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69B" w:rsidRPr="00E0571D" w:rsidRDefault="00A5269B" w:rsidP="00A5269B">
      <w:pPr>
        <w:rPr>
          <w:sz w:val="28"/>
          <w:szCs w:val="28"/>
          <w:lang w:val="uk-UA"/>
        </w:rPr>
      </w:pPr>
    </w:p>
    <w:p w:rsidR="00A5269B" w:rsidRPr="00E0571D" w:rsidRDefault="00A5269B" w:rsidP="00A5269B">
      <w:pPr>
        <w:rPr>
          <w:sz w:val="28"/>
          <w:szCs w:val="28"/>
          <w:lang w:val="uk-UA"/>
        </w:rPr>
      </w:pPr>
    </w:p>
    <w:p w:rsidR="00A5269B" w:rsidRPr="00E0571D" w:rsidRDefault="00A5269B" w:rsidP="00A5269B">
      <w:pPr>
        <w:tabs>
          <w:tab w:val="left" w:pos="2352"/>
        </w:tabs>
        <w:jc w:val="right"/>
        <w:rPr>
          <w:bCs/>
          <w:sz w:val="28"/>
          <w:szCs w:val="28"/>
          <w:lang w:val="uk-UA"/>
        </w:rPr>
      </w:pPr>
    </w:p>
    <w:p w:rsidR="00A5269B" w:rsidRPr="00E0571D" w:rsidRDefault="002003D4" w:rsidP="00A5269B">
      <w:pPr>
        <w:pStyle w:val="a5"/>
        <w:rPr>
          <w:sz w:val="28"/>
          <w:szCs w:val="28"/>
        </w:rPr>
      </w:pPr>
      <w:r>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202.7pt;margin-top:-20.7pt;width:39.45pt;height:50.4pt;z-index:251666432" o:allowincell="f">
            <v:imagedata r:id="rId8" o:title=""/>
            <w10:wrap type="topAndBottom"/>
          </v:shape>
          <o:OLEObject Type="Embed" ProgID="MS_ClipArt_Gallery" ShapeID="_x0000_s1029" DrawAspect="Content" ObjectID="_1578749643" r:id="rId9"/>
        </w:pict>
      </w:r>
      <w:r>
        <w:rPr>
          <w:noProof/>
          <w:sz w:val="28"/>
          <w:szCs w:val="28"/>
        </w:rPr>
        <w:pict>
          <v:shape id="_x0000_s1030" type="#_x0000_t75" style="position:absolute;left:0;text-align:left;margin-left:202.7pt;margin-top:-20.7pt;width:39.45pt;height:50.4pt;z-index:251667456" o:allowincell="f">
            <v:imagedata r:id="rId8" o:title=""/>
            <w10:wrap type="topAndBottom"/>
          </v:shape>
          <o:OLEObject Type="Embed" ProgID="MS_ClipArt_Gallery" ShapeID="_x0000_s1030" DrawAspect="Content" ObjectID="_1578749644" r:id="rId10"/>
        </w:pict>
      </w:r>
      <w:r w:rsidR="00A5269B" w:rsidRPr="00E0571D">
        <w:rPr>
          <w:sz w:val="28"/>
          <w:szCs w:val="28"/>
        </w:rPr>
        <w:t xml:space="preserve">ОБУХІВСЬКА МІСЬКА РАДА                                                                                                                        </w:t>
      </w:r>
      <w:r>
        <w:rPr>
          <w:noProof/>
          <w:sz w:val="28"/>
          <w:szCs w:val="28"/>
        </w:rPr>
        <w:pict>
          <v:shape id="_x0000_s1031" type="#_x0000_t75" style="position:absolute;left:0;text-align:left;margin-left:202.7pt;margin-top:-20.7pt;width:39.45pt;height:50.4pt;z-index:251668480;mso-position-horizontal-relative:text;mso-position-vertical-relative:text" o:allowincell="f">
            <v:imagedata r:id="rId8" o:title=""/>
            <w10:wrap type="topAndBottom"/>
          </v:shape>
          <o:OLEObject Type="Embed" ProgID="MS_ClipArt_Gallery" ShapeID="_x0000_s1031" DrawAspect="Content" ObjectID="_1578749645" r:id="rId11"/>
        </w:pict>
      </w:r>
      <w:r w:rsidR="00A5269B" w:rsidRPr="00E0571D">
        <w:rPr>
          <w:sz w:val="28"/>
          <w:szCs w:val="28"/>
        </w:rPr>
        <w:t xml:space="preserve">                        </w:t>
      </w:r>
      <w:r>
        <w:rPr>
          <w:noProof/>
          <w:sz w:val="28"/>
          <w:szCs w:val="28"/>
        </w:rPr>
        <w:pict>
          <v:shape id="_x0000_s1032" type="#_x0000_t75" style="position:absolute;left:0;text-align:left;margin-left:202.7pt;margin-top:-20.7pt;width:39.45pt;height:50.4pt;z-index:251669504;mso-position-horizontal-relative:text;mso-position-vertical-relative:text" o:allowincell="f">
            <v:imagedata r:id="rId8" o:title=""/>
            <w10:wrap type="topAndBottom"/>
          </v:shape>
          <o:OLEObject Type="Embed" ProgID="MS_ClipArt_Gallery" ShapeID="_x0000_s1032" DrawAspect="Content" ObjectID="_1578749646" r:id="rId12"/>
        </w:pict>
      </w:r>
    </w:p>
    <w:p w:rsidR="00A5269B" w:rsidRPr="00E0571D" w:rsidRDefault="00A5269B" w:rsidP="00A5269B">
      <w:pPr>
        <w:tabs>
          <w:tab w:val="left" w:pos="2352"/>
        </w:tabs>
        <w:rPr>
          <w:b/>
          <w:sz w:val="28"/>
          <w:szCs w:val="28"/>
          <w:lang w:val="uk-UA"/>
        </w:rPr>
      </w:pPr>
      <w:r w:rsidRPr="00E0571D">
        <w:rPr>
          <w:b/>
          <w:sz w:val="28"/>
          <w:szCs w:val="28"/>
          <w:lang w:val="uk-UA"/>
        </w:rPr>
        <w:t xml:space="preserve">                                            КИЇВСЬКОЇ ОБЛАСТІ</w:t>
      </w:r>
    </w:p>
    <w:p w:rsidR="00A5269B" w:rsidRPr="00E0571D" w:rsidRDefault="00A5269B" w:rsidP="00A5269B">
      <w:pPr>
        <w:tabs>
          <w:tab w:val="left" w:pos="2352"/>
        </w:tabs>
        <w:jc w:val="center"/>
        <w:rPr>
          <w:b/>
          <w:sz w:val="28"/>
          <w:szCs w:val="28"/>
          <w:lang w:val="uk-UA"/>
        </w:rPr>
      </w:pPr>
      <w:r w:rsidRPr="00E0571D">
        <w:rPr>
          <w:b/>
          <w:sz w:val="28"/>
          <w:szCs w:val="28"/>
          <w:lang w:val="uk-UA"/>
        </w:rPr>
        <w:t xml:space="preserve">  </w:t>
      </w:r>
      <w:r>
        <w:rPr>
          <w:b/>
          <w:sz w:val="28"/>
          <w:szCs w:val="28"/>
          <w:lang w:val="uk-UA"/>
        </w:rPr>
        <w:t>Р О З П О Р Я Д Ж Е Н Н Я  №  45</w:t>
      </w:r>
    </w:p>
    <w:p w:rsidR="00A5269B" w:rsidRPr="00E0571D" w:rsidRDefault="00A5269B" w:rsidP="00A5269B">
      <w:pPr>
        <w:rPr>
          <w:sz w:val="28"/>
          <w:szCs w:val="28"/>
          <w:lang w:val="uk-UA"/>
        </w:rPr>
      </w:pPr>
      <w:r w:rsidRPr="00E0571D">
        <w:rPr>
          <w:sz w:val="28"/>
          <w:szCs w:val="28"/>
          <w:lang w:val="uk-UA"/>
        </w:rPr>
        <w:t xml:space="preserve">від   </w:t>
      </w:r>
      <w:r>
        <w:rPr>
          <w:sz w:val="28"/>
          <w:szCs w:val="28"/>
          <w:lang w:val="uk-UA"/>
        </w:rPr>
        <w:t>10 січня  2018</w:t>
      </w:r>
      <w:r w:rsidRPr="00E0571D">
        <w:rPr>
          <w:sz w:val="28"/>
          <w:szCs w:val="28"/>
          <w:lang w:val="uk-UA"/>
        </w:rPr>
        <w:t xml:space="preserve"> року</w:t>
      </w:r>
    </w:p>
    <w:p w:rsidR="00A5269B" w:rsidRDefault="00A5269B" w:rsidP="00A5269B">
      <w:pPr>
        <w:tabs>
          <w:tab w:val="left" w:pos="2352"/>
        </w:tabs>
        <w:rPr>
          <w:sz w:val="28"/>
          <w:szCs w:val="28"/>
          <w:lang w:val="uk-UA"/>
        </w:rPr>
      </w:pPr>
    </w:p>
    <w:p w:rsidR="00A5269B" w:rsidRPr="00E0571D" w:rsidRDefault="00A5269B" w:rsidP="00A5269B">
      <w:pPr>
        <w:tabs>
          <w:tab w:val="left" w:pos="2352"/>
        </w:tabs>
        <w:rPr>
          <w:sz w:val="28"/>
          <w:szCs w:val="28"/>
          <w:lang w:val="uk-UA"/>
        </w:rPr>
      </w:pPr>
      <w:r w:rsidRPr="00E0571D">
        <w:rPr>
          <w:sz w:val="28"/>
          <w:szCs w:val="28"/>
          <w:lang w:val="uk-UA"/>
        </w:rPr>
        <w:t xml:space="preserve">Про скликання  </w:t>
      </w:r>
      <w:r>
        <w:rPr>
          <w:sz w:val="28"/>
          <w:szCs w:val="28"/>
          <w:lang w:val="uk-UA"/>
        </w:rPr>
        <w:t xml:space="preserve">тридцять першої </w:t>
      </w:r>
    </w:p>
    <w:p w:rsidR="00A5269B" w:rsidRDefault="00A5269B" w:rsidP="00A5269B">
      <w:pPr>
        <w:tabs>
          <w:tab w:val="left" w:pos="2352"/>
        </w:tabs>
        <w:rPr>
          <w:sz w:val="28"/>
          <w:szCs w:val="28"/>
          <w:lang w:val="uk-UA"/>
        </w:rPr>
      </w:pPr>
      <w:r w:rsidRPr="00E0571D">
        <w:rPr>
          <w:sz w:val="28"/>
          <w:szCs w:val="28"/>
          <w:lang w:val="uk-UA"/>
        </w:rPr>
        <w:t xml:space="preserve">сесії Обухівської  міської ради  </w:t>
      </w:r>
    </w:p>
    <w:p w:rsidR="00A5269B" w:rsidRPr="00E0571D" w:rsidRDefault="00A5269B" w:rsidP="00A5269B">
      <w:pPr>
        <w:tabs>
          <w:tab w:val="left" w:pos="2352"/>
        </w:tabs>
        <w:rPr>
          <w:sz w:val="28"/>
          <w:szCs w:val="28"/>
          <w:lang w:val="uk-UA"/>
        </w:rPr>
      </w:pPr>
      <w:r w:rsidRPr="00E0571D">
        <w:rPr>
          <w:sz w:val="28"/>
          <w:szCs w:val="28"/>
          <w:lang w:val="uk-UA"/>
        </w:rPr>
        <w:t xml:space="preserve">сьомого  скликання </w:t>
      </w:r>
      <w:r w:rsidRPr="00E0571D">
        <w:rPr>
          <w:b/>
          <w:sz w:val="28"/>
          <w:szCs w:val="28"/>
          <w:lang w:val="uk-UA"/>
        </w:rPr>
        <w:t xml:space="preserve"> </w:t>
      </w:r>
      <w:r w:rsidRPr="00E0571D">
        <w:rPr>
          <w:sz w:val="28"/>
          <w:szCs w:val="28"/>
          <w:lang w:val="uk-UA"/>
        </w:rPr>
        <w:t xml:space="preserve">                                                                                  </w:t>
      </w:r>
    </w:p>
    <w:p w:rsidR="00A5269B" w:rsidRPr="00E0571D" w:rsidRDefault="00A5269B" w:rsidP="00A5269B">
      <w:pPr>
        <w:tabs>
          <w:tab w:val="left" w:pos="2352"/>
        </w:tabs>
        <w:rPr>
          <w:sz w:val="28"/>
          <w:szCs w:val="28"/>
          <w:lang w:val="uk-UA"/>
        </w:rPr>
      </w:pPr>
      <w:r w:rsidRPr="00E0571D">
        <w:rPr>
          <w:sz w:val="28"/>
          <w:szCs w:val="28"/>
          <w:lang w:val="uk-UA"/>
        </w:rPr>
        <w:t xml:space="preserve">          </w:t>
      </w:r>
    </w:p>
    <w:p w:rsidR="00A5269B" w:rsidRPr="00E0571D" w:rsidRDefault="00A5269B" w:rsidP="00A5269B">
      <w:pPr>
        <w:tabs>
          <w:tab w:val="left" w:pos="2352"/>
        </w:tabs>
        <w:rPr>
          <w:sz w:val="28"/>
          <w:szCs w:val="28"/>
          <w:lang w:val="uk-UA"/>
        </w:rPr>
      </w:pPr>
      <w:r w:rsidRPr="00E0571D">
        <w:rPr>
          <w:sz w:val="28"/>
          <w:szCs w:val="28"/>
          <w:lang w:val="uk-UA"/>
        </w:rPr>
        <w:t xml:space="preserve">           У відповідності до ст. ст. 26, 42, 46  Закону України «Про місцеве самоврядування в Україні»</w:t>
      </w:r>
    </w:p>
    <w:p w:rsidR="00A5269B" w:rsidRPr="00E0571D" w:rsidRDefault="00A5269B" w:rsidP="00A5269B">
      <w:pPr>
        <w:tabs>
          <w:tab w:val="left" w:pos="2352"/>
        </w:tabs>
        <w:rPr>
          <w:sz w:val="28"/>
          <w:szCs w:val="28"/>
          <w:lang w:val="uk-UA"/>
        </w:rPr>
      </w:pPr>
      <w:r w:rsidRPr="00E0571D">
        <w:rPr>
          <w:sz w:val="28"/>
          <w:szCs w:val="28"/>
          <w:lang w:val="uk-UA"/>
        </w:rPr>
        <w:t xml:space="preserve">          </w:t>
      </w:r>
      <w:r>
        <w:rPr>
          <w:sz w:val="28"/>
          <w:szCs w:val="28"/>
          <w:lang w:val="uk-UA"/>
        </w:rPr>
        <w:t xml:space="preserve">1. Скликати  тридцять першу </w:t>
      </w:r>
      <w:r w:rsidRPr="00E0571D">
        <w:rPr>
          <w:sz w:val="28"/>
          <w:szCs w:val="28"/>
          <w:lang w:val="uk-UA"/>
        </w:rPr>
        <w:t xml:space="preserve">   сесію Обухівської міської ради  </w:t>
      </w:r>
      <w:r>
        <w:rPr>
          <w:sz w:val="28"/>
          <w:szCs w:val="28"/>
          <w:lang w:val="uk-UA"/>
        </w:rPr>
        <w:t>сьомого скликання   25 січня   2018</w:t>
      </w:r>
      <w:r w:rsidRPr="00E0571D">
        <w:rPr>
          <w:sz w:val="28"/>
          <w:szCs w:val="28"/>
          <w:lang w:val="uk-UA"/>
        </w:rPr>
        <w:t xml:space="preserve"> року  ( четвер )  о 10=00 годині в приміщенні  міської ради ( вулиця Київська, 10, зала засідань ).</w:t>
      </w:r>
    </w:p>
    <w:p w:rsidR="00A5269B" w:rsidRPr="00FC7998" w:rsidRDefault="00A5269B" w:rsidP="00A5269B">
      <w:pPr>
        <w:tabs>
          <w:tab w:val="left" w:pos="2352"/>
        </w:tabs>
        <w:rPr>
          <w:sz w:val="28"/>
          <w:szCs w:val="28"/>
          <w:lang w:val="uk-UA"/>
        </w:rPr>
      </w:pPr>
      <w:r w:rsidRPr="00E0571D">
        <w:rPr>
          <w:sz w:val="28"/>
          <w:szCs w:val="28"/>
          <w:lang w:val="uk-UA"/>
        </w:rPr>
        <w:t xml:space="preserve">          2. На розгляд сесії міської ради  винести наступні питання:</w:t>
      </w:r>
      <w:r w:rsidRPr="00E0571D">
        <w:rPr>
          <w:bCs/>
          <w:sz w:val="28"/>
          <w:szCs w:val="28"/>
          <w:lang w:val="uk-UA"/>
        </w:rPr>
        <w:t xml:space="preserve">       </w:t>
      </w:r>
    </w:p>
    <w:p w:rsidR="00A5269B" w:rsidRPr="00FC7998" w:rsidRDefault="00A5269B" w:rsidP="00A5269B">
      <w:pPr>
        <w:rPr>
          <w:iCs/>
          <w:sz w:val="28"/>
          <w:szCs w:val="28"/>
          <w:lang w:val="uk-UA"/>
        </w:rPr>
      </w:pPr>
      <w:r w:rsidRPr="00FC7998">
        <w:rPr>
          <w:iCs/>
          <w:sz w:val="28"/>
          <w:szCs w:val="28"/>
          <w:lang w:val="uk-UA"/>
        </w:rPr>
        <w:t>1. Звіт  Обухівського міського голови  про діяльність виконавчого комітету  Обухівської міської ради за 2017 рік..</w:t>
      </w:r>
    </w:p>
    <w:p w:rsidR="00A5269B" w:rsidRDefault="00A5269B" w:rsidP="00A5269B">
      <w:pPr>
        <w:rPr>
          <w:iCs/>
          <w:sz w:val="28"/>
          <w:szCs w:val="28"/>
        </w:rPr>
      </w:pPr>
      <w:r>
        <w:rPr>
          <w:iCs/>
          <w:sz w:val="28"/>
          <w:szCs w:val="28"/>
        </w:rPr>
        <w:t xml:space="preserve">2. </w:t>
      </w:r>
      <w:proofErr w:type="gramStart"/>
      <w:r>
        <w:rPr>
          <w:iCs/>
          <w:sz w:val="28"/>
          <w:szCs w:val="28"/>
        </w:rPr>
        <w:t>Про</w:t>
      </w:r>
      <w:proofErr w:type="gramEnd"/>
      <w:r>
        <w:rPr>
          <w:iCs/>
          <w:sz w:val="28"/>
          <w:szCs w:val="28"/>
        </w:rPr>
        <w:t xml:space="preserve"> приєднання до ініціативи Європейського </w:t>
      </w:r>
      <w:proofErr w:type="gramStart"/>
      <w:r>
        <w:rPr>
          <w:iCs/>
          <w:sz w:val="28"/>
          <w:szCs w:val="28"/>
        </w:rPr>
        <w:t>Союзу</w:t>
      </w:r>
      <w:proofErr w:type="gramEnd"/>
      <w:r>
        <w:rPr>
          <w:iCs/>
          <w:sz w:val="28"/>
          <w:szCs w:val="28"/>
        </w:rPr>
        <w:t xml:space="preserve"> «Мери за економічне зростання». </w:t>
      </w:r>
    </w:p>
    <w:p w:rsidR="00A5269B" w:rsidRDefault="00A5269B" w:rsidP="00A5269B">
      <w:pPr>
        <w:rPr>
          <w:iCs/>
          <w:sz w:val="28"/>
          <w:szCs w:val="28"/>
          <w:lang w:val="uk-UA"/>
        </w:rPr>
      </w:pPr>
      <w:r>
        <w:rPr>
          <w:iCs/>
          <w:sz w:val="28"/>
          <w:szCs w:val="28"/>
        </w:rPr>
        <w:t xml:space="preserve">3. Про звільнення від сплати державного мита служби </w:t>
      </w:r>
      <w:proofErr w:type="gramStart"/>
      <w:r>
        <w:rPr>
          <w:iCs/>
          <w:sz w:val="28"/>
          <w:szCs w:val="28"/>
        </w:rPr>
        <w:t>у</w:t>
      </w:r>
      <w:proofErr w:type="gramEnd"/>
      <w:r>
        <w:rPr>
          <w:iCs/>
          <w:sz w:val="28"/>
          <w:szCs w:val="28"/>
        </w:rPr>
        <w:t xml:space="preserve"> справах дітей та сім»ї виконавчого  комітету Обухівської міської ради. </w:t>
      </w:r>
    </w:p>
    <w:p w:rsidR="00A5269B" w:rsidRDefault="00A5269B" w:rsidP="00A5269B">
      <w:pPr>
        <w:rPr>
          <w:iCs/>
          <w:sz w:val="28"/>
          <w:szCs w:val="28"/>
        </w:rPr>
      </w:pPr>
      <w:r>
        <w:rPr>
          <w:iCs/>
          <w:sz w:val="28"/>
          <w:szCs w:val="28"/>
        </w:rPr>
        <w:t xml:space="preserve">4. Про призначення  Левченко В.М. на посаду  директора Комунального закладу Обухівської міської </w:t>
      </w:r>
      <w:proofErr w:type="gramStart"/>
      <w:r>
        <w:rPr>
          <w:iCs/>
          <w:sz w:val="28"/>
          <w:szCs w:val="28"/>
        </w:rPr>
        <w:t>ради</w:t>
      </w:r>
      <w:proofErr w:type="gramEnd"/>
      <w:r>
        <w:rPr>
          <w:iCs/>
          <w:sz w:val="28"/>
          <w:szCs w:val="28"/>
        </w:rPr>
        <w:t xml:space="preserve"> «Обухівський міський  інклюзивно-ресурсний центр».</w:t>
      </w:r>
    </w:p>
    <w:p w:rsidR="00A5269B" w:rsidRDefault="00A5269B" w:rsidP="00A5269B">
      <w:pPr>
        <w:rPr>
          <w:iCs/>
          <w:sz w:val="28"/>
          <w:szCs w:val="28"/>
        </w:rPr>
      </w:pPr>
      <w:r>
        <w:rPr>
          <w:iCs/>
          <w:sz w:val="28"/>
          <w:szCs w:val="28"/>
          <w:lang w:val="uk-UA"/>
        </w:rPr>
        <w:t>5</w:t>
      </w:r>
      <w:r>
        <w:rPr>
          <w:iCs/>
          <w:sz w:val="28"/>
          <w:szCs w:val="28"/>
        </w:rPr>
        <w:t xml:space="preserve">. Про внесення змін до міської цільової  Програми реконструкції та будівництва  інженерно-транспортної  інфраструктури та </w:t>
      </w:r>
      <w:proofErr w:type="gramStart"/>
      <w:r>
        <w:rPr>
          <w:iCs/>
          <w:sz w:val="28"/>
          <w:szCs w:val="28"/>
        </w:rPr>
        <w:t>соц</w:t>
      </w:r>
      <w:proofErr w:type="gramEnd"/>
      <w:r>
        <w:rPr>
          <w:iCs/>
          <w:sz w:val="28"/>
          <w:szCs w:val="28"/>
        </w:rPr>
        <w:t>іальної сфери міста Обухова, прилеглих  сіл: Таценки, Ленди на 2018 рік.</w:t>
      </w:r>
    </w:p>
    <w:p w:rsidR="00A5269B" w:rsidRDefault="00A5269B" w:rsidP="00A5269B">
      <w:pPr>
        <w:rPr>
          <w:iCs/>
          <w:sz w:val="28"/>
          <w:szCs w:val="28"/>
          <w:lang w:val="uk-UA"/>
        </w:rPr>
      </w:pPr>
      <w:r>
        <w:rPr>
          <w:iCs/>
          <w:sz w:val="28"/>
          <w:szCs w:val="28"/>
          <w:lang w:val="uk-UA"/>
        </w:rPr>
        <w:t>6</w:t>
      </w:r>
      <w:r>
        <w:rPr>
          <w:iCs/>
          <w:sz w:val="28"/>
          <w:szCs w:val="28"/>
        </w:rPr>
        <w:t xml:space="preserve">. Про внесення змін до </w:t>
      </w:r>
      <w:proofErr w:type="gramStart"/>
      <w:r>
        <w:rPr>
          <w:iCs/>
          <w:sz w:val="28"/>
          <w:szCs w:val="28"/>
        </w:rPr>
        <w:t>р</w:t>
      </w:r>
      <w:proofErr w:type="gramEnd"/>
      <w:r>
        <w:rPr>
          <w:iCs/>
          <w:sz w:val="28"/>
          <w:szCs w:val="28"/>
        </w:rPr>
        <w:t xml:space="preserve">ішення Обухівської міської ради  від 21.12.2017 року № 673 -30-УП «Про міський бюджет  Обухівської міської ради на 2018 рік». </w:t>
      </w:r>
    </w:p>
    <w:p w:rsidR="00A5269B" w:rsidRPr="00BD65A4" w:rsidRDefault="00A5269B" w:rsidP="00A5269B">
      <w:pPr>
        <w:rPr>
          <w:iCs/>
          <w:sz w:val="28"/>
          <w:szCs w:val="28"/>
          <w:lang w:val="uk-UA"/>
        </w:rPr>
      </w:pPr>
      <w:r>
        <w:rPr>
          <w:iCs/>
          <w:sz w:val="28"/>
          <w:szCs w:val="28"/>
          <w:lang w:val="uk-UA"/>
        </w:rPr>
        <w:t>7. Про звільнення від орендної плати  фізичної особи-підприємця Хуторної О.М.</w:t>
      </w:r>
    </w:p>
    <w:p w:rsidR="00A5269B" w:rsidRPr="00103527" w:rsidRDefault="00A5269B" w:rsidP="00A5269B">
      <w:pPr>
        <w:rPr>
          <w:sz w:val="28"/>
          <w:szCs w:val="28"/>
        </w:rPr>
      </w:pPr>
      <w:r>
        <w:rPr>
          <w:sz w:val="28"/>
          <w:szCs w:val="28"/>
          <w:lang w:val="uk-UA"/>
        </w:rPr>
        <w:t>8</w:t>
      </w:r>
      <w:r w:rsidRPr="00103527">
        <w:rPr>
          <w:sz w:val="28"/>
          <w:szCs w:val="28"/>
        </w:rPr>
        <w:t>.  Про  надання дозволі</w:t>
      </w:r>
      <w:proofErr w:type="gramStart"/>
      <w:r w:rsidRPr="00103527">
        <w:rPr>
          <w:sz w:val="28"/>
          <w:szCs w:val="28"/>
        </w:rPr>
        <w:t>в</w:t>
      </w:r>
      <w:proofErr w:type="gramEnd"/>
      <w:r w:rsidRPr="00103527">
        <w:rPr>
          <w:sz w:val="28"/>
          <w:szCs w:val="28"/>
        </w:rPr>
        <w:t xml:space="preserve">  на розробку </w:t>
      </w:r>
      <w:proofErr w:type="gramStart"/>
      <w:r w:rsidRPr="00103527">
        <w:rPr>
          <w:sz w:val="28"/>
          <w:szCs w:val="28"/>
        </w:rPr>
        <w:t>та</w:t>
      </w:r>
      <w:proofErr w:type="gramEnd"/>
      <w:r w:rsidRPr="00103527">
        <w:rPr>
          <w:sz w:val="28"/>
          <w:szCs w:val="28"/>
        </w:rPr>
        <w:t xml:space="preserve"> затвердження  детальних планів територій.</w:t>
      </w:r>
    </w:p>
    <w:p w:rsidR="00A5269B" w:rsidRPr="00103527" w:rsidRDefault="00A5269B" w:rsidP="00A5269B">
      <w:pPr>
        <w:rPr>
          <w:sz w:val="28"/>
          <w:szCs w:val="28"/>
        </w:rPr>
      </w:pPr>
      <w:r>
        <w:rPr>
          <w:sz w:val="28"/>
          <w:szCs w:val="28"/>
          <w:lang w:val="uk-UA"/>
        </w:rPr>
        <w:t>9</w:t>
      </w:r>
      <w:r w:rsidRPr="00103527">
        <w:rPr>
          <w:sz w:val="28"/>
          <w:szCs w:val="28"/>
        </w:rPr>
        <w:t>.  Про розгляд питань з  регулювання земельних відносин.</w:t>
      </w:r>
    </w:p>
    <w:p w:rsidR="00A5269B" w:rsidRPr="00103527" w:rsidRDefault="00A5269B" w:rsidP="00A5269B">
      <w:pPr>
        <w:rPr>
          <w:sz w:val="28"/>
          <w:szCs w:val="28"/>
        </w:rPr>
      </w:pPr>
      <w:r>
        <w:rPr>
          <w:sz w:val="28"/>
          <w:szCs w:val="28"/>
          <w:lang w:val="uk-UA"/>
        </w:rPr>
        <w:t>10</w:t>
      </w:r>
      <w:r w:rsidRPr="00103527">
        <w:rPr>
          <w:sz w:val="28"/>
          <w:szCs w:val="28"/>
        </w:rPr>
        <w:t xml:space="preserve">.  </w:t>
      </w:r>
      <w:proofErr w:type="gramStart"/>
      <w:r w:rsidRPr="00103527">
        <w:rPr>
          <w:sz w:val="28"/>
          <w:szCs w:val="28"/>
        </w:rPr>
        <w:t>Р</w:t>
      </w:r>
      <w:proofErr w:type="gramEnd"/>
      <w:r w:rsidRPr="00103527">
        <w:rPr>
          <w:sz w:val="28"/>
          <w:szCs w:val="28"/>
        </w:rPr>
        <w:t>ізне</w:t>
      </w:r>
    </w:p>
    <w:p w:rsidR="00A5269B" w:rsidRPr="00FC7998" w:rsidRDefault="00A5269B" w:rsidP="00A5269B">
      <w:pPr>
        <w:rPr>
          <w:sz w:val="28"/>
          <w:szCs w:val="28"/>
        </w:rPr>
      </w:pPr>
    </w:p>
    <w:p w:rsidR="00A5269B" w:rsidRDefault="00A5269B" w:rsidP="00A5269B">
      <w:pPr>
        <w:rPr>
          <w:sz w:val="28"/>
          <w:szCs w:val="28"/>
          <w:lang w:val="uk-UA"/>
        </w:rPr>
      </w:pPr>
      <w:r w:rsidRPr="00E0571D">
        <w:rPr>
          <w:sz w:val="28"/>
          <w:szCs w:val="28"/>
          <w:lang w:val="uk-UA"/>
        </w:rPr>
        <w:t xml:space="preserve">               Міський голова                                                 О.М.Левченко</w:t>
      </w:r>
    </w:p>
    <w:p w:rsidR="00CC3794" w:rsidRDefault="00CC3794" w:rsidP="00A5269B">
      <w:pPr>
        <w:rPr>
          <w:sz w:val="28"/>
          <w:szCs w:val="28"/>
          <w:lang w:val="uk-UA"/>
        </w:rPr>
      </w:pPr>
    </w:p>
    <w:p w:rsidR="00CC3794" w:rsidRPr="00E0571D" w:rsidRDefault="00CC3794" w:rsidP="00A5269B">
      <w:pPr>
        <w:rPr>
          <w:sz w:val="28"/>
          <w:szCs w:val="28"/>
          <w:lang w:val="uk-UA"/>
        </w:rPr>
      </w:pPr>
    </w:p>
    <w:p w:rsidR="00A5269B" w:rsidRDefault="00A5269B" w:rsidP="00A5269B">
      <w:pPr>
        <w:jc w:val="right"/>
        <w:rPr>
          <w:b/>
          <w:sz w:val="32"/>
          <w:szCs w:val="32"/>
          <w:lang w:val="uk-UA"/>
        </w:rPr>
      </w:pPr>
    </w:p>
    <w:p w:rsidR="00A5269B" w:rsidRPr="00EA697D" w:rsidRDefault="00A5269B" w:rsidP="00A5269B">
      <w:pPr>
        <w:tabs>
          <w:tab w:val="left" w:pos="2352"/>
        </w:tabs>
        <w:rPr>
          <w:b/>
          <w:bCs/>
          <w:sz w:val="28"/>
          <w:szCs w:val="28"/>
        </w:rPr>
      </w:pPr>
      <w:r w:rsidRPr="00EA697D">
        <w:rPr>
          <w:b/>
          <w:sz w:val="28"/>
          <w:szCs w:val="28"/>
        </w:rPr>
        <w:lastRenderedPageBreak/>
        <w:t xml:space="preserve">                                             </w:t>
      </w:r>
      <w:r>
        <w:rPr>
          <w:b/>
          <w:sz w:val="28"/>
          <w:szCs w:val="28"/>
        </w:rPr>
        <w:t xml:space="preserve">    </w:t>
      </w:r>
      <w:r w:rsidRPr="00EA697D">
        <w:rPr>
          <w:b/>
          <w:sz w:val="28"/>
          <w:szCs w:val="28"/>
        </w:rPr>
        <w:t xml:space="preserve">  </w:t>
      </w:r>
      <w:r w:rsidRPr="00EA697D">
        <w:rPr>
          <w:b/>
          <w:bCs/>
          <w:sz w:val="28"/>
          <w:szCs w:val="28"/>
        </w:rPr>
        <w:t>Проект</w:t>
      </w:r>
    </w:p>
    <w:p w:rsidR="00A5269B" w:rsidRPr="0061588B" w:rsidRDefault="00A5269B" w:rsidP="00A5269B">
      <w:pPr>
        <w:tabs>
          <w:tab w:val="left" w:pos="2352"/>
        </w:tabs>
        <w:rPr>
          <w:bCs/>
        </w:rPr>
      </w:pPr>
      <w:r w:rsidRPr="0061588B">
        <w:rPr>
          <w:bCs/>
        </w:rPr>
        <w:t xml:space="preserve">       порядку  денного  31  сесії  Обухівської міської ради  сьомого скликання</w:t>
      </w:r>
    </w:p>
    <w:p w:rsidR="00A5269B" w:rsidRPr="0061588B" w:rsidRDefault="00A5269B" w:rsidP="00781E21">
      <w:pPr>
        <w:tabs>
          <w:tab w:val="left" w:pos="2352"/>
        </w:tabs>
        <w:jc w:val="right"/>
        <w:rPr>
          <w:bCs/>
        </w:rPr>
      </w:pPr>
      <w:r w:rsidRPr="0061588B">
        <w:rPr>
          <w:bCs/>
        </w:rPr>
        <w:t xml:space="preserve">                           від   25 січня 2018 року  </w:t>
      </w:r>
      <w:proofErr w:type="gramStart"/>
      <w:r w:rsidRPr="0061588B">
        <w:rPr>
          <w:bCs/>
        </w:rPr>
        <w:t>м</w:t>
      </w:r>
      <w:proofErr w:type="gramEnd"/>
      <w:r w:rsidRPr="0061588B">
        <w:rPr>
          <w:bCs/>
        </w:rPr>
        <w:t>. Обухів, вул. Київська , 10</w:t>
      </w:r>
    </w:p>
    <w:p w:rsidR="00A5269B" w:rsidRPr="0061588B" w:rsidRDefault="00A5269B" w:rsidP="00A5269B">
      <w:pPr>
        <w:tabs>
          <w:tab w:val="left" w:pos="2352"/>
        </w:tabs>
        <w:jc w:val="right"/>
        <w:rPr>
          <w:bCs/>
        </w:rPr>
      </w:pPr>
      <w:r w:rsidRPr="0061588B">
        <w:rPr>
          <w:bCs/>
        </w:rPr>
        <w:t xml:space="preserve">                                                               ( приміщення міської ради, актова зала</w:t>
      </w:r>
      <w:proofErr w:type="gramStart"/>
      <w:r w:rsidRPr="0061588B">
        <w:rPr>
          <w:bCs/>
        </w:rPr>
        <w:t xml:space="preserve"> )</w:t>
      </w:r>
      <w:proofErr w:type="gramEnd"/>
    </w:p>
    <w:p w:rsidR="00545716" w:rsidRPr="0061588B" w:rsidRDefault="00545716" w:rsidP="00EF51FC">
      <w:pPr>
        <w:pStyle w:val="af"/>
        <w:numPr>
          <w:ilvl w:val="0"/>
          <w:numId w:val="6"/>
        </w:numPr>
        <w:rPr>
          <w:iCs/>
        </w:rPr>
      </w:pPr>
      <w:r w:rsidRPr="0061588B">
        <w:rPr>
          <w:iCs/>
        </w:rPr>
        <w:t xml:space="preserve">Звіт  Обухівського міського голови  про діяльність виконавчого комітету  Обухівської міської ради за 2017 </w:t>
      </w:r>
      <w:proofErr w:type="gramStart"/>
      <w:r w:rsidRPr="0061588B">
        <w:rPr>
          <w:iCs/>
        </w:rPr>
        <w:t>р</w:t>
      </w:r>
      <w:proofErr w:type="gramEnd"/>
      <w:r w:rsidRPr="0061588B">
        <w:rPr>
          <w:iCs/>
        </w:rPr>
        <w:t>ік.</w:t>
      </w:r>
    </w:p>
    <w:p w:rsidR="00545716" w:rsidRPr="0061588B" w:rsidRDefault="00545716" w:rsidP="00EF51FC">
      <w:pPr>
        <w:pStyle w:val="af"/>
        <w:numPr>
          <w:ilvl w:val="0"/>
          <w:numId w:val="6"/>
        </w:numPr>
        <w:rPr>
          <w:iCs/>
        </w:rPr>
      </w:pPr>
      <w:proofErr w:type="gramStart"/>
      <w:r w:rsidRPr="0061588B">
        <w:rPr>
          <w:iCs/>
        </w:rPr>
        <w:t>Про</w:t>
      </w:r>
      <w:proofErr w:type="gramEnd"/>
      <w:r w:rsidRPr="0061588B">
        <w:rPr>
          <w:iCs/>
        </w:rPr>
        <w:t xml:space="preserve"> приєднання до ініціативи Європейського </w:t>
      </w:r>
      <w:proofErr w:type="gramStart"/>
      <w:r w:rsidRPr="0061588B">
        <w:rPr>
          <w:iCs/>
        </w:rPr>
        <w:t>Союзу</w:t>
      </w:r>
      <w:proofErr w:type="gramEnd"/>
      <w:r w:rsidRPr="0061588B">
        <w:rPr>
          <w:iCs/>
        </w:rPr>
        <w:t xml:space="preserve"> «Мери за економічне зростання». </w:t>
      </w:r>
    </w:p>
    <w:p w:rsidR="00545716" w:rsidRPr="0061588B" w:rsidRDefault="00545716" w:rsidP="00EF51FC">
      <w:pPr>
        <w:pStyle w:val="af"/>
        <w:numPr>
          <w:ilvl w:val="0"/>
          <w:numId w:val="6"/>
        </w:numPr>
        <w:rPr>
          <w:iCs/>
          <w:lang w:val="uk-UA"/>
        </w:rPr>
      </w:pPr>
      <w:r w:rsidRPr="0061588B">
        <w:rPr>
          <w:iCs/>
        </w:rPr>
        <w:t xml:space="preserve">Про звільнення від сплати державного мита служби </w:t>
      </w:r>
      <w:proofErr w:type="gramStart"/>
      <w:r w:rsidRPr="0061588B">
        <w:rPr>
          <w:iCs/>
        </w:rPr>
        <w:t>у</w:t>
      </w:r>
      <w:proofErr w:type="gramEnd"/>
      <w:r w:rsidRPr="0061588B">
        <w:rPr>
          <w:iCs/>
        </w:rPr>
        <w:t xml:space="preserve"> справах дітей та сім»ї виконавчого  комітету Обухівської міської ради. </w:t>
      </w:r>
    </w:p>
    <w:p w:rsidR="00EF51FC" w:rsidRPr="0061588B" w:rsidRDefault="00EF51FC" w:rsidP="00EF51FC">
      <w:pPr>
        <w:pStyle w:val="af"/>
        <w:numPr>
          <w:ilvl w:val="0"/>
          <w:numId w:val="6"/>
        </w:numPr>
        <w:jc w:val="both"/>
        <w:rPr>
          <w:lang w:val="uk-UA"/>
        </w:rPr>
      </w:pPr>
      <w:r w:rsidRPr="0061588B">
        <w:rPr>
          <w:lang w:val="uk-UA"/>
        </w:rPr>
        <w:t xml:space="preserve">Про внесення змін до Плану діяльності з підготовки та затвердження регуляторних актів у сфері господарської  діяльності Обухівської міської ради на 2018 рік </w:t>
      </w:r>
    </w:p>
    <w:p w:rsidR="00545716" w:rsidRPr="0061588B" w:rsidRDefault="00545716" w:rsidP="00EF51FC">
      <w:pPr>
        <w:pStyle w:val="af"/>
        <w:numPr>
          <w:ilvl w:val="0"/>
          <w:numId w:val="6"/>
        </w:numPr>
        <w:rPr>
          <w:iCs/>
        </w:rPr>
      </w:pPr>
      <w:r w:rsidRPr="0061588B">
        <w:rPr>
          <w:iCs/>
          <w:lang w:val="uk-UA"/>
        </w:rPr>
        <w:t xml:space="preserve"> </w:t>
      </w:r>
      <w:r w:rsidRPr="0061588B">
        <w:rPr>
          <w:iCs/>
        </w:rPr>
        <w:t xml:space="preserve">Про призначення  Левченко В.М. на посаду  директора Комунального закладу Обухівської міської </w:t>
      </w:r>
      <w:proofErr w:type="gramStart"/>
      <w:r w:rsidRPr="0061588B">
        <w:rPr>
          <w:iCs/>
        </w:rPr>
        <w:t>ради</w:t>
      </w:r>
      <w:proofErr w:type="gramEnd"/>
      <w:r w:rsidRPr="0061588B">
        <w:rPr>
          <w:iCs/>
        </w:rPr>
        <w:t xml:space="preserve"> «Обухівський міський  інклюзивно-ресурсний центр».</w:t>
      </w:r>
    </w:p>
    <w:p w:rsidR="00545716" w:rsidRPr="0061588B" w:rsidRDefault="00545716" w:rsidP="00EF51FC">
      <w:pPr>
        <w:pStyle w:val="af"/>
        <w:numPr>
          <w:ilvl w:val="0"/>
          <w:numId w:val="6"/>
        </w:numPr>
        <w:rPr>
          <w:iCs/>
        </w:rPr>
      </w:pPr>
      <w:r w:rsidRPr="0061588B">
        <w:rPr>
          <w:iCs/>
        </w:rPr>
        <w:t xml:space="preserve"> Про внесення змін до міської цільової  Програми реконструкції та будівництва  інженерно-транспортної  інфраструктури та </w:t>
      </w:r>
      <w:proofErr w:type="gramStart"/>
      <w:r w:rsidRPr="0061588B">
        <w:rPr>
          <w:iCs/>
        </w:rPr>
        <w:t>соц</w:t>
      </w:r>
      <w:proofErr w:type="gramEnd"/>
      <w:r w:rsidRPr="0061588B">
        <w:rPr>
          <w:iCs/>
        </w:rPr>
        <w:t>іальної сфери міста Обухова, прилеглих  сіл: Таценки, Ленди на 2018 рік.</w:t>
      </w:r>
    </w:p>
    <w:p w:rsidR="00545716" w:rsidRPr="0061588B" w:rsidRDefault="00545716" w:rsidP="00EF51FC">
      <w:pPr>
        <w:pStyle w:val="af"/>
        <w:numPr>
          <w:ilvl w:val="0"/>
          <w:numId w:val="6"/>
        </w:numPr>
        <w:rPr>
          <w:iCs/>
        </w:rPr>
      </w:pPr>
      <w:r w:rsidRPr="0061588B">
        <w:rPr>
          <w:iCs/>
        </w:rPr>
        <w:t xml:space="preserve"> Про внесення  змін до міської цільової Програми з питань  благоустрою на території Обухівської міської ради  на 2018 </w:t>
      </w:r>
      <w:proofErr w:type="gramStart"/>
      <w:r w:rsidRPr="0061588B">
        <w:rPr>
          <w:iCs/>
        </w:rPr>
        <w:t>р</w:t>
      </w:r>
      <w:proofErr w:type="gramEnd"/>
      <w:r w:rsidRPr="0061588B">
        <w:rPr>
          <w:iCs/>
        </w:rPr>
        <w:t xml:space="preserve">ік.   </w:t>
      </w:r>
    </w:p>
    <w:p w:rsidR="00545716" w:rsidRPr="0061588B" w:rsidRDefault="00545716" w:rsidP="00EF51FC">
      <w:pPr>
        <w:pStyle w:val="af"/>
        <w:numPr>
          <w:ilvl w:val="0"/>
          <w:numId w:val="6"/>
        </w:numPr>
        <w:rPr>
          <w:iCs/>
        </w:rPr>
      </w:pPr>
      <w:r w:rsidRPr="0061588B">
        <w:rPr>
          <w:iCs/>
        </w:rPr>
        <w:t xml:space="preserve"> Про внесення змін до </w:t>
      </w:r>
      <w:proofErr w:type="gramStart"/>
      <w:r w:rsidRPr="0061588B">
        <w:rPr>
          <w:iCs/>
        </w:rPr>
        <w:t>р</w:t>
      </w:r>
      <w:proofErr w:type="gramEnd"/>
      <w:r w:rsidRPr="0061588B">
        <w:rPr>
          <w:iCs/>
        </w:rPr>
        <w:t xml:space="preserve">ішення Обухівської міської ради  від 21.12.2017 року № 673 -30-УП «Про міський бюджет  Обухівської міської ради на 2018 рік». </w:t>
      </w:r>
    </w:p>
    <w:p w:rsidR="00545716" w:rsidRPr="0061588B" w:rsidRDefault="00545716" w:rsidP="00EF51FC">
      <w:pPr>
        <w:pStyle w:val="af"/>
        <w:numPr>
          <w:ilvl w:val="0"/>
          <w:numId w:val="6"/>
        </w:numPr>
        <w:rPr>
          <w:iCs/>
        </w:rPr>
      </w:pPr>
      <w:r w:rsidRPr="0061588B">
        <w:rPr>
          <w:iCs/>
        </w:rPr>
        <w:t xml:space="preserve"> Про звільнення від орендної плати  фізичної особи-підприємця Хуторної О.М.</w:t>
      </w:r>
    </w:p>
    <w:p w:rsidR="00545716" w:rsidRPr="0061588B" w:rsidRDefault="00545716" w:rsidP="00EF51FC">
      <w:pPr>
        <w:pStyle w:val="af"/>
        <w:numPr>
          <w:ilvl w:val="0"/>
          <w:numId w:val="6"/>
        </w:numPr>
        <w:rPr>
          <w:iCs/>
        </w:rPr>
      </w:pPr>
      <w:r w:rsidRPr="0061588B">
        <w:rPr>
          <w:iCs/>
        </w:rPr>
        <w:t xml:space="preserve"> Про внесення змі</w:t>
      </w:r>
      <w:proofErr w:type="gramStart"/>
      <w:r w:rsidRPr="0061588B">
        <w:rPr>
          <w:iCs/>
        </w:rPr>
        <w:t>н</w:t>
      </w:r>
      <w:proofErr w:type="gramEnd"/>
      <w:r w:rsidRPr="0061588B">
        <w:rPr>
          <w:iCs/>
        </w:rPr>
        <w:t xml:space="preserve"> до переліку адміністративних послуг, які надаються через Центр надання адміністративних послуг виконавчого комітету Обухівської міської ради. </w:t>
      </w:r>
    </w:p>
    <w:p w:rsidR="00545716" w:rsidRPr="0061588B" w:rsidRDefault="00545716" w:rsidP="00EF51FC">
      <w:pPr>
        <w:pStyle w:val="af"/>
        <w:numPr>
          <w:ilvl w:val="0"/>
          <w:numId w:val="6"/>
        </w:numPr>
        <w:rPr>
          <w:iCs/>
        </w:rPr>
      </w:pPr>
      <w:r w:rsidRPr="0061588B">
        <w:rPr>
          <w:iCs/>
        </w:rPr>
        <w:t xml:space="preserve"> Про розгляд електронної петиції щодо освітлення </w:t>
      </w:r>
      <w:proofErr w:type="gramStart"/>
      <w:r w:rsidRPr="0061588B">
        <w:rPr>
          <w:iCs/>
        </w:rPr>
        <w:t>п</w:t>
      </w:r>
      <w:proofErr w:type="gramEnd"/>
      <w:r w:rsidRPr="0061588B">
        <w:rPr>
          <w:iCs/>
        </w:rPr>
        <w:t xml:space="preserve">ішохідних переходів. </w:t>
      </w:r>
    </w:p>
    <w:p w:rsidR="00545716" w:rsidRPr="0061588B" w:rsidRDefault="00545716" w:rsidP="00EF51FC">
      <w:pPr>
        <w:pStyle w:val="af"/>
        <w:numPr>
          <w:ilvl w:val="0"/>
          <w:numId w:val="6"/>
        </w:numPr>
        <w:rPr>
          <w:iCs/>
        </w:rPr>
      </w:pPr>
      <w:r w:rsidRPr="0061588B">
        <w:rPr>
          <w:iCs/>
        </w:rPr>
        <w:t xml:space="preserve"> Про розгляд електронної  петиції щодо забезпечення належного </w:t>
      </w:r>
      <w:proofErr w:type="gramStart"/>
      <w:r w:rsidRPr="0061588B">
        <w:rPr>
          <w:iCs/>
        </w:rPr>
        <w:t>р</w:t>
      </w:r>
      <w:proofErr w:type="gramEnd"/>
      <w:r w:rsidRPr="0061588B">
        <w:rPr>
          <w:iCs/>
        </w:rPr>
        <w:t>івня безпеки дітей в навчальних закладах міста.</w:t>
      </w:r>
    </w:p>
    <w:p w:rsidR="00545716" w:rsidRPr="0061588B" w:rsidRDefault="00545716" w:rsidP="00EF51FC">
      <w:pPr>
        <w:pStyle w:val="af"/>
        <w:numPr>
          <w:ilvl w:val="0"/>
          <w:numId w:val="6"/>
        </w:numPr>
        <w:rPr>
          <w:iCs/>
        </w:rPr>
      </w:pPr>
      <w:r w:rsidRPr="0061588B">
        <w:rPr>
          <w:iCs/>
        </w:rPr>
        <w:t xml:space="preserve">Про  внесення  змін до  міської цільової  програми   розвитку  молодіжної політики, фізичної  культури і спорту на території Обухівської міської </w:t>
      </w:r>
      <w:proofErr w:type="gramStart"/>
      <w:r w:rsidRPr="0061588B">
        <w:rPr>
          <w:iCs/>
        </w:rPr>
        <w:t>ради</w:t>
      </w:r>
      <w:proofErr w:type="gramEnd"/>
      <w:r w:rsidRPr="0061588B">
        <w:rPr>
          <w:iCs/>
        </w:rPr>
        <w:t xml:space="preserve"> на 2018рік.  </w:t>
      </w:r>
    </w:p>
    <w:p w:rsidR="00545716" w:rsidRPr="0061588B" w:rsidRDefault="00545716" w:rsidP="00EF51FC">
      <w:pPr>
        <w:pStyle w:val="af"/>
        <w:numPr>
          <w:ilvl w:val="0"/>
          <w:numId w:val="6"/>
        </w:numPr>
        <w:rPr>
          <w:iCs/>
        </w:rPr>
      </w:pPr>
      <w:r w:rsidRPr="0061588B">
        <w:rPr>
          <w:iCs/>
        </w:rPr>
        <w:t xml:space="preserve">Про затвердження  міської цільової  програми утримання  і фінансової  </w:t>
      </w:r>
      <w:proofErr w:type="gramStart"/>
      <w:r w:rsidRPr="0061588B">
        <w:rPr>
          <w:iCs/>
        </w:rPr>
        <w:t>п</w:t>
      </w:r>
      <w:proofErr w:type="gramEnd"/>
      <w:r w:rsidRPr="0061588B">
        <w:rPr>
          <w:iCs/>
        </w:rPr>
        <w:t xml:space="preserve">ідтримки  спортивних споруд та інших спортивних  об»єктів на території Обухівської міської ради на 2018 рік.  </w:t>
      </w:r>
    </w:p>
    <w:p w:rsidR="00781E21" w:rsidRPr="0061588B" w:rsidRDefault="00781E21" w:rsidP="00781E21">
      <w:pPr>
        <w:pStyle w:val="af"/>
        <w:numPr>
          <w:ilvl w:val="0"/>
          <w:numId w:val="6"/>
        </w:numPr>
        <w:ind w:right="-2"/>
        <w:jc w:val="both"/>
        <w:rPr>
          <w:lang w:val="uk-UA"/>
        </w:rPr>
      </w:pPr>
      <w:r w:rsidRPr="0061588B">
        <w:rPr>
          <w:lang w:val="uk-UA"/>
        </w:rPr>
        <w:t>Про  передачу в оперативне управління КЗ ОМР Обухівський міський центр первинної медико-санітарної допомоги» нежилого приміщення для організації роботи мед амбулаторії №5</w:t>
      </w:r>
      <w:r w:rsidR="0061588B" w:rsidRPr="0061588B">
        <w:rPr>
          <w:lang w:val="uk-UA"/>
        </w:rPr>
        <w:t>.</w:t>
      </w:r>
    </w:p>
    <w:p w:rsidR="0061588B" w:rsidRPr="0061588B" w:rsidRDefault="0061588B" w:rsidP="0061588B">
      <w:pPr>
        <w:pStyle w:val="af"/>
        <w:numPr>
          <w:ilvl w:val="0"/>
          <w:numId w:val="6"/>
        </w:numPr>
        <w:rPr>
          <w:lang w:val="uk-UA"/>
        </w:rPr>
      </w:pPr>
      <w:r w:rsidRPr="0061588B">
        <w:t xml:space="preserve">Про </w:t>
      </w:r>
      <w:proofErr w:type="gramStart"/>
      <w:r w:rsidRPr="0061588B">
        <w:rPr>
          <w:lang w:val="uk-UA"/>
        </w:rPr>
        <w:t>п</w:t>
      </w:r>
      <w:proofErr w:type="gramEnd"/>
      <w:r w:rsidRPr="0061588B">
        <w:rPr>
          <w:lang w:val="uk-UA"/>
        </w:rPr>
        <w:t>ідтримку внесення змін до Закону України «Про місцеве самоврядування в Україні» щодо забезпечення законності та правопорядку у територіальних громадах</w:t>
      </w:r>
    </w:p>
    <w:p w:rsidR="00545716" w:rsidRPr="0061588B" w:rsidRDefault="00545716" w:rsidP="00EF51FC">
      <w:pPr>
        <w:pStyle w:val="af"/>
        <w:numPr>
          <w:ilvl w:val="0"/>
          <w:numId w:val="6"/>
        </w:numPr>
      </w:pPr>
      <w:r w:rsidRPr="0061588B">
        <w:t xml:space="preserve">  Про  надання дозволі</w:t>
      </w:r>
      <w:proofErr w:type="gramStart"/>
      <w:r w:rsidRPr="0061588B">
        <w:t>в</w:t>
      </w:r>
      <w:proofErr w:type="gramEnd"/>
      <w:r w:rsidRPr="0061588B">
        <w:t xml:space="preserve">  на розробку </w:t>
      </w:r>
      <w:proofErr w:type="gramStart"/>
      <w:r w:rsidRPr="0061588B">
        <w:t>та</w:t>
      </w:r>
      <w:proofErr w:type="gramEnd"/>
      <w:r w:rsidRPr="0061588B">
        <w:t xml:space="preserve"> затвердження  детальних планів територій.</w:t>
      </w:r>
    </w:p>
    <w:p w:rsidR="00545716" w:rsidRPr="0061588B" w:rsidRDefault="00545716" w:rsidP="00EF51FC">
      <w:pPr>
        <w:pStyle w:val="af"/>
        <w:numPr>
          <w:ilvl w:val="0"/>
          <w:numId w:val="6"/>
        </w:numPr>
      </w:pPr>
      <w:r w:rsidRPr="0061588B">
        <w:t xml:space="preserve">  Про розгляд питань з  регулювання земельних відносин.</w:t>
      </w:r>
    </w:p>
    <w:p w:rsidR="00545716" w:rsidRPr="0061588B" w:rsidRDefault="00545716" w:rsidP="00EF51FC">
      <w:pPr>
        <w:pStyle w:val="af"/>
        <w:numPr>
          <w:ilvl w:val="0"/>
          <w:numId w:val="6"/>
        </w:numPr>
      </w:pPr>
      <w:r w:rsidRPr="0061588B">
        <w:t xml:space="preserve">  </w:t>
      </w:r>
      <w:proofErr w:type="gramStart"/>
      <w:r w:rsidRPr="0061588B">
        <w:t>Р</w:t>
      </w:r>
      <w:proofErr w:type="gramEnd"/>
      <w:r w:rsidRPr="0061588B">
        <w:t>ізне</w:t>
      </w:r>
    </w:p>
    <w:p w:rsidR="00545716" w:rsidRDefault="00545716" w:rsidP="00545716"/>
    <w:p w:rsidR="00A5269B" w:rsidRDefault="00A5269B" w:rsidP="00A5269B"/>
    <w:p w:rsidR="0061588B" w:rsidRDefault="0061588B" w:rsidP="00A5269B">
      <w:pPr>
        <w:jc w:val="right"/>
        <w:rPr>
          <w:b/>
          <w:sz w:val="32"/>
          <w:szCs w:val="32"/>
          <w:lang w:val="uk-UA"/>
        </w:rPr>
      </w:pPr>
    </w:p>
    <w:p w:rsidR="0061588B" w:rsidRDefault="0061588B" w:rsidP="00A5269B">
      <w:pPr>
        <w:jc w:val="right"/>
        <w:rPr>
          <w:b/>
          <w:sz w:val="32"/>
          <w:szCs w:val="32"/>
          <w:lang w:val="uk-UA"/>
        </w:rPr>
      </w:pPr>
    </w:p>
    <w:p w:rsidR="0061588B" w:rsidRDefault="0061588B" w:rsidP="00A5269B">
      <w:pPr>
        <w:jc w:val="right"/>
        <w:rPr>
          <w:b/>
          <w:sz w:val="32"/>
          <w:szCs w:val="32"/>
          <w:lang w:val="uk-UA"/>
        </w:rPr>
      </w:pPr>
    </w:p>
    <w:p w:rsidR="0061588B" w:rsidRDefault="0061588B" w:rsidP="00A5269B">
      <w:pPr>
        <w:jc w:val="right"/>
        <w:rPr>
          <w:b/>
          <w:sz w:val="32"/>
          <w:szCs w:val="32"/>
          <w:lang w:val="uk-UA"/>
        </w:rPr>
      </w:pPr>
    </w:p>
    <w:p w:rsidR="0061588B" w:rsidRDefault="0061588B" w:rsidP="00A5269B">
      <w:pPr>
        <w:jc w:val="right"/>
        <w:rPr>
          <w:b/>
          <w:sz w:val="32"/>
          <w:szCs w:val="32"/>
          <w:lang w:val="uk-UA"/>
        </w:rPr>
      </w:pPr>
    </w:p>
    <w:p w:rsidR="0061588B" w:rsidRDefault="0061588B" w:rsidP="00A5269B">
      <w:pPr>
        <w:jc w:val="right"/>
        <w:rPr>
          <w:b/>
          <w:sz w:val="32"/>
          <w:szCs w:val="32"/>
          <w:lang w:val="uk-UA"/>
        </w:rPr>
      </w:pPr>
    </w:p>
    <w:p w:rsidR="0061588B" w:rsidRDefault="0061588B" w:rsidP="00A5269B">
      <w:pPr>
        <w:jc w:val="right"/>
        <w:rPr>
          <w:b/>
          <w:sz w:val="32"/>
          <w:szCs w:val="32"/>
          <w:lang w:val="uk-UA"/>
        </w:rPr>
      </w:pPr>
    </w:p>
    <w:p w:rsidR="0061588B" w:rsidRDefault="0061588B" w:rsidP="00A5269B">
      <w:pPr>
        <w:jc w:val="right"/>
        <w:rPr>
          <w:b/>
          <w:sz w:val="32"/>
          <w:szCs w:val="32"/>
          <w:lang w:val="uk-UA"/>
        </w:rPr>
      </w:pPr>
    </w:p>
    <w:p w:rsidR="0061588B" w:rsidRDefault="0061588B" w:rsidP="00A5269B">
      <w:pPr>
        <w:jc w:val="right"/>
        <w:rPr>
          <w:b/>
          <w:sz w:val="32"/>
          <w:szCs w:val="32"/>
          <w:lang w:val="uk-UA"/>
        </w:rPr>
      </w:pPr>
    </w:p>
    <w:p w:rsidR="009C2AF4" w:rsidRDefault="009C2AF4" w:rsidP="00A5269B">
      <w:pPr>
        <w:jc w:val="right"/>
        <w:rPr>
          <w:lang w:val="uk-UA"/>
        </w:rPr>
      </w:pPr>
    </w:p>
    <w:p w:rsidR="00A5269B" w:rsidRPr="00164C4D" w:rsidRDefault="002003D4" w:rsidP="00A5269B">
      <w:pPr>
        <w:jc w:val="right"/>
        <w:rPr>
          <w:lang w:val="uk-UA"/>
        </w:rPr>
      </w:pPr>
      <w:r w:rsidRPr="002003D4">
        <w:rPr>
          <w:noProof/>
        </w:rPr>
        <w:lastRenderedPageBreak/>
        <w:pict>
          <v:shape id="_x0000_s1028" type="#_x0000_t75" style="position:absolute;left:0;text-align:left;margin-left:221.1pt;margin-top:-5.9pt;width:39.45pt;height:50.4pt;z-index:251664384">
            <v:imagedata r:id="rId8" o:title=""/>
            <w10:wrap type="topAndBottom"/>
          </v:shape>
          <o:OLEObject Type="Embed" ProgID="MS_ClipArt_Gallery" ShapeID="_x0000_s1028" DrawAspect="Content" ObjectID="_1578749647" r:id="rId13"/>
        </w:pict>
      </w:r>
    </w:p>
    <w:p w:rsidR="00A5269B" w:rsidRPr="00164C4D" w:rsidRDefault="00A5269B" w:rsidP="00A5269B">
      <w:pPr>
        <w:pStyle w:val="a5"/>
        <w:rPr>
          <w:sz w:val="28"/>
          <w:szCs w:val="28"/>
        </w:rPr>
      </w:pPr>
      <w:r w:rsidRPr="00164C4D">
        <w:rPr>
          <w:sz w:val="28"/>
          <w:szCs w:val="28"/>
        </w:rPr>
        <w:t xml:space="preserve">ОБУХІВСЬКА МІСЬКА РАДА </w:t>
      </w:r>
    </w:p>
    <w:p w:rsidR="00A5269B" w:rsidRPr="00164C4D" w:rsidRDefault="00A5269B" w:rsidP="00A5269B">
      <w:pPr>
        <w:pStyle w:val="a6"/>
        <w:rPr>
          <w:szCs w:val="28"/>
          <w:lang w:val="uk-UA"/>
        </w:rPr>
      </w:pPr>
      <w:r w:rsidRPr="00164C4D">
        <w:rPr>
          <w:szCs w:val="28"/>
          <w:lang w:val="uk-UA"/>
        </w:rPr>
        <w:t xml:space="preserve">КИЇВСЬКОЇ ОБЛАСТІ </w:t>
      </w:r>
    </w:p>
    <w:p w:rsidR="00A5269B" w:rsidRPr="00164C4D" w:rsidRDefault="00A5269B" w:rsidP="00A5269B">
      <w:pPr>
        <w:pStyle w:val="a6"/>
        <w:rPr>
          <w:szCs w:val="28"/>
          <w:lang w:val="uk-UA"/>
        </w:rPr>
      </w:pPr>
      <w:r w:rsidRPr="00164C4D">
        <w:rPr>
          <w:szCs w:val="28"/>
          <w:lang w:val="uk-UA"/>
        </w:rPr>
        <w:t xml:space="preserve">Тридцять перша сесія сьомого  скликання </w:t>
      </w:r>
    </w:p>
    <w:p w:rsidR="00A5269B" w:rsidRPr="00164C4D" w:rsidRDefault="00A5269B" w:rsidP="00A5269B">
      <w:pPr>
        <w:pStyle w:val="a5"/>
        <w:rPr>
          <w:sz w:val="28"/>
          <w:szCs w:val="28"/>
        </w:rPr>
      </w:pPr>
      <w:r w:rsidRPr="00164C4D">
        <w:rPr>
          <w:sz w:val="28"/>
          <w:szCs w:val="28"/>
        </w:rPr>
        <w:t>Р І Ш Е Н Н Я</w:t>
      </w:r>
    </w:p>
    <w:p w:rsidR="00A5269B" w:rsidRPr="00370188" w:rsidRDefault="00A5269B" w:rsidP="00A5269B">
      <w:pPr>
        <w:pStyle w:val="a5"/>
        <w:jc w:val="left"/>
        <w:rPr>
          <w:sz w:val="28"/>
          <w:szCs w:val="28"/>
        </w:rPr>
      </w:pPr>
    </w:p>
    <w:p w:rsidR="00A5269B" w:rsidRDefault="00A5269B" w:rsidP="00A5269B">
      <w:pPr>
        <w:spacing w:line="276" w:lineRule="auto"/>
        <w:rPr>
          <w:rStyle w:val="af3"/>
          <w:b w:val="0"/>
          <w:sz w:val="28"/>
          <w:szCs w:val="28"/>
          <w:lang w:val="uk-UA"/>
        </w:rPr>
      </w:pPr>
      <w:r w:rsidRPr="000F15C6">
        <w:rPr>
          <w:bCs/>
          <w:sz w:val="28"/>
          <w:szCs w:val="28"/>
          <w:lang w:val="uk-UA"/>
        </w:rPr>
        <w:t xml:space="preserve">Про звіт </w:t>
      </w:r>
      <w:r w:rsidRPr="000F15C6">
        <w:rPr>
          <w:rStyle w:val="af3"/>
          <w:b w:val="0"/>
          <w:sz w:val="28"/>
          <w:szCs w:val="28"/>
          <w:lang w:val="uk-UA"/>
        </w:rPr>
        <w:t>Обухівського міського голови про діяльність</w:t>
      </w:r>
    </w:p>
    <w:p w:rsidR="00A5269B" w:rsidRPr="000F15C6" w:rsidRDefault="00A5269B" w:rsidP="00A5269B">
      <w:pPr>
        <w:spacing w:line="276" w:lineRule="auto"/>
        <w:rPr>
          <w:rStyle w:val="af3"/>
          <w:b w:val="0"/>
          <w:bCs w:val="0"/>
          <w:sz w:val="28"/>
          <w:szCs w:val="28"/>
          <w:lang w:val="uk-UA"/>
        </w:rPr>
      </w:pPr>
      <w:r w:rsidRPr="000F15C6">
        <w:rPr>
          <w:rStyle w:val="af3"/>
          <w:b w:val="0"/>
          <w:sz w:val="28"/>
          <w:szCs w:val="28"/>
          <w:lang w:val="uk-UA"/>
        </w:rPr>
        <w:t xml:space="preserve"> виконавчого комітету Обухівської міської ради за 2017 рік</w:t>
      </w:r>
    </w:p>
    <w:p w:rsidR="00A5269B" w:rsidRPr="00370188" w:rsidRDefault="00A5269B" w:rsidP="00A5269B">
      <w:pPr>
        <w:pStyle w:val="a5"/>
        <w:jc w:val="left"/>
        <w:rPr>
          <w:b w:val="0"/>
          <w:bCs/>
          <w:sz w:val="28"/>
          <w:szCs w:val="28"/>
        </w:rPr>
      </w:pPr>
    </w:p>
    <w:p w:rsidR="00A5269B" w:rsidRPr="00370188" w:rsidRDefault="00A5269B" w:rsidP="00A5269B">
      <w:pPr>
        <w:pStyle w:val="a5"/>
        <w:jc w:val="both"/>
        <w:rPr>
          <w:b w:val="0"/>
          <w:bCs/>
          <w:sz w:val="28"/>
          <w:szCs w:val="28"/>
        </w:rPr>
      </w:pPr>
      <w:r w:rsidRPr="00370188">
        <w:rPr>
          <w:b w:val="0"/>
          <w:bCs/>
          <w:sz w:val="28"/>
          <w:szCs w:val="28"/>
        </w:rPr>
        <w:tab/>
        <w:t xml:space="preserve">Заслухавши та обговоривши звіт </w:t>
      </w:r>
      <w:r>
        <w:rPr>
          <w:b w:val="0"/>
          <w:bCs/>
          <w:sz w:val="28"/>
          <w:szCs w:val="28"/>
        </w:rPr>
        <w:t xml:space="preserve">Обухівського міського голови </w:t>
      </w:r>
      <w:r w:rsidRPr="00370188">
        <w:rPr>
          <w:b w:val="0"/>
          <w:bCs/>
          <w:sz w:val="28"/>
          <w:szCs w:val="28"/>
        </w:rPr>
        <w:t>п</w:t>
      </w:r>
      <w:r>
        <w:rPr>
          <w:b w:val="0"/>
          <w:bCs/>
          <w:sz w:val="28"/>
          <w:szCs w:val="28"/>
        </w:rPr>
        <w:t>р</w:t>
      </w:r>
      <w:r w:rsidRPr="00370188">
        <w:rPr>
          <w:b w:val="0"/>
          <w:bCs/>
          <w:sz w:val="28"/>
          <w:szCs w:val="28"/>
        </w:rPr>
        <w:t>о діяльність виконавчого комітету</w:t>
      </w:r>
      <w:r>
        <w:rPr>
          <w:b w:val="0"/>
          <w:bCs/>
          <w:sz w:val="28"/>
          <w:szCs w:val="28"/>
        </w:rPr>
        <w:t xml:space="preserve"> Обухівської міської ради</w:t>
      </w:r>
      <w:r w:rsidRPr="00370188">
        <w:rPr>
          <w:b w:val="0"/>
          <w:bCs/>
          <w:sz w:val="28"/>
          <w:szCs w:val="28"/>
        </w:rPr>
        <w:t xml:space="preserve"> за </w:t>
      </w:r>
      <w:r>
        <w:rPr>
          <w:b w:val="0"/>
          <w:bCs/>
          <w:sz w:val="28"/>
          <w:szCs w:val="28"/>
        </w:rPr>
        <w:t>2017 рік</w:t>
      </w:r>
      <w:r w:rsidRPr="00370188">
        <w:rPr>
          <w:b w:val="0"/>
          <w:bCs/>
          <w:sz w:val="28"/>
          <w:szCs w:val="28"/>
        </w:rPr>
        <w:t>, у відповідності  до ст. ст.  26, 42  Закону України “Про місцеве самоврядування в Україні”</w:t>
      </w:r>
    </w:p>
    <w:p w:rsidR="00A5269B" w:rsidRPr="00370188" w:rsidRDefault="00A5269B" w:rsidP="00A5269B">
      <w:pPr>
        <w:pStyle w:val="a5"/>
        <w:jc w:val="left"/>
        <w:rPr>
          <w:b w:val="0"/>
          <w:bCs/>
          <w:sz w:val="28"/>
          <w:szCs w:val="28"/>
        </w:rPr>
      </w:pPr>
    </w:p>
    <w:p w:rsidR="00A5269B" w:rsidRPr="00370188" w:rsidRDefault="00A5269B" w:rsidP="00A5269B">
      <w:pPr>
        <w:pStyle w:val="a5"/>
        <w:rPr>
          <w:sz w:val="28"/>
          <w:szCs w:val="28"/>
        </w:rPr>
      </w:pPr>
      <w:r w:rsidRPr="00370188">
        <w:rPr>
          <w:sz w:val="28"/>
          <w:szCs w:val="28"/>
        </w:rPr>
        <w:t>ОБУХІВСЬКА   МІСЬКА   РАДА</w:t>
      </w:r>
    </w:p>
    <w:p w:rsidR="00A5269B" w:rsidRPr="00370188" w:rsidRDefault="00A5269B" w:rsidP="00A5269B">
      <w:pPr>
        <w:pStyle w:val="a5"/>
        <w:rPr>
          <w:sz w:val="28"/>
          <w:szCs w:val="28"/>
        </w:rPr>
      </w:pPr>
      <w:r w:rsidRPr="00370188">
        <w:rPr>
          <w:sz w:val="28"/>
          <w:szCs w:val="28"/>
        </w:rPr>
        <w:t>В И Р І Ш И Л А  :</w:t>
      </w:r>
    </w:p>
    <w:p w:rsidR="00A5269B" w:rsidRPr="00370188" w:rsidRDefault="00A5269B" w:rsidP="00A5269B">
      <w:pPr>
        <w:pStyle w:val="a5"/>
        <w:rPr>
          <w:sz w:val="28"/>
          <w:szCs w:val="28"/>
        </w:rPr>
      </w:pPr>
    </w:p>
    <w:p w:rsidR="00A5269B" w:rsidRPr="000F15C6" w:rsidRDefault="00A5269B" w:rsidP="00A5269B">
      <w:pPr>
        <w:spacing w:line="276" w:lineRule="auto"/>
        <w:jc w:val="both"/>
        <w:rPr>
          <w:bCs/>
          <w:sz w:val="28"/>
          <w:szCs w:val="28"/>
        </w:rPr>
      </w:pPr>
      <w:r w:rsidRPr="00370188">
        <w:rPr>
          <w:b/>
          <w:bCs/>
          <w:sz w:val="28"/>
          <w:szCs w:val="28"/>
        </w:rPr>
        <w:tab/>
      </w:r>
      <w:r w:rsidRPr="000F15C6">
        <w:rPr>
          <w:bCs/>
          <w:sz w:val="28"/>
          <w:szCs w:val="28"/>
        </w:rPr>
        <w:t>1.</w:t>
      </w:r>
      <w:r>
        <w:rPr>
          <w:bCs/>
          <w:sz w:val="28"/>
          <w:szCs w:val="28"/>
          <w:lang w:val="uk-UA"/>
        </w:rPr>
        <w:t xml:space="preserve"> </w:t>
      </w:r>
      <w:r w:rsidRPr="000F15C6">
        <w:rPr>
          <w:bCs/>
          <w:sz w:val="28"/>
          <w:szCs w:val="28"/>
        </w:rPr>
        <w:t>Звіт</w:t>
      </w:r>
      <w:r w:rsidRPr="00370188">
        <w:rPr>
          <w:b/>
          <w:bCs/>
          <w:sz w:val="28"/>
          <w:szCs w:val="28"/>
        </w:rPr>
        <w:t xml:space="preserve"> </w:t>
      </w:r>
      <w:r w:rsidRPr="000F15C6">
        <w:rPr>
          <w:rStyle w:val="af3"/>
          <w:b w:val="0"/>
          <w:sz w:val="28"/>
          <w:szCs w:val="28"/>
          <w:lang w:val="uk-UA"/>
        </w:rPr>
        <w:t>Обухівського міського голови про діяльність</w:t>
      </w:r>
      <w:r>
        <w:rPr>
          <w:rStyle w:val="af3"/>
          <w:b w:val="0"/>
          <w:sz w:val="28"/>
          <w:szCs w:val="28"/>
          <w:lang w:val="uk-UA"/>
        </w:rPr>
        <w:t xml:space="preserve"> </w:t>
      </w:r>
      <w:r w:rsidRPr="000F15C6">
        <w:rPr>
          <w:rStyle w:val="af3"/>
          <w:b w:val="0"/>
          <w:sz w:val="28"/>
          <w:szCs w:val="28"/>
          <w:lang w:val="uk-UA"/>
        </w:rPr>
        <w:t xml:space="preserve">виконавчого комітету Обухівської міської ради за 2017 </w:t>
      </w:r>
      <w:proofErr w:type="gramStart"/>
      <w:r w:rsidRPr="000F15C6">
        <w:rPr>
          <w:rStyle w:val="af3"/>
          <w:b w:val="0"/>
          <w:sz w:val="28"/>
          <w:szCs w:val="28"/>
          <w:lang w:val="uk-UA"/>
        </w:rPr>
        <w:t>р</w:t>
      </w:r>
      <w:proofErr w:type="gramEnd"/>
      <w:r w:rsidRPr="000F15C6">
        <w:rPr>
          <w:rStyle w:val="af3"/>
          <w:b w:val="0"/>
          <w:sz w:val="28"/>
          <w:szCs w:val="28"/>
          <w:lang w:val="uk-UA"/>
        </w:rPr>
        <w:t xml:space="preserve">ік </w:t>
      </w:r>
      <w:r w:rsidRPr="000F15C6">
        <w:rPr>
          <w:bCs/>
          <w:sz w:val="28"/>
          <w:szCs w:val="28"/>
          <w:lang w:val="uk-UA"/>
        </w:rPr>
        <w:t>прийняти до відому (додається</w:t>
      </w:r>
      <w:r w:rsidRPr="000F15C6">
        <w:rPr>
          <w:bCs/>
          <w:sz w:val="28"/>
          <w:szCs w:val="28"/>
        </w:rPr>
        <w:t>).</w:t>
      </w:r>
    </w:p>
    <w:p w:rsidR="00A5269B" w:rsidRPr="00370188" w:rsidRDefault="00A5269B" w:rsidP="00A5269B">
      <w:pPr>
        <w:pStyle w:val="a5"/>
        <w:jc w:val="both"/>
        <w:rPr>
          <w:b w:val="0"/>
          <w:bCs/>
          <w:sz w:val="28"/>
          <w:szCs w:val="28"/>
        </w:rPr>
      </w:pPr>
      <w:r w:rsidRPr="00370188">
        <w:rPr>
          <w:b w:val="0"/>
          <w:bCs/>
          <w:sz w:val="28"/>
          <w:szCs w:val="28"/>
        </w:rPr>
        <w:tab/>
        <w:t xml:space="preserve">2. Виконавчому комітету міської ради першочергово спрямувати свої зусилля на забезпечення виконання прийнятих рішень з питань : </w:t>
      </w:r>
    </w:p>
    <w:p w:rsidR="00A5269B" w:rsidRPr="00370188" w:rsidRDefault="00A5269B" w:rsidP="00A5269B">
      <w:pPr>
        <w:pStyle w:val="a5"/>
        <w:jc w:val="both"/>
        <w:rPr>
          <w:b w:val="0"/>
          <w:bCs/>
          <w:sz w:val="28"/>
          <w:szCs w:val="28"/>
        </w:rPr>
      </w:pPr>
      <w:r w:rsidRPr="00370188">
        <w:rPr>
          <w:b w:val="0"/>
          <w:bCs/>
          <w:sz w:val="28"/>
          <w:szCs w:val="28"/>
        </w:rPr>
        <w:tab/>
        <w:t>2.1.</w:t>
      </w:r>
      <w:r>
        <w:rPr>
          <w:b w:val="0"/>
          <w:bCs/>
          <w:sz w:val="28"/>
          <w:szCs w:val="28"/>
        </w:rPr>
        <w:t xml:space="preserve"> </w:t>
      </w:r>
      <w:r w:rsidRPr="00370188">
        <w:rPr>
          <w:b w:val="0"/>
          <w:bCs/>
          <w:sz w:val="28"/>
          <w:szCs w:val="28"/>
        </w:rPr>
        <w:t xml:space="preserve">Збалансованого соціально – економічного та культурного розвитку території міської ради </w:t>
      </w:r>
      <w:r>
        <w:rPr>
          <w:b w:val="0"/>
          <w:bCs/>
          <w:sz w:val="28"/>
          <w:szCs w:val="28"/>
        </w:rPr>
        <w:t>у</w:t>
      </w:r>
      <w:r w:rsidRPr="00370188">
        <w:rPr>
          <w:b w:val="0"/>
          <w:bCs/>
          <w:sz w:val="28"/>
          <w:szCs w:val="28"/>
        </w:rPr>
        <w:t xml:space="preserve"> 201</w:t>
      </w:r>
      <w:r>
        <w:rPr>
          <w:b w:val="0"/>
          <w:bCs/>
          <w:sz w:val="28"/>
          <w:szCs w:val="28"/>
        </w:rPr>
        <w:t>8</w:t>
      </w:r>
      <w:r w:rsidRPr="00370188">
        <w:rPr>
          <w:b w:val="0"/>
          <w:bCs/>
          <w:sz w:val="28"/>
          <w:szCs w:val="28"/>
        </w:rPr>
        <w:t xml:space="preserve"> році</w:t>
      </w:r>
      <w:r>
        <w:rPr>
          <w:b w:val="0"/>
          <w:bCs/>
          <w:sz w:val="28"/>
          <w:szCs w:val="28"/>
        </w:rPr>
        <w:t>;</w:t>
      </w:r>
    </w:p>
    <w:p w:rsidR="00A5269B" w:rsidRPr="00370188" w:rsidRDefault="00A5269B" w:rsidP="00A5269B">
      <w:pPr>
        <w:pStyle w:val="a5"/>
        <w:jc w:val="both"/>
        <w:rPr>
          <w:b w:val="0"/>
          <w:bCs/>
          <w:sz w:val="28"/>
          <w:szCs w:val="28"/>
        </w:rPr>
      </w:pPr>
      <w:r w:rsidRPr="00370188">
        <w:rPr>
          <w:b w:val="0"/>
          <w:bCs/>
          <w:sz w:val="28"/>
          <w:szCs w:val="28"/>
        </w:rPr>
        <w:tab/>
        <w:t>2.2.</w:t>
      </w:r>
      <w:r>
        <w:rPr>
          <w:b w:val="0"/>
          <w:bCs/>
          <w:sz w:val="28"/>
          <w:szCs w:val="28"/>
        </w:rPr>
        <w:t xml:space="preserve"> </w:t>
      </w:r>
      <w:r w:rsidRPr="00370188">
        <w:rPr>
          <w:b w:val="0"/>
          <w:bCs/>
          <w:sz w:val="28"/>
          <w:szCs w:val="28"/>
        </w:rPr>
        <w:t>Виконання міського бюджету на 201</w:t>
      </w:r>
      <w:r>
        <w:rPr>
          <w:b w:val="0"/>
          <w:bCs/>
          <w:sz w:val="28"/>
          <w:szCs w:val="28"/>
        </w:rPr>
        <w:t>8</w:t>
      </w:r>
      <w:r w:rsidRPr="00370188">
        <w:rPr>
          <w:b w:val="0"/>
          <w:bCs/>
          <w:sz w:val="28"/>
          <w:szCs w:val="28"/>
        </w:rPr>
        <w:t xml:space="preserve"> рік в повному обсязі;</w:t>
      </w:r>
    </w:p>
    <w:p w:rsidR="00A5269B" w:rsidRPr="00370188" w:rsidRDefault="00A5269B" w:rsidP="00A5269B">
      <w:pPr>
        <w:pStyle w:val="a5"/>
        <w:jc w:val="both"/>
        <w:rPr>
          <w:b w:val="0"/>
          <w:bCs/>
          <w:sz w:val="28"/>
          <w:szCs w:val="28"/>
        </w:rPr>
      </w:pPr>
      <w:r w:rsidRPr="00370188">
        <w:rPr>
          <w:b w:val="0"/>
          <w:bCs/>
          <w:sz w:val="28"/>
          <w:szCs w:val="28"/>
        </w:rPr>
        <w:tab/>
        <w:t>2.3.</w:t>
      </w:r>
      <w:r>
        <w:rPr>
          <w:b w:val="0"/>
          <w:bCs/>
          <w:sz w:val="28"/>
          <w:szCs w:val="28"/>
        </w:rPr>
        <w:t xml:space="preserve"> </w:t>
      </w:r>
      <w:r w:rsidRPr="00370188">
        <w:rPr>
          <w:b w:val="0"/>
          <w:bCs/>
          <w:sz w:val="28"/>
          <w:szCs w:val="28"/>
        </w:rPr>
        <w:t>Ефективної і стабільної роботи комунальних служб по забезпеченню належного функціонування  об’єктів житла, соціальної сфери, комунального господарства, бюджетних установ</w:t>
      </w:r>
      <w:r>
        <w:rPr>
          <w:b w:val="0"/>
          <w:bCs/>
          <w:sz w:val="28"/>
          <w:szCs w:val="28"/>
        </w:rPr>
        <w:t>;</w:t>
      </w:r>
    </w:p>
    <w:p w:rsidR="00A5269B" w:rsidRPr="00370188" w:rsidRDefault="00A5269B" w:rsidP="00A5269B">
      <w:pPr>
        <w:pStyle w:val="a5"/>
        <w:jc w:val="both"/>
        <w:rPr>
          <w:b w:val="0"/>
          <w:bCs/>
          <w:sz w:val="28"/>
          <w:szCs w:val="28"/>
        </w:rPr>
      </w:pPr>
      <w:r w:rsidRPr="00370188">
        <w:rPr>
          <w:b w:val="0"/>
          <w:bCs/>
          <w:sz w:val="28"/>
          <w:szCs w:val="28"/>
        </w:rPr>
        <w:tab/>
        <w:t>2.4.</w:t>
      </w:r>
      <w:r>
        <w:rPr>
          <w:b w:val="0"/>
          <w:bCs/>
          <w:sz w:val="28"/>
          <w:szCs w:val="28"/>
        </w:rPr>
        <w:t xml:space="preserve"> </w:t>
      </w:r>
      <w:r w:rsidRPr="00370188">
        <w:rPr>
          <w:b w:val="0"/>
          <w:bCs/>
          <w:sz w:val="28"/>
          <w:szCs w:val="28"/>
        </w:rPr>
        <w:t>Втілення в життя міських програм :</w:t>
      </w:r>
    </w:p>
    <w:p w:rsidR="00A5269B" w:rsidRDefault="00A5269B" w:rsidP="00A5269B">
      <w:pPr>
        <w:pStyle w:val="a5"/>
        <w:numPr>
          <w:ilvl w:val="0"/>
          <w:numId w:val="3"/>
        </w:numPr>
        <w:jc w:val="both"/>
        <w:rPr>
          <w:b w:val="0"/>
          <w:bCs/>
          <w:sz w:val="28"/>
          <w:szCs w:val="28"/>
        </w:rPr>
      </w:pPr>
      <w:r w:rsidRPr="003A655A">
        <w:rPr>
          <w:b w:val="0"/>
          <w:bCs/>
          <w:sz w:val="28"/>
          <w:szCs w:val="28"/>
          <w:lang w:val="ru-RU"/>
        </w:rPr>
        <w:t>е</w:t>
      </w:r>
      <w:r w:rsidRPr="00370188">
        <w:rPr>
          <w:b w:val="0"/>
          <w:bCs/>
          <w:sz w:val="28"/>
          <w:szCs w:val="28"/>
        </w:rPr>
        <w:t>нерго</w:t>
      </w:r>
      <w:r>
        <w:rPr>
          <w:b w:val="0"/>
          <w:bCs/>
          <w:sz w:val="28"/>
          <w:szCs w:val="28"/>
        </w:rPr>
        <w:t>ефективності</w:t>
      </w:r>
      <w:r w:rsidRPr="00370188">
        <w:rPr>
          <w:b w:val="0"/>
          <w:bCs/>
          <w:sz w:val="28"/>
          <w:szCs w:val="28"/>
        </w:rPr>
        <w:t>;</w:t>
      </w:r>
    </w:p>
    <w:p w:rsidR="00A5269B" w:rsidRPr="00287429" w:rsidRDefault="00A5269B" w:rsidP="00A5269B">
      <w:pPr>
        <w:pStyle w:val="a5"/>
        <w:numPr>
          <w:ilvl w:val="0"/>
          <w:numId w:val="3"/>
        </w:numPr>
        <w:jc w:val="both"/>
        <w:rPr>
          <w:b w:val="0"/>
          <w:bCs/>
          <w:sz w:val="28"/>
          <w:szCs w:val="28"/>
        </w:rPr>
      </w:pPr>
      <w:r w:rsidRPr="00287429">
        <w:rPr>
          <w:b w:val="0"/>
          <w:sz w:val="28"/>
        </w:rPr>
        <w:t>благоустрою</w:t>
      </w:r>
      <w:r>
        <w:rPr>
          <w:b w:val="0"/>
          <w:sz w:val="28"/>
        </w:rPr>
        <w:t>;</w:t>
      </w:r>
    </w:p>
    <w:p w:rsidR="00A5269B" w:rsidRPr="00370188" w:rsidRDefault="00A5269B" w:rsidP="00A5269B">
      <w:pPr>
        <w:pStyle w:val="a5"/>
        <w:numPr>
          <w:ilvl w:val="0"/>
          <w:numId w:val="3"/>
        </w:numPr>
        <w:jc w:val="both"/>
        <w:rPr>
          <w:b w:val="0"/>
          <w:bCs/>
          <w:sz w:val="28"/>
          <w:szCs w:val="28"/>
        </w:rPr>
      </w:pPr>
      <w:r>
        <w:rPr>
          <w:b w:val="0"/>
          <w:bCs/>
          <w:sz w:val="28"/>
          <w:szCs w:val="28"/>
        </w:rPr>
        <w:t xml:space="preserve">розвитку і збереження зелених зон, малих річок, водоймищ </w:t>
      </w:r>
      <w:r w:rsidRPr="00370188">
        <w:rPr>
          <w:b w:val="0"/>
          <w:bCs/>
          <w:sz w:val="28"/>
          <w:szCs w:val="28"/>
        </w:rPr>
        <w:t>на території міської ради;</w:t>
      </w:r>
    </w:p>
    <w:p w:rsidR="00A5269B" w:rsidRPr="00370188" w:rsidRDefault="00A5269B" w:rsidP="00A5269B">
      <w:pPr>
        <w:pStyle w:val="a5"/>
        <w:numPr>
          <w:ilvl w:val="0"/>
          <w:numId w:val="3"/>
        </w:numPr>
        <w:jc w:val="both"/>
        <w:rPr>
          <w:b w:val="0"/>
          <w:bCs/>
          <w:sz w:val="28"/>
          <w:szCs w:val="28"/>
        </w:rPr>
      </w:pPr>
      <w:r>
        <w:rPr>
          <w:b w:val="0"/>
          <w:bCs/>
          <w:sz w:val="28"/>
          <w:szCs w:val="28"/>
        </w:rPr>
        <w:t>залучення інвестицій та поліпшення інвестиційного клімату;</w:t>
      </w:r>
    </w:p>
    <w:p w:rsidR="00A5269B" w:rsidRDefault="00A5269B" w:rsidP="00A5269B">
      <w:pPr>
        <w:pStyle w:val="a5"/>
        <w:numPr>
          <w:ilvl w:val="0"/>
          <w:numId w:val="3"/>
        </w:numPr>
        <w:jc w:val="both"/>
        <w:rPr>
          <w:b w:val="0"/>
          <w:bCs/>
          <w:sz w:val="28"/>
          <w:szCs w:val="28"/>
        </w:rPr>
      </w:pPr>
      <w:r>
        <w:rPr>
          <w:b w:val="0"/>
          <w:bCs/>
          <w:sz w:val="28"/>
          <w:szCs w:val="28"/>
        </w:rPr>
        <w:t>розвитку малого і середнього підприємництва</w:t>
      </w:r>
      <w:r w:rsidRPr="00370188">
        <w:rPr>
          <w:b w:val="0"/>
          <w:bCs/>
          <w:sz w:val="28"/>
          <w:szCs w:val="28"/>
        </w:rPr>
        <w:t>;</w:t>
      </w:r>
    </w:p>
    <w:p w:rsidR="00A5269B" w:rsidRDefault="00A5269B" w:rsidP="00A5269B">
      <w:pPr>
        <w:pStyle w:val="a5"/>
        <w:numPr>
          <w:ilvl w:val="0"/>
          <w:numId w:val="3"/>
        </w:numPr>
        <w:jc w:val="both"/>
        <w:rPr>
          <w:b w:val="0"/>
          <w:bCs/>
          <w:sz w:val="28"/>
          <w:szCs w:val="28"/>
        </w:rPr>
      </w:pPr>
      <w:r>
        <w:rPr>
          <w:b w:val="0"/>
          <w:bCs/>
          <w:sz w:val="28"/>
          <w:szCs w:val="28"/>
        </w:rPr>
        <w:t>розвитку освіти, культури та спорту на території міської ради;</w:t>
      </w:r>
    </w:p>
    <w:p w:rsidR="00A5269B" w:rsidRDefault="00A5269B" w:rsidP="00A5269B">
      <w:pPr>
        <w:pStyle w:val="a5"/>
        <w:numPr>
          <w:ilvl w:val="0"/>
          <w:numId w:val="3"/>
        </w:numPr>
        <w:jc w:val="both"/>
        <w:rPr>
          <w:b w:val="0"/>
          <w:bCs/>
          <w:sz w:val="28"/>
          <w:szCs w:val="28"/>
        </w:rPr>
      </w:pPr>
      <w:r>
        <w:rPr>
          <w:b w:val="0"/>
          <w:bCs/>
          <w:sz w:val="28"/>
          <w:szCs w:val="28"/>
        </w:rPr>
        <w:t>оздоровлення та відпочинку дітей;</w:t>
      </w:r>
    </w:p>
    <w:p w:rsidR="00A5269B" w:rsidRDefault="00A5269B" w:rsidP="00A5269B">
      <w:pPr>
        <w:pStyle w:val="a5"/>
        <w:numPr>
          <w:ilvl w:val="0"/>
          <w:numId w:val="3"/>
        </w:numPr>
        <w:jc w:val="both"/>
        <w:rPr>
          <w:b w:val="0"/>
          <w:bCs/>
          <w:sz w:val="28"/>
          <w:szCs w:val="28"/>
        </w:rPr>
      </w:pPr>
      <w:r w:rsidRPr="00370188">
        <w:rPr>
          <w:b w:val="0"/>
          <w:bCs/>
          <w:sz w:val="28"/>
          <w:szCs w:val="28"/>
        </w:rPr>
        <w:t>реконструкції і будівництва доріг та монтажу вуличного освітлення;</w:t>
      </w:r>
    </w:p>
    <w:p w:rsidR="00A5269B" w:rsidRPr="00287429" w:rsidRDefault="00A5269B" w:rsidP="00A5269B">
      <w:pPr>
        <w:pStyle w:val="a5"/>
        <w:numPr>
          <w:ilvl w:val="0"/>
          <w:numId w:val="3"/>
        </w:numPr>
        <w:jc w:val="both"/>
        <w:rPr>
          <w:b w:val="0"/>
          <w:bCs/>
          <w:sz w:val="28"/>
          <w:szCs w:val="28"/>
        </w:rPr>
      </w:pPr>
      <w:r w:rsidRPr="00287429">
        <w:rPr>
          <w:b w:val="0"/>
          <w:sz w:val="28"/>
        </w:rPr>
        <w:t>функціонування та розвитку систем регулювання дорожнього руху</w:t>
      </w:r>
      <w:r>
        <w:rPr>
          <w:b w:val="0"/>
          <w:sz w:val="28"/>
        </w:rPr>
        <w:t>;</w:t>
      </w:r>
    </w:p>
    <w:p w:rsidR="00A5269B" w:rsidRDefault="00A5269B" w:rsidP="00A5269B">
      <w:pPr>
        <w:pStyle w:val="a5"/>
        <w:numPr>
          <w:ilvl w:val="0"/>
          <w:numId w:val="3"/>
        </w:numPr>
        <w:jc w:val="both"/>
        <w:rPr>
          <w:b w:val="0"/>
          <w:bCs/>
          <w:sz w:val="28"/>
          <w:szCs w:val="28"/>
        </w:rPr>
      </w:pPr>
      <w:r>
        <w:rPr>
          <w:b w:val="0"/>
          <w:bCs/>
          <w:sz w:val="28"/>
          <w:szCs w:val="28"/>
        </w:rPr>
        <w:t>зайнятості населення;</w:t>
      </w:r>
    </w:p>
    <w:p w:rsidR="00A5269B" w:rsidRPr="00370188" w:rsidRDefault="00A5269B" w:rsidP="00A5269B">
      <w:pPr>
        <w:pStyle w:val="a5"/>
        <w:numPr>
          <w:ilvl w:val="0"/>
          <w:numId w:val="3"/>
        </w:numPr>
        <w:jc w:val="both"/>
        <w:rPr>
          <w:b w:val="0"/>
          <w:bCs/>
          <w:sz w:val="28"/>
          <w:szCs w:val="28"/>
        </w:rPr>
      </w:pPr>
      <w:r>
        <w:rPr>
          <w:b w:val="0"/>
          <w:bCs/>
          <w:sz w:val="28"/>
          <w:szCs w:val="28"/>
        </w:rPr>
        <w:t>охорони навколишнього природного середовища</w:t>
      </w:r>
      <w:r w:rsidRPr="00370188">
        <w:rPr>
          <w:b w:val="0"/>
          <w:bCs/>
          <w:sz w:val="28"/>
          <w:szCs w:val="28"/>
        </w:rPr>
        <w:t>;</w:t>
      </w:r>
    </w:p>
    <w:p w:rsidR="00A5269B" w:rsidRPr="00370188" w:rsidRDefault="00A5269B" w:rsidP="00A5269B">
      <w:pPr>
        <w:pStyle w:val="a5"/>
        <w:numPr>
          <w:ilvl w:val="0"/>
          <w:numId w:val="3"/>
        </w:numPr>
        <w:jc w:val="both"/>
        <w:rPr>
          <w:b w:val="0"/>
          <w:bCs/>
          <w:sz w:val="28"/>
          <w:szCs w:val="28"/>
        </w:rPr>
      </w:pPr>
      <w:r w:rsidRPr="00370188">
        <w:rPr>
          <w:b w:val="0"/>
          <w:bCs/>
          <w:sz w:val="28"/>
          <w:szCs w:val="28"/>
        </w:rPr>
        <w:t>ціл</w:t>
      </w:r>
      <w:r>
        <w:rPr>
          <w:b w:val="0"/>
          <w:bCs/>
          <w:sz w:val="28"/>
          <w:szCs w:val="28"/>
        </w:rPr>
        <w:t>ь</w:t>
      </w:r>
      <w:r w:rsidRPr="00370188">
        <w:rPr>
          <w:b w:val="0"/>
          <w:bCs/>
          <w:sz w:val="28"/>
          <w:szCs w:val="28"/>
        </w:rPr>
        <w:t>ових програм на 201</w:t>
      </w:r>
      <w:r>
        <w:rPr>
          <w:b w:val="0"/>
          <w:bCs/>
          <w:sz w:val="28"/>
          <w:szCs w:val="28"/>
        </w:rPr>
        <w:t>8</w:t>
      </w:r>
      <w:r w:rsidRPr="00370188">
        <w:rPr>
          <w:b w:val="0"/>
          <w:bCs/>
          <w:sz w:val="28"/>
          <w:szCs w:val="28"/>
        </w:rPr>
        <w:t xml:space="preserve"> рік.</w:t>
      </w:r>
    </w:p>
    <w:p w:rsidR="00A5269B" w:rsidRPr="00370188" w:rsidRDefault="00A5269B" w:rsidP="00A5269B">
      <w:pPr>
        <w:pStyle w:val="a5"/>
        <w:ind w:firstLine="360"/>
        <w:jc w:val="both"/>
        <w:rPr>
          <w:b w:val="0"/>
          <w:bCs/>
          <w:sz w:val="28"/>
          <w:szCs w:val="28"/>
        </w:rPr>
      </w:pPr>
      <w:r w:rsidRPr="00370188">
        <w:rPr>
          <w:b w:val="0"/>
          <w:bCs/>
          <w:sz w:val="28"/>
          <w:szCs w:val="28"/>
        </w:rPr>
        <w:t>3.</w:t>
      </w:r>
      <w:r>
        <w:rPr>
          <w:b w:val="0"/>
          <w:bCs/>
          <w:sz w:val="28"/>
          <w:szCs w:val="28"/>
        </w:rPr>
        <w:t xml:space="preserve"> </w:t>
      </w:r>
      <w:r w:rsidRPr="00370188">
        <w:rPr>
          <w:b w:val="0"/>
          <w:bCs/>
          <w:sz w:val="28"/>
          <w:szCs w:val="28"/>
        </w:rPr>
        <w:t xml:space="preserve">Виконавчому  комітету  Обухівської міської ради спільно з відповідними комунальними службами  спрямувати свої зусилля на дотримання Правил з </w:t>
      </w:r>
      <w:r w:rsidRPr="00370188">
        <w:rPr>
          <w:b w:val="0"/>
          <w:bCs/>
          <w:sz w:val="28"/>
          <w:szCs w:val="28"/>
        </w:rPr>
        <w:lastRenderedPageBreak/>
        <w:t>питань благоустрою території населених пунктів  міської ради, - забезпечення в них  чистоти і порядку, додержання тиші в громадських  місцях.</w:t>
      </w:r>
    </w:p>
    <w:p w:rsidR="00A5269B" w:rsidRPr="00370188" w:rsidRDefault="00A5269B" w:rsidP="00A5269B">
      <w:pPr>
        <w:pStyle w:val="a5"/>
        <w:ind w:firstLine="360"/>
        <w:jc w:val="both"/>
        <w:rPr>
          <w:b w:val="0"/>
          <w:bCs/>
          <w:sz w:val="28"/>
          <w:szCs w:val="28"/>
        </w:rPr>
      </w:pPr>
      <w:r w:rsidRPr="00370188">
        <w:rPr>
          <w:b w:val="0"/>
          <w:bCs/>
          <w:sz w:val="28"/>
          <w:szCs w:val="28"/>
        </w:rPr>
        <w:t>4.</w:t>
      </w:r>
      <w:r>
        <w:rPr>
          <w:b w:val="0"/>
          <w:bCs/>
          <w:sz w:val="28"/>
          <w:szCs w:val="28"/>
        </w:rPr>
        <w:t xml:space="preserve"> </w:t>
      </w:r>
      <w:r w:rsidRPr="00370188">
        <w:rPr>
          <w:b w:val="0"/>
          <w:bCs/>
          <w:sz w:val="28"/>
          <w:szCs w:val="28"/>
        </w:rPr>
        <w:t>Виконавчому комітету міської ради узагальнити та проаналізувати пропозиції і</w:t>
      </w:r>
      <w:r>
        <w:rPr>
          <w:b w:val="0"/>
          <w:bCs/>
          <w:sz w:val="28"/>
          <w:szCs w:val="28"/>
        </w:rPr>
        <w:t xml:space="preserve"> </w:t>
      </w:r>
      <w:r w:rsidRPr="00370188">
        <w:rPr>
          <w:b w:val="0"/>
          <w:bCs/>
          <w:sz w:val="28"/>
          <w:szCs w:val="28"/>
        </w:rPr>
        <w:t>зауваження, висловлені під час обговорення звіту, вжити заходів до їх виконання.</w:t>
      </w:r>
    </w:p>
    <w:p w:rsidR="00A5269B" w:rsidRPr="00370188" w:rsidRDefault="00A5269B" w:rsidP="00A5269B">
      <w:pPr>
        <w:pStyle w:val="a5"/>
        <w:ind w:firstLine="426"/>
        <w:jc w:val="both"/>
        <w:rPr>
          <w:b w:val="0"/>
          <w:bCs/>
          <w:sz w:val="28"/>
          <w:szCs w:val="28"/>
        </w:rPr>
      </w:pPr>
      <w:r>
        <w:rPr>
          <w:b w:val="0"/>
          <w:bCs/>
          <w:sz w:val="28"/>
          <w:szCs w:val="28"/>
        </w:rPr>
        <w:t>5</w:t>
      </w:r>
      <w:r w:rsidRPr="00370188">
        <w:rPr>
          <w:b w:val="0"/>
          <w:bCs/>
          <w:sz w:val="28"/>
          <w:szCs w:val="28"/>
        </w:rPr>
        <w:t>.</w:t>
      </w:r>
      <w:r>
        <w:rPr>
          <w:b w:val="0"/>
          <w:bCs/>
          <w:sz w:val="28"/>
          <w:szCs w:val="28"/>
        </w:rPr>
        <w:t xml:space="preserve"> </w:t>
      </w:r>
      <w:r w:rsidRPr="00370188">
        <w:rPr>
          <w:b w:val="0"/>
          <w:bCs/>
          <w:sz w:val="28"/>
          <w:szCs w:val="28"/>
        </w:rPr>
        <w:t>Контроль за виконанням даного рішення покласти на постійні комісії міської ради.</w:t>
      </w:r>
    </w:p>
    <w:p w:rsidR="00A5269B" w:rsidRPr="00370188" w:rsidRDefault="00A5269B" w:rsidP="00A5269B">
      <w:pPr>
        <w:pStyle w:val="a5"/>
        <w:jc w:val="both"/>
        <w:rPr>
          <w:b w:val="0"/>
          <w:bCs/>
          <w:sz w:val="28"/>
          <w:szCs w:val="28"/>
        </w:rPr>
      </w:pPr>
    </w:p>
    <w:p w:rsidR="00A5269B" w:rsidRPr="00370188" w:rsidRDefault="00A5269B" w:rsidP="00A5269B">
      <w:pPr>
        <w:pStyle w:val="a5"/>
        <w:rPr>
          <w:sz w:val="28"/>
          <w:szCs w:val="28"/>
        </w:rPr>
      </w:pPr>
    </w:p>
    <w:p w:rsidR="00A5269B" w:rsidRPr="00370188" w:rsidRDefault="00A5269B" w:rsidP="00A5269B">
      <w:pPr>
        <w:pStyle w:val="a5"/>
        <w:jc w:val="both"/>
        <w:rPr>
          <w:sz w:val="28"/>
          <w:szCs w:val="28"/>
        </w:rPr>
      </w:pPr>
      <w:r>
        <w:rPr>
          <w:sz w:val="28"/>
          <w:szCs w:val="28"/>
        </w:rPr>
        <w:t>Міський голова                                                              О.М. Левченко</w:t>
      </w:r>
    </w:p>
    <w:p w:rsidR="00A5269B" w:rsidRPr="00370188" w:rsidRDefault="00A5269B" w:rsidP="00A5269B">
      <w:pPr>
        <w:pStyle w:val="a5"/>
        <w:rPr>
          <w:sz w:val="28"/>
          <w:szCs w:val="28"/>
        </w:rPr>
      </w:pPr>
    </w:p>
    <w:p w:rsidR="00A5269B" w:rsidRPr="00370188" w:rsidRDefault="00A5269B" w:rsidP="00A5269B">
      <w:pPr>
        <w:pStyle w:val="a5"/>
        <w:rPr>
          <w:sz w:val="28"/>
          <w:szCs w:val="28"/>
        </w:rPr>
      </w:pPr>
    </w:p>
    <w:p w:rsidR="00A5269B" w:rsidRPr="00C202C0" w:rsidRDefault="00A5269B" w:rsidP="00A5269B">
      <w:pPr>
        <w:pStyle w:val="a3"/>
        <w:rPr>
          <w:szCs w:val="28"/>
          <w:lang w:val="uk-UA"/>
        </w:rPr>
      </w:pPr>
      <w:r w:rsidRPr="00C202C0">
        <w:rPr>
          <w:szCs w:val="28"/>
          <w:lang w:val="uk-UA"/>
        </w:rPr>
        <w:t>м. Обухів</w:t>
      </w:r>
    </w:p>
    <w:p w:rsidR="00A5269B" w:rsidRPr="00C202C0" w:rsidRDefault="00A5269B" w:rsidP="00A5269B">
      <w:pPr>
        <w:pStyle w:val="a3"/>
        <w:rPr>
          <w:szCs w:val="28"/>
          <w:lang w:val="uk-UA"/>
        </w:rPr>
      </w:pPr>
      <w:r w:rsidRPr="00C202C0">
        <w:rPr>
          <w:szCs w:val="28"/>
          <w:lang w:val="uk-UA"/>
        </w:rPr>
        <w:t>№</w:t>
      </w:r>
      <w:r w:rsidR="00105EB5">
        <w:rPr>
          <w:szCs w:val="28"/>
          <w:lang w:val="uk-UA"/>
        </w:rPr>
        <w:t>688</w:t>
      </w:r>
      <w:r w:rsidR="00164C4D">
        <w:rPr>
          <w:szCs w:val="28"/>
          <w:lang w:val="uk-UA"/>
        </w:rPr>
        <w:t>-31</w:t>
      </w:r>
      <w:r w:rsidR="00164C4D" w:rsidRPr="00C202C0">
        <w:rPr>
          <w:szCs w:val="28"/>
          <w:lang w:val="uk-UA"/>
        </w:rPr>
        <w:t xml:space="preserve"> -</w:t>
      </w:r>
      <w:r w:rsidR="00164C4D">
        <w:rPr>
          <w:szCs w:val="28"/>
          <w:lang w:val="en-US"/>
        </w:rPr>
        <w:t>V</w:t>
      </w:r>
      <w:r w:rsidR="00164C4D" w:rsidRPr="00C202C0">
        <w:rPr>
          <w:szCs w:val="28"/>
          <w:lang w:val="uk-UA"/>
        </w:rPr>
        <w:t>І</w:t>
      </w:r>
      <w:r w:rsidR="00164C4D">
        <w:rPr>
          <w:szCs w:val="28"/>
          <w:lang w:val="uk-UA"/>
        </w:rPr>
        <w:t xml:space="preserve">І  </w:t>
      </w:r>
      <w:r w:rsidRPr="00C202C0">
        <w:rPr>
          <w:szCs w:val="28"/>
          <w:lang w:val="uk-UA"/>
        </w:rPr>
        <w:t xml:space="preserve">від </w:t>
      </w:r>
      <w:r>
        <w:rPr>
          <w:szCs w:val="28"/>
          <w:lang w:val="uk-UA"/>
        </w:rPr>
        <w:t>25</w:t>
      </w:r>
      <w:r w:rsidRPr="00C202C0">
        <w:rPr>
          <w:szCs w:val="28"/>
          <w:lang w:val="uk-UA"/>
        </w:rPr>
        <w:t>.</w:t>
      </w:r>
      <w:r>
        <w:rPr>
          <w:szCs w:val="28"/>
          <w:lang w:val="uk-UA"/>
        </w:rPr>
        <w:t>01</w:t>
      </w:r>
      <w:r w:rsidRPr="00C202C0">
        <w:rPr>
          <w:szCs w:val="28"/>
          <w:lang w:val="uk-UA"/>
        </w:rPr>
        <w:t>.201</w:t>
      </w:r>
      <w:r>
        <w:rPr>
          <w:szCs w:val="28"/>
          <w:lang w:val="uk-UA"/>
        </w:rPr>
        <w:t>8</w:t>
      </w:r>
      <w:r w:rsidRPr="00C202C0">
        <w:rPr>
          <w:szCs w:val="28"/>
          <w:lang w:val="uk-UA"/>
        </w:rPr>
        <w:t xml:space="preserve"> р.</w:t>
      </w:r>
      <w:r w:rsidRPr="00C202C0">
        <w:rPr>
          <w:szCs w:val="28"/>
          <w:lang w:val="uk-UA"/>
        </w:rPr>
        <w:tab/>
      </w:r>
      <w:r w:rsidRPr="00C202C0">
        <w:rPr>
          <w:szCs w:val="28"/>
          <w:lang w:val="uk-UA"/>
        </w:rPr>
        <w:tab/>
      </w:r>
      <w:r w:rsidRPr="00C202C0">
        <w:rPr>
          <w:szCs w:val="28"/>
          <w:lang w:val="uk-UA"/>
        </w:rPr>
        <w:tab/>
      </w:r>
      <w:r w:rsidRPr="00C202C0">
        <w:rPr>
          <w:szCs w:val="28"/>
          <w:lang w:val="uk-UA"/>
        </w:rPr>
        <w:tab/>
      </w:r>
    </w:p>
    <w:p w:rsidR="00A5269B" w:rsidRPr="00C202C0" w:rsidRDefault="00A5269B" w:rsidP="00A5269B">
      <w:pPr>
        <w:pStyle w:val="a3"/>
        <w:rPr>
          <w:szCs w:val="28"/>
          <w:lang w:val="uk-UA"/>
        </w:rPr>
      </w:pPr>
    </w:p>
    <w:p w:rsidR="00A5269B" w:rsidRPr="00C202C0" w:rsidRDefault="00A5269B" w:rsidP="00A5269B">
      <w:pPr>
        <w:pStyle w:val="a3"/>
        <w:rPr>
          <w:szCs w:val="28"/>
          <w:lang w:val="uk-UA"/>
        </w:rPr>
      </w:pPr>
    </w:p>
    <w:p w:rsidR="00A5269B" w:rsidRPr="00C202C0" w:rsidRDefault="00A5269B" w:rsidP="00A5269B">
      <w:pPr>
        <w:pStyle w:val="a3"/>
        <w:rPr>
          <w:lang w:val="uk-UA"/>
        </w:rPr>
      </w:pPr>
    </w:p>
    <w:p w:rsidR="00A5269B" w:rsidRPr="00C202C0" w:rsidRDefault="00A5269B" w:rsidP="00A5269B">
      <w:pPr>
        <w:pStyle w:val="a3"/>
        <w:rPr>
          <w:lang w:val="uk-UA"/>
        </w:rPr>
      </w:pPr>
    </w:p>
    <w:p w:rsidR="00A5269B" w:rsidRPr="00C2468F" w:rsidRDefault="00A5269B" w:rsidP="00A5269B">
      <w:pPr>
        <w:pStyle w:val="a3"/>
        <w:rPr>
          <w:lang w:val="uk-UA"/>
        </w:rPr>
      </w:pPr>
      <w:r w:rsidRPr="00C2468F">
        <w:rPr>
          <w:lang w:val="uk-UA"/>
        </w:rPr>
        <w:t>вик. Рогоза В.І.</w:t>
      </w:r>
    </w:p>
    <w:p w:rsidR="00A5269B" w:rsidRDefault="00A5269B" w:rsidP="00A5269B">
      <w:pPr>
        <w:rPr>
          <w:lang w:val="uk-UA"/>
        </w:rPr>
      </w:pPr>
    </w:p>
    <w:p w:rsidR="00A5269B" w:rsidRDefault="00A5269B" w:rsidP="00A5269B">
      <w:pPr>
        <w:rPr>
          <w:lang w:val="uk-UA"/>
        </w:rPr>
      </w:pPr>
    </w:p>
    <w:p w:rsidR="00A5269B" w:rsidRDefault="00A5269B" w:rsidP="00A5269B">
      <w:pPr>
        <w:rPr>
          <w:lang w:val="uk-UA"/>
        </w:rPr>
      </w:pPr>
    </w:p>
    <w:p w:rsidR="00A5269B" w:rsidRDefault="00A5269B" w:rsidP="00A5269B">
      <w:pPr>
        <w:rPr>
          <w:lang w:val="uk-UA"/>
        </w:rPr>
      </w:pPr>
    </w:p>
    <w:p w:rsidR="00A5269B" w:rsidRDefault="00A5269B" w:rsidP="00A5269B">
      <w:pPr>
        <w:rPr>
          <w:lang w:val="uk-UA"/>
        </w:rPr>
      </w:pPr>
    </w:p>
    <w:p w:rsidR="00A5269B" w:rsidRDefault="00A5269B" w:rsidP="00A5269B">
      <w:pPr>
        <w:rPr>
          <w:lang w:val="uk-UA"/>
        </w:rPr>
      </w:pPr>
    </w:p>
    <w:p w:rsidR="00A5269B" w:rsidRDefault="00A5269B" w:rsidP="00A5269B">
      <w:pPr>
        <w:rPr>
          <w:lang w:val="uk-UA"/>
        </w:rPr>
      </w:pPr>
    </w:p>
    <w:p w:rsidR="00A5269B" w:rsidRDefault="00A5269B" w:rsidP="00A5269B">
      <w:pPr>
        <w:rPr>
          <w:lang w:val="uk-UA"/>
        </w:rPr>
      </w:pPr>
    </w:p>
    <w:p w:rsidR="00A5269B" w:rsidRDefault="00A5269B" w:rsidP="00A5269B">
      <w:pPr>
        <w:rPr>
          <w:lang w:val="uk-UA"/>
        </w:rPr>
      </w:pPr>
    </w:p>
    <w:p w:rsidR="00A5269B" w:rsidRDefault="00A5269B" w:rsidP="00A5269B">
      <w:pPr>
        <w:pStyle w:val="ab"/>
        <w:spacing w:before="0" w:beforeAutospacing="0" w:after="0" w:afterAutospacing="0"/>
        <w:ind w:firstLine="709"/>
        <w:jc w:val="center"/>
        <w:rPr>
          <w:rStyle w:val="af3"/>
          <w:sz w:val="28"/>
          <w:szCs w:val="28"/>
          <w:lang w:val="uk-UA"/>
        </w:rPr>
      </w:pPr>
    </w:p>
    <w:p w:rsidR="00A5269B" w:rsidRDefault="00A5269B" w:rsidP="00A5269B">
      <w:pPr>
        <w:pStyle w:val="ab"/>
        <w:spacing w:before="0" w:beforeAutospacing="0" w:after="0" w:afterAutospacing="0"/>
        <w:ind w:firstLine="709"/>
        <w:jc w:val="center"/>
        <w:rPr>
          <w:rStyle w:val="af3"/>
          <w:sz w:val="28"/>
          <w:szCs w:val="28"/>
          <w:lang w:val="uk-UA"/>
        </w:rPr>
      </w:pPr>
    </w:p>
    <w:p w:rsidR="00A5269B" w:rsidRDefault="00A5269B" w:rsidP="00A5269B">
      <w:pPr>
        <w:pStyle w:val="ab"/>
        <w:spacing w:before="0" w:beforeAutospacing="0" w:after="0" w:afterAutospacing="0"/>
        <w:ind w:firstLine="709"/>
        <w:jc w:val="center"/>
        <w:rPr>
          <w:rStyle w:val="af3"/>
          <w:sz w:val="28"/>
          <w:szCs w:val="28"/>
          <w:lang w:val="uk-UA"/>
        </w:rPr>
      </w:pPr>
    </w:p>
    <w:p w:rsidR="00A5269B" w:rsidRDefault="00A5269B" w:rsidP="00A5269B">
      <w:pPr>
        <w:pStyle w:val="ab"/>
        <w:spacing w:before="0" w:beforeAutospacing="0" w:after="0" w:afterAutospacing="0"/>
        <w:ind w:firstLine="709"/>
        <w:jc w:val="center"/>
        <w:rPr>
          <w:rStyle w:val="af3"/>
          <w:sz w:val="28"/>
          <w:szCs w:val="28"/>
          <w:lang w:val="uk-UA"/>
        </w:rPr>
      </w:pPr>
    </w:p>
    <w:p w:rsidR="00164C4D" w:rsidRDefault="00164C4D" w:rsidP="00164C4D">
      <w:pPr>
        <w:pStyle w:val="af"/>
        <w:spacing w:line="276" w:lineRule="auto"/>
        <w:ind w:left="0" w:firstLine="696"/>
        <w:jc w:val="both"/>
        <w:rPr>
          <w:sz w:val="28"/>
          <w:szCs w:val="28"/>
          <w:lang w:val="uk-UA"/>
        </w:rPr>
      </w:pPr>
    </w:p>
    <w:p w:rsidR="00940470" w:rsidRDefault="00940470" w:rsidP="00164C4D">
      <w:pPr>
        <w:pStyle w:val="af"/>
        <w:spacing w:line="276" w:lineRule="auto"/>
        <w:ind w:left="0" w:firstLine="696"/>
        <w:jc w:val="both"/>
        <w:rPr>
          <w:sz w:val="28"/>
          <w:szCs w:val="28"/>
          <w:lang w:val="uk-UA"/>
        </w:rPr>
      </w:pPr>
    </w:p>
    <w:p w:rsidR="00940470" w:rsidRDefault="00940470" w:rsidP="00164C4D">
      <w:pPr>
        <w:pStyle w:val="af"/>
        <w:spacing w:line="276" w:lineRule="auto"/>
        <w:ind w:left="0" w:firstLine="696"/>
        <w:jc w:val="both"/>
        <w:rPr>
          <w:sz w:val="28"/>
          <w:szCs w:val="28"/>
          <w:lang w:val="uk-UA"/>
        </w:rPr>
      </w:pPr>
    </w:p>
    <w:p w:rsidR="00164C4D" w:rsidRDefault="00164C4D" w:rsidP="00164C4D">
      <w:pPr>
        <w:pStyle w:val="af"/>
        <w:spacing w:line="276" w:lineRule="auto"/>
        <w:ind w:left="0" w:firstLine="696"/>
        <w:jc w:val="both"/>
        <w:rPr>
          <w:sz w:val="28"/>
          <w:szCs w:val="28"/>
          <w:lang w:val="uk-UA"/>
        </w:rPr>
      </w:pPr>
    </w:p>
    <w:p w:rsidR="00164C4D" w:rsidRDefault="00164C4D" w:rsidP="00164C4D">
      <w:pPr>
        <w:pStyle w:val="af"/>
        <w:spacing w:line="276" w:lineRule="auto"/>
        <w:ind w:left="0" w:firstLine="696"/>
        <w:jc w:val="both"/>
        <w:rPr>
          <w:sz w:val="28"/>
          <w:szCs w:val="28"/>
          <w:lang w:val="uk-UA"/>
        </w:rPr>
      </w:pPr>
    </w:p>
    <w:p w:rsidR="00164C4D" w:rsidRPr="00064008" w:rsidRDefault="00164C4D" w:rsidP="00164C4D">
      <w:pPr>
        <w:pStyle w:val="af"/>
        <w:spacing w:line="276" w:lineRule="auto"/>
        <w:ind w:left="0" w:firstLine="696"/>
        <w:jc w:val="both"/>
        <w:rPr>
          <w:sz w:val="28"/>
          <w:szCs w:val="28"/>
          <w:lang w:val="uk-UA"/>
        </w:rPr>
      </w:pPr>
    </w:p>
    <w:p w:rsidR="00164C4D" w:rsidRDefault="00164C4D" w:rsidP="00164C4D">
      <w:pPr>
        <w:pStyle w:val="Default"/>
        <w:jc w:val="both"/>
        <w:rPr>
          <w:bCs/>
          <w:sz w:val="28"/>
          <w:szCs w:val="28"/>
        </w:rPr>
      </w:pPr>
      <w:r>
        <w:rPr>
          <w:bCs/>
          <w:sz w:val="28"/>
          <w:szCs w:val="28"/>
        </w:rPr>
        <w:t xml:space="preserve">       </w:t>
      </w:r>
    </w:p>
    <w:p w:rsidR="00CC3794" w:rsidRDefault="00CC3794" w:rsidP="00164C4D">
      <w:pPr>
        <w:pStyle w:val="Default"/>
        <w:jc w:val="both"/>
        <w:rPr>
          <w:bCs/>
          <w:sz w:val="28"/>
          <w:szCs w:val="28"/>
        </w:rPr>
      </w:pPr>
    </w:p>
    <w:p w:rsidR="00CC3794" w:rsidRDefault="00CC3794" w:rsidP="00164C4D">
      <w:pPr>
        <w:pStyle w:val="Default"/>
        <w:jc w:val="both"/>
        <w:rPr>
          <w:bCs/>
          <w:sz w:val="28"/>
          <w:szCs w:val="28"/>
        </w:rPr>
      </w:pPr>
    </w:p>
    <w:p w:rsidR="00CC3794" w:rsidRDefault="00CC3794" w:rsidP="00164C4D">
      <w:pPr>
        <w:pStyle w:val="Default"/>
        <w:jc w:val="both"/>
        <w:rPr>
          <w:bCs/>
          <w:sz w:val="28"/>
          <w:szCs w:val="28"/>
        </w:rPr>
      </w:pPr>
    </w:p>
    <w:p w:rsidR="009C2AF4" w:rsidRDefault="009C2AF4" w:rsidP="00164C4D">
      <w:pPr>
        <w:pStyle w:val="Default"/>
        <w:jc w:val="both"/>
        <w:rPr>
          <w:bCs/>
          <w:sz w:val="28"/>
          <w:szCs w:val="28"/>
        </w:rPr>
      </w:pPr>
    </w:p>
    <w:p w:rsidR="009C2AF4" w:rsidRDefault="009C2AF4" w:rsidP="00164C4D">
      <w:pPr>
        <w:pStyle w:val="Default"/>
        <w:jc w:val="both"/>
        <w:rPr>
          <w:bCs/>
          <w:sz w:val="28"/>
          <w:szCs w:val="28"/>
        </w:rPr>
      </w:pPr>
    </w:p>
    <w:p w:rsidR="00164C4D" w:rsidRPr="00DB3056" w:rsidRDefault="00164C4D" w:rsidP="00164C4D">
      <w:pPr>
        <w:jc w:val="both"/>
        <w:rPr>
          <w:lang w:val="uk-UA"/>
        </w:rPr>
      </w:pPr>
    </w:p>
    <w:p w:rsidR="00DE6C07" w:rsidRPr="00B7720E" w:rsidRDefault="002003D4" w:rsidP="00DE6C07">
      <w:pPr>
        <w:ind w:firstLine="709"/>
        <w:jc w:val="center"/>
        <w:rPr>
          <w:b/>
          <w:sz w:val="28"/>
          <w:szCs w:val="28"/>
          <w:lang w:val="uk-UA"/>
        </w:rPr>
      </w:pPr>
      <w:r w:rsidRPr="002003D4">
        <w:rPr>
          <w:b/>
          <w:sz w:val="20"/>
          <w:szCs w:val="20"/>
        </w:rPr>
        <w:lastRenderedPageBreak/>
        <w:pict>
          <v:shape id="_x0000_s1026" type="#_x0000_t75" style="position:absolute;left:0;text-align:left;margin-left:224.15pt;margin-top:13.95pt;width:27.45pt;height:46.6pt;z-index:251660288">
            <v:imagedata r:id="rId14" o:title=""/>
            <w10:wrap type="topAndBottom"/>
          </v:shape>
          <o:OLEObject Type="Embed" ProgID="MS_ClipArt_Gallery" ShapeID="_x0000_s1026" DrawAspect="Content" ObjectID="_1578749648" r:id="rId15"/>
        </w:pict>
      </w:r>
    </w:p>
    <w:p w:rsidR="00DE6C07" w:rsidRPr="00EF51FC" w:rsidRDefault="00DE6C07" w:rsidP="00DE6C07">
      <w:pPr>
        <w:pStyle w:val="a3"/>
        <w:jc w:val="center"/>
        <w:rPr>
          <w:b/>
          <w:sz w:val="28"/>
          <w:szCs w:val="28"/>
        </w:rPr>
      </w:pPr>
      <w:r w:rsidRPr="00EF51FC">
        <w:rPr>
          <w:b/>
          <w:sz w:val="28"/>
          <w:szCs w:val="28"/>
        </w:rPr>
        <w:t>ОБУХІВСЬКА МІСЬКА РАДА</w:t>
      </w:r>
    </w:p>
    <w:p w:rsidR="00DE6C07" w:rsidRPr="00EF51FC" w:rsidRDefault="00DE6C07" w:rsidP="00DE6C07">
      <w:pPr>
        <w:pStyle w:val="a6"/>
        <w:rPr>
          <w:szCs w:val="28"/>
          <w:lang w:val="uk-UA"/>
        </w:rPr>
      </w:pPr>
      <w:r w:rsidRPr="00EF51FC">
        <w:rPr>
          <w:szCs w:val="28"/>
          <w:lang w:val="uk-UA"/>
        </w:rPr>
        <w:t>КИЇВСЬКОЇ ОБЛАСТІ</w:t>
      </w:r>
    </w:p>
    <w:p w:rsidR="00DE6C07" w:rsidRPr="00EF51FC" w:rsidRDefault="00DE6C07" w:rsidP="00DE6C07">
      <w:pPr>
        <w:pStyle w:val="a6"/>
        <w:rPr>
          <w:szCs w:val="28"/>
          <w:lang w:val="uk-UA"/>
        </w:rPr>
      </w:pPr>
      <w:r w:rsidRPr="00EF51FC">
        <w:rPr>
          <w:szCs w:val="28"/>
          <w:lang w:val="uk-UA"/>
        </w:rPr>
        <w:t>Тридцять перша сесія сьомого скликання</w:t>
      </w:r>
    </w:p>
    <w:p w:rsidR="00DE6C07" w:rsidRPr="00EF51FC" w:rsidRDefault="00DE6C07" w:rsidP="00DE6C07">
      <w:pPr>
        <w:pStyle w:val="a5"/>
        <w:rPr>
          <w:sz w:val="28"/>
          <w:szCs w:val="28"/>
        </w:rPr>
      </w:pPr>
      <w:r w:rsidRPr="00EF51FC">
        <w:rPr>
          <w:sz w:val="28"/>
          <w:szCs w:val="28"/>
        </w:rPr>
        <w:t>Р І Ш Е Н Н Я</w:t>
      </w:r>
    </w:p>
    <w:p w:rsidR="00DE6C07" w:rsidRPr="00B7720E" w:rsidRDefault="00DE6C07" w:rsidP="00DE6C07">
      <w:pPr>
        <w:jc w:val="center"/>
        <w:rPr>
          <w:sz w:val="28"/>
          <w:szCs w:val="28"/>
          <w:lang w:val="uk-UA"/>
        </w:rPr>
      </w:pPr>
    </w:p>
    <w:p w:rsidR="00DE6C07" w:rsidRPr="0088414C" w:rsidRDefault="00DE6C07" w:rsidP="00DE6C07">
      <w:pPr>
        <w:jc w:val="center"/>
        <w:rPr>
          <w:sz w:val="16"/>
          <w:szCs w:val="16"/>
          <w:lang w:val="uk-UA"/>
        </w:rPr>
      </w:pPr>
    </w:p>
    <w:tbl>
      <w:tblPr>
        <w:tblW w:w="0" w:type="auto"/>
        <w:tblInd w:w="-106" w:type="dxa"/>
        <w:tblLook w:val="00A0"/>
      </w:tblPr>
      <w:tblGrid>
        <w:gridCol w:w="5094"/>
      </w:tblGrid>
      <w:tr w:rsidR="00DE6C07" w:rsidRPr="0088414C" w:rsidTr="00164C4D">
        <w:tc>
          <w:tcPr>
            <w:tcW w:w="5094" w:type="dxa"/>
            <w:tcMar>
              <w:top w:w="0" w:type="dxa"/>
              <w:left w:w="0" w:type="dxa"/>
              <w:bottom w:w="0" w:type="dxa"/>
              <w:right w:w="108" w:type="dxa"/>
            </w:tcMar>
          </w:tcPr>
          <w:p w:rsidR="00DE6C07" w:rsidRPr="0088414C" w:rsidRDefault="00DE6C07" w:rsidP="00164C4D">
            <w:pPr>
              <w:rPr>
                <w:lang w:val="uk-UA"/>
              </w:rPr>
            </w:pPr>
            <w:r w:rsidRPr="0088414C">
              <w:rPr>
                <w:sz w:val="28"/>
                <w:szCs w:val="28"/>
                <w:lang w:val="uk-UA"/>
              </w:rPr>
              <w:t>Про приєднання до ініціативи Європейського Союзу «Мери за економічне зростання»</w:t>
            </w:r>
          </w:p>
        </w:tc>
      </w:tr>
    </w:tbl>
    <w:p w:rsidR="00DE6C07" w:rsidRPr="0088414C" w:rsidRDefault="00DE6C07" w:rsidP="00DE6C07">
      <w:pPr>
        <w:ind w:firstLine="709"/>
        <w:jc w:val="both"/>
        <w:rPr>
          <w:lang w:val="uk-UA"/>
        </w:rPr>
      </w:pPr>
      <w:r w:rsidRPr="0088414C">
        <w:rPr>
          <w:lang w:val="uk-UA"/>
        </w:rPr>
        <w:tab/>
      </w:r>
    </w:p>
    <w:p w:rsidR="00DE6C07" w:rsidRPr="0088414C" w:rsidRDefault="00DE6C07" w:rsidP="00DE6C07">
      <w:pPr>
        <w:pStyle w:val="ab"/>
        <w:spacing w:before="0" w:beforeAutospacing="0" w:after="0" w:afterAutospacing="0"/>
        <w:ind w:firstLine="709"/>
        <w:jc w:val="both"/>
        <w:rPr>
          <w:sz w:val="28"/>
          <w:szCs w:val="28"/>
          <w:lang w:val="uk-UA"/>
        </w:rPr>
      </w:pPr>
      <w:r w:rsidRPr="0088414C">
        <w:rPr>
          <w:sz w:val="28"/>
          <w:szCs w:val="28"/>
          <w:lang w:val="uk-UA"/>
        </w:rPr>
        <w:t>З метою підтримки ініціативи Європейського союзу «Мери за економічне зростання», що спрямована на підтримку місцевого економічного розвитку шляхом сприяння економічному зростанню і створенню робочих місць, налагодження партнерських відносин між муніципалітетами та приватним сектором і громадянським суспільством, керуючись ст. 25 Закону України «Про місцеве самоврядування в Україні»,</w:t>
      </w:r>
      <w:r w:rsidRPr="0088414C">
        <w:rPr>
          <w:b/>
          <w:sz w:val="28"/>
          <w:szCs w:val="28"/>
          <w:lang w:val="uk-UA"/>
        </w:rPr>
        <w:t> </w:t>
      </w:r>
      <w:r w:rsidRPr="0088414C">
        <w:rPr>
          <w:sz w:val="28"/>
          <w:szCs w:val="28"/>
          <w:lang w:val="uk-UA"/>
        </w:rPr>
        <w:t xml:space="preserve">враховуючи рекомендації постійної комісії з питань соціально - економічного розвитку, благоустрою, комунального господарства та управління комунальною власністю громади        </w:t>
      </w:r>
    </w:p>
    <w:p w:rsidR="00DE6C07" w:rsidRDefault="00DE6C07" w:rsidP="00DE6C07">
      <w:pPr>
        <w:ind w:firstLine="709"/>
        <w:jc w:val="center"/>
        <w:rPr>
          <w:b/>
          <w:sz w:val="28"/>
          <w:szCs w:val="28"/>
          <w:lang w:val="uk-UA"/>
        </w:rPr>
      </w:pPr>
    </w:p>
    <w:p w:rsidR="00DE6C07" w:rsidRPr="00B7720E" w:rsidRDefault="00DE6C07" w:rsidP="00DE6C07">
      <w:pPr>
        <w:ind w:firstLine="709"/>
        <w:jc w:val="center"/>
        <w:rPr>
          <w:b/>
          <w:sz w:val="28"/>
          <w:szCs w:val="28"/>
          <w:lang w:val="uk-UA"/>
        </w:rPr>
      </w:pPr>
      <w:r w:rsidRPr="00B7720E">
        <w:rPr>
          <w:b/>
          <w:sz w:val="28"/>
          <w:szCs w:val="28"/>
          <w:lang w:val="uk-UA"/>
        </w:rPr>
        <w:t>ОБУХІВСЬКА МІСЬКА РАДА</w:t>
      </w:r>
    </w:p>
    <w:p w:rsidR="00DE6C07" w:rsidRDefault="00DE6C07" w:rsidP="00DE6C07">
      <w:pPr>
        <w:ind w:firstLine="709"/>
        <w:jc w:val="center"/>
        <w:rPr>
          <w:b/>
          <w:sz w:val="28"/>
          <w:szCs w:val="28"/>
          <w:lang w:val="uk-UA"/>
        </w:rPr>
      </w:pPr>
      <w:r w:rsidRPr="00B7720E">
        <w:rPr>
          <w:b/>
          <w:sz w:val="28"/>
          <w:szCs w:val="28"/>
          <w:lang w:val="uk-UA"/>
        </w:rPr>
        <w:t>ВИРІШИЛА:</w:t>
      </w:r>
    </w:p>
    <w:p w:rsidR="00DE6C07" w:rsidRPr="00B7720E" w:rsidRDefault="00DE6C07" w:rsidP="00DE6C07">
      <w:pPr>
        <w:ind w:firstLine="709"/>
        <w:jc w:val="center"/>
        <w:rPr>
          <w:b/>
          <w:sz w:val="28"/>
          <w:szCs w:val="28"/>
          <w:lang w:val="uk-UA"/>
        </w:rPr>
      </w:pPr>
    </w:p>
    <w:p w:rsidR="00DE6C07" w:rsidRPr="0088414C" w:rsidRDefault="00DE6C07" w:rsidP="00DE6C07">
      <w:pPr>
        <w:ind w:firstLine="709"/>
        <w:jc w:val="both"/>
        <w:rPr>
          <w:sz w:val="28"/>
          <w:szCs w:val="28"/>
          <w:lang w:val="uk-UA"/>
        </w:rPr>
      </w:pPr>
      <w:r w:rsidRPr="0088414C">
        <w:rPr>
          <w:sz w:val="28"/>
          <w:szCs w:val="28"/>
          <w:lang w:val="uk-UA"/>
        </w:rPr>
        <w:t>1. Приєдн</w:t>
      </w:r>
      <w:r>
        <w:rPr>
          <w:sz w:val="28"/>
          <w:szCs w:val="28"/>
          <w:lang w:val="uk-UA"/>
        </w:rPr>
        <w:t xml:space="preserve">атися до ініціативи Європейського </w:t>
      </w:r>
      <w:r w:rsidRPr="0088414C">
        <w:rPr>
          <w:sz w:val="28"/>
          <w:szCs w:val="28"/>
          <w:lang w:val="uk-UA"/>
        </w:rPr>
        <w:t xml:space="preserve"> Союзу «Мери за економічне зростання».</w:t>
      </w:r>
    </w:p>
    <w:p w:rsidR="00DE6C07" w:rsidRPr="0088414C" w:rsidRDefault="00DE6C07" w:rsidP="00DE6C07">
      <w:pPr>
        <w:ind w:firstLine="709"/>
        <w:jc w:val="both"/>
        <w:rPr>
          <w:sz w:val="28"/>
          <w:szCs w:val="28"/>
          <w:lang w:val="uk-UA"/>
        </w:rPr>
      </w:pPr>
      <w:r w:rsidRPr="0088414C">
        <w:rPr>
          <w:sz w:val="28"/>
          <w:szCs w:val="28"/>
          <w:lang w:val="uk-UA"/>
        </w:rPr>
        <w:t>2. Уповноважити Обухівського міського голову Левченка Олександра Миколайовича від імені територіальної громади міста підписати заявку на участь в Ініціативі «Мери за економічне зростання» (додаток 1).</w:t>
      </w:r>
    </w:p>
    <w:p w:rsidR="00DE6C07" w:rsidRPr="0088414C" w:rsidRDefault="00DE6C07" w:rsidP="00DE6C07">
      <w:pPr>
        <w:ind w:firstLine="709"/>
        <w:jc w:val="both"/>
        <w:rPr>
          <w:sz w:val="28"/>
          <w:szCs w:val="28"/>
          <w:lang w:val="uk-UA"/>
        </w:rPr>
      </w:pPr>
      <w:r w:rsidRPr="0088414C">
        <w:rPr>
          <w:sz w:val="28"/>
          <w:szCs w:val="28"/>
          <w:lang w:val="uk-UA"/>
        </w:rPr>
        <w:t xml:space="preserve">3. Контроль за виконанням цього рішення покласти на постійну комісію </w:t>
      </w:r>
      <w:r w:rsidRPr="0088414C">
        <w:rPr>
          <w:bCs/>
          <w:sz w:val="28"/>
          <w:szCs w:val="28"/>
          <w:lang w:val="uk-UA"/>
        </w:rPr>
        <w:t xml:space="preserve">з питань </w:t>
      </w:r>
      <w:r w:rsidRPr="0088414C">
        <w:rPr>
          <w:sz w:val="28"/>
          <w:szCs w:val="28"/>
          <w:lang w:val="uk-UA"/>
        </w:rPr>
        <w:t xml:space="preserve">соціально - економічного розвитку, благоустрою, комунального господарства та управління комунальною власністю громади </w:t>
      </w:r>
      <w:r w:rsidRPr="0088414C">
        <w:rPr>
          <w:bCs/>
          <w:sz w:val="28"/>
          <w:szCs w:val="28"/>
          <w:lang w:val="uk-UA"/>
        </w:rPr>
        <w:t>Обухівської міської ради</w:t>
      </w:r>
      <w:r w:rsidRPr="0088414C">
        <w:rPr>
          <w:sz w:val="28"/>
          <w:szCs w:val="28"/>
          <w:lang w:val="uk-UA"/>
        </w:rPr>
        <w:t>.</w:t>
      </w:r>
    </w:p>
    <w:p w:rsidR="00DE6C07" w:rsidRPr="0088414C" w:rsidRDefault="00DE6C07" w:rsidP="00DE6C07">
      <w:pPr>
        <w:ind w:firstLine="709"/>
        <w:jc w:val="both"/>
        <w:rPr>
          <w:sz w:val="16"/>
          <w:szCs w:val="16"/>
          <w:lang w:val="uk-UA"/>
        </w:rPr>
      </w:pPr>
    </w:p>
    <w:p w:rsidR="00DE6C07" w:rsidRPr="0088414C" w:rsidRDefault="00DE6C07" w:rsidP="00DE6C07">
      <w:pPr>
        <w:jc w:val="both"/>
        <w:rPr>
          <w:sz w:val="28"/>
          <w:szCs w:val="28"/>
          <w:lang w:val="uk-UA"/>
        </w:rPr>
      </w:pPr>
      <w:r w:rsidRPr="0088414C">
        <w:rPr>
          <w:sz w:val="28"/>
          <w:szCs w:val="28"/>
          <w:lang w:val="uk-UA"/>
        </w:rPr>
        <w:t xml:space="preserve">Обухівський міський голова </w:t>
      </w:r>
      <w:r w:rsidRPr="0088414C">
        <w:rPr>
          <w:sz w:val="28"/>
          <w:szCs w:val="28"/>
          <w:lang w:val="uk-UA"/>
        </w:rPr>
        <w:tab/>
      </w:r>
      <w:r w:rsidRPr="0088414C">
        <w:rPr>
          <w:sz w:val="28"/>
          <w:szCs w:val="28"/>
          <w:lang w:val="uk-UA"/>
        </w:rPr>
        <w:tab/>
      </w:r>
      <w:r w:rsidRPr="0088414C">
        <w:rPr>
          <w:sz w:val="28"/>
          <w:szCs w:val="28"/>
          <w:lang w:val="uk-UA"/>
        </w:rPr>
        <w:tab/>
      </w:r>
      <w:r w:rsidRPr="0088414C">
        <w:rPr>
          <w:sz w:val="28"/>
          <w:szCs w:val="28"/>
          <w:lang w:val="uk-UA"/>
        </w:rPr>
        <w:tab/>
      </w:r>
      <w:r w:rsidRPr="0088414C">
        <w:rPr>
          <w:sz w:val="28"/>
          <w:szCs w:val="28"/>
          <w:lang w:val="uk-UA"/>
        </w:rPr>
        <w:tab/>
      </w:r>
      <w:r w:rsidRPr="0088414C">
        <w:rPr>
          <w:sz w:val="28"/>
          <w:szCs w:val="28"/>
          <w:lang w:val="uk-UA"/>
        </w:rPr>
        <w:tab/>
        <w:t>О.М. Левченко</w:t>
      </w:r>
    </w:p>
    <w:p w:rsidR="00DE6C07" w:rsidRPr="0088414C" w:rsidRDefault="00DE6C07" w:rsidP="00DE6C07">
      <w:pPr>
        <w:jc w:val="both"/>
        <w:rPr>
          <w:sz w:val="20"/>
          <w:szCs w:val="20"/>
          <w:lang w:val="uk-UA"/>
        </w:rPr>
      </w:pPr>
    </w:p>
    <w:p w:rsidR="00DE6C07" w:rsidRPr="0088414C" w:rsidRDefault="00DE6C07" w:rsidP="00DE6C07">
      <w:pPr>
        <w:pStyle w:val="a3"/>
        <w:spacing w:after="0"/>
        <w:ind w:firstLine="709"/>
        <w:jc w:val="both"/>
        <w:rPr>
          <w:b/>
          <w:color w:val="000000"/>
          <w:sz w:val="16"/>
          <w:szCs w:val="16"/>
          <w:lang w:val="uk-UA"/>
        </w:rPr>
      </w:pPr>
    </w:p>
    <w:p w:rsidR="00DE6C07" w:rsidRPr="00100428" w:rsidRDefault="00DE6C07" w:rsidP="00DE6C07">
      <w:pPr>
        <w:rPr>
          <w:lang w:val="uk-UA"/>
        </w:rPr>
      </w:pPr>
      <w:r w:rsidRPr="00100428">
        <w:rPr>
          <w:lang w:val="uk-UA"/>
        </w:rPr>
        <w:t>м. Обухів</w:t>
      </w:r>
    </w:p>
    <w:p w:rsidR="00DE6C07" w:rsidRPr="00100428" w:rsidRDefault="00DE6C07" w:rsidP="00DE6C07">
      <w:pPr>
        <w:rPr>
          <w:lang w:val="uk-UA"/>
        </w:rPr>
      </w:pPr>
      <w:r w:rsidRPr="00100428">
        <w:rPr>
          <w:lang w:val="uk-UA"/>
        </w:rPr>
        <w:t>№</w:t>
      </w:r>
      <w:r>
        <w:rPr>
          <w:lang w:val="uk-UA"/>
        </w:rPr>
        <w:t xml:space="preserve">  </w:t>
      </w:r>
      <w:r w:rsidR="00105EB5">
        <w:rPr>
          <w:lang w:val="uk-UA"/>
        </w:rPr>
        <w:t>689</w:t>
      </w:r>
      <w:r>
        <w:rPr>
          <w:lang w:val="uk-UA"/>
        </w:rPr>
        <w:t xml:space="preserve"> </w:t>
      </w:r>
      <w:r w:rsidRPr="00100428">
        <w:rPr>
          <w:lang w:val="uk-UA"/>
        </w:rPr>
        <w:t xml:space="preserve"> - </w:t>
      </w:r>
      <w:r>
        <w:rPr>
          <w:lang w:val="uk-UA"/>
        </w:rPr>
        <w:t>31</w:t>
      </w:r>
      <w:r w:rsidRPr="00100428">
        <w:rPr>
          <w:lang w:val="uk-UA"/>
        </w:rPr>
        <w:t xml:space="preserve"> - УІІ </w:t>
      </w:r>
    </w:p>
    <w:p w:rsidR="00DE6C07" w:rsidRPr="00100428" w:rsidRDefault="00DE6C07" w:rsidP="00DE6C07">
      <w:pPr>
        <w:rPr>
          <w:lang w:val="uk-UA"/>
        </w:rPr>
      </w:pPr>
      <w:r w:rsidRPr="00100428">
        <w:rPr>
          <w:lang w:val="uk-UA"/>
        </w:rPr>
        <w:t>від 2</w:t>
      </w:r>
      <w:r>
        <w:rPr>
          <w:lang w:val="uk-UA"/>
        </w:rPr>
        <w:t>5</w:t>
      </w:r>
      <w:r w:rsidRPr="00100428">
        <w:rPr>
          <w:lang w:val="uk-UA"/>
        </w:rPr>
        <w:t>.</w:t>
      </w:r>
      <w:r>
        <w:rPr>
          <w:lang w:val="uk-UA"/>
        </w:rPr>
        <w:t>01</w:t>
      </w:r>
      <w:r w:rsidRPr="00100428">
        <w:rPr>
          <w:lang w:val="uk-UA"/>
        </w:rPr>
        <w:t>.201</w:t>
      </w:r>
      <w:r>
        <w:rPr>
          <w:lang w:val="uk-UA"/>
        </w:rPr>
        <w:t>8</w:t>
      </w:r>
      <w:r w:rsidRPr="00100428">
        <w:rPr>
          <w:lang w:val="uk-UA"/>
        </w:rPr>
        <w:t xml:space="preserve"> року</w:t>
      </w:r>
    </w:p>
    <w:p w:rsidR="00DE6C07" w:rsidRDefault="00DE6C07" w:rsidP="00DE6C07">
      <w:pPr>
        <w:rPr>
          <w:lang w:val="uk-UA"/>
        </w:rPr>
      </w:pPr>
      <w:r w:rsidRPr="00100428">
        <w:rPr>
          <w:lang w:val="uk-UA"/>
        </w:rPr>
        <w:t>вик. Кондратюк А.М.</w:t>
      </w:r>
    </w:p>
    <w:p w:rsidR="00CC3794" w:rsidRDefault="00CC3794" w:rsidP="00DE6C07">
      <w:pPr>
        <w:rPr>
          <w:lang w:val="uk-UA"/>
        </w:rPr>
      </w:pPr>
    </w:p>
    <w:p w:rsidR="00105EB5" w:rsidRDefault="00105EB5" w:rsidP="00DE6C07">
      <w:pPr>
        <w:rPr>
          <w:lang w:val="uk-UA"/>
        </w:rPr>
      </w:pPr>
    </w:p>
    <w:p w:rsidR="00105EB5" w:rsidRDefault="00105EB5" w:rsidP="00DE6C07">
      <w:pPr>
        <w:rPr>
          <w:lang w:val="uk-UA"/>
        </w:rPr>
      </w:pPr>
    </w:p>
    <w:p w:rsidR="00CC3794" w:rsidRDefault="00CC3794" w:rsidP="00DE6C07">
      <w:pPr>
        <w:rPr>
          <w:lang w:val="uk-UA"/>
        </w:rPr>
      </w:pPr>
    </w:p>
    <w:p w:rsidR="00CC3794" w:rsidRDefault="00CC3794" w:rsidP="00DE6C07">
      <w:pPr>
        <w:rPr>
          <w:lang w:val="uk-UA"/>
        </w:rPr>
      </w:pPr>
    </w:p>
    <w:p w:rsidR="00EF51FC" w:rsidRPr="00100428" w:rsidRDefault="00EF51FC" w:rsidP="00DE6C07">
      <w:pPr>
        <w:rPr>
          <w:lang w:val="uk-UA"/>
        </w:rPr>
      </w:pPr>
    </w:p>
    <w:p w:rsidR="00DE6C07" w:rsidRDefault="00DE6C07" w:rsidP="00DE6C07">
      <w:pPr>
        <w:jc w:val="right"/>
        <w:rPr>
          <w:lang w:val="uk-UA"/>
        </w:rPr>
      </w:pPr>
      <w:r w:rsidRPr="00AA0C54">
        <w:rPr>
          <w:lang w:val="uk-UA"/>
        </w:rPr>
        <w:lastRenderedPageBreak/>
        <w:t xml:space="preserve">Додаток 1 до проекту рішення </w:t>
      </w:r>
    </w:p>
    <w:p w:rsidR="00DE6C07" w:rsidRPr="00AA0C54" w:rsidRDefault="00DE6C07" w:rsidP="00DE6C07">
      <w:pPr>
        <w:jc w:val="right"/>
        <w:rPr>
          <w:lang w:val="uk-UA"/>
        </w:rPr>
      </w:pPr>
      <w:r w:rsidRPr="00AA0C54">
        <w:rPr>
          <w:lang w:val="uk-UA"/>
        </w:rPr>
        <w:t xml:space="preserve">Обухівської міської ради </w:t>
      </w:r>
    </w:p>
    <w:p w:rsidR="00DE6C07" w:rsidRPr="00AA0C54" w:rsidRDefault="00DE6C07" w:rsidP="00DE6C07">
      <w:pPr>
        <w:jc w:val="right"/>
        <w:rPr>
          <w:lang w:val="uk-UA"/>
        </w:rPr>
      </w:pPr>
      <w:r w:rsidRPr="00AA0C54">
        <w:rPr>
          <w:lang w:val="uk-UA"/>
        </w:rPr>
        <w:t>від 25.01.2018 року №</w:t>
      </w:r>
      <w:r w:rsidR="00105EB5">
        <w:rPr>
          <w:lang w:val="uk-UA"/>
        </w:rPr>
        <w:t>689</w:t>
      </w:r>
      <w:r w:rsidRPr="00AA0C54">
        <w:rPr>
          <w:lang w:val="uk-UA"/>
        </w:rPr>
        <w:t xml:space="preserve">  -31-УІІ</w:t>
      </w:r>
    </w:p>
    <w:p w:rsidR="00DE6C07" w:rsidRDefault="00DE6C07" w:rsidP="00DE6C07">
      <w:pPr>
        <w:jc w:val="both"/>
        <w:rPr>
          <w:sz w:val="28"/>
          <w:lang w:val="uk-UA"/>
        </w:rPr>
      </w:pPr>
    </w:p>
    <w:p w:rsidR="00DE6C07" w:rsidRDefault="00DE6C07" w:rsidP="00DE6C07">
      <w:pPr>
        <w:jc w:val="both"/>
        <w:rPr>
          <w:sz w:val="28"/>
          <w:lang w:val="uk-UA"/>
        </w:rPr>
      </w:pPr>
    </w:p>
    <w:p w:rsidR="00DE6C07" w:rsidRPr="006D4B0F" w:rsidRDefault="00DE6C07" w:rsidP="00DE6C07">
      <w:pPr>
        <w:jc w:val="center"/>
      </w:pPr>
      <w:r>
        <w:rPr>
          <w:noProof/>
          <w:lang w:val="uk-UA" w:eastAsia="uk-UA"/>
        </w:rPr>
        <w:drawing>
          <wp:inline distT="0" distB="0" distL="0" distR="0">
            <wp:extent cx="2320290" cy="569595"/>
            <wp:effectExtent l="19050" t="0" r="3810" b="0"/>
            <wp:docPr id="1" name="Picture 1" descr="C:\Users\Julia Dzingailo\Documents\M4EG 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ulia Dzingailo\Documents\M4EG crop.jpg"/>
                    <pic:cNvPicPr>
                      <a:picLocks noChangeAspect="1" noChangeArrowheads="1"/>
                    </pic:cNvPicPr>
                  </pic:nvPicPr>
                  <pic:blipFill>
                    <a:blip r:embed="rId16" cstate="print"/>
                    <a:srcRect/>
                    <a:stretch>
                      <a:fillRect/>
                    </a:stretch>
                  </pic:blipFill>
                  <pic:spPr bwMode="auto">
                    <a:xfrm>
                      <a:off x="0" y="0"/>
                      <a:ext cx="2320290" cy="569595"/>
                    </a:xfrm>
                    <a:prstGeom prst="rect">
                      <a:avLst/>
                    </a:prstGeom>
                    <a:noFill/>
                    <a:ln w="9525">
                      <a:noFill/>
                      <a:miter lim="800000"/>
                      <a:headEnd/>
                      <a:tailEnd/>
                    </a:ln>
                  </pic:spPr>
                </pic:pic>
              </a:graphicData>
            </a:graphic>
          </wp:inline>
        </w:drawing>
      </w:r>
    </w:p>
    <w:p w:rsidR="00DE6C07" w:rsidRPr="00D0298B" w:rsidRDefault="00DE6C07" w:rsidP="00DE6C07">
      <w:pPr>
        <w:pStyle w:val="af1"/>
        <w:pBdr>
          <w:bottom w:val="single" w:sz="4" w:space="0" w:color="4472C4"/>
        </w:pBdr>
        <w:spacing w:before="120" w:after="120"/>
        <w:ind w:left="0" w:right="862"/>
        <w:rPr>
          <w:rFonts w:ascii="Times New Roman" w:eastAsia="Times New Roman" w:hAnsi="Times New Roman"/>
          <w:b/>
          <w:i w:val="0"/>
          <w:iCs w:val="0"/>
          <w:color w:val="00478E"/>
          <w:sz w:val="28"/>
          <w:szCs w:val="28"/>
          <w:lang w:val="uk-UA"/>
        </w:rPr>
      </w:pPr>
      <w:r w:rsidRPr="00D0298B">
        <w:rPr>
          <w:rFonts w:ascii="Times New Roman" w:eastAsia="Times New Roman" w:hAnsi="Times New Roman"/>
          <w:b/>
          <w:i w:val="0"/>
          <w:iCs w:val="0"/>
          <w:color w:val="00478E"/>
          <w:sz w:val="28"/>
          <w:szCs w:val="28"/>
          <w:lang w:val="uk-UA"/>
        </w:rPr>
        <w:t>Заявка на членство</w:t>
      </w:r>
    </w:p>
    <w:p w:rsidR="00DE6C07" w:rsidRPr="00D0298B" w:rsidRDefault="00DE6C07" w:rsidP="00DE6C07">
      <w:pPr>
        <w:spacing w:after="120"/>
        <w:jc w:val="both"/>
        <w:rPr>
          <w:sz w:val="28"/>
          <w:szCs w:val="28"/>
          <w:lang w:val="uk-UA"/>
        </w:rPr>
      </w:pPr>
      <w:r w:rsidRPr="00D0298B">
        <w:rPr>
          <w:sz w:val="28"/>
          <w:szCs w:val="28"/>
          <w:lang w:val="uk-UA"/>
        </w:rPr>
        <w:t>Я, Л</w:t>
      </w:r>
      <w:r>
        <w:rPr>
          <w:sz w:val="28"/>
          <w:szCs w:val="28"/>
          <w:lang w:val="uk-UA"/>
        </w:rPr>
        <w:t>евченко</w:t>
      </w:r>
      <w:r w:rsidRPr="00D0298B">
        <w:rPr>
          <w:sz w:val="28"/>
          <w:szCs w:val="28"/>
          <w:lang w:val="uk-UA"/>
        </w:rPr>
        <w:t xml:space="preserve"> Олександр Миколайович, </w:t>
      </w:r>
      <w:r>
        <w:rPr>
          <w:sz w:val="28"/>
          <w:szCs w:val="28"/>
          <w:lang w:val="uk-UA"/>
        </w:rPr>
        <w:t xml:space="preserve">Обухівський </w:t>
      </w:r>
      <w:r w:rsidRPr="00D0298B">
        <w:rPr>
          <w:sz w:val="28"/>
          <w:szCs w:val="28"/>
          <w:lang w:val="uk-UA"/>
        </w:rPr>
        <w:t xml:space="preserve">міський голова  уповноважений </w:t>
      </w:r>
      <w:r>
        <w:rPr>
          <w:sz w:val="28"/>
          <w:szCs w:val="28"/>
          <w:lang w:val="uk-UA"/>
        </w:rPr>
        <w:t>Обухівською</w:t>
      </w:r>
      <w:r w:rsidRPr="00D0298B">
        <w:rPr>
          <w:sz w:val="28"/>
          <w:szCs w:val="28"/>
          <w:lang w:val="uk-UA"/>
        </w:rPr>
        <w:t xml:space="preserve"> міською радою (Рішення від</w:t>
      </w:r>
      <w:r>
        <w:rPr>
          <w:sz w:val="28"/>
          <w:szCs w:val="28"/>
          <w:lang w:val="uk-UA"/>
        </w:rPr>
        <w:t xml:space="preserve"> 25.01.2018 року</w:t>
      </w:r>
      <w:r w:rsidRPr="00D0298B">
        <w:rPr>
          <w:sz w:val="28"/>
          <w:szCs w:val="28"/>
          <w:lang w:val="uk-UA"/>
        </w:rPr>
        <w:t xml:space="preserve">           №</w:t>
      </w:r>
      <w:r>
        <w:rPr>
          <w:sz w:val="28"/>
          <w:szCs w:val="28"/>
          <w:lang w:val="uk-UA"/>
        </w:rPr>
        <w:t xml:space="preserve">    - 31- УІІ</w:t>
      </w:r>
      <w:r w:rsidRPr="00D0298B">
        <w:rPr>
          <w:sz w:val="28"/>
          <w:szCs w:val="28"/>
          <w:lang w:val="uk-UA"/>
        </w:rPr>
        <w:t xml:space="preserve"> м. </w:t>
      </w:r>
      <w:r>
        <w:rPr>
          <w:sz w:val="28"/>
          <w:szCs w:val="28"/>
          <w:lang w:val="uk-UA"/>
        </w:rPr>
        <w:t>Обухів</w:t>
      </w:r>
      <w:r w:rsidRPr="00D0298B">
        <w:rPr>
          <w:sz w:val="28"/>
          <w:szCs w:val="28"/>
          <w:lang w:val="uk-UA"/>
        </w:rPr>
        <w:t xml:space="preserve">) підписати угоду в рамках Ініціативи «Мери за економічне зростання», в повному обсязі приймаю на себе зобов’язання, що викладені в Концепції «Мери за економічне зростання» та коротко наведені нижче. </w:t>
      </w:r>
    </w:p>
    <w:p w:rsidR="00DE6C07" w:rsidRPr="00D0298B" w:rsidRDefault="00DE6C07" w:rsidP="00DE6C07">
      <w:pPr>
        <w:spacing w:after="120"/>
        <w:jc w:val="both"/>
        <w:rPr>
          <w:sz w:val="28"/>
          <w:szCs w:val="28"/>
          <w:lang w:val="uk-UA"/>
        </w:rPr>
      </w:pPr>
      <w:r w:rsidRPr="00D0298B">
        <w:rPr>
          <w:sz w:val="28"/>
          <w:szCs w:val="28"/>
          <w:lang w:val="uk-UA"/>
        </w:rPr>
        <w:t xml:space="preserve">В зв’язку з цим, орган місцевої влади, який я представляю, зобов’язується тісно співпрацювати з діловими колами та громадянським суспільством з метою прискорення стійкого та інклюзивного місцевого економічного розвитку та створення нових робочих місць, здійснив певні заходи принаймні в трьох із п’яти наступних галузей: </w:t>
      </w:r>
    </w:p>
    <w:p w:rsidR="00DE6C07" w:rsidRPr="00D0298B" w:rsidRDefault="00DE6C07" w:rsidP="00DE6C07">
      <w:pPr>
        <w:pStyle w:val="af"/>
        <w:numPr>
          <w:ilvl w:val="0"/>
          <w:numId w:val="1"/>
        </w:numPr>
        <w:spacing w:after="160" w:line="259" w:lineRule="auto"/>
        <w:jc w:val="both"/>
        <w:rPr>
          <w:sz w:val="28"/>
          <w:szCs w:val="28"/>
          <w:lang w:val="uk-UA"/>
        </w:rPr>
      </w:pPr>
      <w:r w:rsidRPr="00D0298B">
        <w:rPr>
          <w:sz w:val="28"/>
          <w:szCs w:val="28"/>
          <w:lang w:val="uk-UA"/>
        </w:rPr>
        <w:t xml:space="preserve">Нормативно-правова та інституційна база; </w:t>
      </w:r>
    </w:p>
    <w:p w:rsidR="00DE6C07" w:rsidRPr="00D0298B" w:rsidRDefault="00DE6C07" w:rsidP="00DE6C07">
      <w:pPr>
        <w:pStyle w:val="af"/>
        <w:numPr>
          <w:ilvl w:val="0"/>
          <w:numId w:val="1"/>
        </w:numPr>
        <w:spacing w:after="160" w:line="259" w:lineRule="auto"/>
        <w:jc w:val="both"/>
        <w:rPr>
          <w:sz w:val="28"/>
          <w:szCs w:val="28"/>
          <w:lang w:val="uk-UA"/>
        </w:rPr>
      </w:pPr>
      <w:r w:rsidRPr="00D0298B">
        <w:rPr>
          <w:sz w:val="28"/>
          <w:szCs w:val="28"/>
          <w:lang w:val="uk-UA"/>
        </w:rPr>
        <w:t>Підвищення кваліфікації та розвиток людського потенціалу;</w:t>
      </w:r>
    </w:p>
    <w:p w:rsidR="00DE6C07" w:rsidRPr="00D0298B" w:rsidRDefault="00DE6C07" w:rsidP="00DE6C07">
      <w:pPr>
        <w:pStyle w:val="af"/>
        <w:numPr>
          <w:ilvl w:val="0"/>
          <w:numId w:val="1"/>
        </w:numPr>
        <w:spacing w:after="160" w:line="259" w:lineRule="auto"/>
        <w:jc w:val="both"/>
        <w:rPr>
          <w:sz w:val="28"/>
          <w:szCs w:val="28"/>
          <w:lang w:val="uk-UA"/>
        </w:rPr>
      </w:pPr>
      <w:r w:rsidRPr="00D0298B">
        <w:rPr>
          <w:sz w:val="28"/>
          <w:szCs w:val="28"/>
          <w:lang w:val="uk-UA"/>
        </w:rPr>
        <w:t>Земельні ресурси та інфраструктура;</w:t>
      </w:r>
    </w:p>
    <w:p w:rsidR="00DE6C07" w:rsidRPr="00D0298B" w:rsidRDefault="00DE6C07" w:rsidP="00DE6C07">
      <w:pPr>
        <w:pStyle w:val="af"/>
        <w:numPr>
          <w:ilvl w:val="0"/>
          <w:numId w:val="1"/>
        </w:numPr>
        <w:spacing w:after="160" w:line="259" w:lineRule="auto"/>
        <w:jc w:val="both"/>
        <w:rPr>
          <w:sz w:val="28"/>
          <w:szCs w:val="28"/>
          <w:lang w:val="uk-UA"/>
        </w:rPr>
      </w:pPr>
      <w:r w:rsidRPr="00D0298B">
        <w:rPr>
          <w:sz w:val="28"/>
          <w:szCs w:val="28"/>
          <w:lang w:val="uk-UA"/>
        </w:rPr>
        <w:t>Доступ до фінансування;</w:t>
      </w:r>
    </w:p>
    <w:p w:rsidR="00DE6C07" w:rsidRPr="00D0298B" w:rsidRDefault="00DE6C07" w:rsidP="00DE6C07">
      <w:pPr>
        <w:pStyle w:val="af"/>
        <w:numPr>
          <w:ilvl w:val="0"/>
          <w:numId w:val="1"/>
        </w:numPr>
        <w:spacing w:after="120" w:line="259" w:lineRule="auto"/>
        <w:jc w:val="both"/>
        <w:rPr>
          <w:sz w:val="28"/>
          <w:szCs w:val="28"/>
          <w:lang w:val="uk-UA"/>
        </w:rPr>
      </w:pPr>
      <w:r w:rsidRPr="00D0298B">
        <w:rPr>
          <w:sz w:val="28"/>
          <w:szCs w:val="28"/>
          <w:lang w:val="uk-UA"/>
        </w:rPr>
        <w:t>Зовнішнє позиціонування та маркетинг.</w:t>
      </w:r>
    </w:p>
    <w:p w:rsidR="00DE6C07" w:rsidRPr="00D0298B" w:rsidRDefault="00DE6C07" w:rsidP="00DE6C07">
      <w:pPr>
        <w:spacing w:after="120"/>
        <w:jc w:val="both"/>
        <w:rPr>
          <w:sz w:val="28"/>
          <w:szCs w:val="28"/>
          <w:lang w:val="uk-UA"/>
        </w:rPr>
      </w:pPr>
      <w:r w:rsidRPr="00D0298B">
        <w:rPr>
          <w:sz w:val="28"/>
          <w:szCs w:val="28"/>
          <w:lang w:val="uk-UA"/>
        </w:rPr>
        <w:t>В рамках діяльності по здійсненню даних зобов’язань, орган місцевої влади, який я представляю, зобов’язується:</w:t>
      </w:r>
    </w:p>
    <w:p w:rsidR="00DE6C07" w:rsidRPr="00D0298B" w:rsidRDefault="00DE6C07" w:rsidP="00DE6C07">
      <w:pPr>
        <w:pStyle w:val="af"/>
        <w:numPr>
          <w:ilvl w:val="0"/>
          <w:numId w:val="2"/>
        </w:numPr>
        <w:spacing w:after="160" w:line="259" w:lineRule="auto"/>
        <w:jc w:val="both"/>
        <w:rPr>
          <w:sz w:val="28"/>
          <w:szCs w:val="28"/>
          <w:lang w:val="uk-UA"/>
        </w:rPr>
      </w:pPr>
      <w:r w:rsidRPr="00D0298B">
        <w:rPr>
          <w:sz w:val="28"/>
          <w:szCs w:val="28"/>
          <w:lang w:val="uk-UA"/>
        </w:rPr>
        <w:t xml:space="preserve">У співробітництві з приватним сектором та організаціями громадянського суспільства розробити план місцевого економічного розвитку відповідно до рекомендацій, наданих мені Секретаріатом </w:t>
      </w:r>
      <w:bookmarkStart w:id="0" w:name="_Hlk479762714"/>
      <w:r w:rsidRPr="00D0298B">
        <w:rPr>
          <w:sz w:val="28"/>
          <w:szCs w:val="28"/>
          <w:lang w:val="uk-UA"/>
        </w:rPr>
        <w:t>«Мери за економічне зростання»</w:t>
      </w:r>
      <w:bookmarkEnd w:id="0"/>
      <w:r w:rsidRPr="00D0298B">
        <w:rPr>
          <w:sz w:val="28"/>
          <w:szCs w:val="28"/>
          <w:lang w:val="uk-UA"/>
        </w:rPr>
        <w:t>, та надати плани протягом року з дати прийняття рішення муніципальною радою про приєднання до Ініціативи;</w:t>
      </w:r>
    </w:p>
    <w:p w:rsidR="00DE6C07" w:rsidRPr="00D0298B" w:rsidRDefault="00DE6C07" w:rsidP="00DE6C07">
      <w:pPr>
        <w:pStyle w:val="af"/>
        <w:numPr>
          <w:ilvl w:val="0"/>
          <w:numId w:val="2"/>
        </w:numPr>
        <w:spacing w:after="160" w:line="259" w:lineRule="auto"/>
        <w:jc w:val="both"/>
        <w:rPr>
          <w:sz w:val="28"/>
          <w:szCs w:val="28"/>
          <w:lang w:val="uk-UA"/>
        </w:rPr>
      </w:pPr>
      <w:r w:rsidRPr="00D0298B">
        <w:rPr>
          <w:sz w:val="28"/>
          <w:szCs w:val="28"/>
          <w:lang w:val="uk-UA"/>
        </w:rPr>
        <w:t>У партнерстві з приватним сектором та організаціями громадянського суспільства провести аналіз та розробити заходи, направлені на стимулювання росту, розвитку та зайнятості;</w:t>
      </w:r>
    </w:p>
    <w:p w:rsidR="00DE6C07" w:rsidRPr="00D0298B" w:rsidRDefault="00DE6C07" w:rsidP="00DE6C07">
      <w:pPr>
        <w:pStyle w:val="af"/>
        <w:numPr>
          <w:ilvl w:val="0"/>
          <w:numId w:val="2"/>
        </w:numPr>
        <w:spacing w:after="160" w:line="259" w:lineRule="auto"/>
        <w:jc w:val="both"/>
        <w:rPr>
          <w:sz w:val="28"/>
          <w:szCs w:val="28"/>
          <w:lang w:val="uk-UA"/>
        </w:rPr>
      </w:pPr>
      <w:r w:rsidRPr="00D0298B">
        <w:rPr>
          <w:sz w:val="28"/>
          <w:szCs w:val="28"/>
          <w:lang w:val="uk-UA"/>
        </w:rPr>
        <w:t>Чітко визначити результати реалізації та цільові показники таких заходів;</w:t>
      </w:r>
    </w:p>
    <w:p w:rsidR="00DE6C07" w:rsidRPr="00D0298B" w:rsidRDefault="00DE6C07" w:rsidP="00DE6C07">
      <w:pPr>
        <w:pStyle w:val="af"/>
        <w:numPr>
          <w:ilvl w:val="0"/>
          <w:numId w:val="2"/>
        </w:numPr>
        <w:spacing w:after="160" w:line="259" w:lineRule="auto"/>
        <w:jc w:val="both"/>
        <w:rPr>
          <w:sz w:val="28"/>
          <w:szCs w:val="28"/>
          <w:lang w:val="uk-UA"/>
        </w:rPr>
      </w:pPr>
      <w:r w:rsidRPr="00D0298B">
        <w:rPr>
          <w:sz w:val="28"/>
          <w:szCs w:val="28"/>
          <w:lang w:val="uk-UA"/>
        </w:rPr>
        <w:t>Застосовувати основні принципи сумлінного державного управління, особливо в галузі підзвітності, прозорості, боротьби з корупцією та залучення всіх зацікавлених учасників;</w:t>
      </w:r>
    </w:p>
    <w:p w:rsidR="00DE6C07" w:rsidRPr="00D0298B" w:rsidRDefault="00DE6C07" w:rsidP="00DE6C07">
      <w:pPr>
        <w:pStyle w:val="af"/>
        <w:numPr>
          <w:ilvl w:val="0"/>
          <w:numId w:val="2"/>
        </w:numPr>
        <w:spacing w:after="160" w:line="259" w:lineRule="auto"/>
        <w:jc w:val="both"/>
        <w:rPr>
          <w:sz w:val="28"/>
          <w:szCs w:val="28"/>
          <w:lang w:val="uk-UA"/>
        </w:rPr>
      </w:pPr>
      <w:r w:rsidRPr="00D0298B">
        <w:rPr>
          <w:sz w:val="28"/>
          <w:szCs w:val="28"/>
          <w:lang w:val="uk-UA"/>
        </w:rPr>
        <w:t>Заохочувати участь в місцевому економічному розвитку всіх зацікавлених сторін, місцевих органів влади, представників бізнесу та громадськості, університетів та дослідних установ, представляючи різноманітність місцевої спільноти та забезпечуючи гендерну рівність;</w:t>
      </w:r>
    </w:p>
    <w:p w:rsidR="00DE6C07" w:rsidRPr="00D0298B" w:rsidRDefault="00DE6C07" w:rsidP="00DE6C07">
      <w:pPr>
        <w:pStyle w:val="af"/>
        <w:numPr>
          <w:ilvl w:val="0"/>
          <w:numId w:val="2"/>
        </w:numPr>
        <w:spacing w:after="160" w:line="259" w:lineRule="auto"/>
        <w:jc w:val="both"/>
        <w:rPr>
          <w:sz w:val="28"/>
          <w:szCs w:val="28"/>
          <w:lang w:val="uk-UA"/>
        </w:rPr>
      </w:pPr>
      <w:r w:rsidRPr="00D0298B">
        <w:rPr>
          <w:sz w:val="28"/>
          <w:szCs w:val="28"/>
          <w:lang w:val="uk-UA"/>
        </w:rPr>
        <w:lastRenderedPageBreak/>
        <w:t>Брати до уваги екологічну стійкість процесу місцевого економічного розвитку;</w:t>
      </w:r>
    </w:p>
    <w:p w:rsidR="00DE6C07" w:rsidRPr="00D0298B" w:rsidRDefault="00DE6C07" w:rsidP="00DE6C07">
      <w:pPr>
        <w:pStyle w:val="af"/>
        <w:numPr>
          <w:ilvl w:val="0"/>
          <w:numId w:val="2"/>
        </w:numPr>
        <w:spacing w:after="120" w:line="259" w:lineRule="auto"/>
        <w:jc w:val="both"/>
        <w:rPr>
          <w:sz w:val="28"/>
          <w:szCs w:val="28"/>
          <w:lang w:val="uk-UA"/>
        </w:rPr>
      </w:pPr>
      <w:r w:rsidRPr="00D0298B">
        <w:rPr>
          <w:sz w:val="28"/>
          <w:szCs w:val="28"/>
          <w:lang w:val="uk-UA"/>
        </w:rPr>
        <w:t xml:space="preserve">Надавати звіти про хід реалізації плану та досягнутих результатів Секретаріату «Мери за економічне зростання» два рази на рік. </w:t>
      </w:r>
    </w:p>
    <w:p w:rsidR="00DE6C07" w:rsidRPr="00D0298B" w:rsidRDefault="00DE6C07" w:rsidP="00DE6C07">
      <w:pPr>
        <w:jc w:val="both"/>
        <w:rPr>
          <w:sz w:val="28"/>
          <w:szCs w:val="28"/>
          <w:lang w:val="uk-UA"/>
        </w:rPr>
      </w:pPr>
      <w:r w:rsidRPr="00D0298B">
        <w:rPr>
          <w:sz w:val="28"/>
          <w:szCs w:val="28"/>
          <w:lang w:val="uk-UA"/>
        </w:rPr>
        <w:t>Я згоден з тим, що членство адміністрації, яку я представляю в Ініціативі «Мери за економічне зростання» може бути призупинено у випадку несвоєчасного надання вищезгаданих документів (плану</w:t>
      </w:r>
      <w:bookmarkStart w:id="1" w:name="_GoBack"/>
      <w:bookmarkEnd w:id="1"/>
      <w:r w:rsidRPr="00D0298B">
        <w:rPr>
          <w:sz w:val="28"/>
          <w:szCs w:val="28"/>
          <w:lang w:val="uk-UA"/>
        </w:rPr>
        <w:t xml:space="preserve"> місцевого економічного розвитку та піврічних звітів про хід реалізації плану), про що буде направлено попереднє письмове повідомлення Секретаріату «Мери за економічне зростання».  </w:t>
      </w:r>
    </w:p>
    <w:p w:rsidR="00DE6C07" w:rsidRPr="00D0298B" w:rsidRDefault="00DE6C07" w:rsidP="00DE6C07">
      <w:pPr>
        <w:jc w:val="both"/>
        <w:rPr>
          <w:sz w:val="28"/>
          <w:szCs w:val="28"/>
          <w:lang w:val="uk-UA"/>
        </w:rPr>
      </w:pPr>
    </w:p>
    <w:p w:rsidR="00DE6C07" w:rsidRPr="00DE6C07" w:rsidRDefault="00DE6C07" w:rsidP="00DE6C07">
      <w:pPr>
        <w:jc w:val="both"/>
        <w:rPr>
          <w:sz w:val="28"/>
          <w:szCs w:val="28"/>
          <w:lang w:val="uk-UA"/>
        </w:rPr>
      </w:pPr>
    </w:p>
    <w:p w:rsidR="00DE6C07" w:rsidRPr="00D0298B" w:rsidRDefault="00DE6C07" w:rsidP="00DE6C07">
      <w:pPr>
        <w:jc w:val="both"/>
        <w:rPr>
          <w:sz w:val="28"/>
          <w:szCs w:val="28"/>
          <w:lang w:val="uk-UA"/>
        </w:rPr>
      </w:pPr>
      <w:r w:rsidRPr="00D0298B">
        <w:rPr>
          <w:sz w:val="28"/>
          <w:szCs w:val="28"/>
          <w:lang w:val="uk-UA"/>
        </w:rPr>
        <w:t>Л</w:t>
      </w:r>
      <w:r>
        <w:rPr>
          <w:sz w:val="28"/>
          <w:szCs w:val="28"/>
          <w:lang w:val="uk-UA"/>
        </w:rPr>
        <w:t>евченко</w:t>
      </w:r>
      <w:r w:rsidRPr="00D0298B">
        <w:rPr>
          <w:sz w:val="28"/>
          <w:szCs w:val="28"/>
          <w:lang w:val="uk-UA"/>
        </w:rPr>
        <w:t xml:space="preserve"> Олександр Миколайович</w:t>
      </w:r>
      <w:r w:rsidRPr="00D0298B">
        <w:rPr>
          <w:sz w:val="28"/>
          <w:szCs w:val="28"/>
          <w:lang w:val="uk-UA"/>
        </w:rPr>
        <w:tab/>
      </w:r>
      <w:r w:rsidRPr="00D0298B">
        <w:rPr>
          <w:sz w:val="28"/>
          <w:szCs w:val="28"/>
          <w:lang w:val="uk-UA"/>
        </w:rPr>
        <w:tab/>
      </w:r>
      <w:r w:rsidRPr="00D0298B">
        <w:rPr>
          <w:sz w:val="28"/>
          <w:szCs w:val="28"/>
          <w:lang w:val="uk-UA"/>
        </w:rPr>
        <w:tab/>
      </w:r>
      <w:r w:rsidRPr="00D0298B">
        <w:rPr>
          <w:sz w:val="28"/>
          <w:szCs w:val="28"/>
          <w:lang w:val="uk-UA"/>
        </w:rPr>
        <w:tab/>
      </w:r>
      <w:r w:rsidRPr="00D0298B">
        <w:rPr>
          <w:sz w:val="28"/>
          <w:szCs w:val="28"/>
          <w:lang w:val="uk-UA"/>
        </w:rPr>
        <w:tab/>
      </w:r>
      <w:r w:rsidRPr="00D0298B">
        <w:rPr>
          <w:sz w:val="28"/>
          <w:szCs w:val="28"/>
          <w:lang w:val="uk-UA"/>
        </w:rPr>
        <w:tab/>
      </w:r>
      <w:r w:rsidRPr="00D0298B">
        <w:rPr>
          <w:sz w:val="28"/>
          <w:szCs w:val="28"/>
          <w:lang w:val="uk-UA"/>
        </w:rPr>
        <w:tab/>
      </w:r>
      <w:r w:rsidRPr="00DE6C07">
        <w:rPr>
          <w:sz w:val="28"/>
          <w:szCs w:val="28"/>
        </w:rPr>
        <w:t>(</w:t>
      </w:r>
      <w:r w:rsidRPr="00D0298B">
        <w:rPr>
          <w:sz w:val="28"/>
          <w:szCs w:val="28"/>
          <w:lang w:val="uk-UA"/>
        </w:rPr>
        <w:t>Підпис</w:t>
      </w:r>
      <w:r w:rsidRPr="00DE6C07">
        <w:rPr>
          <w:sz w:val="28"/>
          <w:szCs w:val="28"/>
        </w:rPr>
        <w:t>)</w:t>
      </w:r>
    </w:p>
    <w:p w:rsidR="00DE6C07" w:rsidRDefault="00DE6C07" w:rsidP="00DE6C07">
      <w:pPr>
        <w:jc w:val="both"/>
        <w:rPr>
          <w:sz w:val="28"/>
          <w:szCs w:val="28"/>
          <w:lang w:val="uk-UA"/>
        </w:rPr>
      </w:pPr>
    </w:p>
    <w:p w:rsidR="00DE6C07" w:rsidRPr="00DE6C07" w:rsidRDefault="00DE6C07" w:rsidP="00DE6C07">
      <w:pPr>
        <w:jc w:val="both"/>
        <w:rPr>
          <w:sz w:val="28"/>
          <w:szCs w:val="28"/>
        </w:rPr>
      </w:pPr>
    </w:p>
    <w:p w:rsidR="00DE6C07" w:rsidRPr="00D0298B" w:rsidRDefault="00DE6C07" w:rsidP="00DE6C07">
      <w:pPr>
        <w:jc w:val="both"/>
        <w:rPr>
          <w:sz w:val="28"/>
          <w:szCs w:val="28"/>
          <w:lang w:val="uk-UA"/>
        </w:rPr>
      </w:pPr>
      <w:r>
        <w:rPr>
          <w:sz w:val="28"/>
          <w:szCs w:val="28"/>
          <w:lang w:val="uk-UA"/>
        </w:rPr>
        <w:t>Обухівська</w:t>
      </w:r>
      <w:r w:rsidRPr="00D0298B">
        <w:rPr>
          <w:sz w:val="28"/>
          <w:szCs w:val="28"/>
          <w:lang w:val="uk-UA"/>
        </w:rPr>
        <w:t xml:space="preserve"> міська рада, </w:t>
      </w:r>
      <w:r>
        <w:rPr>
          <w:sz w:val="28"/>
          <w:szCs w:val="28"/>
          <w:lang w:val="uk-UA"/>
        </w:rPr>
        <w:t>087</w:t>
      </w:r>
      <w:r w:rsidRPr="00D0298B">
        <w:rPr>
          <w:sz w:val="28"/>
          <w:szCs w:val="28"/>
          <w:lang w:val="uk-UA"/>
        </w:rPr>
        <w:t xml:space="preserve">00, м. </w:t>
      </w:r>
      <w:r>
        <w:rPr>
          <w:sz w:val="28"/>
          <w:szCs w:val="28"/>
          <w:lang w:val="uk-UA"/>
        </w:rPr>
        <w:t>Обухів</w:t>
      </w:r>
      <w:r w:rsidRPr="00D0298B">
        <w:rPr>
          <w:sz w:val="28"/>
          <w:szCs w:val="28"/>
          <w:lang w:val="uk-UA"/>
        </w:rPr>
        <w:t>,</w:t>
      </w:r>
      <w:r>
        <w:rPr>
          <w:sz w:val="28"/>
          <w:szCs w:val="28"/>
          <w:lang w:val="uk-UA"/>
        </w:rPr>
        <w:t xml:space="preserve"> Київська область, вулиця Київська, 10</w:t>
      </w:r>
    </w:p>
    <w:p w:rsidR="00DE6C07" w:rsidRPr="00D0298B" w:rsidRDefault="00DE6C07" w:rsidP="00DE6C07">
      <w:pPr>
        <w:jc w:val="both"/>
        <w:rPr>
          <w:sz w:val="28"/>
          <w:szCs w:val="28"/>
          <w:lang w:val="uk-UA"/>
        </w:rPr>
      </w:pPr>
    </w:p>
    <w:p w:rsidR="00DE6C07" w:rsidRDefault="00DE6C07" w:rsidP="00DE6C07">
      <w:pPr>
        <w:jc w:val="both"/>
        <w:rPr>
          <w:sz w:val="28"/>
          <w:szCs w:val="28"/>
          <w:lang w:val="uk-UA"/>
        </w:rPr>
      </w:pPr>
    </w:p>
    <w:p w:rsidR="00DE6C07" w:rsidRPr="00DE6C07" w:rsidRDefault="00DE6C07" w:rsidP="00DE6C07">
      <w:pPr>
        <w:jc w:val="both"/>
      </w:pPr>
    </w:p>
    <w:p w:rsidR="00DE6C07" w:rsidRPr="00D0298B" w:rsidRDefault="00DE6C07" w:rsidP="00DE6C07">
      <w:pPr>
        <w:jc w:val="both"/>
        <w:rPr>
          <w:bCs/>
          <w:lang w:val="uk-UA"/>
        </w:rPr>
      </w:pPr>
      <w:r w:rsidRPr="00D0298B">
        <w:rPr>
          <w:lang w:val="uk-UA"/>
        </w:rPr>
        <w:t xml:space="preserve">Контактна особа – начальник управління економіки виконавчого комітету Обухівської </w:t>
      </w:r>
      <w:r w:rsidRPr="00D0298B">
        <w:rPr>
          <w:bCs/>
          <w:lang w:val="uk-UA"/>
        </w:rPr>
        <w:t>міської ради Кондратюк Аліна Миколаївна</w:t>
      </w:r>
    </w:p>
    <w:p w:rsidR="00DE6C07" w:rsidRPr="00D0298B" w:rsidRDefault="00DE6C07" w:rsidP="00DE6C07">
      <w:pPr>
        <w:shd w:val="clear" w:color="auto" w:fill="FFFFFF"/>
        <w:rPr>
          <w:rFonts w:ascii="Arial" w:hAnsi="Arial" w:cs="Arial"/>
          <w:color w:val="999999"/>
          <w:sz w:val="18"/>
          <w:szCs w:val="18"/>
          <w:lang w:val="en-US"/>
        </w:rPr>
      </w:pPr>
      <w:r w:rsidRPr="00D0298B">
        <w:rPr>
          <w:bCs/>
          <w:lang w:val="uk-UA"/>
        </w:rPr>
        <w:t xml:space="preserve">тел. (04572) 5-02-22, e-mail: </w:t>
      </w:r>
      <w:r w:rsidRPr="00DE6C07">
        <w:rPr>
          <w:lang w:val="en-US"/>
        </w:rPr>
        <w:t>ekonom_obuchivmeria@ukr.ne</w:t>
      </w:r>
      <w:r>
        <w:rPr>
          <w:lang w:val="en-US"/>
        </w:rPr>
        <w:t>t/</w:t>
      </w:r>
    </w:p>
    <w:p w:rsidR="00DE6C07" w:rsidRPr="00D0298B" w:rsidRDefault="00DE6C07" w:rsidP="00DE6C07">
      <w:pPr>
        <w:jc w:val="both"/>
        <w:rPr>
          <w:bCs/>
          <w:lang w:val="uk-UA"/>
        </w:rPr>
      </w:pPr>
    </w:p>
    <w:p w:rsidR="00DE6C07" w:rsidRPr="00D0298B" w:rsidRDefault="00DE6C07" w:rsidP="00DE6C07">
      <w:pPr>
        <w:jc w:val="both"/>
        <w:rPr>
          <w:bCs/>
          <w:lang w:val="uk-UA"/>
        </w:rPr>
      </w:pPr>
    </w:p>
    <w:p w:rsidR="00DE6C07" w:rsidRDefault="00DE6C07" w:rsidP="00DE6C07">
      <w:pPr>
        <w:jc w:val="both"/>
        <w:rPr>
          <w:sz w:val="28"/>
          <w:lang w:val="uk-UA"/>
        </w:rPr>
      </w:pPr>
    </w:p>
    <w:p w:rsidR="00DE6C07" w:rsidRDefault="00DE6C07" w:rsidP="00DE6C07">
      <w:pPr>
        <w:jc w:val="both"/>
        <w:rPr>
          <w:sz w:val="28"/>
          <w:lang w:val="uk-UA"/>
        </w:rPr>
      </w:pPr>
    </w:p>
    <w:p w:rsidR="00DE6C07" w:rsidRDefault="00DE6C07" w:rsidP="00DE6C07">
      <w:pPr>
        <w:jc w:val="both"/>
        <w:rPr>
          <w:sz w:val="28"/>
          <w:lang w:val="uk-UA"/>
        </w:rPr>
      </w:pPr>
    </w:p>
    <w:p w:rsidR="00DE6C07" w:rsidRDefault="00DE6C07" w:rsidP="00DE6C07">
      <w:pPr>
        <w:jc w:val="both"/>
        <w:rPr>
          <w:sz w:val="28"/>
          <w:lang w:val="uk-UA"/>
        </w:rPr>
      </w:pPr>
    </w:p>
    <w:p w:rsidR="00DE6C07" w:rsidRPr="00100428" w:rsidRDefault="00DE6C07" w:rsidP="00DE6C07">
      <w:pPr>
        <w:jc w:val="both"/>
        <w:rPr>
          <w:sz w:val="28"/>
          <w:lang w:val="uk-UA"/>
        </w:rPr>
      </w:pPr>
      <w:r w:rsidRPr="00100428">
        <w:rPr>
          <w:sz w:val="28"/>
          <w:lang w:val="uk-UA"/>
        </w:rPr>
        <w:t xml:space="preserve">Секретар міської ради                                         </w:t>
      </w:r>
      <w:r>
        <w:rPr>
          <w:sz w:val="28"/>
          <w:lang w:val="uk-UA"/>
        </w:rPr>
        <w:t xml:space="preserve">                               </w:t>
      </w:r>
      <w:r w:rsidRPr="00100428">
        <w:rPr>
          <w:sz w:val="28"/>
          <w:lang w:val="uk-UA"/>
        </w:rPr>
        <w:t xml:space="preserve">  С.М.Клочко    </w:t>
      </w:r>
    </w:p>
    <w:p w:rsidR="00DE6C07" w:rsidRPr="00100428" w:rsidRDefault="00DE6C07" w:rsidP="00DE6C07">
      <w:pPr>
        <w:jc w:val="both"/>
        <w:rPr>
          <w:sz w:val="16"/>
          <w:szCs w:val="16"/>
          <w:lang w:val="uk-UA"/>
        </w:rPr>
      </w:pPr>
      <w:r w:rsidRPr="00100428">
        <w:rPr>
          <w:sz w:val="28"/>
          <w:lang w:val="uk-UA"/>
        </w:rPr>
        <w:t xml:space="preserve">                                                                                                  </w:t>
      </w:r>
    </w:p>
    <w:p w:rsidR="00DE6C07" w:rsidRDefault="00DE6C07" w:rsidP="00DE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DE6C07" w:rsidRDefault="00DE6C07" w:rsidP="00DE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rsidR="00DE6C07" w:rsidRDefault="00DE6C07" w:rsidP="00DE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100428">
        <w:rPr>
          <w:color w:val="000000"/>
          <w:sz w:val="28"/>
          <w:szCs w:val="28"/>
          <w:lang w:val="uk-UA"/>
        </w:rPr>
        <w:t>Начальник управління</w:t>
      </w:r>
      <w:r w:rsidRPr="00100428">
        <w:rPr>
          <w:sz w:val="28"/>
          <w:szCs w:val="28"/>
          <w:lang w:val="uk-UA"/>
        </w:rPr>
        <w:t xml:space="preserve"> економіки                         </w:t>
      </w:r>
      <w:r>
        <w:rPr>
          <w:sz w:val="28"/>
          <w:szCs w:val="28"/>
          <w:lang w:val="uk-UA"/>
        </w:rPr>
        <w:t xml:space="preserve">                        </w:t>
      </w:r>
      <w:r w:rsidRPr="00100428">
        <w:rPr>
          <w:sz w:val="28"/>
          <w:szCs w:val="28"/>
          <w:lang w:val="uk-UA"/>
        </w:rPr>
        <w:t xml:space="preserve"> А.М.Кондратюк   </w:t>
      </w:r>
    </w:p>
    <w:p w:rsidR="00A559DE" w:rsidRDefault="00A559DE" w:rsidP="00DE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A559DE" w:rsidRDefault="00A559DE" w:rsidP="00DE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A559DE" w:rsidRDefault="00A559DE" w:rsidP="00DE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A559DE" w:rsidRDefault="00A559DE" w:rsidP="00DE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A559DE" w:rsidRDefault="00A559DE" w:rsidP="00DE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A559DE" w:rsidRDefault="00A559DE" w:rsidP="00DE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A559DE" w:rsidRDefault="00A559DE" w:rsidP="00DE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CC3794" w:rsidRDefault="00CC3794" w:rsidP="00DE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CC3794" w:rsidRDefault="00CC3794" w:rsidP="00DE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CC3794" w:rsidRDefault="00CC3794" w:rsidP="00DE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CC3794" w:rsidRDefault="00CC3794" w:rsidP="00DE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A559DE" w:rsidRDefault="00A559DE" w:rsidP="00DE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A559DE" w:rsidRDefault="00A559DE" w:rsidP="00DE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A559DE" w:rsidRDefault="00A559DE" w:rsidP="00DE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p w:rsidR="005C611F" w:rsidRPr="006534E4" w:rsidRDefault="002003D4" w:rsidP="005C611F">
      <w:pPr>
        <w:pStyle w:val="a3"/>
        <w:jc w:val="center"/>
        <w:rPr>
          <w:b/>
          <w:sz w:val="16"/>
          <w:szCs w:val="16"/>
        </w:rPr>
      </w:pPr>
      <w:r w:rsidRPr="002003D4">
        <w:rPr>
          <w:b/>
          <w:sz w:val="20"/>
          <w:szCs w:val="20"/>
        </w:rPr>
        <w:lastRenderedPageBreak/>
        <w:pict>
          <v:shape id="_x0000_s1046" type="#_x0000_t75" style="position:absolute;left:0;text-align:left;margin-left:219pt;margin-top:10.9pt;width:39.45pt;height:50.4pt;z-index:251681792">
            <v:imagedata r:id="rId14" o:title=""/>
            <w10:wrap type="topAndBottom"/>
          </v:shape>
          <o:OLEObject Type="Embed" ProgID="MS_ClipArt_Gallery" ShapeID="_x0000_s1046" DrawAspect="Content" ObjectID="_1578749649" r:id="rId17"/>
        </w:pict>
      </w:r>
    </w:p>
    <w:p w:rsidR="005C611F" w:rsidRPr="007E588B" w:rsidRDefault="005C611F" w:rsidP="005C611F">
      <w:pPr>
        <w:pStyle w:val="a3"/>
        <w:jc w:val="center"/>
        <w:rPr>
          <w:b/>
          <w:szCs w:val="28"/>
        </w:rPr>
      </w:pPr>
      <w:r w:rsidRPr="007E588B">
        <w:rPr>
          <w:b/>
          <w:szCs w:val="28"/>
        </w:rPr>
        <w:t>ОБУХІВСЬКА МІСЬКА РАДА</w:t>
      </w:r>
    </w:p>
    <w:p w:rsidR="005C611F" w:rsidRPr="007E588B" w:rsidRDefault="005C611F" w:rsidP="005C611F">
      <w:pPr>
        <w:pStyle w:val="a6"/>
        <w:rPr>
          <w:szCs w:val="28"/>
          <w:lang w:val="uk-UA"/>
        </w:rPr>
      </w:pPr>
      <w:r w:rsidRPr="007E588B">
        <w:rPr>
          <w:szCs w:val="28"/>
          <w:lang w:val="uk-UA"/>
        </w:rPr>
        <w:t>КИЇВСЬКОЇ ОБЛАСТІ</w:t>
      </w:r>
    </w:p>
    <w:p w:rsidR="005C611F" w:rsidRDefault="005C611F" w:rsidP="005C611F">
      <w:pPr>
        <w:pStyle w:val="a6"/>
        <w:rPr>
          <w:sz w:val="16"/>
          <w:szCs w:val="16"/>
          <w:lang w:val="uk-UA"/>
        </w:rPr>
      </w:pPr>
    </w:p>
    <w:p w:rsidR="005C611F" w:rsidRDefault="005C611F" w:rsidP="005C611F">
      <w:pPr>
        <w:pStyle w:val="a6"/>
        <w:rPr>
          <w:szCs w:val="28"/>
          <w:lang w:val="uk-UA"/>
        </w:rPr>
      </w:pPr>
      <w:r>
        <w:rPr>
          <w:szCs w:val="28"/>
          <w:lang w:val="uk-UA"/>
        </w:rPr>
        <w:t xml:space="preserve">Тридцять перша </w:t>
      </w:r>
      <w:r w:rsidRPr="00C36816">
        <w:rPr>
          <w:szCs w:val="28"/>
          <w:lang w:val="uk-UA"/>
        </w:rPr>
        <w:t>сесія сьомого скликання</w:t>
      </w:r>
    </w:p>
    <w:p w:rsidR="005C611F" w:rsidRPr="007E588B" w:rsidRDefault="005C611F" w:rsidP="005C611F">
      <w:pPr>
        <w:pStyle w:val="a5"/>
        <w:rPr>
          <w:sz w:val="16"/>
          <w:szCs w:val="16"/>
        </w:rPr>
      </w:pPr>
    </w:p>
    <w:p w:rsidR="005C611F" w:rsidRDefault="005C611F" w:rsidP="005C611F">
      <w:pPr>
        <w:pStyle w:val="a5"/>
        <w:rPr>
          <w:sz w:val="28"/>
          <w:szCs w:val="28"/>
        </w:rPr>
      </w:pPr>
      <w:r>
        <w:rPr>
          <w:sz w:val="28"/>
          <w:szCs w:val="28"/>
        </w:rPr>
        <w:t>Р І Ш Е Н Н Я</w:t>
      </w:r>
    </w:p>
    <w:p w:rsidR="005C611F" w:rsidRDefault="005C611F" w:rsidP="005C611F">
      <w:pPr>
        <w:rPr>
          <w:sz w:val="28"/>
          <w:szCs w:val="28"/>
          <w:lang w:val="uk-UA"/>
        </w:rPr>
      </w:pPr>
    </w:p>
    <w:p w:rsidR="005C611F" w:rsidRDefault="005C611F" w:rsidP="005C611F">
      <w:pPr>
        <w:jc w:val="both"/>
        <w:rPr>
          <w:sz w:val="28"/>
          <w:szCs w:val="28"/>
          <w:lang w:val="uk-UA"/>
        </w:rPr>
      </w:pPr>
      <w:r>
        <w:rPr>
          <w:sz w:val="28"/>
          <w:szCs w:val="28"/>
          <w:lang w:val="uk-UA"/>
        </w:rPr>
        <w:t>Про внесення змін до Плану діяльності з підготовки</w:t>
      </w:r>
    </w:p>
    <w:p w:rsidR="005C611F" w:rsidRDefault="005C611F" w:rsidP="005C611F">
      <w:pPr>
        <w:jc w:val="both"/>
        <w:rPr>
          <w:sz w:val="28"/>
          <w:szCs w:val="28"/>
          <w:lang w:val="uk-UA"/>
        </w:rPr>
      </w:pPr>
      <w:r>
        <w:rPr>
          <w:sz w:val="28"/>
          <w:szCs w:val="28"/>
          <w:lang w:val="uk-UA"/>
        </w:rPr>
        <w:t xml:space="preserve">та затвердження регуляторних актів у сфері господарської </w:t>
      </w:r>
    </w:p>
    <w:p w:rsidR="005C611F" w:rsidRDefault="005C611F" w:rsidP="005C611F">
      <w:pPr>
        <w:jc w:val="both"/>
        <w:rPr>
          <w:sz w:val="28"/>
          <w:szCs w:val="28"/>
          <w:lang w:val="uk-UA"/>
        </w:rPr>
      </w:pPr>
      <w:r>
        <w:rPr>
          <w:sz w:val="28"/>
          <w:szCs w:val="28"/>
          <w:lang w:val="uk-UA"/>
        </w:rPr>
        <w:t xml:space="preserve">діяльності Обухівської міської ради на 2018 рік </w:t>
      </w:r>
    </w:p>
    <w:p w:rsidR="005C611F" w:rsidRDefault="005C611F" w:rsidP="005C611F">
      <w:pPr>
        <w:rPr>
          <w:lang w:val="uk-UA"/>
        </w:rPr>
      </w:pPr>
    </w:p>
    <w:p w:rsidR="005C611F" w:rsidRPr="00F975B9" w:rsidRDefault="005C611F" w:rsidP="005C611F">
      <w:pPr>
        <w:rPr>
          <w:sz w:val="16"/>
          <w:szCs w:val="16"/>
          <w:lang w:val="uk-UA"/>
        </w:rPr>
      </w:pPr>
    </w:p>
    <w:p w:rsidR="005C611F" w:rsidRPr="007103A8" w:rsidRDefault="005C611F" w:rsidP="005C611F">
      <w:pPr>
        <w:ind w:firstLine="709"/>
        <w:jc w:val="both"/>
        <w:rPr>
          <w:sz w:val="28"/>
          <w:szCs w:val="28"/>
          <w:lang w:val="uk-UA"/>
        </w:rPr>
      </w:pPr>
      <w:r>
        <w:rPr>
          <w:sz w:val="28"/>
          <w:szCs w:val="28"/>
          <w:lang w:val="uk-UA"/>
        </w:rPr>
        <w:t xml:space="preserve">Відповідно до статей 7, 32 Закону України «Про засади державної регуляторної політики у сфері господарської діяльності», пункту 7 частини 1 статті 26 Закону України «Про місцеве самоврядування в Україні», враховуючи висновок постійної комісії з питань соціально - економічного розвитку, благоустрою, комунального господарства та управління комунальною власністю громади                                   </w:t>
      </w:r>
    </w:p>
    <w:p w:rsidR="005C611F" w:rsidRPr="005720F1" w:rsidRDefault="005C611F" w:rsidP="005C611F">
      <w:pPr>
        <w:ind w:firstLine="720"/>
        <w:jc w:val="both"/>
        <w:rPr>
          <w:sz w:val="16"/>
          <w:szCs w:val="16"/>
          <w:lang w:val="uk-UA"/>
        </w:rPr>
      </w:pPr>
    </w:p>
    <w:p w:rsidR="005C611F" w:rsidRPr="00F975B9" w:rsidRDefault="005C611F" w:rsidP="005C611F">
      <w:pPr>
        <w:rPr>
          <w:sz w:val="16"/>
          <w:szCs w:val="16"/>
          <w:lang w:val="uk-UA"/>
        </w:rPr>
      </w:pPr>
    </w:p>
    <w:p w:rsidR="005C611F" w:rsidRPr="00D55C67" w:rsidRDefault="005C611F" w:rsidP="005C611F">
      <w:pPr>
        <w:jc w:val="center"/>
        <w:rPr>
          <w:b/>
          <w:sz w:val="28"/>
          <w:szCs w:val="28"/>
          <w:lang w:val="uk-UA"/>
        </w:rPr>
      </w:pPr>
      <w:r w:rsidRPr="00D55C67">
        <w:rPr>
          <w:b/>
          <w:sz w:val="28"/>
          <w:szCs w:val="28"/>
          <w:lang w:val="uk-UA"/>
        </w:rPr>
        <w:t>ОБУХІВСЬКА МІСЬКА РАДА ВИРІШИЛА:</w:t>
      </w:r>
    </w:p>
    <w:p w:rsidR="005C611F" w:rsidRPr="00F975B9" w:rsidRDefault="005C611F" w:rsidP="005C611F">
      <w:pPr>
        <w:rPr>
          <w:sz w:val="16"/>
          <w:szCs w:val="16"/>
          <w:lang w:val="uk-UA"/>
        </w:rPr>
      </w:pPr>
    </w:p>
    <w:p w:rsidR="005C611F" w:rsidRPr="005720F1" w:rsidRDefault="005C611F" w:rsidP="005C611F">
      <w:pPr>
        <w:rPr>
          <w:sz w:val="16"/>
          <w:szCs w:val="16"/>
          <w:lang w:val="uk-UA"/>
        </w:rPr>
      </w:pPr>
    </w:p>
    <w:p w:rsidR="005C611F" w:rsidRDefault="005C611F" w:rsidP="005C611F">
      <w:pPr>
        <w:ind w:firstLine="709"/>
        <w:jc w:val="both"/>
        <w:rPr>
          <w:bCs/>
          <w:sz w:val="28"/>
          <w:szCs w:val="28"/>
          <w:lang w:val="uk-UA"/>
        </w:rPr>
      </w:pPr>
      <w:r>
        <w:rPr>
          <w:sz w:val="28"/>
          <w:szCs w:val="28"/>
          <w:lang w:val="uk-UA"/>
        </w:rPr>
        <w:t>1. Внести зміни до Плану діяльності з підготовки та затвердження регуляторних актів у сфері господарської діяльності Обухівської міської ради на 2018 рік, виклавши його в новій редакції (додається).</w:t>
      </w:r>
    </w:p>
    <w:p w:rsidR="005C611F" w:rsidRPr="006612F9" w:rsidRDefault="005C611F" w:rsidP="005C611F">
      <w:pPr>
        <w:ind w:firstLine="709"/>
        <w:jc w:val="both"/>
        <w:rPr>
          <w:sz w:val="16"/>
          <w:szCs w:val="16"/>
          <w:lang w:val="uk-UA"/>
        </w:rPr>
      </w:pPr>
    </w:p>
    <w:p w:rsidR="005C611F" w:rsidRDefault="005C611F" w:rsidP="005C611F">
      <w:pPr>
        <w:ind w:firstLine="709"/>
        <w:jc w:val="both"/>
        <w:rPr>
          <w:sz w:val="28"/>
          <w:szCs w:val="28"/>
          <w:lang w:val="uk-UA"/>
        </w:rPr>
      </w:pPr>
      <w:r>
        <w:rPr>
          <w:sz w:val="28"/>
          <w:szCs w:val="28"/>
          <w:lang w:val="uk-UA"/>
        </w:rPr>
        <w:t>2. Зобов’язати розробників регуляторних актів своєчасно, у відповідності до чинного законодавства, проводити процедури розробки, оприлюднення та затвердження проектів регуляторних актів.</w:t>
      </w:r>
    </w:p>
    <w:p w:rsidR="005C611F" w:rsidRPr="006612F9" w:rsidRDefault="005C611F" w:rsidP="005C611F">
      <w:pPr>
        <w:ind w:firstLine="709"/>
        <w:jc w:val="both"/>
        <w:rPr>
          <w:sz w:val="16"/>
          <w:szCs w:val="16"/>
          <w:lang w:val="uk-UA"/>
        </w:rPr>
      </w:pPr>
    </w:p>
    <w:p w:rsidR="005C611F" w:rsidRPr="001547E3" w:rsidRDefault="005C611F" w:rsidP="005C611F">
      <w:pPr>
        <w:ind w:firstLine="709"/>
        <w:jc w:val="both"/>
        <w:rPr>
          <w:sz w:val="28"/>
          <w:szCs w:val="28"/>
          <w:lang w:val="uk-UA"/>
        </w:rPr>
      </w:pPr>
      <w:r w:rsidRPr="001547E3">
        <w:rPr>
          <w:sz w:val="28"/>
          <w:szCs w:val="28"/>
          <w:lang w:val="uk-UA"/>
        </w:rPr>
        <w:t xml:space="preserve">3. Контроль за виконанням рішення покласти на постійну комісію міської ради  з питань соціально-економічного розвитку, </w:t>
      </w:r>
      <w:r>
        <w:rPr>
          <w:sz w:val="28"/>
          <w:szCs w:val="28"/>
          <w:lang w:val="uk-UA"/>
        </w:rPr>
        <w:t xml:space="preserve">благоустрою, </w:t>
      </w:r>
      <w:r w:rsidRPr="001547E3">
        <w:rPr>
          <w:sz w:val="28"/>
          <w:szCs w:val="28"/>
          <w:lang w:val="uk-UA"/>
        </w:rPr>
        <w:t>комунального господарства та управління комунальною власністю громади; управління економіки</w:t>
      </w:r>
      <w:r>
        <w:rPr>
          <w:sz w:val="28"/>
          <w:szCs w:val="28"/>
          <w:lang w:val="uk-UA"/>
        </w:rPr>
        <w:t xml:space="preserve"> виконавчого комітету міської ради</w:t>
      </w:r>
      <w:r w:rsidRPr="001547E3">
        <w:rPr>
          <w:sz w:val="28"/>
          <w:szCs w:val="28"/>
          <w:lang w:val="uk-UA"/>
        </w:rPr>
        <w:t>.</w:t>
      </w:r>
    </w:p>
    <w:p w:rsidR="005C611F" w:rsidRDefault="005C611F" w:rsidP="005C611F">
      <w:pPr>
        <w:ind w:firstLine="709"/>
        <w:jc w:val="both"/>
        <w:rPr>
          <w:sz w:val="28"/>
          <w:szCs w:val="28"/>
          <w:lang w:val="uk-UA"/>
        </w:rPr>
      </w:pPr>
    </w:p>
    <w:p w:rsidR="005C611F" w:rsidRPr="00F975B9" w:rsidRDefault="005C611F" w:rsidP="005C611F">
      <w:pPr>
        <w:rPr>
          <w:sz w:val="16"/>
          <w:szCs w:val="16"/>
          <w:lang w:val="uk-UA"/>
        </w:rPr>
      </w:pPr>
    </w:p>
    <w:p w:rsidR="005C611F" w:rsidRDefault="005C611F" w:rsidP="005C611F">
      <w:pPr>
        <w:rPr>
          <w:sz w:val="28"/>
          <w:szCs w:val="28"/>
          <w:lang w:val="uk-UA"/>
        </w:rPr>
      </w:pPr>
      <w:r>
        <w:rPr>
          <w:sz w:val="28"/>
          <w:szCs w:val="28"/>
          <w:lang w:val="uk-UA"/>
        </w:rPr>
        <w:t>Міський голова                                                              О.М.Левченко</w:t>
      </w:r>
    </w:p>
    <w:p w:rsidR="005C611F" w:rsidRDefault="005C611F" w:rsidP="005C611F">
      <w:pPr>
        <w:rPr>
          <w:sz w:val="22"/>
          <w:szCs w:val="22"/>
          <w:lang w:val="uk-UA"/>
        </w:rPr>
      </w:pPr>
    </w:p>
    <w:p w:rsidR="005C611F" w:rsidRPr="00F975B9" w:rsidRDefault="005C611F" w:rsidP="005C611F">
      <w:pPr>
        <w:pStyle w:val="a3"/>
        <w:rPr>
          <w:sz w:val="16"/>
          <w:szCs w:val="16"/>
        </w:rPr>
      </w:pPr>
    </w:p>
    <w:p w:rsidR="005C611F" w:rsidRPr="001547E3" w:rsidRDefault="005C611F" w:rsidP="005C611F">
      <w:pPr>
        <w:pStyle w:val="a3"/>
      </w:pPr>
      <w:r w:rsidRPr="001547E3">
        <w:t>м. Обухі</w:t>
      </w:r>
      <w:proofErr w:type="gramStart"/>
      <w:r w:rsidRPr="001547E3">
        <w:t>в</w:t>
      </w:r>
      <w:proofErr w:type="gramEnd"/>
    </w:p>
    <w:p w:rsidR="005C611F" w:rsidRPr="001547E3" w:rsidRDefault="005C611F" w:rsidP="005C611F">
      <w:pPr>
        <w:pStyle w:val="a3"/>
      </w:pPr>
      <w:r w:rsidRPr="001547E3">
        <w:t>№</w:t>
      </w:r>
      <w:r>
        <w:t xml:space="preserve"> </w:t>
      </w:r>
      <w:r w:rsidR="00105EB5">
        <w:rPr>
          <w:lang w:val="uk-UA"/>
        </w:rPr>
        <w:t>690</w:t>
      </w:r>
      <w:r>
        <w:t xml:space="preserve"> </w:t>
      </w:r>
      <w:r w:rsidRPr="001547E3">
        <w:t xml:space="preserve">- </w:t>
      </w:r>
      <w:r>
        <w:t>31</w:t>
      </w:r>
      <w:r w:rsidRPr="001547E3">
        <w:t>-</w:t>
      </w:r>
      <w:r w:rsidRPr="001547E3">
        <w:rPr>
          <w:lang w:val="en-US"/>
        </w:rPr>
        <w:t>VII</w:t>
      </w:r>
    </w:p>
    <w:p w:rsidR="005C611F" w:rsidRPr="001547E3" w:rsidRDefault="005C611F" w:rsidP="005C611F">
      <w:pPr>
        <w:pStyle w:val="a3"/>
      </w:pPr>
      <w:r w:rsidRPr="001547E3">
        <w:t>від  «</w:t>
      </w:r>
      <w:r>
        <w:t>25</w:t>
      </w:r>
      <w:r w:rsidRPr="001547E3">
        <w:t xml:space="preserve">» </w:t>
      </w:r>
      <w:r>
        <w:t>січня</w:t>
      </w:r>
      <w:r w:rsidRPr="001547E3">
        <w:t xml:space="preserve"> 201</w:t>
      </w:r>
      <w:r>
        <w:t>8</w:t>
      </w:r>
      <w:r w:rsidRPr="001547E3">
        <w:t xml:space="preserve"> року</w:t>
      </w:r>
    </w:p>
    <w:p w:rsidR="005C611F" w:rsidRDefault="005C611F" w:rsidP="005C611F">
      <w:pPr>
        <w:pStyle w:val="a3"/>
        <w:rPr>
          <w:lang w:val="uk-UA"/>
        </w:rPr>
      </w:pPr>
      <w:r w:rsidRPr="001547E3">
        <w:t>вик. Кондратюк А.М.</w:t>
      </w:r>
    </w:p>
    <w:p w:rsidR="005C611F" w:rsidRDefault="005C611F" w:rsidP="005C611F">
      <w:pPr>
        <w:jc w:val="center"/>
        <w:rPr>
          <w:lang w:val="uk-UA"/>
        </w:rPr>
        <w:sectPr w:rsidR="005C611F">
          <w:pgSz w:w="11906" w:h="16838"/>
          <w:pgMar w:top="851" w:right="851" w:bottom="851" w:left="1418" w:header="709" w:footer="709" w:gutter="0"/>
          <w:cols w:space="720"/>
        </w:sectPr>
      </w:pPr>
    </w:p>
    <w:p w:rsidR="005C611F" w:rsidRPr="00610164" w:rsidRDefault="005C611F" w:rsidP="005C611F">
      <w:pPr>
        <w:jc w:val="right"/>
        <w:rPr>
          <w:lang w:val="uk-UA"/>
        </w:rPr>
      </w:pPr>
      <w:r w:rsidRPr="00610164">
        <w:rPr>
          <w:lang w:val="uk-UA"/>
        </w:rPr>
        <w:lastRenderedPageBreak/>
        <w:t xml:space="preserve">                                                                                                                                                                 </w:t>
      </w:r>
      <w:r>
        <w:rPr>
          <w:lang w:val="uk-UA"/>
        </w:rPr>
        <w:t xml:space="preserve">                 </w:t>
      </w:r>
      <w:r w:rsidRPr="00610164">
        <w:rPr>
          <w:lang w:val="uk-UA"/>
        </w:rPr>
        <w:t xml:space="preserve">Додаток до </w:t>
      </w:r>
      <w:r>
        <w:rPr>
          <w:lang w:val="uk-UA"/>
        </w:rPr>
        <w:t xml:space="preserve">проекту </w:t>
      </w:r>
      <w:r w:rsidRPr="00610164">
        <w:rPr>
          <w:lang w:val="uk-UA"/>
        </w:rPr>
        <w:t>рішення</w:t>
      </w:r>
    </w:p>
    <w:p w:rsidR="005C611F" w:rsidRDefault="005C611F" w:rsidP="005C611F">
      <w:pPr>
        <w:jc w:val="right"/>
        <w:rPr>
          <w:lang w:val="uk-UA"/>
        </w:rPr>
      </w:pPr>
      <w:r w:rsidRPr="00610164">
        <w:rPr>
          <w:lang w:val="uk-UA"/>
        </w:rPr>
        <w:t xml:space="preserve">                                                                                                                                                                                          </w:t>
      </w:r>
    </w:p>
    <w:p w:rsidR="005C611F" w:rsidRPr="00610164" w:rsidRDefault="005C611F" w:rsidP="005C611F">
      <w:pPr>
        <w:jc w:val="right"/>
        <w:rPr>
          <w:lang w:val="uk-UA"/>
        </w:rPr>
      </w:pPr>
      <w:r>
        <w:rPr>
          <w:lang w:val="uk-UA"/>
        </w:rPr>
        <w:t xml:space="preserve">Обухівської міської ради  </w:t>
      </w:r>
      <w:r w:rsidRPr="00610164">
        <w:rPr>
          <w:lang w:val="uk-UA"/>
        </w:rPr>
        <w:t>№</w:t>
      </w:r>
      <w:r>
        <w:rPr>
          <w:lang w:val="uk-UA"/>
        </w:rPr>
        <w:t xml:space="preserve"> </w:t>
      </w:r>
      <w:r w:rsidR="00105EB5">
        <w:rPr>
          <w:lang w:val="uk-UA"/>
        </w:rPr>
        <w:t>690</w:t>
      </w:r>
      <w:r>
        <w:rPr>
          <w:lang w:val="uk-UA"/>
        </w:rPr>
        <w:t xml:space="preserve"> </w:t>
      </w:r>
      <w:r w:rsidRPr="00610164">
        <w:rPr>
          <w:lang w:val="uk-UA"/>
        </w:rPr>
        <w:t>-</w:t>
      </w:r>
      <w:r>
        <w:rPr>
          <w:lang w:val="uk-UA"/>
        </w:rPr>
        <w:t xml:space="preserve"> 31</w:t>
      </w:r>
      <w:r w:rsidRPr="00610164">
        <w:rPr>
          <w:lang w:val="uk-UA"/>
        </w:rPr>
        <w:t>-УІ</w:t>
      </w:r>
      <w:r>
        <w:rPr>
          <w:lang w:val="uk-UA"/>
        </w:rPr>
        <w:t xml:space="preserve">І  </w:t>
      </w:r>
      <w:r w:rsidRPr="00610164">
        <w:rPr>
          <w:lang w:val="uk-UA"/>
        </w:rPr>
        <w:t xml:space="preserve">від </w:t>
      </w:r>
      <w:r>
        <w:rPr>
          <w:lang w:val="uk-UA"/>
        </w:rPr>
        <w:t xml:space="preserve">    25.01</w:t>
      </w:r>
      <w:r w:rsidRPr="00610164">
        <w:rPr>
          <w:lang w:val="uk-UA"/>
        </w:rPr>
        <w:t>.201</w:t>
      </w:r>
      <w:r>
        <w:rPr>
          <w:lang w:val="uk-UA"/>
        </w:rPr>
        <w:t>8</w:t>
      </w:r>
      <w:r w:rsidRPr="00610164">
        <w:rPr>
          <w:lang w:val="uk-UA"/>
        </w:rPr>
        <w:t xml:space="preserve"> року</w:t>
      </w:r>
    </w:p>
    <w:p w:rsidR="005C611F" w:rsidRPr="00FA6BCC" w:rsidRDefault="005C611F" w:rsidP="005C611F">
      <w:pPr>
        <w:rPr>
          <w:lang w:val="uk-UA"/>
        </w:rPr>
      </w:pPr>
    </w:p>
    <w:p w:rsidR="005C611F" w:rsidRPr="005C611F" w:rsidRDefault="005C611F" w:rsidP="005C611F">
      <w:pPr>
        <w:pStyle w:val="ab"/>
        <w:spacing w:before="0" w:beforeAutospacing="0" w:after="0" w:afterAutospacing="0" w:line="240" w:lineRule="atLeast"/>
        <w:jc w:val="center"/>
        <w:rPr>
          <w:lang w:val="uk-UA"/>
        </w:rPr>
      </w:pPr>
      <w:r w:rsidRPr="005C611F">
        <w:rPr>
          <w:lang w:val="uk-UA"/>
        </w:rPr>
        <w:t xml:space="preserve">                                                                     </w:t>
      </w:r>
    </w:p>
    <w:p w:rsidR="005C611F" w:rsidRPr="00BB182B" w:rsidRDefault="005C611F" w:rsidP="005C611F">
      <w:pPr>
        <w:jc w:val="center"/>
        <w:rPr>
          <w:b/>
          <w:lang w:val="uk-UA"/>
        </w:rPr>
      </w:pPr>
      <w:r w:rsidRPr="00BB182B">
        <w:rPr>
          <w:b/>
          <w:lang w:val="uk-UA"/>
        </w:rPr>
        <w:t>План</w:t>
      </w:r>
    </w:p>
    <w:p w:rsidR="005C611F" w:rsidRPr="00BB182B" w:rsidRDefault="005C611F" w:rsidP="005C611F">
      <w:pPr>
        <w:jc w:val="center"/>
        <w:rPr>
          <w:b/>
          <w:lang w:val="uk-UA"/>
        </w:rPr>
      </w:pPr>
      <w:r w:rsidRPr="00BB182B">
        <w:rPr>
          <w:b/>
          <w:lang w:val="uk-UA"/>
        </w:rPr>
        <w:t>діяльності з підготовки та затвердження проектів регуляторних актів у сфері</w:t>
      </w:r>
    </w:p>
    <w:p w:rsidR="005C611F" w:rsidRPr="00BB182B" w:rsidRDefault="005C611F" w:rsidP="005C611F">
      <w:pPr>
        <w:jc w:val="center"/>
        <w:rPr>
          <w:b/>
          <w:lang w:val="uk-UA"/>
        </w:rPr>
      </w:pPr>
      <w:r w:rsidRPr="00BB182B">
        <w:rPr>
          <w:b/>
          <w:lang w:val="uk-UA"/>
        </w:rPr>
        <w:t>господарської діяльності Обухівської міської ради на 201</w:t>
      </w:r>
      <w:r>
        <w:rPr>
          <w:b/>
          <w:lang w:val="uk-UA"/>
        </w:rPr>
        <w:t>8</w:t>
      </w:r>
      <w:r w:rsidRPr="00BB182B">
        <w:rPr>
          <w:b/>
          <w:lang w:val="uk-UA"/>
        </w:rPr>
        <w:t xml:space="preserve"> рік</w:t>
      </w:r>
      <w:r>
        <w:rPr>
          <w:b/>
          <w:lang w:val="uk-UA"/>
        </w:rPr>
        <w:t xml:space="preserve"> (зі змінами)</w:t>
      </w:r>
    </w:p>
    <w:p w:rsidR="005C611F" w:rsidRPr="00BB182B" w:rsidRDefault="005C611F" w:rsidP="005C611F">
      <w:pPr>
        <w:jc w:val="center"/>
        <w:rPr>
          <w:b/>
          <w:lang w:val="uk-UA"/>
        </w:rPr>
      </w:pPr>
    </w:p>
    <w:tbl>
      <w:tblPr>
        <w:tblW w:w="15223" w:type="dxa"/>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0"/>
        <w:gridCol w:w="5731"/>
        <w:gridCol w:w="2875"/>
        <w:gridCol w:w="2733"/>
        <w:gridCol w:w="3184"/>
      </w:tblGrid>
      <w:tr w:rsidR="005C611F" w:rsidRPr="00BB182B" w:rsidTr="00A35031">
        <w:tc>
          <w:tcPr>
            <w:tcW w:w="0" w:type="auto"/>
            <w:vAlign w:val="center"/>
          </w:tcPr>
          <w:p w:rsidR="005C611F" w:rsidRPr="00BB182B" w:rsidRDefault="005C611F" w:rsidP="00A35031">
            <w:pPr>
              <w:jc w:val="center"/>
              <w:rPr>
                <w:b/>
                <w:lang w:val="uk-UA"/>
              </w:rPr>
            </w:pPr>
            <w:r w:rsidRPr="00BB182B">
              <w:rPr>
                <w:b/>
                <w:lang w:val="uk-UA"/>
              </w:rPr>
              <w:t>№ п/п</w:t>
            </w:r>
          </w:p>
        </w:tc>
        <w:tc>
          <w:tcPr>
            <w:tcW w:w="5731" w:type="dxa"/>
            <w:vAlign w:val="center"/>
          </w:tcPr>
          <w:p w:rsidR="005C611F" w:rsidRPr="00BB182B" w:rsidRDefault="005C611F" w:rsidP="00A35031">
            <w:pPr>
              <w:jc w:val="center"/>
              <w:rPr>
                <w:b/>
                <w:lang w:val="uk-UA"/>
              </w:rPr>
            </w:pPr>
            <w:r w:rsidRPr="00BB182B">
              <w:rPr>
                <w:b/>
                <w:lang w:val="uk-UA"/>
              </w:rPr>
              <w:t>Назва проекту регуляторного акта</w:t>
            </w:r>
          </w:p>
        </w:tc>
        <w:tc>
          <w:tcPr>
            <w:tcW w:w="2875" w:type="dxa"/>
            <w:vAlign w:val="center"/>
          </w:tcPr>
          <w:p w:rsidR="005C611F" w:rsidRPr="00BB182B" w:rsidRDefault="005C611F" w:rsidP="00A35031">
            <w:pPr>
              <w:jc w:val="center"/>
              <w:rPr>
                <w:b/>
                <w:lang w:val="uk-UA"/>
              </w:rPr>
            </w:pPr>
            <w:r w:rsidRPr="00BB182B">
              <w:rPr>
                <w:b/>
                <w:lang w:val="uk-UA"/>
              </w:rPr>
              <w:t>Ціль прийняття регуляторного акта</w:t>
            </w:r>
          </w:p>
        </w:tc>
        <w:tc>
          <w:tcPr>
            <w:tcW w:w="2733" w:type="dxa"/>
            <w:vAlign w:val="center"/>
          </w:tcPr>
          <w:p w:rsidR="005C611F" w:rsidRPr="00BB182B" w:rsidRDefault="005C611F" w:rsidP="00A35031">
            <w:pPr>
              <w:jc w:val="center"/>
              <w:rPr>
                <w:b/>
                <w:lang w:val="uk-UA"/>
              </w:rPr>
            </w:pPr>
            <w:r w:rsidRPr="00BB182B">
              <w:rPr>
                <w:b/>
                <w:lang w:val="uk-UA"/>
              </w:rPr>
              <w:t>Термін розробки проекту регуляторного акта та його прийняття</w:t>
            </w:r>
          </w:p>
        </w:tc>
        <w:tc>
          <w:tcPr>
            <w:tcW w:w="3184" w:type="dxa"/>
            <w:vAlign w:val="center"/>
          </w:tcPr>
          <w:p w:rsidR="005C611F" w:rsidRPr="00BB182B" w:rsidRDefault="005C611F" w:rsidP="00A35031">
            <w:pPr>
              <w:jc w:val="center"/>
              <w:rPr>
                <w:b/>
                <w:lang w:val="uk-UA"/>
              </w:rPr>
            </w:pPr>
            <w:r w:rsidRPr="00BB182B">
              <w:rPr>
                <w:b/>
                <w:lang w:val="uk-UA"/>
              </w:rPr>
              <w:t>Найменування підрозділу, відповідального за розробку проекту регуляторного акта, № телефону</w:t>
            </w:r>
          </w:p>
        </w:tc>
      </w:tr>
      <w:tr w:rsidR="005C611F" w:rsidRPr="00BB182B" w:rsidTr="00A35031">
        <w:trPr>
          <w:trHeight w:val="285"/>
        </w:trPr>
        <w:tc>
          <w:tcPr>
            <w:tcW w:w="0" w:type="auto"/>
          </w:tcPr>
          <w:p w:rsidR="005C611F" w:rsidRPr="00BB182B" w:rsidRDefault="005C611F" w:rsidP="00A35031">
            <w:pPr>
              <w:jc w:val="center"/>
              <w:rPr>
                <w:b/>
                <w:lang w:val="uk-UA"/>
              </w:rPr>
            </w:pPr>
            <w:r w:rsidRPr="00BB182B">
              <w:rPr>
                <w:b/>
                <w:lang w:val="uk-UA"/>
              </w:rPr>
              <w:t>1</w:t>
            </w:r>
          </w:p>
        </w:tc>
        <w:tc>
          <w:tcPr>
            <w:tcW w:w="5731" w:type="dxa"/>
            <w:vAlign w:val="center"/>
          </w:tcPr>
          <w:p w:rsidR="005C611F" w:rsidRPr="00BB182B" w:rsidRDefault="005C611F" w:rsidP="00A35031">
            <w:pPr>
              <w:jc w:val="center"/>
              <w:rPr>
                <w:b/>
                <w:lang w:val="uk-UA"/>
              </w:rPr>
            </w:pPr>
            <w:r w:rsidRPr="00BB182B">
              <w:rPr>
                <w:b/>
                <w:lang w:val="uk-UA"/>
              </w:rPr>
              <w:t>2</w:t>
            </w:r>
          </w:p>
        </w:tc>
        <w:tc>
          <w:tcPr>
            <w:tcW w:w="2875" w:type="dxa"/>
            <w:vAlign w:val="center"/>
          </w:tcPr>
          <w:p w:rsidR="005C611F" w:rsidRPr="00BB182B" w:rsidRDefault="005C611F" w:rsidP="00A35031">
            <w:pPr>
              <w:jc w:val="center"/>
              <w:rPr>
                <w:b/>
                <w:lang w:val="uk-UA"/>
              </w:rPr>
            </w:pPr>
            <w:r w:rsidRPr="00BB182B">
              <w:rPr>
                <w:b/>
                <w:lang w:val="uk-UA"/>
              </w:rPr>
              <w:t>3</w:t>
            </w:r>
          </w:p>
        </w:tc>
        <w:tc>
          <w:tcPr>
            <w:tcW w:w="2733" w:type="dxa"/>
            <w:vAlign w:val="center"/>
          </w:tcPr>
          <w:p w:rsidR="005C611F" w:rsidRPr="00BB182B" w:rsidRDefault="005C611F" w:rsidP="00A35031">
            <w:pPr>
              <w:jc w:val="center"/>
              <w:rPr>
                <w:b/>
                <w:lang w:val="uk-UA"/>
              </w:rPr>
            </w:pPr>
            <w:r w:rsidRPr="00BB182B">
              <w:rPr>
                <w:b/>
                <w:lang w:val="uk-UA"/>
              </w:rPr>
              <w:t>4</w:t>
            </w:r>
          </w:p>
        </w:tc>
        <w:tc>
          <w:tcPr>
            <w:tcW w:w="3184" w:type="dxa"/>
            <w:vAlign w:val="center"/>
          </w:tcPr>
          <w:p w:rsidR="005C611F" w:rsidRPr="00BB182B" w:rsidRDefault="005C611F" w:rsidP="00A35031">
            <w:pPr>
              <w:jc w:val="center"/>
              <w:rPr>
                <w:b/>
                <w:lang w:val="uk-UA"/>
              </w:rPr>
            </w:pPr>
            <w:r w:rsidRPr="00BB182B">
              <w:rPr>
                <w:b/>
                <w:lang w:val="uk-UA"/>
              </w:rPr>
              <w:t>5</w:t>
            </w:r>
          </w:p>
        </w:tc>
      </w:tr>
      <w:tr w:rsidR="005C611F" w:rsidRPr="00BB182B" w:rsidTr="00A35031">
        <w:trPr>
          <w:trHeight w:val="705"/>
        </w:trPr>
        <w:tc>
          <w:tcPr>
            <w:tcW w:w="0" w:type="auto"/>
            <w:vAlign w:val="center"/>
          </w:tcPr>
          <w:p w:rsidR="005C611F" w:rsidRPr="007313E7" w:rsidRDefault="005C611F" w:rsidP="00A35031">
            <w:pPr>
              <w:jc w:val="center"/>
              <w:rPr>
                <w:lang w:val="uk-UA"/>
              </w:rPr>
            </w:pPr>
            <w:r w:rsidRPr="007313E7">
              <w:rPr>
                <w:lang w:val="uk-UA"/>
              </w:rPr>
              <w:t>1</w:t>
            </w:r>
          </w:p>
        </w:tc>
        <w:tc>
          <w:tcPr>
            <w:tcW w:w="5731" w:type="dxa"/>
            <w:vAlign w:val="center"/>
          </w:tcPr>
          <w:p w:rsidR="005C611F" w:rsidRPr="00460F66" w:rsidRDefault="005C611F" w:rsidP="00A35031">
            <w:pPr>
              <w:jc w:val="both"/>
              <w:rPr>
                <w:lang w:val="uk-UA"/>
              </w:rPr>
            </w:pPr>
            <w:r>
              <w:rPr>
                <w:lang w:val="uk-UA"/>
              </w:rPr>
              <w:t>Про Порядок погодження режиму роботи об’єктів торгівлі, ресторанного господарства, сфери послуг, відпочинку та розваг на території Обухівської міської ради</w:t>
            </w:r>
          </w:p>
        </w:tc>
        <w:tc>
          <w:tcPr>
            <w:tcW w:w="2875" w:type="dxa"/>
            <w:vAlign w:val="center"/>
          </w:tcPr>
          <w:p w:rsidR="005C611F" w:rsidRPr="00BB182B" w:rsidRDefault="005C611F" w:rsidP="00A35031">
            <w:pPr>
              <w:jc w:val="both"/>
              <w:rPr>
                <w:highlight w:val="yellow"/>
                <w:lang w:val="uk-UA"/>
              </w:rPr>
            </w:pPr>
            <w:r w:rsidRPr="00BB182B">
              <w:rPr>
                <w:lang w:val="uk-UA"/>
              </w:rPr>
              <w:t>Регулювання сфери господарської діяльності, наповнення бюджету</w:t>
            </w:r>
          </w:p>
        </w:tc>
        <w:tc>
          <w:tcPr>
            <w:tcW w:w="2733" w:type="dxa"/>
            <w:vAlign w:val="center"/>
          </w:tcPr>
          <w:p w:rsidR="005C611F" w:rsidRPr="005223BF" w:rsidRDefault="005C611F" w:rsidP="00A35031">
            <w:pPr>
              <w:jc w:val="center"/>
              <w:rPr>
                <w:lang w:val="uk-UA"/>
              </w:rPr>
            </w:pPr>
            <w:r w:rsidRPr="005223BF">
              <w:rPr>
                <w:lang w:val="uk-UA"/>
              </w:rPr>
              <w:t>березень</w:t>
            </w:r>
          </w:p>
        </w:tc>
        <w:tc>
          <w:tcPr>
            <w:tcW w:w="3184" w:type="dxa"/>
            <w:vAlign w:val="center"/>
          </w:tcPr>
          <w:p w:rsidR="005C611F" w:rsidRPr="00BB182B" w:rsidRDefault="005C611F" w:rsidP="00A35031">
            <w:pPr>
              <w:jc w:val="center"/>
              <w:rPr>
                <w:lang w:val="uk-UA"/>
              </w:rPr>
            </w:pPr>
            <w:r w:rsidRPr="00BB182B">
              <w:rPr>
                <w:lang w:val="uk-UA"/>
              </w:rPr>
              <w:t>Управління економіки,</w:t>
            </w:r>
          </w:p>
          <w:p w:rsidR="005C611F" w:rsidRPr="009754A1" w:rsidRDefault="005C611F" w:rsidP="00A35031">
            <w:pPr>
              <w:jc w:val="center"/>
              <w:rPr>
                <w:lang w:val="uk-UA"/>
              </w:rPr>
            </w:pPr>
            <w:r w:rsidRPr="00BB182B">
              <w:rPr>
                <w:lang w:val="uk-UA"/>
              </w:rPr>
              <w:t>5-02-22,</w:t>
            </w:r>
          </w:p>
        </w:tc>
      </w:tr>
      <w:tr w:rsidR="005C611F" w:rsidRPr="00BB182B" w:rsidTr="00A35031">
        <w:trPr>
          <w:trHeight w:val="390"/>
        </w:trPr>
        <w:tc>
          <w:tcPr>
            <w:tcW w:w="0" w:type="auto"/>
            <w:vAlign w:val="center"/>
          </w:tcPr>
          <w:p w:rsidR="005C611F" w:rsidRPr="007313E7" w:rsidRDefault="005C611F" w:rsidP="00A35031">
            <w:pPr>
              <w:jc w:val="center"/>
              <w:rPr>
                <w:lang w:val="uk-UA"/>
              </w:rPr>
            </w:pPr>
            <w:r w:rsidRPr="007313E7">
              <w:rPr>
                <w:lang w:val="uk-UA"/>
              </w:rPr>
              <w:t>2</w:t>
            </w:r>
          </w:p>
        </w:tc>
        <w:tc>
          <w:tcPr>
            <w:tcW w:w="5731" w:type="dxa"/>
            <w:vAlign w:val="center"/>
          </w:tcPr>
          <w:p w:rsidR="005C611F" w:rsidRDefault="005C611F" w:rsidP="00A35031">
            <w:pPr>
              <w:jc w:val="both"/>
              <w:rPr>
                <w:lang w:val="uk-UA"/>
              </w:rPr>
            </w:pPr>
            <w:r>
              <w:rPr>
                <w:lang w:val="uk-UA"/>
              </w:rPr>
              <w:t>Про внесення змін до рішення Обухівської міської ради від 30.03.2017 року №466-21-УІІ «Про затвердження Правил розміщення зовнішньої реклами у населених пунктах Обухівської міської ради»</w:t>
            </w:r>
          </w:p>
        </w:tc>
        <w:tc>
          <w:tcPr>
            <w:tcW w:w="2875" w:type="dxa"/>
            <w:vAlign w:val="center"/>
          </w:tcPr>
          <w:p w:rsidR="005C611F" w:rsidRPr="00BB182B" w:rsidRDefault="005C611F" w:rsidP="00A35031">
            <w:pPr>
              <w:jc w:val="both"/>
              <w:rPr>
                <w:lang w:val="uk-UA"/>
              </w:rPr>
            </w:pPr>
            <w:r w:rsidRPr="00BB182B">
              <w:rPr>
                <w:lang w:val="uk-UA"/>
              </w:rPr>
              <w:t>Регулювання сфери господарської діяльності, наповнення бюджету</w:t>
            </w:r>
          </w:p>
        </w:tc>
        <w:tc>
          <w:tcPr>
            <w:tcW w:w="2733" w:type="dxa"/>
            <w:vAlign w:val="center"/>
          </w:tcPr>
          <w:p w:rsidR="005C611F" w:rsidRPr="005223BF" w:rsidRDefault="005C611F" w:rsidP="00A35031">
            <w:pPr>
              <w:jc w:val="center"/>
              <w:rPr>
                <w:lang w:val="uk-UA"/>
              </w:rPr>
            </w:pPr>
            <w:r>
              <w:rPr>
                <w:lang w:val="uk-UA"/>
              </w:rPr>
              <w:t>березень</w:t>
            </w:r>
          </w:p>
        </w:tc>
        <w:tc>
          <w:tcPr>
            <w:tcW w:w="3184" w:type="dxa"/>
            <w:vAlign w:val="center"/>
          </w:tcPr>
          <w:p w:rsidR="005C611F" w:rsidRDefault="005C611F" w:rsidP="00A35031">
            <w:pPr>
              <w:jc w:val="center"/>
              <w:rPr>
                <w:lang w:val="uk-UA"/>
              </w:rPr>
            </w:pPr>
            <w:r>
              <w:rPr>
                <w:lang w:val="uk-UA"/>
              </w:rPr>
              <w:t>Юридичний відділ,</w:t>
            </w:r>
          </w:p>
          <w:p w:rsidR="005C611F" w:rsidRPr="00BB182B" w:rsidRDefault="005C611F" w:rsidP="00A35031">
            <w:pPr>
              <w:jc w:val="center"/>
              <w:rPr>
                <w:lang w:val="uk-UA"/>
              </w:rPr>
            </w:pPr>
            <w:r>
              <w:rPr>
                <w:lang w:val="uk-UA"/>
              </w:rPr>
              <w:t>5-04-68</w:t>
            </w:r>
          </w:p>
        </w:tc>
      </w:tr>
      <w:tr w:rsidR="005C611F" w:rsidRPr="00BB182B" w:rsidTr="00A35031">
        <w:trPr>
          <w:trHeight w:val="363"/>
        </w:trPr>
        <w:tc>
          <w:tcPr>
            <w:tcW w:w="0" w:type="auto"/>
            <w:vAlign w:val="center"/>
          </w:tcPr>
          <w:p w:rsidR="005C611F" w:rsidRPr="00BB182B" w:rsidRDefault="005C611F" w:rsidP="00A35031">
            <w:pPr>
              <w:jc w:val="center"/>
              <w:rPr>
                <w:lang w:val="uk-UA"/>
              </w:rPr>
            </w:pPr>
            <w:r>
              <w:rPr>
                <w:lang w:val="uk-UA"/>
              </w:rPr>
              <w:t>3</w:t>
            </w:r>
          </w:p>
        </w:tc>
        <w:tc>
          <w:tcPr>
            <w:tcW w:w="5731" w:type="dxa"/>
            <w:vAlign w:val="center"/>
          </w:tcPr>
          <w:p w:rsidR="005C611F" w:rsidRPr="00BB182B" w:rsidRDefault="005C611F" w:rsidP="00A35031">
            <w:pPr>
              <w:jc w:val="both"/>
              <w:rPr>
                <w:lang w:val="uk-UA"/>
              </w:rPr>
            </w:pPr>
            <w:r w:rsidRPr="00BB182B">
              <w:rPr>
                <w:lang w:val="uk-UA"/>
              </w:rPr>
              <w:t xml:space="preserve">Про встановлення ставок земельного податку на території </w:t>
            </w:r>
            <w:r w:rsidRPr="00BB182B">
              <w:rPr>
                <w:bCs/>
                <w:color w:val="000000"/>
                <w:lang w:val="uk-UA" w:eastAsia="uk-UA"/>
              </w:rPr>
              <w:t>Обухівської міської ради на 201</w:t>
            </w:r>
            <w:r>
              <w:rPr>
                <w:bCs/>
                <w:color w:val="000000"/>
                <w:lang w:val="uk-UA" w:eastAsia="uk-UA"/>
              </w:rPr>
              <w:t>9</w:t>
            </w:r>
            <w:r w:rsidRPr="00BB182B">
              <w:rPr>
                <w:bCs/>
                <w:color w:val="000000"/>
                <w:lang w:val="uk-UA" w:eastAsia="uk-UA"/>
              </w:rPr>
              <w:t xml:space="preserve"> рік</w:t>
            </w:r>
          </w:p>
        </w:tc>
        <w:tc>
          <w:tcPr>
            <w:tcW w:w="2875" w:type="dxa"/>
            <w:vAlign w:val="center"/>
          </w:tcPr>
          <w:p w:rsidR="005C611F" w:rsidRPr="00BB182B" w:rsidRDefault="005C611F" w:rsidP="00A35031">
            <w:pPr>
              <w:jc w:val="both"/>
              <w:rPr>
                <w:highlight w:val="yellow"/>
                <w:lang w:val="uk-UA"/>
              </w:rPr>
            </w:pPr>
            <w:r w:rsidRPr="00BB182B">
              <w:rPr>
                <w:lang w:val="uk-UA"/>
              </w:rPr>
              <w:t>Регулювання сфери господарської діяльності, наповнення бюджету</w:t>
            </w:r>
          </w:p>
        </w:tc>
        <w:tc>
          <w:tcPr>
            <w:tcW w:w="2733" w:type="dxa"/>
            <w:vAlign w:val="center"/>
          </w:tcPr>
          <w:p w:rsidR="005C611F" w:rsidRPr="00BB182B" w:rsidRDefault="005C611F" w:rsidP="00A35031">
            <w:pPr>
              <w:jc w:val="center"/>
              <w:rPr>
                <w:highlight w:val="yellow"/>
                <w:lang w:val="uk-UA"/>
              </w:rPr>
            </w:pPr>
            <w:r w:rsidRPr="00BB182B">
              <w:rPr>
                <w:lang w:val="uk-UA"/>
              </w:rPr>
              <w:t>червень</w:t>
            </w:r>
          </w:p>
        </w:tc>
        <w:tc>
          <w:tcPr>
            <w:tcW w:w="3184" w:type="dxa"/>
            <w:vAlign w:val="center"/>
          </w:tcPr>
          <w:p w:rsidR="005C611F" w:rsidRPr="00BB182B" w:rsidRDefault="005C611F" w:rsidP="00A35031">
            <w:pPr>
              <w:jc w:val="center"/>
              <w:rPr>
                <w:lang w:val="uk-UA"/>
              </w:rPr>
            </w:pPr>
            <w:r w:rsidRPr="00BB182B">
              <w:rPr>
                <w:lang w:val="uk-UA"/>
              </w:rPr>
              <w:t>Земельний відділ</w:t>
            </w:r>
          </w:p>
          <w:p w:rsidR="005C611F" w:rsidRPr="00BB182B" w:rsidRDefault="005C611F" w:rsidP="00A35031">
            <w:pPr>
              <w:jc w:val="center"/>
              <w:rPr>
                <w:highlight w:val="yellow"/>
                <w:lang w:val="uk-UA"/>
              </w:rPr>
            </w:pPr>
            <w:r w:rsidRPr="00BB182B">
              <w:rPr>
                <w:lang w:val="uk-UA"/>
              </w:rPr>
              <w:t>5- 05-09</w:t>
            </w:r>
          </w:p>
        </w:tc>
      </w:tr>
      <w:tr w:rsidR="005C611F" w:rsidRPr="00BB182B" w:rsidTr="00A35031">
        <w:trPr>
          <w:trHeight w:val="855"/>
        </w:trPr>
        <w:tc>
          <w:tcPr>
            <w:tcW w:w="0" w:type="auto"/>
            <w:vAlign w:val="center"/>
          </w:tcPr>
          <w:p w:rsidR="005C611F" w:rsidRPr="00BB182B" w:rsidRDefault="005C611F" w:rsidP="00A35031">
            <w:pPr>
              <w:jc w:val="center"/>
              <w:rPr>
                <w:lang w:val="uk-UA"/>
              </w:rPr>
            </w:pPr>
            <w:r>
              <w:rPr>
                <w:lang w:val="uk-UA"/>
              </w:rPr>
              <w:t>4</w:t>
            </w:r>
          </w:p>
        </w:tc>
        <w:tc>
          <w:tcPr>
            <w:tcW w:w="5731" w:type="dxa"/>
            <w:vAlign w:val="center"/>
          </w:tcPr>
          <w:p w:rsidR="005C611F" w:rsidRPr="00BB182B" w:rsidRDefault="005C611F" w:rsidP="00A35031">
            <w:pPr>
              <w:jc w:val="both"/>
              <w:rPr>
                <w:lang w:val="uk-UA"/>
              </w:rPr>
            </w:pPr>
            <w:r w:rsidRPr="00BB182B">
              <w:rPr>
                <w:lang w:val="uk-UA"/>
              </w:rPr>
              <w:t xml:space="preserve">Про встановлення розміру ставок єдиного податку, </w:t>
            </w:r>
            <w:r w:rsidRPr="00BB182B">
              <w:rPr>
                <w:bCs/>
                <w:color w:val="000000"/>
                <w:lang w:val="uk-UA" w:eastAsia="uk-UA"/>
              </w:rPr>
              <w:t>податку на нерухоме майно,відмінне від земельної ділянки, туристичного збору на території Обухівської міської ради на 201</w:t>
            </w:r>
            <w:r>
              <w:rPr>
                <w:bCs/>
                <w:color w:val="000000"/>
                <w:lang w:val="uk-UA" w:eastAsia="uk-UA"/>
              </w:rPr>
              <w:t>9</w:t>
            </w:r>
            <w:r w:rsidRPr="00BB182B">
              <w:rPr>
                <w:bCs/>
                <w:color w:val="000000"/>
                <w:lang w:val="uk-UA" w:eastAsia="uk-UA"/>
              </w:rPr>
              <w:t xml:space="preserve"> рік</w:t>
            </w:r>
          </w:p>
        </w:tc>
        <w:tc>
          <w:tcPr>
            <w:tcW w:w="2875" w:type="dxa"/>
            <w:vAlign w:val="center"/>
          </w:tcPr>
          <w:p w:rsidR="005C611F" w:rsidRPr="00BB182B" w:rsidRDefault="005C611F" w:rsidP="00A35031">
            <w:pPr>
              <w:jc w:val="both"/>
              <w:rPr>
                <w:highlight w:val="yellow"/>
                <w:lang w:val="uk-UA"/>
              </w:rPr>
            </w:pPr>
            <w:r w:rsidRPr="00BB182B">
              <w:rPr>
                <w:lang w:val="uk-UA"/>
              </w:rPr>
              <w:t>Регулювання сфери господарської діяльності, наповнення бюджету</w:t>
            </w:r>
          </w:p>
        </w:tc>
        <w:tc>
          <w:tcPr>
            <w:tcW w:w="2733" w:type="dxa"/>
            <w:vAlign w:val="center"/>
          </w:tcPr>
          <w:p w:rsidR="005C611F" w:rsidRPr="00BB182B" w:rsidRDefault="005C611F" w:rsidP="00A35031">
            <w:pPr>
              <w:jc w:val="center"/>
              <w:rPr>
                <w:highlight w:val="yellow"/>
                <w:lang w:val="uk-UA"/>
              </w:rPr>
            </w:pPr>
            <w:r w:rsidRPr="00BB182B">
              <w:rPr>
                <w:lang w:val="uk-UA"/>
              </w:rPr>
              <w:t>червень</w:t>
            </w:r>
          </w:p>
        </w:tc>
        <w:tc>
          <w:tcPr>
            <w:tcW w:w="3184" w:type="dxa"/>
            <w:vAlign w:val="center"/>
          </w:tcPr>
          <w:p w:rsidR="005C611F" w:rsidRPr="00BB182B" w:rsidRDefault="005C611F" w:rsidP="00A35031">
            <w:pPr>
              <w:jc w:val="center"/>
              <w:rPr>
                <w:lang w:val="uk-UA"/>
              </w:rPr>
            </w:pPr>
            <w:r w:rsidRPr="00BB182B">
              <w:rPr>
                <w:lang w:val="uk-UA"/>
              </w:rPr>
              <w:t>Управління економіки,</w:t>
            </w:r>
          </w:p>
          <w:p w:rsidR="005C611F" w:rsidRPr="00BB182B" w:rsidRDefault="005C611F" w:rsidP="00A35031">
            <w:pPr>
              <w:jc w:val="center"/>
              <w:rPr>
                <w:lang w:val="uk-UA"/>
              </w:rPr>
            </w:pPr>
            <w:r w:rsidRPr="00BB182B">
              <w:rPr>
                <w:lang w:val="uk-UA"/>
              </w:rPr>
              <w:t>5-02-22,</w:t>
            </w:r>
          </w:p>
          <w:p w:rsidR="005C611F" w:rsidRPr="00BB182B" w:rsidRDefault="005C611F" w:rsidP="00A35031">
            <w:pPr>
              <w:jc w:val="center"/>
              <w:rPr>
                <w:lang w:val="uk-UA"/>
              </w:rPr>
            </w:pPr>
            <w:r w:rsidRPr="00BB182B">
              <w:rPr>
                <w:lang w:val="uk-UA"/>
              </w:rPr>
              <w:t>Фінансове управління,</w:t>
            </w:r>
          </w:p>
          <w:p w:rsidR="005C611F" w:rsidRPr="00BB182B" w:rsidRDefault="005C611F" w:rsidP="00A35031">
            <w:pPr>
              <w:jc w:val="center"/>
              <w:rPr>
                <w:lang w:val="uk-UA"/>
              </w:rPr>
            </w:pPr>
            <w:r w:rsidRPr="00BB182B">
              <w:rPr>
                <w:lang w:val="uk-UA"/>
              </w:rPr>
              <w:t>5-04-07</w:t>
            </w:r>
          </w:p>
        </w:tc>
      </w:tr>
    </w:tbl>
    <w:p w:rsidR="005C611F" w:rsidRPr="00BB182B" w:rsidRDefault="005C611F" w:rsidP="005C611F">
      <w:pPr>
        <w:rPr>
          <w:lang w:val="uk-UA"/>
        </w:rPr>
      </w:pPr>
      <w:r w:rsidRPr="00BB182B">
        <w:rPr>
          <w:lang w:val="uk-UA"/>
        </w:rPr>
        <w:t xml:space="preserve">                                                    </w:t>
      </w:r>
    </w:p>
    <w:p w:rsidR="005C611F" w:rsidRPr="00BB182B" w:rsidRDefault="005C611F" w:rsidP="005C611F">
      <w:pPr>
        <w:tabs>
          <w:tab w:val="left" w:pos="8340"/>
        </w:tabs>
        <w:jc w:val="both"/>
        <w:rPr>
          <w:lang w:val="uk-UA"/>
        </w:rPr>
      </w:pPr>
      <w:r w:rsidRPr="00BB182B">
        <w:rPr>
          <w:lang w:val="uk-UA"/>
        </w:rPr>
        <w:t>Секретар ради                                                                                       С.М.Клочко</w:t>
      </w:r>
    </w:p>
    <w:p w:rsidR="005C611F" w:rsidRPr="00BB182B" w:rsidRDefault="005C611F" w:rsidP="005C611F">
      <w:pPr>
        <w:jc w:val="both"/>
        <w:rPr>
          <w:lang w:val="uk-UA"/>
        </w:rPr>
      </w:pPr>
      <w:r>
        <w:rPr>
          <w:lang w:val="uk-UA"/>
        </w:rPr>
        <w:t>Н</w:t>
      </w:r>
      <w:r w:rsidRPr="00BB182B">
        <w:rPr>
          <w:lang w:val="uk-UA"/>
        </w:rPr>
        <w:t xml:space="preserve">ачальник управління економіки                                            </w:t>
      </w:r>
      <w:r>
        <w:rPr>
          <w:lang w:val="uk-UA"/>
        </w:rPr>
        <w:t xml:space="preserve">           А.М.Кондратюк</w:t>
      </w:r>
    </w:p>
    <w:p w:rsidR="005C611F" w:rsidRDefault="005C611F" w:rsidP="005C611F">
      <w:pPr>
        <w:pStyle w:val="a3"/>
        <w:rPr>
          <w:lang w:val="uk-UA"/>
        </w:rPr>
        <w:sectPr w:rsidR="005C611F" w:rsidSect="005C611F">
          <w:pgSz w:w="16838" w:h="11906" w:orient="landscape"/>
          <w:pgMar w:top="1418" w:right="851" w:bottom="851" w:left="851" w:header="709" w:footer="709" w:gutter="0"/>
          <w:cols w:space="720"/>
        </w:sectPr>
      </w:pPr>
    </w:p>
    <w:p w:rsidR="005C611F" w:rsidRPr="005C611F" w:rsidRDefault="005C611F" w:rsidP="00DE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105EB5" w:rsidRDefault="002003D4" w:rsidP="00105EB5">
      <w:pPr>
        <w:rPr>
          <w:lang w:val="uk-UA"/>
        </w:rPr>
      </w:pPr>
      <w:r w:rsidRPr="002003D4">
        <w:rPr>
          <w:noProof/>
        </w:rPr>
        <w:pict>
          <v:shape id="_x0000_s1027" type="#_x0000_t75" style="position:absolute;margin-left:3in;margin-top:27pt;width:39.7pt;height:47.5pt;z-index:251662336">
            <v:imagedata r:id="rId14" o:title=""/>
            <w10:wrap type="topAndBottom"/>
          </v:shape>
          <o:OLEObject Type="Embed" ProgID="MS_ClipArt_Gallery" ShapeID="_x0000_s1027" DrawAspect="Content" ObjectID="_1578749650" r:id="rId18"/>
        </w:pict>
      </w:r>
      <w:r w:rsidR="00A559DE">
        <w:rPr>
          <w:lang w:val="uk-UA"/>
        </w:rPr>
        <w:tab/>
      </w:r>
      <w:r w:rsidR="00A559DE">
        <w:rPr>
          <w:lang w:val="uk-UA"/>
        </w:rPr>
        <w:tab/>
      </w:r>
      <w:r w:rsidR="00A559DE">
        <w:rPr>
          <w:lang w:val="uk-UA"/>
        </w:rPr>
        <w:tab/>
      </w:r>
      <w:r w:rsidR="00A559DE">
        <w:rPr>
          <w:lang w:val="uk-UA"/>
        </w:rPr>
        <w:tab/>
      </w:r>
      <w:r w:rsidR="00A559DE">
        <w:rPr>
          <w:lang w:val="uk-UA"/>
        </w:rPr>
        <w:tab/>
      </w:r>
      <w:r w:rsidR="00A559DE">
        <w:rPr>
          <w:lang w:val="uk-UA"/>
        </w:rPr>
        <w:tab/>
      </w:r>
      <w:r w:rsidR="00A559DE">
        <w:rPr>
          <w:lang w:val="uk-UA"/>
        </w:rPr>
        <w:tab/>
      </w:r>
      <w:r w:rsidR="00A559DE">
        <w:rPr>
          <w:lang w:val="uk-UA"/>
        </w:rPr>
        <w:tab/>
      </w:r>
      <w:r w:rsidR="00A559DE">
        <w:rPr>
          <w:lang w:val="uk-UA"/>
        </w:rPr>
        <w:tab/>
      </w:r>
      <w:r w:rsidR="00A559DE">
        <w:rPr>
          <w:lang w:val="uk-UA"/>
        </w:rPr>
        <w:tab/>
      </w:r>
    </w:p>
    <w:p w:rsidR="00A559DE" w:rsidRDefault="00A559DE" w:rsidP="00105EB5">
      <w:pPr>
        <w:jc w:val="center"/>
        <w:rPr>
          <w:b/>
          <w:bCs/>
          <w:sz w:val="28"/>
          <w:szCs w:val="28"/>
        </w:rPr>
      </w:pPr>
      <w:r>
        <w:rPr>
          <w:b/>
          <w:bCs/>
          <w:sz w:val="28"/>
          <w:szCs w:val="28"/>
        </w:rPr>
        <w:t>ОБУХІВСЬКА МІСЬКА РАДА</w:t>
      </w:r>
    </w:p>
    <w:p w:rsidR="00A559DE" w:rsidRDefault="00A559DE" w:rsidP="00A559DE">
      <w:pPr>
        <w:jc w:val="center"/>
        <w:rPr>
          <w:b/>
          <w:bCs/>
          <w:sz w:val="28"/>
          <w:szCs w:val="28"/>
        </w:rPr>
      </w:pPr>
      <w:r>
        <w:rPr>
          <w:b/>
          <w:bCs/>
          <w:sz w:val="28"/>
          <w:szCs w:val="28"/>
        </w:rPr>
        <w:t>КИЇВСЬКОЇ ОБЛАСТІ</w:t>
      </w:r>
    </w:p>
    <w:p w:rsidR="00A559DE" w:rsidRPr="00A91322" w:rsidRDefault="00A559DE" w:rsidP="00A559DE">
      <w:pPr>
        <w:jc w:val="center"/>
        <w:rPr>
          <w:b/>
          <w:sz w:val="28"/>
          <w:szCs w:val="28"/>
        </w:rPr>
      </w:pPr>
      <w:r>
        <w:rPr>
          <w:b/>
          <w:sz w:val="28"/>
          <w:szCs w:val="28"/>
          <w:lang w:val="uk-UA"/>
        </w:rPr>
        <w:t xml:space="preserve">Тридцять перша </w:t>
      </w:r>
      <w:r w:rsidRPr="00A91322">
        <w:rPr>
          <w:b/>
          <w:sz w:val="28"/>
          <w:szCs w:val="28"/>
        </w:rPr>
        <w:t xml:space="preserve">сесія </w:t>
      </w:r>
      <w:r>
        <w:rPr>
          <w:b/>
          <w:sz w:val="28"/>
          <w:szCs w:val="28"/>
          <w:lang w:val="uk-UA"/>
        </w:rPr>
        <w:t>сьомого</w:t>
      </w:r>
      <w:r w:rsidRPr="00A91322">
        <w:rPr>
          <w:b/>
          <w:sz w:val="28"/>
          <w:szCs w:val="28"/>
        </w:rPr>
        <w:t xml:space="preserve"> скликання</w:t>
      </w:r>
    </w:p>
    <w:p w:rsidR="00A559DE" w:rsidRDefault="00A559DE" w:rsidP="00A559DE">
      <w:pPr>
        <w:jc w:val="center"/>
        <w:rPr>
          <w:b/>
          <w:sz w:val="28"/>
          <w:szCs w:val="28"/>
          <w:lang w:val="uk-UA"/>
        </w:rPr>
      </w:pPr>
    </w:p>
    <w:p w:rsidR="00A559DE" w:rsidRDefault="00A559DE" w:rsidP="00A559DE">
      <w:pPr>
        <w:jc w:val="center"/>
        <w:rPr>
          <w:b/>
          <w:sz w:val="28"/>
          <w:szCs w:val="28"/>
        </w:rPr>
      </w:pPr>
      <w:r w:rsidRPr="00A91322">
        <w:rPr>
          <w:b/>
          <w:sz w:val="28"/>
          <w:szCs w:val="28"/>
        </w:rPr>
        <w:t xml:space="preserve">Р І Ш Е Н </w:t>
      </w:r>
      <w:proofErr w:type="gramStart"/>
      <w:r w:rsidRPr="00A91322">
        <w:rPr>
          <w:b/>
          <w:sz w:val="28"/>
          <w:szCs w:val="28"/>
        </w:rPr>
        <w:t>Н</w:t>
      </w:r>
      <w:proofErr w:type="gramEnd"/>
      <w:r w:rsidRPr="00A91322">
        <w:rPr>
          <w:b/>
          <w:sz w:val="28"/>
          <w:szCs w:val="28"/>
        </w:rPr>
        <w:t xml:space="preserve"> Я</w:t>
      </w:r>
    </w:p>
    <w:p w:rsidR="00A559DE" w:rsidRPr="00186470" w:rsidRDefault="00A559DE" w:rsidP="00A559DE">
      <w:pPr>
        <w:jc w:val="center"/>
        <w:rPr>
          <w:b/>
          <w:sz w:val="28"/>
          <w:szCs w:val="28"/>
          <w:lang w:val="uk-UA"/>
        </w:rPr>
      </w:pPr>
      <w:r>
        <w:rPr>
          <w:lang w:val="uk-UA"/>
        </w:rPr>
        <w:t xml:space="preserve">                                    </w:t>
      </w:r>
    </w:p>
    <w:p w:rsidR="00A559DE" w:rsidRPr="00FE5F70" w:rsidRDefault="00A559DE" w:rsidP="00A559DE">
      <w:pPr>
        <w:rPr>
          <w:sz w:val="28"/>
          <w:szCs w:val="28"/>
          <w:lang w:val="uk-UA"/>
        </w:rPr>
      </w:pPr>
      <w:r w:rsidRPr="00FE5F70">
        <w:rPr>
          <w:sz w:val="28"/>
          <w:szCs w:val="28"/>
          <w:lang w:val="uk-UA"/>
        </w:rPr>
        <w:t>Про звільнення від сплати державного мита</w:t>
      </w:r>
    </w:p>
    <w:p w:rsidR="00A559DE" w:rsidRPr="00FE5F70" w:rsidRDefault="00A559DE" w:rsidP="00A559DE">
      <w:pPr>
        <w:rPr>
          <w:sz w:val="28"/>
          <w:szCs w:val="28"/>
          <w:lang w:val="uk-UA"/>
        </w:rPr>
      </w:pPr>
      <w:r w:rsidRPr="00FE5F70">
        <w:rPr>
          <w:sz w:val="28"/>
          <w:szCs w:val="28"/>
          <w:lang w:val="uk-UA"/>
        </w:rPr>
        <w:t xml:space="preserve">службу у справах дітей та сім'ї виконавчого комітету </w:t>
      </w:r>
    </w:p>
    <w:p w:rsidR="00A559DE" w:rsidRPr="00FE5F70" w:rsidRDefault="00A559DE" w:rsidP="00A559DE">
      <w:pPr>
        <w:rPr>
          <w:sz w:val="28"/>
          <w:szCs w:val="28"/>
          <w:lang w:val="uk-UA"/>
        </w:rPr>
      </w:pPr>
      <w:r w:rsidRPr="00FE5F70">
        <w:rPr>
          <w:sz w:val="28"/>
          <w:szCs w:val="28"/>
          <w:lang w:val="uk-UA"/>
        </w:rPr>
        <w:t>Обухівської міської ради</w:t>
      </w:r>
    </w:p>
    <w:p w:rsidR="00A559DE" w:rsidRDefault="00A559DE" w:rsidP="00A559DE">
      <w:pPr>
        <w:rPr>
          <w:sz w:val="28"/>
          <w:szCs w:val="28"/>
          <w:lang w:val="uk-UA"/>
        </w:rPr>
      </w:pPr>
    </w:p>
    <w:p w:rsidR="00A559DE" w:rsidRPr="00186470" w:rsidRDefault="00A559DE" w:rsidP="00A559DE">
      <w:pPr>
        <w:rPr>
          <w:sz w:val="28"/>
          <w:szCs w:val="28"/>
          <w:lang w:val="uk-UA"/>
        </w:rPr>
      </w:pPr>
    </w:p>
    <w:p w:rsidR="00A559DE" w:rsidRDefault="00A559DE" w:rsidP="00A559DE">
      <w:pPr>
        <w:spacing w:line="276" w:lineRule="auto"/>
        <w:ind w:firstLine="708"/>
        <w:jc w:val="both"/>
        <w:rPr>
          <w:sz w:val="28"/>
          <w:szCs w:val="28"/>
          <w:lang w:val="uk-UA"/>
        </w:rPr>
      </w:pPr>
      <w:r>
        <w:rPr>
          <w:sz w:val="28"/>
          <w:szCs w:val="28"/>
          <w:lang w:val="uk-UA"/>
        </w:rPr>
        <w:t>В</w:t>
      </w:r>
      <w:r w:rsidRPr="00186470">
        <w:rPr>
          <w:sz w:val="28"/>
          <w:szCs w:val="28"/>
          <w:lang w:val="uk-UA"/>
        </w:rPr>
        <w:t>ідповідно</w:t>
      </w:r>
      <w:r>
        <w:rPr>
          <w:sz w:val="28"/>
          <w:szCs w:val="28"/>
          <w:lang w:val="uk-UA"/>
        </w:rPr>
        <w:t xml:space="preserve"> до пункту 22 частини 1 статті</w:t>
      </w:r>
      <w:r w:rsidRPr="00186470">
        <w:rPr>
          <w:sz w:val="28"/>
          <w:szCs w:val="28"/>
          <w:lang w:val="uk-UA"/>
        </w:rPr>
        <w:t xml:space="preserve"> </w:t>
      </w:r>
      <w:r>
        <w:rPr>
          <w:sz w:val="28"/>
          <w:szCs w:val="28"/>
          <w:lang w:val="uk-UA"/>
        </w:rPr>
        <w:t>26</w:t>
      </w:r>
      <w:r w:rsidRPr="00186470">
        <w:rPr>
          <w:sz w:val="28"/>
          <w:szCs w:val="28"/>
          <w:lang w:val="uk-UA"/>
        </w:rPr>
        <w:t xml:space="preserve"> Закону України «Про місцеве самоврядування в Україні»</w:t>
      </w:r>
      <w:r>
        <w:rPr>
          <w:sz w:val="28"/>
          <w:szCs w:val="28"/>
          <w:lang w:val="uk-UA"/>
        </w:rPr>
        <w:t>,</w:t>
      </w:r>
      <w:r w:rsidRPr="00186470">
        <w:rPr>
          <w:sz w:val="28"/>
          <w:szCs w:val="28"/>
          <w:lang w:val="uk-UA"/>
        </w:rPr>
        <w:t xml:space="preserve"> </w:t>
      </w:r>
      <w:r>
        <w:rPr>
          <w:sz w:val="28"/>
          <w:szCs w:val="28"/>
          <w:lang w:val="uk-UA"/>
        </w:rPr>
        <w:t>керуючись статтями 5,6 Декрету Кабінету Міністрів України «Про державне мито» від 21.01.1993 року № 7/93, розглянувши листа служби у справах дітей та сім'ї виконавчого комітету Обухівської міської ради № 5 від 04.01.2018 року про звільнення служби у справах дітей та сім'ї виконавчого комітету Обухівської міської ради від сплати державного мита  при реєстрації актів цивільного стану та отриманні інших документів що стосуються захисту прав дітей на території Обухівської міської ради, враховуючи рекомендації  постійної комісії з питань планування, бюджету та фінансів</w:t>
      </w:r>
    </w:p>
    <w:p w:rsidR="00A559DE" w:rsidRDefault="00A559DE" w:rsidP="00A559DE">
      <w:pPr>
        <w:jc w:val="center"/>
        <w:rPr>
          <w:b/>
          <w:sz w:val="28"/>
          <w:szCs w:val="28"/>
          <w:lang w:val="uk-UA"/>
        </w:rPr>
      </w:pPr>
    </w:p>
    <w:p w:rsidR="00A559DE" w:rsidRPr="00186470" w:rsidRDefault="00A559DE" w:rsidP="00A559DE">
      <w:pPr>
        <w:jc w:val="center"/>
        <w:rPr>
          <w:b/>
          <w:sz w:val="28"/>
          <w:szCs w:val="28"/>
          <w:lang w:val="uk-UA"/>
        </w:rPr>
      </w:pPr>
      <w:r w:rsidRPr="00186470">
        <w:rPr>
          <w:b/>
          <w:sz w:val="28"/>
          <w:szCs w:val="28"/>
          <w:lang w:val="uk-UA"/>
        </w:rPr>
        <w:t>ОБУХІВСЬКА МІСЬКА РАДА</w:t>
      </w:r>
      <w:r>
        <w:rPr>
          <w:b/>
          <w:sz w:val="28"/>
          <w:szCs w:val="28"/>
          <w:lang w:val="uk-UA"/>
        </w:rPr>
        <w:t xml:space="preserve"> </w:t>
      </w:r>
      <w:r w:rsidRPr="00186470">
        <w:rPr>
          <w:b/>
          <w:sz w:val="28"/>
          <w:szCs w:val="28"/>
          <w:lang w:val="uk-UA"/>
        </w:rPr>
        <w:t>ВИРІШИЛА:</w:t>
      </w:r>
    </w:p>
    <w:p w:rsidR="00A559DE" w:rsidRPr="00186470" w:rsidRDefault="00A559DE" w:rsidP="00A559DE">
      <w:pPr>
        <w:jc w:val="center"/>
        <w:rPr>
          <w:b/>
          <w:sz w:val="28"/>
          <w:szCs w:val="28"/>
          <w:lang w:val="uk-UA"/>
        </w:rPr>
      </w:pPr>
    </w:p>
    <w:p w:rsidR="00A559DE" w:rsidRDefault="00A559DE" w:rsidP="00A559DE">
      <w:pPr>
        <w:spacing w:line="276" w:lineRule="auto"/>
        <w:ind w:firstLine="708"/>
        <w:jc w:val="both"/>
        <w:rPr>
          <w:sz w:val="28"/>
          <w:szCs w:val="28"/>
          <w:lang w:val="uk-UA"/>
        </w:rPr>
      </w:pPr>
      <w:r>
        <w:rPr>
          <w:sz w:val="28"/>
          <w:szCs w:val="28"/>
          <w:lang w:val="uk-UA"/>
        </w:rPr>
        <w:t>1. Звільнити від сплати державного мита службу у справах дітей та сім'ї виконавчого комітету Обухівської міської ради при отриманні свідоцтв про реєстрацію актів цивільного стану та витягів із Державного реєстру актів цивільного стану у Обухівському міськрайонному відділі державної реєстрації актів цивільного стану Головного територіального управління юстиції у Київській області, що стосуються захисту прав дітей, на 2018 рік.</w:t>
      </w:r>
    </w:p>
    <w:p w:rsidR="00A559DE" w:rsidRDefault="00A559DE" w:rsidP="00A559DE">
      <w:pPr>
        <w:spacing w:line="276" w:lineRule="auto"/>
        <w:ind w:firstLine="708"/>
        <w:jc w:val="both"/>
        <w:rPr>
          <w:sz w:val="28"/>
          <w:szCs w:val="28"/>
          <w:lang w:val="uk-UA"/>
        </w:rPr>
      </w:pPr>
      <w:r>
        <w:rPr>
          <w:sz w:val="28"/>
          <w:szCs w:val="28"/>
          <w:lang w:val="uk-UA"/>
        </w:rPr>
        <w:t>2. Контроль за виконанням даного рішення покласти на постійну комісію Обухівської міської ради з питань планування, бюджету та фінансів.</w:t>
      </w:r>
    </w:p>
    <w:p w:rsidR="00A559DE" w:rsidRPr="00FE5F70" w:rsidRDefault="00A559DE" w:rsidP="00A559DE">
      <w:pPr>
        <w:rPr>
          <w:sz w:val="28"/>
          <w:szCs w:val="28"/>
          <w:lang w:val="uk-UA"/>
        </w:rPr>
      </w:pPr>
      <w:r w:rsidRPr="00FE5F70">
        <w:rPr>
          <w:sz w:val="28"/>
          <w:szCs w:val="28"/>
          <w:lang w:val="uk-UA"/>
        </w:rPr>
        <w:t>Міський голова                                                                      О.М.Левченко</w:t>
      </w:r>
    </w:p>
    <w:p w:rsidR="00A559DE" w:rsidRPr="00186470" w:rsidRDefault="00A559DE" w:rsidP="00A559DE">
      <w:pPr>
        <w:rPr>
          <w:sz w:val="28"/>
          <w:szCs w:val="28"/>
          <w:lang w:val="uk-UA"/>
        </w:rPr>
      </w:pPr>
    </w:p>
    <w:p w:rsidR="00A559DE" w:rsidRPr="00F832F8" w:rsidRDefault="00A559DE" w:rsidP="00A559DE">
      <w:pPr>
        <w:rPr>
          <w:lang w:val="uk-UA"/>
        </w:rPr>
      </w:pPr>
      <w:r w:rsidRPr="00F832F8">
        <w:rPr>
          <w:lang w:val="uk-UA"/>
        </w:rPr>
        <w:t xml:space="preserve">м. Обухів </w:t>
      </w:r>
      <w:r>
        <w:rPr>
          <w:lang w:val="uk-UA"/>
        </w:rPr>
        <w:t xml:space="preserve"> </w:t>
      </w:r>
      <w:r w:rsidRPr="00F832F8">
        <w:rPr>
          <w:lang w:val="uk-UA"/>
        </w:rPr>
        <w:t xml:space="preserve">№ </w:t>
      </w:r>
      <w:r>
        <w:rPr>
          <w:lang w:val="uk-UA"/>
        </w:rPr>
        <w:t xml:space="preserve"> </w:t>
      </w:r>
      <w:r w:rsidR="00105EB5">
        <w:rPr>
          <w:lang w:val="uk-UA"/>
        </w:rPr>
        <w:t>691</w:t>
      </w:r>
      <w:r>
        <w:rPr>
          <w:lang w:val="uk-UA"/>
        </w:rPr>
        <w:t xml:space="preserve"> -31</w:t>
      </w:r>
      <w:r w:rsidRPr="00F832F8">
        <w:rPr>
          <w:lang w:val="uk-UA"/>
        </w:rPr>
        <w:t>-VІ</w:t>
      </w:r>
      <w:r>
        <w:rPr>
          <w:lang w:val="uk-UA"/>
        </w:rPr>
        <w:t>І</w:t>
      </w:r>
    </w:p>
    <w:p w:rsidR="00A559DE" w:rsidRPr="00F832F8" w:rsidRDefault="00A559DE" w:rsidP="00A559DE">
      <w:pPr>
        <w:rPr>
          <w:lang w:val="uk-UA"/>
        </w:rPr>
      </w:pPr>
      <w:r>
        <w:rPr>
          <w:lang w:val="uk-UA"/>
        </w:rPr>
        <w:t>в</w:t>
      </w:r>
      <w:r w:rsidRPr="00F832F8">
        <w:rPr>
          <w:lang w:val="uk-UA"/>
        </w:rPr>
        <w:t xml:space="preserve">ід </w:t>
      </w:r>
      <w:r>
        <w:rPr>
          <w:lang w:val="uk-UA"/>
        </w:rPr>
        <w:t>25.01.2018</w:t>
      </w:r>
    </w:p>
    <w:p w:rsidR="00A559DE" w:rsidRDefault="00A559DE" w:rsidP="00A559DE">
      <w:pPr>
        <w:rPr>
          <w:lang w:val="uk-UA"/>
        </w:rPr>
      </w:pPr>
    </w:p>
    <w:p w:rsidR="00CB2700" w:rsidRDefault="00A559DE">
      <w:pPr>
        <w:rPr>
          <w:sz w:val="16"/>
          <w:szCs w:val="16"/>
          <w:lang w:val="uk-UA"/>
        </w:rPr>
      </w:pPr>
      <w:r w:rsidRPr="00FE5F70">
        <w:rPr>
          <w:sz w:val="16"/>
          <w:szCs w:val="16"/>
          <w:lang w:val="uk-UA"/>
        </w:rPr>
        <w:t>Вик. Жевага Ю.О.</w:t>
      </w:r>
    </w:p>
    <w:p w:rsidR="00CC3794" w:rsidRDefault="00CC3794">
      <w:pPr>
        <w:rPr>
          <w:sz w:val="16"/>
          <w:szCs w:val="16"/>
          <w:lang w:val="uk-UA"/>
        </w:rPr>
      </w:pPr>
    </w:p>
    <w:p w:rsidR="00CC3794" w:rsidRDefault="00CC3794">
      <w:pPr>
        <w:rPr>
          <w:sz w:val="16"/>
          <w:szCs w:val="16"/>
          <w:lang w:val="uk-UA"/>
        </w:rPr>
      </w:pPr>
    </w:p>
    <w:p w:rsidR="005A2647" w:rsidRPr="005A2647" w:rsidRDefault="005A2647" w:rsidP="005A2647">
      <w:pPr>
        <w:jc w:val="right"/>
        <w:rPr>
          <w:lang w:val="uk-UA"/>
        </w:rPr>
      </w:pPr>
      <w:r>
        <w:rPr>
          <w:sz w:val="28"/>
          <w:szCs w:val="28"/>
          <w:lang w:val="uk-UA"/>
        </w:rPr>
        <w:lastRenderedPageBreak/>
        <w:tab/>
      </w:r>
      <w:r>
        <w:rPr>
          <w:sz w:val="28"/>
          <w:szCs w:val="28"/>
          <w:lang w:val="uk-UA"/>
        </w:rPr>
        <w:tab/>
      </w:r>
      <w:r>
        <w:rPr>
          <w:sz w:val="28"/>
          <w:szCs w:val="28"/>
          <w:lang w:val="uk-UA"/>
        </w:rPr>
        <w:tab/>
      </w:r>
      <w:r>
        <w:rPr>
          <w:sz w:val="28"/>
          <w:szCs w:val="28"/>
          <w:lang w:val="uk-UA"/>
        </w:rPr>
        <w:tab/>
        <w:t xml:space="preserve">                          </w:t>
      </w:r>
      <w:r w:rsidRPr="005A2647">
        <w:rPr>
          <w:lang w:val="uk-UA"/>
        </w:rPr>
        <w:t xml:space="preserve">     </w:t>
      </w:r>
      <w:r w:rsidRPr="005A2647">
        <w:rPr>
          <w:lang w:val="uk-UA"/>
        </w:rPr>
        <w:tab/>
      </w:r>
      <w:r w:rsidRPr="005A2647">
        <w:rPr>
          <w:lang w:val="uk-UA"/>
        </w:rPr>
        <w:tab/>
      </w:r>
      <w:r w:rsidRPr="005A2647">
        <w:rPr>
          <w:lang w:val="uk-UA"/>
        </w:rPr>
        <w:tab/>
        <w:t xml:space="preserve"> </w:t>
      </w:r>
    </w:p>
    <w:p w:rsidR="005A2647" w:rsidRDefault="005A2647" w:rsidP="005A2647">
      <w:pPr>
        <w:overflowPunct w:val="0"/>
        <w:autoSpaceDE w:val="0"/>
        <w:autoSpaceDN w:val="0"/>
        <w:adjustRightInd w:val="0"/>
        <w:ind w:left="3540" w:right="333" w:firstLine="708"/>
        <w:rPr>
          <w:b/>
          <w:bCs/>
          <w:sz w:val="28"/>
          <w:szCs w:val="28"/>
          <w:lang w:val="uk-UA"/>
        </w:rPr>
      </w:pPr>
      <w:r w:rsidRPr="00F10871">
        <w:rPr>
          <w:b/>
          <w:bCs/>
          <w:sz w:val="28"/>
          <w:szCs w:val="28"/>
          <w:lang w:val="uk-UA"/>
        </w:rPr>
        <w:object w:dxaOrig="694" w:dyaOrig="1051">
          <v:shape id="_x0000_i1025" type="#_x0000_t75" style="width:39.75pt;height:48pt" o:ole="">
            <v:imagedata r:id="rId19" o:title=""/>
          </v:shape>
          <o:OLEObject Type="Embed" ProgID="MS_ClipArt_Gallery.5" ShapeID="_x0000_i1025" DrawAspect="Content" ObjectID="_1578749641" r:id="rId20"/>
        </w:object>
      </w:r>
      <w:r>
        <w:rPr>
          <w:b/>
          <w:bCs/>
          <w:sz w:val="28"/>
          <w:szCs w:val="28"/>
          <w:lang w:val="uk-UA"/>
        </w:rPr>
        <w:tab/>
      </w:r>
      <w:r>
        <w:rPr>
          <w:b/>
          <w:bCs/>
          <w:sz w:val="28"/>
          <w:szCs w:val="28"/>
          <w:lang w:val="uk-UA"/>
        </w:rPr>
        <w:tab/>
      </w:r>
      <w:r>
        <w:rPr>
          <w:b/>
          <w:bCs/>
          <w:sz w:val="28"/>
          <w:szCs w:val="28"/>
          <w:lang w:val="uk-UA"/>
        </w:rPr>
        <w:tab/>
        <w:t xml:space="preserve"> </w:t>
      </w:r>
    </w:p>
    <w:p w:rsidR="005A2647" w:rsidRDefault="005A2647" w:rsidP="005A2647">
      <w:pPr>
        <w:overflowPunct w:val="0"/>
        <w:autoSpaceDE w:val="0"/>
        <w:autoSpaceDN w:val="0"/>
        <w:adjustRightInd w:val="0"/>
        <w:jc w:val="center"/>
        <w:rPr>
          <w:bCs/>
          <w:lang w:val="uk-UA"/>
        </w:rPr>
      </w:pPr>
      <w:r>
        <w:rPr>
          <w:bCs/>
          <w:lang w:val="uk-UA"/>
        </w:rPr>
        <w:t xml:space="preserve">                                                                                                                                    </w:t>
      </w:r>
    </w:p>
    <w:p w:rsidR="005A2647" w:rsidRDefault="005A2647" w:rsidP="005A2647">
      <w:pPr>
        <w:overflowPunct w:val="0"/>
        <w:autoSpaceDE w:val="0"/>
        <w:autoSpaceDN w:val="0"/>
        <w:adjustRightInd w:val="0"/>
        <w:jc w:val="center"/>
        <w:rPr>
          <w:b/>
          <w:bCs/>
          <w:lang w:val="uk-UA"/>
        </w:rPr>
      </w:pPr>
      <w:r>
        <w:rPr>
          <w:b/>
          <w:bCs/>
          <w:lang w:val="uk-UA"/>
        </w:rPr>
        <w:t>ОБУХІВСЬКА МІСЬКА РАДА</w:t>
      </w:r>
    </w:p>
    <w:p w:rsidR="005A2647" w:rsidRDefault="005A2647" w:rsidP="005A2647">
      <w:pPr>
        <w:overflowPunct w:val="0"/>
        <w:autoSpaceDE w:val="0"/>
        <w:autoSpaceDN w:val="0"/>
        <w:adjustRightInd w:val="0"/>
        <w:jc w:val="center"/>
        <w:rPr>
          <w:b/>
          <w:bCs/>
          <w:lang w:val="uk-UA"/>
        </w:rPr>
      </w:pPr>
      <w:r>
        <w:rPr>
          <w:b/>
          <w:bCs/>
          <w:lang w:val="uk-UA"/>
        </w:rPr>
        <w:t>КИЇВСЬКОЇ ОБЛАСТІ</w:t>
      </w:r>
    </w:p>
    <w:p w:rsidR="005A2647" w:rsidRDefault="005A2647" w:rsidP="005A2647">
      <w:pPr>
        <w:overflowPunct w:val="0"/>
        <w:autoSpaceDE w:val="0"/>
        <w:autoSpaceDN w:val="0"/>
        <w:adjustRightInd w:val="0"/>
        <w:jc w:val="center"/>
        <w:rPr>
          <w:b/>
          <w:bCs/>
          <w:lang w:val="uk-UA"/>
        </w:rPr>
      </w:pPr>
      <w:r>
        <w:rPr>
          <w:b/>
          <w:bCs/>
          <w:lang w:val="uk-UA"/>
        </w:rPr>
        <w:t>Тридцять перша  сесія сьомого скликання</w:t>
      </w:r>
    </w:p>
    <w:p w:rsidR="005A2647" w:rsidRDefault="005A2647" w:rsidP="005A2647">
      <w:pPr>
        <w:overflowPunct w:val="0"/>
        <w:autoSpaceDE w:val="0"/>
        <w:autoSpaceDN w:val="0"/>
        <w:adjustRightInd w:val="0"/>
        <w:jc w:val="center"/>
        <w:rPr>
          <w:b/>
          <w:bCs/>
          <w:lang w:val="uk-UA"/>
        </w:rPr>
      </w:pPr>
    </w:p>
    <w:p w:rsidR="005A2647" w:rsidRDefault="005A2647" w:rsidP="005A2647">
      <w:pPr>
        <w:overflowPunct w:val="0"/>
        <w:autoSpaceDE w:val="0"/>
        <w:autoSpaceDN w:val="0"/>
        <w:adjustRightInd w:val="0"/>
        <w:jc w:val="center"/>
        <w:rPr>
          <w:b/>
          <w:bCs/>
          <w:sz w:val="28"/>
          <w:szCs w:val="28"/>
          <w:lang w:val="uk-UA"/>
        </w:rPr>
      </w:pPr>
      <w:r>
        <w:rPr>
          <w:b/>
          <w:bCs/>
          <w:sz w:val="28"/>
          <w:szCs w:val="28"/>
          <w:lang w:val="uk-UA"/>
        </w:rPr>
        <w:t xml:space="preserve">  </w:t>
      </w:r>
      <w:r>
        <w:rPr>
          <w:b/>
          <w:bCs/>
          <w:sz w:val="28"/>
          <w:szCs w:val="28"/>
        </w:rPr>
        <w:t xml:space="preserve">Р І Ш Е Н </w:t>
      </w:r>
      <w:proofErr w:type="gramStart"/>
      <w:r>
        <w:rPr>
          <w:b/>
          <w:bCs/>
          <w:sz w:val="28"/>
          <w:szCs w:val="28"/>
        </w:rPr>
        <w:t>Н</w:t>
      </w:r>
      <w:proofErr w:type="gramEnd"/>
      <w:r>
        <w:rPr>
          <w:b/>
          <w:bCs/>
          <w:sz w:val="28"/>
          <w:szCs w:val="28"/>
        </w:rPr>
        <w:t xml:space="preserve"> Я</w:t>
      </w:r>
      <w:r>
        <w:rPr>
          <w:b/>
          <w:bCs/>
          <w:sz w:val="28"/>
          <w:szCs w:val="28"/>
          <w:lang w:val="uk-UA"/>
        </w:rPr>
        <w:t xml:space="preserve"> </w:t>
      </w:r>
    </w:p>
    <w:p w:rsidR="005A2647" w:rsidRDefault="005A2647" w:rsidP="005A2647">
      <w:pPr>
        <w:overflowPunct w:val="0"/>
        <w:autoSpaceDE w:val="0"/>
        <w:autoSpaceDN w:val="0"/>
        <w:adjustRightInd w:val="0"/>
        <w:jc w:val="center"/>
        <w:rPr>
          <w:b/>
          <w:bCs/>
          <w:sz w:val="28"/>
          <w:szCs w:val="28"/>
          <w:lang w:val="uk-UA"/>
        </w:rPr>
      </w:pPr>
    </w:p>
    <w:p w:rsidR="005A2647" w:rsidRDefault="005A2647" w:rsidP="005A2647"/>
    <w:p w:rsidR="005A2647" w:rsidRDefault="005A2647" w:rsidP="005A2647">
      <w:pPr>
        <w:rPr>
          <w:b/>
          <w:lang w:val="uk-UA"/>
        </w:rPr>
      </w:pPr>
      <w:r>
        <w:rPr>
          <w:b/>
        </w:rPr>
        <w:t xml:space="preserve">Про призначення </w:t>
      </w:r>
      <w:r>
        <w:rPr>
          <w:b/>
          <w:lang w:val="uk-UA"/>
        </w:rPr>
        <w:t>Левченко В.М.</w:t>
      </w:r>
      <w:r>
        <w:rPr>
          <w:b/>
        </w:rPr>
        <w:t xml:space="preserve"> на посаду </w:t>
      </w:r>
      <w:r>
        <w:rPr>
          <w:b/>
          <w:lang w:val="uk-UA"/>
        </w:rPr>
        <w:t xml:space="preserve">директора Комунального закладу Обухівської міської </w:t>
      </w:r>
      <w:proofErr w:type="gramStart"/>
      <w:r>
        <w:rPr>
          <w:b/>
          <w:lang w:val="uk-UA"/>
        </w:rPr>
        <w:t>ради</w:t>
      </w:r>
      <w:proofErr w:type="gramEnd"/>
      <w:r>
        <w:rPr>
          <w:b/>
          <w:lang w:val="uk-UA"/>
        </w:rPr>
        <w:t xml:space="preserve"> « Обухівський міський інклюзивно-ресурсний центр»</w:t>
      </w:r>
    </w:p>
    <w:p w:rsidR="005A2647" w:rsidRPr="005B7FEA" w:rsidRDefault="005A2647" w:rsidP="005A2647">
      <w:pPr>
        <w:rPr>
          <w:b/>
          <w:lang w:val="uk-UA"/>
        </w:rPr>
      </w:pPr>
    </w:p>
    <w:p w:rsidR="005A2647" w:rsidRPr="005A2647" w:rsidRDefault="005A2647" w:rsidP="005A2647">
      <w:pPr>
        <w:pStyle w:val="1"/>
        <w:shd w:val="clear" w:color="auto" w:fill="FFFFFF"/>
        <w:spacing w:before="0"/>
        <w:jc w:val="both"/>
        <w:rPr>
          <w:b/>
          <w:color w:val="333333"/>
          <w:sz w:val="24"/>
          <w:szCs w:val="24"/>
          <w:lang w:val="uk-UA"/>
        </w:rPr>
      </w:pPr>
      <w:r w:rsidRPr="005A2647">
        <w:rPr>
          <w:color w:val="000000"/>
          <w:sz w:val="24"/>
          <w:szCs w:val="24"/>
          <w:lang w:val="uk-UA"/>
        </w:rPr>
        <w:t xml:space="preserve">          Розглянувши подання  управління освіти виконавчого комітету Обухівської міської ради від  10.01.2018 року, протокол</w:t>
      </w:r>
      <w:r w:rsidRPr="005A2647">
        <w:rPr>
          <w:color w:val="333333"/>
          <w:sz w:val="24"/>
          <w:szCs w:val="24"/>
          <w:lang w:val="uk-UA"/>
        </w:rPr>
        <w:t xml:space="preserve"> №01 </w:t>
      </w:r>
      <w:r w:rsidRPr="005A2647">
        <w:rPr>
          <w:sz w:val="24"/>
          <w:szCs w:val="24"/>
          <w:lang w:val="uk-UA"/>
        </w:rPr>
        <w:t>засідання конкурсної комісії</w:t>
      </w:r>
      <w:r w:rsidRPr="005A2647">
        <w:rPr>
          <w:color w:val="333333"/>
          <w:sz w:val="24"/>
          <w:szCs w:val="24"/>
          <w:lang w:val="uk-UA"/>
        </w:rPr>
        <w:t xml:space="preserve"> </w:t>
      </w:r>
      <w:r w:rsidRPr="005A2647">
        <w:rPr>
          <w:sz w:val="24"/>
          <w:szCs w:val="24"/>
          <w:lang w:val="uk-UA"/>
        </w:rPr>
        <w:t>для проведення відбору кандидатів на заміщення вакантної посади</w:t>
      </w:r>
      <w:r w:rsidRPr="005A2647">
        <w:rPr>
          <w:color w:val="333333"/>
          <w:sz w:val="24"/>
          <w:szCs w:val="24"/>
          <w:lang w:val="uk-UA"/>
        </w:rPr>
        <w:t xml:space="preserve"> </w:t>
      </w:r>
      <w:r w:rsidRPr="005A2647">
        <w:rPr>
          <w:sz w:val="24"/>
          <w:szCs w:val="24"/>
          <w:lang w:val="uk-UA"/>
        </w:rPr>
        <w:t>директора Комунального закладу Обухівської міської ради «Обухівський міський інклюзивно-ресурсний центр» від 28 грудня 2017 року,</w:t>
      </w:r>
      <w:r w:rsidRPr="005A2647">
        <w:rPr>
          <w:color w:val="000000"/>
          <w:sz w:val="24"/>
          <w:szCs w:val="24"/>
          <w:lang w:val="uk-UA"/>
        </w:rPr>
        <w:t>в</w:t>
      </w:r>
      <w:r w:rsidRPr="005A2647">
        <w:rPr>
          <w:sz w:val="24"/>
          <w:szCs w:val="24"/>
          <w:lang w:val="uk-UA"/>
        </w:rPr>
        <w:t xml:space="preserve">ідповідно до статті 26 Закону України «Про місцеве самоврядування в Україні», </w:t>
      </w:r>
      <w:bookmarkStart w:id="2" w:name="n4"/>
      <w:bookmarkEnd w:id="2"/>
      <w:r w:rsidRPr="005A2647">
        <w:rPr>
          <w:sz w:val="24"/>
          <w:szCs w:val="24"/>
          <w:lang w:val="uk-UA"/>
        </w:rPr>
        <w:t>, з метою забезпечення належного виконання повноважень виконавчого комітету Обухівської міської ради щодо організації роботи інклюзивної освіти населення міста та сіл міської ради, враховуючи: рішення конкурсної комісії від 28.12.2017 року , рекомендації постійної комісії з питань</w:t>
      </w:r>
      <w:r w:rsidRPr="005A2647">
        <w:rPr>
          <w:color w:val="000000"/>
          <w:sz w:val="24"/>
          <w:szCs w:val="24"/>
          <w:lang w:val="uk-UA"/>
        </w:rPr>
        <w:t xml:space="preserve"> </w:t>
      </w:r>
      <w:r w:rsidRPr="005A2647">
        <w:rPr>
          <w:sz w:val="24"/>
          <w:szCs w:val="24"/>
          <w:lang w:val="uk-UA"/>
        </w:rPr>
        <w:t xml:space="preserve">  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і об’єднаннями громадян</w:t>
      </w:r>
      <w:r w:rsidRPr="005A2647">
        <w:rPr>
          <w:color w:val="01084B"/>
          <w:sz w:val="24"/>
          <w:szCs w:val="24"/>
          <w:lang w:val="uk-UA"/>
        </w:rPr>
        <w:t>,</w:t>
      </w:r>
      <w:r w:rsidRPr="005A2647">
        <w:rPr>
          <w:sz w:val="24"/>
          <w:szCs w:val="24"/>
          <w:lang w:val="uk-UA"/>
        </w:rPr>
        <w:tab/>
      </w:r>
      <w:r w:rsidRPr="005A2647">
        <w:rPr>
          <w:sz w:val="24"/>
          <w:szCs w:val="24"/>
          <w:lang w:val="uk-UA"/>
        </w:rPr>
        <w:tab/>
      </w:r>
      <w:r w:rsidRPr="005A2647">
        <w:rPr>
          <w:sz w:val="24"/>
          <w:szCs w:val="24"/>
          <w:lang w:val="uk-UA"/>
        </w:rPr>
        <w:tab/>
      </w:r>
      <w:r w:rsidRPr="005A2647">
        <w:rPr>
          <w:sz w:val="24"/>
          <w:szCs w:val="24"/>
          <w:lang w:val="uk-UA"/>
        </w:rPr>
        <w:tab/>
      </w:r>
    </w:p>
    <w:p w:rsidR="005A2647" w:rsidRPr="006D01EA" w:rsidRDefault="005A2647" w:rsidP="005A2647">
      <w:pPr>
        <w:jc w:val="center"/>
        <w:rPr>
          <w:lang w:val="uk-UA"/>
        </w:rPr>
      </w:pPr>
    </w:p>
    <w:p w:rsidR="005A2647" w:rsidRDefault="005A2647" w:rsidP="005A2647">
      <w:pPr>
        <w:jc w:val="center"/>
        <w:rPr>
          <w:b/>
          <w:bCs/>
        </w:rPr>
      </w:pPr>
      <w:r>
        <w:rPr>
          <w:b/>
        </w:rPr>
        <w:t>ОБУХІВСЬКА МІСЬКА РАДА</w:t>
      </w:r>
    </w:p>
    <w:p w:rsidR="005A2647" w:rsidRDefault="005A2647" w:rsidP="005A2647">
      <w:pPr>
        <w:jc w:val="center"/>
        <w:rPr>
          <w:b/>
          <w:lang w:val="uk-UA"/>
        </w:rPr>
      </w:pPr>
      <w:r>
        <w:rPr>
          <w:b/>
        </w:rPr>
        <w:t xml:space="preserve">В И </w:t>
      </w:r>
      <w:proofErr w:type="gramStart"/>
      <w:r>
        <w:rPr>
          <w:b/>
        </w:rPr>
        <w:t>Р</w:t>
      </w:r>
      <w:proofErr w:type="gramEnd"/>
      <w:r>
        <w:rPr>
          <w:b/>
        </w:rPr>
        <w:t xml:space="preserve"> І Ш И Л А :</w:t>
      </w:r>
    </w:p>
    <w:p w:rsidR="005A2647" w:rsidRPr="00495582" w:rsidRDefault="005A2647" w:rsidP="005A2647">
      <w:pPr>
        <w:jc w:val="center"/>
        <w:rPr>
          <w:lang w:val="uk-UA"/>
        </w:rPr>
      </w:pPr>
    </w:p>
    <w:p w:rsidR="00CC3794" w:rsidRDefault="005A2647" w:rsidP="005A2647">
      <w:pPr>
        <w:rPr>
          <w:lang w:val="uk-UA"/>
        </w:rPr>
      </w:pPr>
      <w:r w:rsidRPr="00495582">
        <w:rPr>
          <w:lang w:val="uk-UA"/>
        </w:rPr>
        <w:t xml:space="preserve">        1.Призначити  Левченко Варвару Миколаївну на посаду директора </w:t>
      </w:r>
      <w:r w:rsidRPr="00495582">
        <w:rPr>
          <w:bCs/>
        </w:rPr>
        <w:t>К</w:t>
      </w:r>
      <w:r w:rsidRPr="00495582">
        <w:t>омунального закладу Обухівської міської ради</w:t>
      </w:r>
      <w:r w:rsidRPr="00495582">
        <w:rPr>
          <w:bCs/>
        </w:rPr>
        <w:t xml:space="preserve"> </w:t>
      </w:r>
      <w:r w:rsidRPr="00495582">
        <w:t>«Обухівський міський інклюзивно-ресурсний центр»</w:t>
      </w:r>
    </w:p>
    <w:p w:rsidR="005A2647" w:rsidRPr="00495582" w:rsidRDefault="005A2647" w:rsidP="005A2647">
      <w:pPr>
        <w:rPr>
          <w:lang w:val="uk-UA"/>
        </w:rPr>
      </w:pPr>
      <w:r>
        <w:rPr>
          <w:lang w:val="uk-UA"/>
        </w:rPr>
        <w:t xml:space="preserve"> 25 січня 2018 року</w:t>
      </w:r>
      <w:r w:rsidRPr="00184474">
        <w:rPr>
          <w:bCs/>
          <w:lang w:val="uk-UA"/>
        </w:rPr>
        <w:t xml:space="preserve"> </w:t>
      </w:r>
      <w:r>
        <w:rPr>
          <w:bCs/>
          <w:lang w:val="uk-UA"/>
        </w:rPr>
        <w:t>.</w:t>
      </w:r>
      <w:r w:rsidRPr="00495582">
        <w:rPr>
          <w:lang w:val="uk-UA"/>
        </w:rPr>
        <w:t xml:space="preserve">  </w:t>
      </w:r>
    </w:p>
    <w:p w:rsidR="005A2647" w:rsidRDefault="005A2647" w:rsidP="005A2647">
      <w:pPr>
        <w:jc w:val="both"/>
        <w:rPr>
          <w:lang w:val="uk-UA"/>
        </w:rPr>
      </w:pPr>
      <w:r>
        <w:rPr>
          <w:bCs/>
          <w:color w:val="000000"/>
          <w:shd w:val="clear" w:color="auto" w:fill="FFFFFF"/>
          <w:lang w:val="uk-UA"/>
        </w:rPr>
        <w:t xml:space="preserve">        2.</w:t>
      </w:r>
      <w:r>
        <w:rPr>
          <w:lang w:val="uk-UA"/>
        </w:rPr>
        <w:t xml:space="preserve">Доручити  Обухівському міському голові укласти контракт з керівником </w:t>
      </w:r>
      <w:r w:rsidRPr="00D06B96">
        <w:rPr>
          <w:bCs/>
          <w:lang w:val="uk-UA"/>
        </w:rPr>
        <w:t>К</w:t>
      </w:r>
      <w:r w:rsidRPr="00D06B96">
        <w:rPr>
          <w:lang w:val="uk-UA"/>
        </w:rPr>
        <w:t>омунального закладу Обухівської міської ради</w:t>
      </w:r>
      <w:r w:rsidRPr="00D06B96">
        <w:rPr>
          <w:bCs/>
          <w:lang w:val="uk-UA"/>
        </w:rPr>
        <w:t xml:space="preserve"> </w:t>
      </w:r>
      <w:r w:rsidRPr="00D06B96">
        <w:rPr>
          <w:lang w:val="uk-UA"/>
        </w:rPr>
        <w:t>«Обухівський міський інклюзивно-ресурсний центр»</w:t>
      </w:r>
      <w:r>
        <w:rPr>
          <w:lang w:val="uk-UA"/>
        </w:rPr>
        <w:t xml:space="preserve">   - Левченко В.М.  </w:t>
      </w:r>
    </w:p>
    <w:p w:rsidR="005A2647" w:rsidRDefault="005A2647" w:rsidP="005A2647">
      <w:pPr>
        <w:jc w:val="both"/>
        <w:rPr>
          <w:bCs/>
          <w:sz w:val="28"/>
          <w:szCs w:val="28"/>
          <w:lang w:val="uk-UA"/>
        </w:rPr>
      </w:pPr>
      <w:r>
        <w:rPr>
          <w:bCs/>
          <w:lang w:val="uk-UA"/>
        </w:rPr>
        <w:t xml:space="preserve">        3. Контроль за виконанням цього рішення покладається на заступника міського голови Шевченко А.В. та на постійну комісію </w:t>
      </w:r>
      <w:r>
        <w:rPr>
          <w:lang w:val="uk-UA"/>
        </w:rPr>
        <w:t>з питань</w:t>
      </w:r>
      <w:r>
        <w:rPr>
          <w:color w:val="000000"/>
          <w:lang w:val="uk-UA"/>
        </w:rPr>
        <w:t xml:space="preserve"> </w:t>
      </w:r>
      <w:r>
        <w:rPr>
          <w:lang w:val="uk-UA"/>
        </w:rPr>
        <w:t xml:space="preserve">  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і об’єднаннями громадян.</w:t>
      </w:r>
    </w:p>
    <w:p w:rsidR="005A2647" w:rsidRDefault="005A2647" w:rsidP="005A2647">
      <w:pPr>
        <w:rPr>
          <w:b/>
          <w:sz w:val="28"/>
          <w:szCs w:val="28"/>
          <w:lang w:val="uk-UA"/>
        </w:rPr>
      </w:pPr>
    </w:p>
    <w:p w:rsidR="005A2647" w:rsidRDefault="005A2647" w:rsidP="005A2647">
      <w:pPr>
        <w:rPr>
          <w:lang w:val="uk-UA"/>
        </w:rPr>
      </w:pPr>
      <w:r>
        <w:rPr>
          <w:b/>
        </w:rPr>
        <w:t>Міський голова                                                                                                   О.М. Левченко</w:t>
      </w:r>
      <w:r>
        <w:t xml:space="preserve"> </w:t>
      </w:r>
    </w:p>
    <w:p w:rsidR="005A2647" w:rsidRDefault="005A2647" w:rsidP="005A2647">
      <w:pPr>
        <w:pStyle w:val="a6"/>
        <w:jc w:val="left"/>
        <w:rPr>
          <w:b w:val="0"/>
          <w:bCs/>
          <w:noProof/>
          <w:szCs w:val="28"/>
          <w:lang w:val="uk-UA"/>
        </w:rPr>
      </w:pPr>
    </w:p>
    <w:p w:rsidR="005A2647" w:rsidRDefault="005A2647" w:rsidP="005A2647">
      <w:pPr>
        <w:pStyle w:val="a6"/>
        <w:jc w:val="left"/>
        <w:rPr>
          <w:b w:val="0"/>
          <w:bCs/>
          <w:noProof/>
          <w:sz w:val="20"/>
          <w:lang w:val="uk-UA"/>
        </w:rPr>
      </w:pPr>
      <w:r>
        <w:rPr>
          <w:b w:val="0"/>
          <w:bCs/>
          <w:noProof/>
          <w:sz w:val="20"/>
          <w:lang w:val="uk-UA"/>
        </w:rPr>
        <w:t>м. Обухів</w:t>
      </w:r>
    </w:p>
    <w:p w:rsidR="005A2647" w:rsidRDefault="005A2647" w:rsidP="005A2647">
      <w:pPr>
        <w:pStyle w:val="a6"/>
        <w:jc w:val="left"/>
        <w:rPr>
          <w:b w:val="0"/>
          <w:bCs/>
          <w:noProof/>
          <w:sz w:val="20"/>
          <w:lang w:val="uk-UA"/>
        </w:rPr>
      </w:pPr>
      <w:r>
        <w:rPr>
          <w:b w:val="0"/>
          <w:bCs/>
          <w:noProof/>
          <w:sz w:val="20"/>
          <w:lang w:val="uk-UA"/>
        </w:rPr>
        <w:t xml:space="preserve"> №</w:t>
      </w:r>
      <w:r w:rsidR="00105EB5">
        <w:rPr>
          <w:b w:val="0"/>
          <w:bCs/>
          <w:noProof/>
          <w:sz w:val="20"/>
          <w:lang w:val="uk-UA"/>
        </w:rPr>
        <w:t>692-</w:t>
      </w:r>
      <w:r>
        <w:rPr>
          <w:b w:val="0"/>
          <w:bCs/>
          <w:noProof/>
          <w:sz w:val="20"/>
          <w:lang w:val="uk-UA"/>
        </w:rPr>
        <w:t>31-УІІ</w:t>
      </w:r>
    </w:p>
    <w:p w:rsidR="005A2647" w:rsidRDefault="005A2647" w:rsidP="005A2647">
      <w:pPr>
        <w:pStyle w:val="a6"/>
        <w:jc w:val="left"/>
        <w:rPr>
          <w:b w:val="0"/>
          <w:sz w:val="20"/>
          <w:lang w:val="uk-UA"/>
        </w:rPr>
      </w:pPr>
      <w:r>
        <w:rPr>
          <w:b w:val="0"/>
          <w:bCs/>
          <w:noProof/>
          <w:sz w:val="20"/>
          <w:lang w:val="uk-UA"/>
        </w:rPr>
        <w:t>від      25  січня      2018 року</w:t>
      </w:r>
    </w:p>
    <w:p w:rsidR="005A2647" w:rsidRDefault="005A2647">
      <w:pPr>
        <w:rPr>
          <w:sz w:val="16"/>
          <w:szCs w:val="16"/>
          <w:lang w:val="uk-UA"/>
        </w:rPr>
      </w:pPr>
    </w:p>
    <w:p w:rsidR="005A2647" w:rsidRDefault="005A2647">
      <w:pPr>
        <w:rPr>
          <w:sz w:val="16"/>
          <w:szCs w:val="16"/>
          <w:lang w:val="uk-UA"/>
        </w:rPr>
      </w:pPr>
    </w:p>
    <w:p w:rsidR="005A2647" w:rsidRDefault="005A2647">
      <w:pPr>
        <w:rPr>
          <w:sz w:val="16"/>
          <w:szCs w:val="16"/>
          <w:lang w:val="uk-UA"/>
        </w:rPr>
      </w:pPr>
    </w:p>
    <w:p w:rsidR="005A2647" w:rsidRDefault="005A2647">
      <w:pPr>
        <w:rPr>
          <w:sz w:val="16"/>
          <w:szCs w:val="16"/>
          <w:lang w:val="uk-UA"/>
        </w:rPr>
      </w:pPr>
    </w:p>
    <w:p w:rsidR="00184474" w:rsidRDefault="00184474">
      <w:pPr>
        <w:rPr>
          <w:sz w:val="16"/>
          <w:szCs w:val="16"/>
          <w:lang w:val="uk-UA"/>
        </w:rPr>
      </w:pPr>
    </w:p>
    <w:p w:rsidR="006D5B79" w:rsidRDefault="006D5B79">
      <w:pPr>
        <w:rPr>
          <w:sz w:val="16"/>
          <w:szCs w:val="16"/>
          <w:lang w:val="uk-UA"/>
        </w:rPr>
      </w:pPr>
    </w:p>
    <w:p w:rsidR="006D5B79" w:rsidRDefault="006D5B79">
      <w:pPr>
        <w:rPr>
          <w:sz w:val="16"/>
          <w:szCs w:val="16"/>
          <w:lang w:val="uk-UA"/>
        </w:rPr>
      </w:pPr>
    </w:p>
    <w:p w:rsidR="006D5B79" w:rsidRDefault="006D5B79">
      <w:pPr>
        <w:rPr>
          <w:sz w:val="16"/>
          <w:szCs w:val="16"/>
          <w:lang w:val="uk-UA"/>
        </w:rPr>
      </w:pPr>
    </w:p>
    <w:p w:rsidR="006D5B79" w:rsidRDefault="006D5B79">
      <w:pPr>
        <w:rPr>
          <w:sz w:val="16"/>
          <w:szCs w:val="16"/>
          <w:lang w:val="uk-UA"/>
        </w:rPr>
      </w:pPr>
    </w:p>
    <w:p w:rsidR="006D5B79" w:rsidRDefault="006D5B79">
      <w:pPr>
        <w:rPr>
          <w:sz w:val="16"/>
          <w:szCs w:val="16"/>
          <w:lang w:val="uk-UA"/>
        </w:rPr>
      </w:pPr>
    </w:p>
    <w:p w:rsidR="00EC0721" w:rsidRPr="005D7477" w:rsidRDefault="002003D4" w:rsidP="00EC0721">
      <w:pPr>
        <w:overflowPunct w:val="0"/>
        <w:autoSpaceDE w:val="0"/>
        <w:autoSpaceDN w:val="0"/>
        <w:adjustRightInd w:val="0"/>
        <w:ind w:right="333"/>
        <w:jc w:val="center"/>
        <w:rPr>
          <w:bCs/>
          <w:lang w:val="uk-UA"/>
        </w:rPr>
      </w:pPr>
      <w:r w:rsidRPr="002003D4">
        <w:rPr>
          <w:bCs/>
          <w:noProof/>
        </w:rPr>
        <w:lastRenderedPageBreak/>
        <w:pict>
          <v:shape id="_x0000_s1122" type="#_x0000_t75" style="position:absolute;left:0;text-align:left;margin-left:218.1pt;margin-top:8.65pt;width:36pt;height:50.4pt;z-index:251683840">
            <v:imagedata r:id="rId21" o:title=""/>
            <w10:wrap type="topAndBottom"/>
          </v:shape>
          <o:OLEObject Type="Embed" ProgID="PBrush" ShapeID="_x0000_s1122" DrawAspect="Content" ObjectID="_1578749651" r:id="rId22"/>
        </w:pict>
      </w:r>
      <w:r w:rsidR="00EC0721" w:rsidRPr="002A2DB2">
        <w:rPr>
          <w:b/>
          <w:bCs/>
        </w:rPr>
        <w:tab/>
        <w:t xml:space="preserve"> </w:t>
      </w:r>
    </w:p>
    <w:p w:rsidR="00EC0721" w:rsidRPr="001F1C9C" w:rsidRDefault="00B76BA5" w:rsidP="00EC0721">
      <w:pPr>
        <w:pStyle w:val="a6"/>
        <w:spacing w:line="360" w:lineRule="auto"/>
        <w:rPr>
          <w:szCs w:val="28"/>
          <w:lang w:val="uk-UA"/>
        </w:rPr>
      </w:pPr>
      <w:r>
        <w:rPr>
          <w:szCs w:val="28"/>
          <w:lang w:val="uk-UA"/>
        </w:rPr>
        <w:t xml:space="preserve"> </w:t>
      </w:r>
      <w:r w:rsidR="00EC0721">
        <w:rPr>
          <w:szCs w:val="28"/>
          <w:lang w:val="uk-UA"/>
        </w:rPr>
        <w:t xml:space="preserve"> </w:t>
      </w:r>
      <w:r w:rsidR="00EC0721" w:rsidRPr="001F1C9C">
        <w:rPr>
          <w:szCs w:val="28"/>
        </w:rPr>
        <w:t xml:space="preserve">ОБУХІВСЬКА МІСЬКА РАДА </w:t>
      </w:r>
      <w:r w:rsidR="00EC0721" w:rsidRPr="001F1C9C">
        <w:rPr>
          <w:szCs w:val="28"/>
          <w:lang w:val="uk-UA"/>
        </w:rPr>
        <w:t xml:space="preserve">               </w:t>
      </w:r>
    </w:p>
    <w:p w:rsidR="00EC0721" w:rsidRPr="001F1C9C" w:rsidRDefault="00EC0721" w:rsidP="00EC0721">
      <w:pPr>
        <w:pStyle w:val="a6"/>
        <w:spacing w:line="360" w:lineRule="auto"/>
        <w:rPr>
          <w:bCs/>
          <w:szCs w:val="28"/>
          <w:lang w:val="uk-UA"/>
        </w:rPr>
      </w:pPr>
      <w:r w:rsidRPr="001F1C9C">
        <w:rPr>
          <w:szCs w:val="28"/>
          <w:lang w:val="uk-UA"/>
        </w:rPr>
        <w:t>КИЇВСЬКОЇ ОБЛАСТІ</w:t>
      </w:r>
    </w:p>
    <w:p w:rsidR="00EC0721" w:rsidRPr="001F1C9C" w:rsidRDefault="00EC0721" w:rsidP="00EC0721">
      <w:pPr>
        <w:pStyle w:val="a5"/>
        <w:spacing w:line="360" w:lineRule="auto"/>
        <w:rPr>
          <w:b w:val="0"/>
          <w:sz w:val="28"/>
          <w:szCs w:val="28"/>
        </w:rPr>
      </w:pPr>
      <w:r>
        <w:rPr>
          <w:b w:val="0"/>
          <w:sz w:val="28"/>
          <w:szCs w:val="28"/>
        </w:rPr>
        <w:t>Тридцять перша сесія</w:t>
      </w:r>
      <w:r w:rsidRPr="001F1C9C">
        <w:rPr>
          <w:b w:val="0"/>
          <w:sz w:val="28"/>
          <w:szCs w:val="28"/>
        </w:rPr>
        <w:t xml:space="preserve"> сьомого скликання</w:t>
      </w:r>
    </w:p>
    <w:p w:rsidR="00EC0721" w:rsidRPr="001F1C9C" w:rsidRDefault="00EC0721" w:rsidP="00EC0721">
      <w:pPr>
        <w:pStyle w:val="a5"/>
        <w:spacing w:line="360" w:lineRule="auto"/>
        <w:rPr>
          <w:sz w:val="28"/>
          <w:szCs w:val="28"/>
        </w:rPr>
      </w:pPr>
      <w:r w:rsidRPr="001F1C9C">
        <w:t xml:space="preserve">Р І Ш Е Н Н Я </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7587"/>
        <w:gridCol w:w="2266"/>
      </w:tblGrid>
      <w:tr w:rsidR="00EC0721" w:rsidRPr="006D2E68" w:rsidTr="007138B9">
        <w:tc>
          <w:tcPr>
            <w:tcW w:w="7588" w:type="dxa"/>
          </w:tcPr>
          <w:p w:rsidR="00EC0721" w:rsidRPr="00D5783D" w:rsidRDefault="00EC0721" w:rsidP="007138B9">
            <w:pPr>
              <w:rPr>
                <w:b/>
                <w:sz w:val="28"/>
                <w:szCs w:val="28"/>
                <w:lang w:val="uk-UA"/>
              </w:rPr>
            </w:pPr>
            <w:r w:rsidRPr="00D5783D">
              <w:rPr>
                <w:b/>
                <w:sz w:val="28"/>
                <w:szCs w:val="28"/>
                <w:lang w:val="uk-UA"/>
              </w:rPr>
              <w:t xml:space="preserve">Про </w:t>
            </w:r>
            <w:r>
              <w:rPr>
                <w:b/>
                <w:sz w:val="28"/>
                <w:szCs w:val="28"/>
                <w:lang w:val="uk-UA"/>
              </w:rPr>
              <w:t xml:space="preserve">внесення змін до  </w:t>
            </w:r>
            <w:r w:rsidRPr="00D5783D">
              <w:rPr>
                <w:b/>
                <w:sz w:val="28"/>
                <w:szCs w:val="28"/>
                <w:lang w:val="uk-UA"/>
              </w:rPr>
              <w:t xml:space="preserve">«Міської цільової  програми  </w:t>
            </w:r>
            <w:r>
              <w:rPr>
                <w:b/>
                <w:sz w:val="28"/>
                <w:szCs w:val="28"/>
                <w:lang w:val="uk-UA"/>
              </w:rPr>
              <w:t xml:space="preserve">             </w:t>
            </w:r>
            <w:r w:rsidRPr="00D5783D">
              <w:rPr>
                <w:b/>
                <w:sz w:val="28"/>
                <w:szCs w:val="28"/>
                <w:lang w:val="uk-UA"/>
              </w:rPr>
              <w:t>реконструкції та будівництва</w:t>
            </w:r>
            <w:r>
              <w:rPr>
                <w:b/>
                <w:sz w:val="28"/>
                <w:szCs w:val="28"/>
                <w:lang w:val="uk-UA"/>
              </w:rPr>
              <w:t xml:space="preserve"> </w:t>
            </w:r>
            <w:r w:rsidRPr="00D5783D">
              <w:rPr>
                <w:b/>
                <w:sz w:val="28"/>
                <w:szCs w:val="28"/>
                <w:lang w:val="uk-UA"/>
              </w:rPr>
              <w:t xml:space="preserve">інженерно-транспортної інфраструктури та соціальної сфери міста Обухова,  </w:t>
            </w:r>
            <w:r>
              <w:rPr>
                <w:b/>
                <w:sz w:val="28"/>
                <w:szCs w:val="28"/>
                <w:lang w:val="uk-UA"/>
              </w:rPr>
              <w:t xml:space="preserve">         </w:t>
            </w:r>
            <w:r w:rsidRPr="00D5783D">
              <w:rPr>
                <w:b/>
                <w:sz w:val="28"/>
                <w:szCs w:val="28"/>
                <w:lang w:val="uk-UA"/>
              </w:rPr>
              <w:t>прилеглих сіл Таценки, Ленди на 2018 рік»</w:t>
            </w:r>
          </w:p>
          <w:p w:rsidR="00EC0721" w:rsidRDefault="00EC0721" w:rsidP="007138B9">
            <w:pPr>
              <w:ind w:right="1627"/>
              <w:rPr>
                <w:b/>
                <w:sz w:val="28"/>
                <w:szCs w:val="28"/>
                <w:lang w:val="uk-UA"/>
              </w:rPr>
            </w:pPr>
          </w:p>
        </w:tc>
        <w:tc>
          <w:tcPr>
            <w:tcW w:w="2267" w:type="dxa"/>
          </w:tcPr>
          <w:p w:rsidR="00EC0721" w:rsidRDefault="00EC0721" w:rsidP="007138B9">
            <w:pPr>
              <w:ind w:right="1627"/>
              <w:jc w:val="center"/>
              <w:rPr>
                <w:b/>
                <w:sz w:val="28"/>
                <w:szCs w:val="28"/>
                <w:lang w:val="uk-UA"/>
              </w:rPr>
            </w:pPr>
          </w:p>
        </w:tc>
      </w:tr>
    </w:tbl>
    <w:p w:rsidR="00EC0721" w:rsidRPr="00D13121" w:rsidRDefault="00EC0721" w:rsidP="00EC0721">
      <w:pPr>
        <w:tabs>
          <w:tab w:val="left" w:pos="8030"/>
        </w:tabs>
        <w:ind w:right="1627"/>
        <w:rPr>
          <w:b/>
          <w:lang w:val="uk-UA"/>
        </w:rPr>
      </w:pPr>
    </w:p>
    <w:p w:rsidR="00EC0721" w:rsidRPr="00C12BE8" w:rsidRDefault="00EC0721" w:rsidP="00EC0721">
      <w:pPr>
        <w:jc w:val="both"/>
        <w:rPr>
          <w:lang w:val="uk-UA"/>
        </w:rPr>
      </w:pPr>
    </w:p>
    <w:p w:rsidR="00EC0721" w:rsidRPr="006B0729" w:rsidRDefault="00EC0721" w:rsidP="00EC0721">
      <w:pPr>
        <w:tabs>
          <w:tab w:val="left" w:pos="0"/>
        </w:tabs>
        <w:jc w:val="both"/>
        <w:rPr>
          <w:sz w:val="28"/>
          <w:szCs w:val="28"/>
          <w:lang w:val="uk-UA"/>
        </w:rPr>
      </w:pPr>
      <w:r>
        <w:rPr>
          <w:sz w:val="28"/>
          <w:szCs w:val="28"/>
          <w:lang w:val="uk-UA"/>
        </w:rPr>
        <w:tab/>
      </w:r>
      <w:r w:rsidRPr="00D5783D">
        <w:rPr>
          <w:sz w:val="28"/>
          <w:szCs w:val="28"/>
          <w:lang w:val="uk-UA"/>
        </w:rPr>
        <w:t>Керуючись пунктом 22 частиною першою статті 26 Закону України «Про мі</w:t>
      </w:r>
      <w:r>
        <w:rPr>
          <w:sz w:val="28"/>
          <w:szCs w:val="28"/>
          <w:lang w:val="uk-UA"/>
        </w:rPr>
        <w:t xml:space="preserve">сцеве самоврядування в Україні», </w:t>
      </w:r>
      <w:r w:rsidRPr="00D5783D">
        <w:rPr>
          <w:sz w:val="28"/>
          <w:szCs w:val="28"/>
          <w:lang w:val="uk-UA"/>
        </w:rPr>
        <w:t xml:space="preserve">Законом України </w:t>
      </w:r>
      <w:r>
        <w:rPr>
          <w:sz w:val="28"/>
          <w:szCs w:val="28"/>
          <w:lang w:val="uk-UA"/>
        </w:rPr>
        <w:t xml:space="preserve">                                       </w:t>
      </w:r>
      <w:r w:rsidRPr="00D5783D">
        <w:rPr>
          <w:sz w:val="28"/>
          <w:szCs w:val="28"/>
          <w:lang w:val="uk-UA"/>
        </w:rPr>
        <w:t>«Про благоустрій населених пунктів», Законом України</w:t>
      </w:r>
      <w:r>
        <w:rPr>
          <w:sz w:val="28"/>
          <w:szCs w:val="28"/>
          <w:lang w:val="uk-UA"/>
        </w:rPr>
        <w:t xml:space="preserve"> </w:t>
      </w:r>
      <w:r w:rsidRPr="00D5783D">
        <w:rPr>
          <w:sz w:val="28"/>
          <w:szCs w:val="28"/>
          <w:lang w:val="uk-UA"/>
        </w:rPr>
        <w:t xml:space="preserve"> «Про регулювання містобудівної діяльності» з метою с</w:t>
      </w:r>
      <w:r w:rsidRPr="00D5783D">
        <w:rPr>
          <w:bCs/>
          <w:sz w:val="28"/>
          <w:szCs w:val="28"/>
          <w:lang w:val="uk-UA"/>
        </w:rPr>
        <w:t>творення сталого розвитку міста Обухова та прилеглих сіл Таценки, Ленди</w:t>
      </w:r>
      <w:r w:rsidRPr="00D5783D">
        <w:rPr>
          <w:sz w:val="28"/>
          <w:szCs w:val="28"/>
          <w:lang w:val="uk-UA"/>
        </w:rPr>
        <w:t xml:space="preserve"> </w:t>
      </w:r>
      <w:r w:rsidRPr="006B0729">
        <w:rPr>
          <w:sz w:val="28"/>
          <w:szCs w:val="28"/>
          <w:shd w:val="clear" w:color="auto" w:fill="FFFFFF"/>
          <w:lang w:val="uk-UA"/>
        </w:rPr>
        <w:t xml:space="preserve">з метою оперативного виконання проектних </w:t>
      </w:r>
      <w:r>
        <w:rPr>
          <w:sz w:val="28"/>
          <w:szCs w:val="28"/>
          <w:shd w:val="clear" w:color="auto" w:fill="FFFFFF"/>
          <w:lang w:val="uk-UA"/>
        </w:rPr>
        <w:t>та будівельних</w:t>
      </w:r>
      <w:r w:rsidRPr="006B0729">
        <w:rPr>
          <w:sz w:val="28"/>
          <w:szCs w:val="28"/>
          <w:shd w:val="clear" w:color="auto" w:fill="FFFFFF"/>
          <w:lang w:val="uk-UA"/>
        </w:rPr>
        <w:t xml:space="preserve"> робіт на об</w:t>
      </w:r>
      <w:r>
        <w:rPr>
          <w:sz w:val="28"/>
          <w:szCs w:val="28"/>
          <w:shd w:val="clear" w:color="auto" w:fill="FFFFFF"/>
          <w:lang w:val="uk-UA"/>
        </w:rPr>
        <w:t xml:space="preserve">’єктах інженерно-транспортної  інфраструктури та соціальної сфери міста Обухова, </w:t>
      </w:r>
      <w:r w:rsidRPr="006B0729">
        <w:rPr>
          <w:sz w:val="28"/>
          <w:szCs w:val="28"/>
          <w:shd w:val="clear" w:color="auto" w:fill="FFFFFF"/>
          <w:lang w:val="uk-UA"/>
        </w:rPr>
        <w:t>враховуючи обмеження у часі  на реалізацію проек</w:t>
      </w:r>
      <w:r>
        <w:rPr>
          <w:sz w:val="28"/>
          <w:szCs w:val="28"/>
          <w:shd w:val="clear" w:color="auto" w:fill="FFFFFF"/>
          <w:lang w:val="uk-UA"/>
        </w:rPr>
        <w:t>тів та</w:t>
      </w:r>
      <w:r w:rsidRPr="006B0729">
        <w:rPr>
          <w:sz w:val="28"/>
          <w:szCs w:val="28"/>
          <w:shd w:val="clear" w:color="auto" w:fill="FFFFFF"/>
          <w:lang w:val="uk-UA"/>
        </w:rPr>
        <w:t xml:space="preserve"> потребу </w:t>
      </w:r>
      <w:r w:rsidRPr="006B0729">
        <w:rPr>
          <w:sz w:val="28"/>
          <w:szCs w:val="28"/>
          <w:lang w:val="uk-UA"/>
        </w:rPr>
        <w:t>виготовлення проектно-кошторисної документації та її затвердження у відповідності до вимог чинного законодавства:</w:t>
      </w:r>
    </w:p>
    <w:p w:rsidR="00EC0721" w:rsidRPr="00D5783D" w:rsidRDefault="00EC0721" w:rsidP="00EC0721">
      <w:pPr>
        <w:tabs>
          <w:tab w:val="left" w:pos="0"/>
        </w:tabs>
        <w:rPr>
          <w:sz w:val="28"/>
          <w:szCs w:val="28"/>
          <w:lang w:val="uk-UA"/>
        </w:rPr>
      </w:pPr>
    </w:p>
    <w:p w:rsidR="00EC0721" w:rsidRPr="00D5783D" w:rsidRDefault="00EC0721" w:rsidP="00EC0721">
      <w:pPr>
        <w:tabs>
          <w:tab w:val="left" w:pos="0"/>
        </w:tabs>
        <w:jc w:val="center"/>
        <w:rPr>
          <w:b/>
          <w:sz w:val="28"/>
          <w:szCs w:val="28"/>
          <w:lang w:val="uk-UA"/>
        </w:rPr>
      </w:pPr>
      <w:r w:rsidRPr="00D5783D">
        <w:rPr>
          <w:b/>
          <w:sz w:val="28"/>
          <w:szCs w:val="28"/>
          <w:lang w:val="uk-UA"/>
        </w:rPr>
        <w:t>ОБУХІВСЬКА МІСЬКА РАДА ВИРІШИЛА:</w:t>
      </w:r>
    </w:p>
    <w:p w:rsidR="00EC0721" w:rsidRPr="00D5783D" w:rsidRDefault="00EC0721" w:rsidP="00EC0721">
      <w:pPr>
        <w:tabs>
          <w:tab w:val="left" w:pos="0"/>
        </w:tabs>
        <w:rPr>
          <w:b/>
          <w:sz w:val="28"/>
          <w:szCs w:val="28"/>
          <w:lang w:val="uk-UA"/>
        </w:rPr>
      </w:pPr>
    </w:p>
    <w:p w:rsidR="00EC0721" w:rsidRPr="00C53CB8" w:rsidRDefault="00EC0721" w:rsidP="00EC0721">
      <w:pPr>
        <w:pStyle w:val="ab"/>
        <w:spacing w:before="0" w:beforeAutospacing="0" w:after="0" w:afterAutospacing="0"/>
        <w:ind w:firstLine="400"/>
        <w:jc w:val="both"/>
        <w:rPr>
          <w:sz w:val="28"/>
          <w:szCs w:val="28"/>
          <w:lang w:val="uk-UA"/>
        </w:rPr>
      </w:pPr>
      <w:r w:rsidRPr="00D5783D">
        <w:rPr>
          <w:sz w:val="28"/>
          <w:szCs w:val="28"/>
          <w:lang w:val="uk-UA"/>
        </w:rPr>
        <w:t xml:space="preserve">1. </w:t>
      </w:r>
      <w:r w:rsidRPr="009E0468">
        <w:rPr>
          <w:color w:val="000000"/>
          <w:sz w:val="28"/>
          <w:szCs w:val="28"/>
          <w:lang w:val="uk-UA"/>
        </w:rPr>
        <w:t>Внести зміни до</w:t>
      </w:r>
      <w:r w:rsidRPr="00C53CB8">
        <w:rPr>
          <w:color w:val="000000"/>
          <w:sz w:val="28"/>
          <w:szCs w:val="28"/>
        </w:rPr>
        <w:t> </w:t>
      </w:r>
      <w:r>
        <w:rPr>
          <w:color w:val="000000"/>
          <w:sz w:val="28"/>
          <w:szCs w:val="28"/>
          <w:lang w:val="uk-UA"/>
        </w:rPr>
        <w:t xml:space="preserve">додатку  </w:t>
      </w:r>
      <w:r w:rsidRPr="00D5783D">
        <w:rPr>
          <w:sz w:val="28"/>
          <w:szCs w:val="28"/>
          <w:lang w:val="uk-UA"/>
        </w:rPr>
        <w:t>«Міської цільової програми  реконструкції та будівництва інженерно-транспортної інфраструктури та соціальної сфери міста Обухова</w:t>
      </w:r>
      <w:r w:rsidRPr="00D5783D">
        <w:rPr>
          <w:b/>
          <w:sz w:val="28"/>
          <w:szCs w:val="28"/>
          <w:lang w:val="uk-UA"/>
        </w:rPr>
        <w:t xml:space="preserve">, </w:t>
      </w:r>
      <w:r w:rsidRPr="00D5783D">
        <w:rPr>
          <w:sz w:val="28"/>
          <w:szCs w:val="28"/>
          <w:lang w:val="uk-UA"/>
        </w:rPr>
        <w:t>прилеглих  сіл Таценки, Ленди на 2018 рік»</w:t>
      </w:r>
      <w:r w:rsidRPr="009E0468">
        <w:rPr>
          <w:sz w:val="28"/>
          <w:szCs w:val="28"/>
          <w:lang w:val="uk-UA"/>
        </w:rPr>
        <w:t>, виклавши її в новій редакції</w:t>
      </w:r>
      <w:r w:rsidRPr="009E0468">
        <w:rPr>
          <w:color w:val="000000"/>
          <w:sz w:val="28"/>
          <w:szCs w:val="28"/>
          <w:lang w:val="uk-UA"/>
        </w:rPr>
        <w:t xml:space="preserve"> </w:t>
      </w:r>
      <w:r w:rsidRPr="009E0468">
        <w:rPr>
          <w:sz w:val="28"/>
          <w:szCs w:val="28"/>
          <w:lang w:val="uk-UA"/>
        </w:rPr>
        <w:t xml:space="preserve"> (нова редакція додається).</w:t>
      </w:r>
    </w:p>
    <w:p w:rsidR="00EC0721" w:rsidRPr="00F85E75" w:rsidRDefault="00EC0721" w:rsidP="00EC0721">
      <w:pPr>
        <w:pStyle w:val="ab"/>
        <w:spacing w:before="0" w:beforeAutospacing="0" w:after="0" w:afterAutospacing="0"/>
        <w:ind w:firstLine="400"/>
        <w:jc w:val="both"/>
        <w:rPr>
          <w:sz w:val="28"/>
          <w:szCs w:val="28"/>
        </w:rPr>
      </w:pPr>
      <w:r>
        <w:rPr>
          <w:sz w:val="28"/>
          <w:szCs w:val="28"/>
          <w:lang w:val="uk-UA"/>
        </w:rPr>
        <w:t>2</w:t>
      </w:r>
      <w:r w:rsidRPr="00D5783D">
        <w:rPr>
          <w:sz w:val="28"/>
          <w:szCs w:val="28"/>
          <w:lang w:val="uk-UA"/>
        </w:rPr>
        <w:t xml:space="preserve">. Контроль за виконанням даного рішення покласти на комісію </w:t>
      </w:r>
      <w:r w:rsidRPr="00D5783D">
        <w:rPr>
          <w:color w:val="000000"/>
          <w:sz w:val="28"/>
          <w:szCs w:val="28"/>
          <w:lang w:val="uk-UA"/>
        </w:rPr>
        <w:t xml:space="preserve">з питань </w:t>
      </w:r>
      <w:r w:rsidRPr="00D5783D">
        <w:rPr>
          <w:sz w:val="28"/>
          <w:szCs w:val="28"/>
          <w:lang w:val="uk-UA"/>
        </w:rPr>
        <w:t>соціально-економічного розвитку, комунального господарства та управління комунальною власністю територіальної громади міста та постійної комісії з питань планування, бюджету та фінансів</w:t>
      </w:r>
      <w:r w:rsidRPr="00F85E75">
        <w:rPr>
          <w:sz w:val="28"/>
          <w:szCs w:val="28"/>
        </w:rPr>
        <w:t>.</w:t>
      </w:r>
    </w:p>
    <w:p w:rsidR="00EC0721" w:rsidRPr="00D5783D" w:rsidRDefault="00EC0721" w:rsidP="00EC0721">
      <w:pPr>
        <w:tabs>
          <w:tab w:val="left" w:pos="0"/>
        </w:tabs>
        <w:rPr>
          <w:b/>
          <w:sz w:val="28"/>
          <w:szCs w:val="28"/>
          <w:lang w:val="uk-UA"/>
        </w:rPr>
      </w:pPr>
    </w:p>
    <w:p w:rsidR="00EC0721" w:rsidRPr="00D5783D" w:rsidRDefault="00EC0721" w:rsidP="00EC0721">
      <w:pPr>
        <w:ind w:firstLine="400"/>
        <w:jc w:val="both"/>
        <w:rPr>
          <w:b/>
          <w:color w:val="000000"/>
          <w:sz w:val="28"/>
          <w:szCs w:val="28"/>
        </w:rPr>
      </w:pPr>
      <w:r w:rsidRPr="00D5783D">
        <w:rPr>
          <w:b/>
          <w:color w:val="000000"/>
          <w:sz w:val="28"/>
          <w:szCs w:val="28"/>
        </w:rPr>
        <w:t xml:space="preserve">Міський голова </w:t>
      </w:r>
      <w:r w:rsidRPr="00D5783D">
        <w:rPr>
          <w:b/>
          <w:color w:val="000000"/>
          <w:sz w:val="28"/>
          <w:szCs w:val="28"/>
        </w:rPr>
        <w:tab/>
      </w:r>
      <w:r w:rsidRPr="00D5783D">
        <w:rPr>
          <w:b/>
          <w:color w:val="000000"/>
          <w:sz w:val="28"/>
          <w:szCs w:val="28"/>
        </w:rPr>
        <w:tab/>
      </w:r>
      <w:r w:rsidRPr="00D5783D">
        <w:rPr>
          <w:b/>
          <w:color w:val="000000"/>
          <w:sz w:val="28"/>
          <w:szCs w:val="28"/>
        </w:rPr>
        <w:tab/>
      </w:r>
      <w:r w:rsidRPr="00D5783D">
        <w:rPr>
          <w:b/>
          <w:color w:val="000000"/>
          <w:sz w:val="28"/>
          <w:szCs w:val="28"/>
        </w:rPr>
        <w:tab/>
      </w:r>
      <w:r w:rsidRPr="00D5783D">
        <w:rPr>
          <w:b/>
          <w:color w:val="000000"/>
          <w:sz w:val="28"/>
          <w:szCs w:val="28"/>
        </w:rPr>
        <w:tab/>
      </w:r>
      <w:r w:rsidRPr="00D5783D">
        <w:rPr>
          <w:b/>
          <w:color w:val="000000"/>
          <w:sz w:val="28"/>
          <w:szCs w:val="28"/>
        </w:rPr>
        <w:tab/>
      </w:r>
      <w:r w:rsidRPr="00D5783D">
        <w:rPr>
          <w:b/>
          <w:color w:val="000000"/>
          <w:sz w:val="28"/>
          <w:szCs w:val="28"/>
        </w:rPr>
        <w:tab/>
        <w:t>О.М. Левченко</w:t>
      </w:r>
    </w:p>
    <w:p w:rsidR="00EC0721" w:rsidRPr="00C12BE8" w:rsidRDefault="00EC0721" w:rsidP="00EC0721">
      <w:pPr>
        <w:pStyle w:val="a6"/>
        <w:jc w:val="left"/>
        <w:rPr>
          <w:b w:val="0"/>
          <w:sz w:val="20"/>
          <w:lang w:val="uk-UA"/>
        </w:rPr>
      </w:pPr>
      <w:r w:rsidRPr="00C12BE8">
        <w:rPr>
          <w:b w:val="0"/>
          <w:bCs/>
          <w:sz w:val="20"/>
          <w:lang w:val="uk-UA"/>
        </w:rPr>
        <w:t>м. Обухів</w:t>
      </w:r>
      <w:r w:rsidRPr="00C12BE8">
        <w:rPr>
          <w:b w:val="0"/>
          <w:sz w:val="20"/>
          <w:lang w:val="uk-UA"/>
        </w:rPr>
        <w:t xml:space="preserve"> </w:t>
      </w:r>
    </w:p>
    <w:p w:rsidR="00EC0721" w:rsidRPr="00C12BE8" w:rsidRDefault="00EC0721" w:rsidP="00EC0721">
      <w:pPr>
        <w:pStyle w:val="a6"/>
        <w:jc w:val="left"/>
        <w:rPr>
          <w:b w:val="0"/>
          <w:sz w:val="20"/>
          <w:lang w:val="uk-UA"/>
        </w:rPr>
      </w:pPr>
      <w:r w:rsidRPr="00C12BE8">
        <w:rPr>
          <w:b w:val="0"/>
          <w:sz w:val="20"/>
          <w:lang w:val="uk-UA"/>
        </w:rPr>
        <w:t xml:space="preserve">Рішення  від </w:t>
      </w:r>
      <w:r>
        <w:rPr>
          <w:b w:val="0"/>
          <w:sz w:val="20"/>
          <w:lang w:val="uk-UA"/>
        </w:rPr>
        <w:t xml:space="preserve"> 25.01.2018</w:t>
      </w:r>
      <w:r w:rsidRPr="00C12BE8">
        <w:rPr>
          <w:b w:val="0"/>
          <w:sz w:val="20"/>
          <w:lang w:val="uk-UA"/>
        </w:rPr>
        <w:t xml:space="preserve"> року</w:t>
      </w:r>
    </w:p>
    <w:p w:rsidR="00EC0721" w:rsidRDefault="00EC0721" w:rsidP="00EC0721">
      <w:pPr>
        <w:pStyle w:val="a6"/>
        <w:jc w:val="left"/>
        <w:rPr>
          <w:b w:val="0"/>
          <w:sz w:val="20"/>
          <w:lang w:val="uk-UA"/>
        </w:rPr>
      </w:pPr>
    </w:p>
    <w:p w:rsidR="00EC0721" w:rsidRPr="00C12BE8" w:rsidRDefault="00EC0721" w:rsidP="00EC0721">
      <w:pPr>
        <w:pStyle w:val="a6"/>
        <w:jc w:val="left"/>
        <w:rPr>
          <w:b w:val="0"/>
          <w:sz w:val="20"/>
          <w:lang w:val="uk-UA"/>
        </w:rPr>
      </w:pPr>
      <w:r>
        <w:rPr>
          <w:b w:val="0"/>
          <w:sz w:val="20"/>
          <w:lang w:val="uk-UA"/>
        </w:rPr>
        <w:t>№</w:t>
      </w:r>
      <w:r w:rsidR="00B76BA5">
        <w:rPr>
          <w:b w:val="0"/>
          <w:sz w:val="20"/>
          <w:lang w:val="uk-UA"/>
        </w:rPr>
        <w:t>69</w:t>
      </w:r>
      <w:r w:rsidR="006D2E68">
        <w:rPr>
          <w:b w:val="0"/>
          <w:sz w:val="20"/>
          <w:lang w:val="uk-UA"/>
        </w:rPr>
        <w:t>3</w:t>
      </w:r>
      <w:r>
        <w:rPr>
          <w:b w:val="0"/>
          <w:sz w:val="20"/>
          <w:lang w:val="uk-UA"/>
        </w:rPr>
        <w:t>-31</w:t>
      </w:r>
      <w:r w:rsidRPr="00C12BE8">
        <w:rPr>
          <w:b w:val="0"/>
          <w:sz w:val="20"/>
          <w:lang w:val="uk-UA"/>
        </w:rPr>
        <w:t xml:space="preserve">- </w:t>
      </w:r>
      <w:r w:rsidRPr="00C12BE8">
        <w:rPr>
          <w:b w:val="0"/>
          <w:sz w:val="20"/>
          <w:lang w:val="en-US"/>
        </w:rPr>
        <w:t>VI</w:t>
      </w:r>
      <w:r w:rsidRPr="00C12BE8">
        <w:rPr>
          <w:b w:val="0"/>
          <w:sz w:val="20"/>
          <w:lang w:val="uk-UA"/>
        </w:rPr>
        <w:t xml:space="preserve">І скликання  </w:t>
      </w:r>
    </w:p>
    <w:p w:rsidR="00EC0721" w:rsidRPr="004520D4" w:rsidRDefault="00EC0721" w:rsidP="00EC0721">
      <w:pPr>
        <w:pStyle w:val="a6"/>
        <w:jc w:val="left"/>
        <w:rPr>
          <w:b w:val="0"/>
          <w:sz w:val="20"/>
          <w:lang w:val="uk-UA"/>
        </w:rPr>
      </w:pPr>
      <w:r w:rsidRPr="004520D4">
        <w:rPr>
          <w:b w:val="0"/>
          <w:sz w:val="20"/>
          <w:lang w:val="uk-UA"/>
        </w:rPr>
        <w:t xml:space="preserve">      вик. Цельора В. В.</w:t>
      </w:r>
    </w:p>
    <w:p w:rsidR="00EC0721" w:rsidRDefault="00EC0721" w:rsidP="00EC0721">
      <w:pPr>
        <w:rPr>
          <w:b/>
          <w:sz w:val="32"/>
          <w:szCs w:val="32"/>
          <w:lang w:val="uk-UA"/>
        </w:rPr>
      </w:pPr>
    </w:p>
    <w:p w:rsidR="00EC0721" w:rsidRDefault="00EC0721" w:rsidP="00EC0721">
      <w:pPr>
        <w:rPr>
          <w:b/>
          <w:sz w:val="32"/>
          <w:szCs w:val="32"/>
          <w:lang w:val="uk-UA"/>
        </w:rPr>
      </w:pPr>
    </w:p>
    <w:p w:rsidR="00EC0721" w:rsidRDefault="00EC0721" w:rsidP="00EC0721">
      <w:pPr>
        <w:rPr>
          <w:b/>
          <w:sz w:val="32"/>
          <w:szCs w:val="32"/>
          <w:lang w:val="uk-UA"/>
        </w:rPr>
      </w:pPr>
    </w:p>
    <w:p w:rsidR="00EC0721" w:rsidRDefault="00EC0721" w:rsidP="00EC0721">
      <w:pPr>
        <w:rPr>
          <w:b/>
          <w:sz w:val="32"/>
          <w:szCs w:val="32"/>
          <w:lang w:val="uk-UA"/>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067"/>
        <w:gridCol w:w="5786"/>
      </w:tblGrid>
      <w:tr w:rsidR="00EC0721" w:rsidTr="007138B9">
        <w:tc>
          <w:tcPr>
            <w:tcW w:w="4068" w:type="dxa"/>
          </w:tcPr>
          <w:p w:rsidR="00EC0721" w:rsidRDefault="00EC0721" w:rsidP="007138B9">
            <w:pPr>
              <w:pStyle w:val="af8"/>
              <w:tabs>
                <w:tab w:val="left" w:pos="0"/>
              </w:tabs>
              <w:rPr>
                <w:rFonts w:ascii="Times New Roman" w:hAnsi="Times New Roman"/>
                <w:color w:val="FFFFFF"/>
                <w:sz w:val="24"/>
                <w:szCs w:val="24"/>
                <w:lang w:val="uk-UA"/>
              </w:rPr>
            </w:pPr>
          </w:p>
        </w:tc>
        <w:tc>
          <w:tcPr>
            <w:tcW w:w="5787" w:type="dxa"/>
          </w:tcPr>
          <w:p w:rsidR="00EC0721" w:rsidRDefault="00EC0721" w:rsidP="007138B9">
            <w:pPr>
              <w:pStyle w:val="af8"/>
              <w:tabs>
                <w:tab w:val="left" w:pos="0"/>
              </w:tabs>
              <w:rPr>
                <w:rFonts w:ascii="Times New Roman" w:hAnsi="Times New Roman"/>
                <w:lang w:val="uk-UA"/>
              </w:rPr>
            </w:pPr>
            <w:r>
              <w:rPr>
                <w:rFonts w:ascii="Times New Roman" w:hAnsi="Times New Roman"/>
                <w:lang w:val="uk-UA"/>
              </w:rPr>
              <w:t xml:space="preserve">Додаток до рішення </w:t>
            </w:r>
            <w:r w:rsidRPr="00DF2EB5">
              <w:rPr>
                <w:rFonts w:ascii="Times New Roman" w:hAnsi="Times New Roman"/>
                <w:lang w:val="uk-UA"/>
              </w:rPr>
              <w:t xml:space="preserve"> сесії</w:t>
            </w:r>
          </w:p>
          <w:p w:rsidR="00EC0721" w:rsidRPr="00DF2EB5" w:rsidRDefault="00EC0721" w:rsidP="007138B9">
            <w:pPr>
              <w:pStyle w:val="af8"/>
              <w:tabs>
                <w:tab w:val="left" w:pos="0"/>
              </w:tabs>
              <w:rPr>
                <w:rFonts w:ascii="Times New Roman" w:hAnsi="Times New Roman"/>
                <w:sz w:val="24"/>
                <w:szCs w:val="24"/>
                <w:lang w:val="uk-UA"/>
              </w:rPr>
            </w:pPr>
            <w:r>
              <w:rPr>
                <w:rFonts w:ascii="Times New Roman" w:hAnsi="Times New Roman"/>
                <w:lang w:val="uk-UA"/>
              </w:rPr>
              <w:t xml:space="preserve">Обухівської міської ради </w:t>
            </w:r>
          </w:p>
          <w:p w:rsidR="00EC0721" w:rsidRDefault="00EC0721" w:rsidP="006D2E68">
            <w:pPr>
              <w:pStyle w:val="af8"/>
              <w:tabs>
                <w:tab w:val="left" w:pos="0"/>
              </w:tabs>
              <w:rPr>
                <w:rFonts w:ascii="Times New Roman" w:hAnsi="Times New Roman"/>
                <w:color w:val="FFFFFF"/>
                <w:sz w:val="24"/>
                <w:szCs w:val="24"/>
                <w:lang w:val="uk-UA"/>
              </w:rPr>
            </w:pPr>
            <w:r w:rsidRPr="00D13121">
              <w:rPr>
                <w:rFonts w:ascii="Times New Roman" w:hAnsi="Times New Roman"/>
                <w:sz w:val="24"/>
                <w:szCs w:val="24"/>
                <w:lang w:val="uk-UA"/>
              </w:rPr>
              <w:t xml:space="preserve">від </w:t>
            </w:r>
            <w:r>
              <w:rPr>
                <w:rFonts w:ascii="Times New Roman" w:hAnsi="Times New Roman"/>
                <w:sz w:val="24"/>
                <w:szCs w:val="24"/>
                <w:lang w:val="uk-UA"/>
              </w:rPr>
              <w:t>25.01.</w:t>
            </w:r>
            <w:r w:rsidRPr="00D13121">
              <w:rPr>
                <w:rFonts w:ascii="Times New Roman" w:hAnsi="Times New Roman"/>
                <w:sz w:val="24"/>
                <w:szCs w:val="24"/>
                <w:lang w:val="uk-UA"/>
              </w:rPr>
              <w:t xml:space="preserve"> </w:t>
            </w:r>
            <w:r>
              <w:rPr>
                <w:rFonts w:ascii="Times New Roman" w:hAnsi="Times New Roman"/>
                <w:sz w:val="24"/>
                <w:szCs w:val="24"/>
                <w:lang w:val="uk-UA"/>
              </w:rPr>
              <w:t>2018</w:t>
            </w:r>
            <w:r w:rsidRPr="00D13121">
              <w:rPr>
                <w:rFonts w:ascii="Times New Roman" w:hAnsi="Times New Roman"/>
                <w:sz w:val="24"/>
                <w:szCs w:val="24"/>
                <w:lang w:val="uk-UA"/>
              </w:rPr>
              <w:t xml:space="preserve"> року № </w:t>
            </w:r>
            <w:r w:rsidR="00B76BA5">
              <w:rPr>
                <w:rFonts w:ascii="Times New Roman" w:hAnsi="Times New Roman"/>
                <w:sz w:val="24"/>
                <w:szCs w:val="24"/>
                <w:lang w:val="uk-UA"/>
              </w:rPr>
              <w:t>69</w:t>
            </w:r>
            <w:r w:rsidR="006D2E68">
              <w:rPr>
                <w:rFonts w:ascii="Times New Roman" w:hAnsi="Times New Roman"/>
                <w:sz w:val="24"/>
                <w:szCs w:val="24"/>
                <w:lang w:val="uk-UA"/>
              </w:rPr>
              <w:t>3</w:t>
            </w:r>
            <w:r>
              <w:rPr>
                <w:rFonts w:ascii="Times New Roman" w:hAnsi="Times New Roman"/>
                <w:sz w:val="24"/>
                <w:szCs w:val="24"/>
                <w:lang w:val="uk-UA"/>
              </w:rPr>
              <w:t>-31-УІІ</w:t>
            </w:r>
          </w:p>
        </w:tc>
      </w:tr>
    </w:tbl>
    <w:p w:rsidR="00EC0721" w:rsidRPr="001F1C9C" w:rsidRDefault="00EC0721" w:rsidP="00EC0721">
      <w:pPr>
        <w:pStyle w:val="af8"/>
        <w:tabs>
          <w:tab w:val="left" w:pos="0"/>
        </w:tabs>
        <w:rPr>
          <w:rFonts w:ascii="Times New Roman" w:hAnsi="Times New Roman"/>
          <w:color w:val="FFFFFF"/>
          <w:sz w:val="24"/>
          <w:szCs w:val="24"/>
          <w:lang w:val="uk-UA"/>
        </w:rPr>
      </w:pPr>
      <w:r>
        <w:rPr>
          <w:rFonts w:ascii="Times New Roman" w:hAnsi="Times New Roman"/>
          <w:color w:val="FFFFFF"/>
          <w:sz w:val="24"/>
          <w:szCs w:val="24"/>
          <w:lang w:val="uk-UA"/>
        </w:rPr>
        <w:t>сністю</w:t>
      </w:r>
    </w:p>
    <w:p w:rsidR="00EC0721" w:rsidRPr="00D13121" w:rsidRDefault="00EC0721" w:rsidP="00EC0721">
      <w:pPr>
        <w:pStyle w:val="af8"/>
        <w:tabs>
          <w:tab w:val="left" w:pos="0"/>
        </w:tabs>
        <w:rPr>
          <w:rFonts w:ascii="Times New Roman" w:hAnsi="Times New Roman"/>
          <w:sz w:val="24"/>
          <w:szCs w:val="24"/>
          <w:lang w:val="uk-UA"/>
        </w:rPr>
      </w:pPr>
    </w:p>
    <w:p w:rsidR="00EC0721" w:rsidRPr="00D13121" w:rsidRDefault="00EC0721" w:rsidP="00EC0721">
      <w:pPr>
        <w:pStyle w:val="af8"/>
        <w:tabs>
          <w:tab w:val="left" w:pos="0"/>
        </w:tabs>
        <w:rPr>
          <w:rFonts w:ascii="Times New Roman" w:hAnsi="Times New Roman"/>
          <w:sz w:val="24"/>
          <w:szCs w:val="24"/>
          <w:lang w:val="uk-UA"/>
        </w:rPr>
      </w:pPr>
    </w:p>
    <w:p w:rsidR="00EC0721" w:rsidRPr="00D13121" w:rsidRDefault="00EC0721" w:rsidP="00EC0721">
      <w:pPr>
        <w:rPr>
          <w:lang w:val="uk-UA"/>
        </w:rPr>
      </w:pPr>
      <w:r w:rsidRPr="00D13121">
        <w:rPr>
          <w:lang w:val="uk-UA"/>
        </w:rPr>
        <w:tab/>
      </w:r>
      <w:r w:rsidRPr="00D13121">
        <w:rPr>
          <w:lang w:val="uk-UA"/>
        </w:rPr>
        <w:tab/>
      </w:r>
      <w:r>
        <w:rPr>
          <w:lang w:val="uk-UA"/>
        </w:rPr>
        <w:tab/>
      </w:r>
      <w:r>
        <w:rPr>
          <w:lang w:val="uk-UA"/>
        </w:rPr>
        <w:tab/>
      </w:r>
      <w:r>
        <w:rPr>
          <w:lang w:val="uk-UA"/>
        </w:rPr>
        <w:tab/>
      </w:r>
    </w:p>
    <w:p w:rsidR="00EC0721" w:rsidRPr="00D13121" w:rsidRDefault="00EC0721" w:rsidP="00EC0721">
      <w:pPr>
        <w:tabs>
          <w:tab w:val="left" w:pos="1320"/>
          <w:tab w:val="center" w:pos="4677"/>
        </w:tabs>
        <w:rPr>
          <w:b/>
          <w:sz w:val="52"/>
          <w:szCs w:val="52"/>
          <w:lang w:val="uk-UA"/>
        </w:rPr>
      </w:pPr>
      <w:r w:rsidRPr="00D13121">
        <w:rPr>
          <w:b/>
          <w:sz w:val="52"/>
          <w:szCs w:val="52"/>
          <w:lang w:val="uk-UA"/>
        </w:rPr>
        <w:tab/>
      </w:r>
    </w:p>
    <w:p w:rsidR="00EC0721" w:rsidRDefault="00EC0721" w:rsidP="00EC0721">
      <w:pPr>
        <w:tabs>
          <w:tab w:val="left" w:pos="6900"/>
        </w:tabs>
        <w:jc w:val="center"/>
        <w:rPr>
          <w:b/>
          <w:sz w:val="36"/>
          <w:szCs w:val="36"/>
          <w:lang w:val="uk-UA"/>
        </w:rPr>
      </w:pPr>
      <w:r>
        <w:rPr>
          <w:b/>
          <w:sz w:val="36"/>
          <w:szCs w:val="36"/>
          <w:lang w:val="uk-UA"/>
        </w:rPr>
        <w:t>Міська цільова програма</w:t>
      </w:r>
      <w:r w:rsidRPr="001F1C9C">
        <w:rPr>
          <w:b/>
          <w:sz w:val="36"/>
          <w:szCs w:val="36"/>
          <w:lang w:val="uk-UA"/>
        </w:rPr>
        <w:t xml:space="preserve"> реконструкції </w:t>
      </w:r>
    </w:p>
    <w:p w:rsidR="00EC0721" w:rsidRPr="001F1C9C" w:rsidRDefault="00EC0721" w:rsidP="00EC0721">
      <w:pPr>
        <w:tabs>
          <w:tab w:val="left" w:pos="6900"/>
        </w:tabs>
        <w:jc w:val="center"/>
        <w:rPr>
          <w:b/>
          <w:sz w:val="36"/>
          <w:szCs w:val="36"/>
          <w:lang w:val="uk-UA"/>
        </w:rPr>
      </w:pPr>
      <w:r w:rsidRPr="001F1C9C">
        <w:rPr>
          <w:b/>
          <w:sz w:val="36"/>
          <w:szCs w:val="36"/>
          <w:lang w:val="uk-UA"/>
        </w:rPr>
        <w:t xml:space="preserve">та будівництва інженерно-транспортної </w:t>
      </w:r>
      <w:r>
        <w:rPr>
          <w:b/>
          <w:sz w:val="36"/>
          <w:szCs w:val="36"/>
          <w:lang w:val="uk-UA"/>
        </w:rPr>
        <w:t xml:space="preserve">інфраструктури </w:t>
      </w:r>
      <w:r w:rsidRPr="001F1C9C">
        <w:rPr>
          <w:b/>
          <w:sz w:val="36"/>
          <w:szCs w:val="36"/>
          <w:lang w:val="uk-UA"/>
        </w:rPr>
        <w:t>та соціальної сфери міста Обухов</w:t>
      </w:r>
      <w:r>
        <w:rPr>
          <w:b/>
          <w:sz w:val="36"/>
          <w:szCs w:val="36"/>
          <w:lang w:val="uk-UA"/>
        </w:rPr>
        <w:t xml:space="preserve">а, </w:t>
      </w:r>
      <w:r w:rsidRPr="001F1C9C">
        <w:rPr>
          <w:b/>
          <w:sz w:val="36"/>
          <w:szCs w:val="36"/>
          <w:lang w:val="uk-UA"/>
        </w:rPr>
        <w:t xml:space="preserve">прилеглих  сіл </w:t>
      </w:r>
      <w:r>
        <w:rPr>
          <w:b/>
          <w:sz w:val="36"/>
          <w:szCs w:val="36"/>
          <w:lang w:val="uk-UA"/>
        </w:rPr>
        <w:t xml:space="preserve">           </w:t>
      </w:r>
      <w:r w:rsidRPr="001F1C9C">
        <w:rPr>
          <w:b/>
          <w:sz w:val="36"/>
          <w:szCs w:val="36"/>
          <w:lang w:val="uk-UA"/>
        </w:rPr>
        <w:t>Таценки, Ленди на 2018 рік</w:t>
      </w:r>
    </w:p>
    <w:p w:rsidR="00EC0721" w:rsidRPr="00D13121" w:rsidRDefault="00EC0721" w:rsidP="00EC0721">
      <w:pPr>
        <w:tabs>
          <w:tab w:val="left" w:pos="6900"/>
        </w:tabs>
        <w:rPr>
          <w:sz w:val="52"/>
          <w:szCs w:val="52"/>
          <w:lang w:val="uk-UA"/>
        </w:rPr>
      </w:pPr>
    </w:p>
    <w:p w:rsidR="00EC0721" w:rsidRPr="00D13121" w:rsidRDefault="00EC0721" w:rsidP="00EC0721">
      <w:pPr>
        <w:tabs>
          <w:tab w:val="left" w:pos="6900"/>
        </w:tabs>
        <w:rPr>
          <w:sz w:val="52"/>
          <w:szCs w:val="52"/>
          <w:lang w:val="uk-UA"/>
        </w:rPr>
      </w:pPr>
    </w:p>
    <w:p w:rsidR="00EC0721" w:rsidRPr="00D13121" w:rsidRDefault="00EC0721" w:rsidP="00EC0721">
      <w:pPr>
        <w:tabs>
          <w:tab w:val="left" w:pos="6900"/>
        </w:tabs>
        <w:rPr>
          <w:sz w:val="52"/>
          <w:szCs w:val="52"/>
          <w:lang w:val="uk-UA"/>
        </w:rPr>
      </w:pPr>
    </w:p>
    <w:p w:rsidR="00EC0721" w:rsidRPr="00D13121" w:rsidRDefault="00EC0721" w:rsidP="00EC0721">
      <w:pPr>
        <w:tabs>
          <w:tab w:val="left" w:pos="6900"/>
        </w:tabs>
        <w:rPr>
          <w:sz w:val="52"/>
          <w:szCs w:val="52"/>
          <w:lang w:val="uk-UA"/>
        </w:rPr>
      </w:pPr>
    </w:p>
    <w:p w:rsidR="00EC0721" w:rsidRDefault="00EC0721" w:rsidP="00EC0721">
      <w:pPr>
        <w:tabs>
          <w:tab w:val="left" w:pos="6900"/>
        </w:tabs>
        <w:rPr>
          <w:sz w:val="52"/>
          <w:szCs w:val="52"/>
          <w:lang w:val="uk-UA"/>
        </w:rPr>
      </w:pPr>
    </w:p>
    <w:p w:rsidR="00EC0721" w:rsidRDefault="00EC0721" w:rsidP="00EC0721">
      <w:pPr>
        <w:tabs>
          <w:tab w:val="left" w:pos="6900"/>
        </w:tabs>
        <w:rPr>
          <w:sz w:val="52"/>
          <w:szCs w:val="52"/>
          <w:lang w:val="uk-UA"/>
        </w:rPr>
      </w:pPr>
    </w:p>
    <w:p w:rsidR="00EC0721" w:rsidRDefault="00EC0721" w:rsidP="00EC0721">
      <w:pPr>
        <w:tabs>
          <w:tab w:val="left" w:pos="6900"/>
        </w:tabs>
        <w:rPr>
          <w:sz w:val="52"/>
          <w:szCs w:val="52"/>
          <w:lang w:val="uk-UA"/>
        </w:rPr>
      </w:pPr>
    </w:p>
    <w:p w:rsidR="00EC0721" w:rsidRDefault="00EC0721" w:rsidP="00EC0721">
      <w:pPr>
        <w:tabs>
          <w:tab w:val="left" w:pos="6900"/>
        </w:tabs>
        <w:rPr>
          <w:sz w:val="52"/>
          <w:szCs w:val="52"/>
          <w:lang w:val="uk-UA"/>
        </w:rPr>
      </w:pPr>
    </w:p>
    <w:p w:rsidR="00EC0721" w:rsidRDefault="00EC0721" w:rsidP="00EC0721">
      <w:pPr>
        <w:tabs>
          <w:tab w:val="left" w:pos="6900"/>
        </w:tabs>
        <w:rPr>
          <w:sz w:val="52"/>
          <w:szCs w:val="52"/>
          <w:lang w:val="uk-UA"/>
        </w:rPr>
      </w:pPr>
    </w:p>
    <w:p w:rsidR="00EC0721" w:rsidRDefault="00EC0721" w:rsidP="00EC0721">
      <w:pPr>
        <w:tabs>
          <w:tab w:val="left" w:pos="6900"/>
        </w:tabs>
        <w:rPr>
          <w:sz w:val="52"/>
          <w:szCs w:val="52"/>
          <w:lang w:val="uk-UA"/>
        </w:rPr>
      </w:pPr>
    </w:p>
    <w:p w:rsidR="00EC0721" w:rsidRDefault="00EC0721" w:rsidP="00EC0721">
      <w:pPr>
        <w:tabs>
          <w:tab w:val="left" w:pos="6900"/>
        </w:tabs>
        <w:rPr>
          <w:sz w:val="52"/>
          <w:szCs w:val="52"/>
          <w:lang w:val="uk-UA"/>
        </w:rPr>
      </w:pPr>
    </w:p>
    <w:p w:rsidR="00EC0721" w:rsidRDefault="00EC0721" w:rsidP="00EC0721">
      <w:pPr>
        <w:tabs>
          <w:tab w:val="left" w:pos="6900"/>
        </w:tabs>
        <w:rPr>
          <w:sz w:val="52"/>
          <w:szCs w:val="52"/>
          <w:lang w:val="uk-UA"/>
        </w:rPr>
      </w:pPr>
    </w:p>
    <w:p w:rsidR="00EC0721" w:rsidRDefault="00EC0721" w:rsidP="00EC0721">
      <w:pPr>
        <w:tabs>
          <w:tab w:val="left" w:pos="6900"/>
        </w:tabs>
        <w:rPr>
          <w:sz w:val="52"/>
          <w:szCs w:val="52"/>
          <w:lang w:val="uk-UA"/>
        </w:rPr>
      </w:pPr>
    </w:p>
    <w:p w:rsidR="00EC0721" w:rsidRDefault="00EC0721" w:rsidP="00EC0721">
      <w:pPr>
        <w:tabs>
          <w:tab w:val="left" w:pos="6900"/>
        </w:tabs>
        <w:rPr>
          <w:sz w:val="52"/>
          <w:szCs w:val="52"/>
          <w:lang w:val="uk-UA"/>
        </w:rPr>
      </w:pPr>
    </w:p>
    <w:p w:rsidR="00EC0721" w:rsidRDefault="00EC0721" w:rsidP="00EC0721">
      <w:pPr>
        <w:tabs>
          <w:tab w:val="left" w:pos="6900"/>
        </w:tabs>
        <w:rPr>
          <w:sz w:val="52"/>
          <w:szCs w:val="52"/>
          <w:lang w:val="uk-UA"/>
        </w:rPr>
      </w:pPr>
    </w:p>
    <w:p w:rsidR="00EC0721" w:rsidRPr="001F1C9C" w:rsidRDefault="00EC0721" w:rsidP="00EC0721">
      <w:pPr>
        <w:tabs>
          <w:tab w:val="left" w:pos="6900"/>
        </w:tabs>
        <w:jc w:val="center"/>
        <w:rPr>
          <w:sz w:val="28"/>
          <w:szCs w:val="28"/>
          <w:lang w:val="uk-UA"/>
        </w:rPr>
      </w:pPr>
      <w:r w:rsidRPr="001F1C9C">
        <w:rPr>
          <w:sz w:val="28"/>
          <w:szCs w:val="28"/>
          <w:lang w:val="uk-UA"/>
        </w:rPr>
        <w:t xml:space="preserve">Місто Обухів </w:t>
      </w:r>
    </w:p>
    <w:p w:rsidR="00EC0721" w:rsidRPr="001F1C9C" w:rsidRDefault="00EC0721" w:rsidP="00EC0721">
      <w:pPr>
        <w:tabs>
          <w:tab w:val="left" w:pos="6900"/>
        </w:tabs>
        <w:jc w:val="center"/>
        <w:rPr>
          <w:sz w:val="28"/>
          <w:szCs w:val="28"/>
          <w:lang w:val="uk-UA"/>
        </w:rPr>
      </w:pPr>
      <w:r w:rsidRPr="001F1C9C">
        <w:rPr>
          <w:sz w:val="28"/>
          <w:szCs w:val="28"/>
          <w:lang w:val="uk-UA"/>
        </w:rPr>
        <w:t>2018</w:t>
      </w:r>
    </w:p>
    <w:p w:rsidR="00EC0721" w:rsidRDefault="00EC0721" w:rsidP="00EC0721">
      <w:pPr>
        <w:tabs>
          <w:tab w:val="left" w:pos="6900"/>
        </w:tabs>
        <w:rPr>
          <w:sz w:val="52"/>
          <w:szCs w:val="52"/>
          <w:lang w:val="uk-UA"/>
        </w:rPr>
      </w:pPr>
    </w:p>
    <w:p w:rsidR="00EC0721" w:rsidRPr="00D13121" w:rsidRDefault="00EC0721" w:rsidP="00EC0721">
      <w:pPr>
        <w:tabs>
          <w:tab w:val="left" w:pos="6900"/>
        </w:tabs>
        <w:rPr>
          <w:sz w:val="52"/>
          <w:szCs w:val="52"/>
          <w:lang w:val="uk-UA"/>
        </w:rPr>
      </w:pPr>
    </w:p>
    <w:p w:rsidR="00EC0721" w:rsidRPr="00D13121" w:rsidRDefault="00EC0721" w:rsidP="00EC0721">
      <w:pPr>
        <w:tabs>
          <w:tab w:val="left" w:pos="3900"/>
          <w:tab w:val="center" w:pos="4677"/>
        </w:tabs>
        <w:rPr>
          <w:b/>
          <w:bCs/>
          <w:lang w:val="uk-UA"/>
        </w:rPr>
      </w:pPr>
      <w:r w:rsidRPr="00D13121">
        <w:rPr>
          <w:b/>
          <w:bCs/>
          <w:lang w:val="uk-UA"/>
        </w:rPr>
        <w:tab/>
        <w:t xml:space="preserve">1. </w:t>
      </w:r>
      <w:r w:rsidRPr="00D13121">
        <w:rPr>
          <w:b/>
          <w:bCs/>
          <w:lang w:val="uk-UA"/>
        </w:rPr>
        <w:tab/>
        <w:t>ПАСПОРТ</w:t>
      </w:r>
    </w:p>
    <w:p w:rsidR="00EC0721" w:rsidRPr="00D13121" w:rsidRDefault="00EC0721" w:rsidP="00EC0721">
      <w:pPr>
        <w:jc w:val="center"/>
        <w:rPr>
          <w:b/>
          <w:lang w:val="uk-UA"/>
        </w:rPr>
      </w:pPr>
      <w:r w:rsidRPr="00D13121">
        <w:rPr>
          <w:b/>
          <w:lang w:val="uk-UA"/>
        </w:rPr>
        <w:t xml:space="preserve">міської цільової програми </w:t>
      </w:r>
      <w:r w:rsidRPr="00C12BE8">
        <w:rPr>
          <w:b/>
          <w:lang w:val="uk-UA"/>
        </w:rPr>
        <w:t>реконструкції та будівництва інженерно-транспортної інфраструктри та со</w:t>
      </w:r>
      <w:r>
        <w:rPr>
          <w:b/>
          <w:lang w:val="uk-UA"/>
        </w:rPr>
        <w:t xml:space="preserve">ціальної сфери міста Обухова, </w:t>
      </w:r>
      <w:r w:rsidRPr="00C12BE8">
        <w:rPr>
          <w:b/>
          <w:lang w:val="uk-UA"/>
        </w:rPr>
        <w:t xml:space="preserve">прилеглих  сіл Таценки, Ленди </w:t>
      </w:r>
      <w:r>
        <w:rPr>
          <w:b/>
          <w:lang w:val="uk-UA"/>
        </w:rPr>
        <w:t xml:space="preserve">                  </w:t>
      </w:r>
      <w:r w:rsidRPr="00C12BE8">
        <w:rPr>
          <w:b/>
          <w:lang w:val="uk-UA"/>
        </w:rPr>
        <w:t>на 2018 рік</w:t>
      </w:r>
      <w:r w:rsidRPr="00D13121">
        <w:rPr>
          <w:b/>
          <w:lang w:val="uk-UA"/>
        </w:rPr>
        <w:t>.</w:t>
      </w:r>
    </w:p>
    <w:p w:rsidR="00EC0721" w:rsidRPr="00D13121" w:rsidRDefault="00EC0721" w:rsidP="00EC0721">
      <w:pPr>
        <w:jc w:val="center"/>
        <w:rPr>
          <w:b/>
          <w:lang w:val="uk-UA"/>
        </w:rPr>
      </w:pPr>
    </w:p>
    <w:p w:rsidR="00EC0721" w:rsidRPr="00D13121" w:rsidRDefault="00EC0721" w:rsidP="00EC0721">
      <w:pPr>
        <w:jc w:val="center"/>
        <w:rPr>
          <w:b/>
          <w:lang w:val="uk-UA"/>
        </w:rPr>
      </w:pPr>
    </w:p>
    <w:tbl>
      <w:tblPr>
        <w:tblW w:w="967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5"/>
        <w:gridCol w:w="3269"/>
        <w:gridCol w:w="5742"/>
      </w:tblGrid>
      <w:tr w:rsidR="00EC0721" w:rsidRPr="00D13121" w:rsidTr="007138B9">
        <w:trPr>
          <w:trHeight w:val="20"/>
        </w:trPr>
        <w:tc>
          <w:tcPr>
            <w:tcW w:w="665" w:type="dxa"/>
          </w:tcPr>
          <w:p w:rsidR="00EC0721" w:rsidRPr="00D13121" w:rsidRDefault="00EC0721" w:rsidP="007138B9">
            <w:pPr>
              <w:jc w:val="center"/>
              <w:rPr>
                <w:lang w:val="uk-UA"/>
              </w:rPr>
            </w:pPr>
            <w:r w:rsidRPr="00D13121">
              <w:rPr>
                <w:lang w:val="uk-UA"/>
              </w:rPr>
              <w:t>1.</w:t>
            </w:r>
          </w:p>
        </w:tc>
        <w:tc>
          <w:tcPr>
            <w:tcW w:w="3269" w:type="dxa"/>
          </w:tcPr>
          <w:p w:rsidR="00EC0721" w:rsidRPr="00D13121" w:rsidRDefault="00EC0721" w:rsidP="007138B9">
            <w:pPr>
              <w:rPr>
                <w:lang w:val="uk-UA"/>
              </w:rPr>
            </w:pPr>
            <w:r w:rsidRPr="00D13121">
              <w:rPr>
                <w:lang w:val="uk-UA"/>
              </w:rPr>
              <w:t>Ініціатор розроблення програми</w:t>
            </w:r>
          </w:p>
        </w:tc>
        <w:tc>
          <w:tcPr>
            <w:tcW w:w="5742" w:type="dxa"/>
          </w:tcPr>
          <w:p w:rsidR="00EC0721" w:rsidRPr="00D13121" w:rsidRDefault="00EC0721" w:rsidP="007138B9">
            <w:pPr>
              <w:rPr>
                <w:lang w:val="uk-UA"/>
              </w:rPr>
            </w:pPr>
            <w:r>
              <w:rPr>
                <w:lang w:val="uk-UA"/>
              </w:rPr>
              <w:t>Обухівська</w:t>
            </w:r>
            <w:r w:rsidRPr="00D13121">
              <w:rPr>
                <w:lang w:val="uk-UA"/>
              </w:rPr>
              <w:t xml:space="preserve"> міська рада</w:t>
            </w:r>
          </w:p>
        </w:tc>
      </w:tr>
      <w:tr w:rsidR="00EC0721" w:rsidRPr="00D13121" w:rsidTr="007138B9">
        <w:trPr>
          <w:trHeight w:val="20"/>
        </w:trPr>
        <w:tc>
          <w:tcPr>
            <w:tcW w:w="665" w:type="dxa"/>
          </w:tcPr>
          <w:p w:rsidR="00EC0721" w:rsidRPr="00D13121" w:rsidRDefault="00EC0721" w:rsidP="007138B9">
            <w:pPr>
              <w:jc w:val="center"/>
              <w:rPr>
                <w:lang w:val="uk-UA"/>
              </w:rPr>
            </w:pPr>
            <w:r>
              <w:rPr>
                <w:lang w:val="uk-UA"/>
              </w:rPr>
              <w:t>2</w:t>
            </w:r>
            <w:r w:rsidRPr="00D13121">
              <w:rPr>
                <w:lang w:val="uk-UA"/>
              </w:rPr>
              <w:t>.</w:t>
            </w:r>
          </w:p>
        </w:tc>
        <w:tc>
          <w:tcPr>
            <w:tcW w:w="3269" w:type="dxa"/>
          </w:tcPr>
          <w:p w:rsidR="00EC0721" w:rsidRPr="00D13121" w:rsidRDefault="00EC0721" w:rsidP="007138B9">
            <w:pPr>
              <w:rPr>
                <w:lang w:val="uk-UA"/>
              </w:rPr>
            </w:pPr>
            <w:r w:rsidRPr="00D13121">
              <w:rPr>
                <w:lang w:val="uk-UA"/>
              </w:rPr>
              <w:t>Розробник програми</w:t>
            </w:r>
          </w:p>
        </w:tc>
        <w:tc>
          <w:tcPr>
            <w:tcW w:w="5742" w:type="dxa"/>
          </w:tcPr>
          <w:p w:rsidR="00EC0721" w:rsidRPr="00D13121" w:rsidRDefault="00EC0721" w:rsidP="007138B9">
            <w:pPr>
              <w:rPr>
                <w:lang w:val="uk-UA"/>
              </w:rPr>
            </w:pPr>
            <w:r>
              <w:rPr>
                <w:lang w:val="uk-UA"/>
              </w:rPr>
              <w:t>Заступник міського голови Цельора В.В.</w:t>
            </w:r>
          </w:p>
        </w:tc>
      </w:tr>
      <w:tr w:rsidR="00EC0721" w:rsidRPr="00D13121" w:rsidTr="007138B9">
        <w:trPr>
          <w:trHeight w:val="20"/>
        </w:trPr>
        <w:tc>
          <w:tcPr>
            <w:tcW w:w="665" w:type="dxa"/>
          </w:tcPr>
          <w:p w:rsidR="00EC0721" w:rsidRPr="00D13121" w:rsidRDefault="00EC0721" w:rsidP="007138B9">
            <w:pPr>
              <w:jc w:val="center"/>
              <w:rPr>
                <w:lang w:val="uk-UA"/>
              </w:rPr>
            </w:pPr>
            <w:r>
              <w:rPr>
                <w:lang w:val="uk-UA"/>
              </w:rPr>
              <w:t>3</w:t>
            </w:r>
            <w:r w:rsidRPr="00D13121">
              <w:rPr>
                <w:lang w:val="uk-UA"/>
              </w:rPr>
              <w:t>.</w:t>
            </w:r>
          </w:p>
        </w:tc>
        <w:tc>
          <w:tcPr>
            <w:tcW w:w="3269" w:type="dxa"/>
          </w:tcPr>
          <w:p w:rsidR="00EC0721" w:rsidRPr="00D13121" w:rsidRDefault="00EC0721" w:rsidP="007138B9">
            <w:pPr>
              <w:rPr>
                <w:lang w:val="uk-UA"/>
              </w:rPr>
            </w:pPr>
            <w:r w:rsidRPr="00D13121">
              <w:rPr>
                <w:lang w:val="uk-UA"/>
              </w:rPr>
              <w:t>Співрозробники програми</w:t>
            </w:r>
          </w:p>
        </w:tc>
        <w:tc>
          <w:tcPr>
            <w:tcW w:w="5742" w:type="dxa"/>
          </w:tcPr>
          <w:p w:rsidR="00EC0721" w:rsidRPr="00D13121" w:rsidRDefault="00EC0721" w:rsidP="007138B9">
            <w:pPr>
              <w:rPr>
                <w:lang w:val="uk-UA"/>
              </w:rPr>
            </w:pPr>
          </w:p>
        </w:tc>
      </w:tr>
      <w:tr w:rsidR="00EC0721" w:rsidRPr="006D2E68" w:rsidTr="007138B9">
        <w:trPr>
          <w:trHeight w:val="20"/>
        </w:trPr>
        <w:tc>
          <w:tcPr>
            <w:tcW w:w="665" w:type="dxa"/>
          </w:tcPr>
          <w:p w:rsidR="00EC0721" w:rsidRPr="00D13121" w:rsidRDefault="00EC0721" w:rsidP="007138B9">
            <w:pPr>
              <w:jc w:val="center"/>
              <w:rPr>
                <w:lang w:val="uk-UA"/>
              </w:rPr>
            </w:pPr>
            <w:r>
              <w:rPr>
                <w:lang w:val="uk-UA"/>
              </w:rPr>
              <w:t>4</w:t>
            </w:r>
            <w:r w:rsidRPr="00D13121">
              <w:rPr>
                <w:lang w:val="uk-UA"/>
              </w:rPr>
              <w:t>.</w:t>
            </w:r>
          </w:p>
        </w:tc>
        <w:tc>
          <w:tcPr>
            <w:tcW w:w="3269" w:type="dxa"/>
          </w:tcPr>
          <w:p w:rsidR="00EC0721" w:rsidRPr="00D13121" w:rsidRDefault="00EC0721" w:rsidP="007138B9">
            <w:pPr>
              <w:rPr>
                <w:lang w:val="uk-UA"/>
              </w:rPr>
            </w:pPr>
            <w:r w:rsidRPr="00D13121">
              <w:rPr>
                <w:lang w:val="uk-UA"/>
              </w:rPr>
              <w:t>Відповідальні виконавці програми</w:t>
            </w:r>
          </w:p>
        </w:tc>
        <w:tc>
          <w:tcPr>
            <w:tcW w:w="5742" w:type="dxa"/>
          </w:tcPr>
          <w:p w:rsidR="00EC0721" w:rsidRPr="00D13121" w:rsidRDefault="00EC0721" w:rsidP="007138B9">
            <w:pPr>
              <w:rPr>
                <w:lang w:val="uk-UA"/>
              </w:rPr>
            </w:pPr>
            <w:r>
              <w:rPr>
                <w:lang w:val="uk-UA"/>
              </w:rPr>
              <w:t>Відділ капітального будівництва виконавчого комітету Обухівської міської ради</w:t>
            </w:r>
          </w:p>
        </w:tc>
      </w:tr>
      <w:tr w:rsidR="00EC0721" w:rsidRPr="006D2E68" w:rsidTr="007138B9">
        <w:trPr>
          <w:trHeight w:val="20"/>
        </w:trPr>
        <w:tc>
          <w:tcPr>
            <w:tcW w:w="665" w:type="dxa"/>
          </w:tcPr>
          <w:p w:rsidR="00EC0721" w:rsidRPr="00D13121" w:rsidRDefault="00EC0721" w:rsidP="007138B9">
            <w:pPr>
              <w:jc w:val="center"/>
              <w:rPr>
                <w:lang w:val="uk-UA"/>
              </w:rPr>
            </w:pPr>
            <w:r>
              <w:rPr>
                <w:lang w:val="uk-UA"/>
              </w:rPr>
              <w:t>5</w:t>
            </w:r>
            <w:r w:rsidRPr="00D13121">
              <w:rPr>
                <w:lang w:val="uk-UA"/>
              </w:rPr>
              <w:t>.</w:t>
            </w:r>
          </w:p>
        </w:tc>
        <w:tc>
          <w:tcPr>
            <w:tcW w:w="3269" w:type="dxa"/>
          </w:tcPr>
          <w:p w:rsidR="00EC0721" w:rsidRPr="00D13121" w:rsidRDefault="00EC0721" w:rsidP="007138B9">
            <w:pPr>
              <w:rPr>
                <w:lang w:val="uk-UA"/>
              </w:rPr>
            </w:pPr>
            <w:r w:rsidRPr="00D13121">
              <w:rPr>
                <w:lang w:val="uk-UA"/>
              </w:rPr>
              <w:t>Головний розпорядник бюджетних коштів</w:t>
            </w:r>
          </w:p>
        </w:tc>
        <w:tc>
          <w:tcPr>
            <w:tcW w:w="5742" w:type="dxa"/>
          </w:tcPr>
          <w:p w:rsidR="00EC0721" w:rsidRPr="00D13121" w:rsidRDefault="00EC0721" w:rsidP="007138B9">
            <w:pPr>
              <w:rPr>
                <w:lang w:val="uk-UA"/>
              </w:rPr>
            </w:pPr>
            <w:r>
              <w:rPr>
                <w:lang w:val="uk-UA"/>
              </w:rPr>
              <w:t>Виконавчий комітет Обухівської міської ради Київської області</w:t>
            </w:r>
          </w:p>
        </w:tc>
      </w:tr>
      <w:tr w:rsidR="00EC0721" w:rsidRPr="006D2E68" w:rsidTr="007138B9">
        <w:trPr>
          <w:trHeight w:val="20"/>
        </w:trPr>
        <w:tc>
          <w:tcPr>
            <w:tcW w:w="665" w:type="dxa"/>
          </w:tcPr>
          <w:p w:rsidR="00EC0721" w:rsidRPr="00D13121" w:rsidRDefault="00EC0721" w:rsidP="007138B9">
            <w:pPr>
              <w:jc w:val="center"/>
              <w:rPr>
                <w:lang w:val="uk-UA"/>
              </w:rPr>
            </w:pPr>
            <w:r>
              <w:rPr>
                <w:lang w:val="uk-UA"/>
              </w:rPr>
              <w:t>6</w:t>
            </w:r>
            <w:r w:rsidRPr="00D13121">
              <w:rPr>
                <w:lang w:val="uk-UA"/>
              </w:rPr>
              <w:t>.</w:t>
            </w:r>
          </w:p>
        </w:tc>
        <w:tc>
          <w:tcPr>
            <w:tcW w:w="3269" w:type="dxa"/>
          </w:tcPr>
          <w:p w:rsidR="00EC0721" w:rsidRPr="00D13121" w:rsidRDefault="00EC0721" w:rsidP="007138B9">
            <w:pPr>
              <w:rPr>
                <w:lang w:val="uk-UA"/>
              </w:rPr>
            </w:pPr>
            <w:r w:rsidRPr="00D13121">
              <w:rPr>
                <w:lang w:val="uk-UA"/>
              </w:rPr>
              <w:t xml:space="preserve">Учасники програми </w:t>
            </w:r>
          </w:p>
        </w:tc>
        <w:tc>
          <w:tcPr>
            <w:tcW w:w="5742" w:type="dxa"/>
          </w:tcPr>
          <w:p w:rsidR="00EC0721" w:rsidRPr="00D13121" w:rsidRDefault="00EC0721" w:rsidP="007138B9">
            <w:pPr>
              <w:rPr>
                <w:lang w:val="uk-UA"/>
              </w:rPr>
            </w:pPr>
            <w:r w:rsidRPr="00D13121">
              <w:rPr>
                <w:lang w:val="uk-UA"/>
              </w:rPr>
              <w:t>Відділ капіта</w:t>
            </w:r>
            <w:r>
              <w:rPr>
                <w:lang w:val="uk-UA"/>
              </w:rPr>
              <w:t>льного будівництва виконавчого комітету Обухівської міської ради</w:t>
            </w:r>
            <w:r w:rsidRPr="00D13121">
              <w:rPr>
                <w:lang w:val="uk-UA"/>
              </w:rPr>
              <w:t>, інші підприємства, які залучені на договірних засадах</w:t>
            </w:r>
          </w:p>
        </w:tc>
      </w:tr>
      <w:tr w:rsidR="00EC0721" w:rsidRPr="00D13121" w:rsidTr="007138B9">
        <w:trPr>
          <w:trHeight w:val="20"/>
        </w:trPr>
        <w:tc>
          <w:tcPr>
            <w:tcW w:w="665" w:type="dxa"/>
          </w:tcPr>
          <w:p w:rsidR="00EC0721" w:rsidRPr="00D13121" w:rsidRDefault="00EC0721" w:rsidP="007138B9">
            <w:pPr>
              <w:jc w:val="center"/>
              <w:rPr>
                <w:lang w:val="uk-UA"/>
              </w:rPr>
            </w:pPr>
            <w:r>
              <w:rPr>
                <w:lang w:val="uk-UA"/>
              </w:rPr>
              <w:t>7</w:t>
            </w:r>
            <w:r w:rsidRPr="00D13121">
              <w:rPr>
                <w:lang w:val="uk-UA"/>
              </w:rPr>
              <w:t>.</w:t>
            </w:r>
          </w:p>
        </w:tc>
        <w:tc>
          <w:tcPr>
            <w:tcW w:w="3269" w:type="dxa"/>
          </w:tcPr>
          <w:p w:rsidR="00EC0721" w:rsidRPr="00D13121" w:rsidRDefault="00EC0721" w:rsidP="007138B9">
            <w:pPr>
              <w:rPr>
                <w:lang w:val="uk-UA"/>
              </w:rPr>
            </w:pPr>
            <w:r w:rsidRPr="00D13121">
              <w:rPr>
                <w:lang w:val="uk-UA"/>
              </w:rPr>
              <w:t>Мета програми</w:t>
            </w:r>
          </w:p>
        </w:tc>
        <w:tc>
          <w:tcPr>
            <w:tcW w:w="5742" w:type="dxa"/>
          </w:tcPr>
          <w:p w:rsidR="00EC0721" w:rsidRPr="00D13121" w:rsidRDefault="00EC0721" w:rsidP="007138B9">
            <w:pPr>
              <w:jc w:val="both"/>
              <w:rPr>
                <w:lang w:val="uk-UA"/>
              </w:rPr>
            </w:pPr>
            <w:r w:rsidRPr="00D13121">
              <w:rPr>
                <w:bCs/>
                <w:lang w:val="uk-UA"/>
              </w:rPr>
              <w:t xml:space="preserve">Створення </w:t>
            </w:r>
            <w:r>
              <w:rPr>
                <w:bCs/>
                <w:lang w:val="uk-UA"/>
              </w:rPr>
              <w:t>сталого розвитку міста Обухова та прилеглих сіл Таценки, Ленди.</w:t>
            </w:r>
          </w:p>
        </w:tc>
      </w:tr>
      <w:tr w:rsidR="00EC0721" w:rsidRPr="00D13121" w:rsidTr="007138B9">
        <w:trPr>
          <w:trHeight w:val="20"/>
        </w:trPr>
        <w:tc>
          <w:tcPr>
            <w:tcW w:w="665" w:type="dxa"/>
          </w:tcPr>
          <w:p w:rsidR="00EC0721" w:rsidRPr="00D13121" w:rsidRDefault="00EC0721" w:rsidP="007138B9">
            <w:pPr>
              <w:jc w:val="center"/>
              <w:rPr>
                <w:lang w:val="uk-UA"/>
              </w:rPr>
            </w:pPr>
            <w:r>
              <w:rPr>
                <w:lang w:val="uk-UA"/>
              </w:rPr>
              <w:t>8</w:t>
            </w:r>
            <w:r w:rsidRPr="00D13121">
              <w:rPr>
                <w:lang w:val="uk-UA"/>
              </w:rPr>
              <w:t>.</w:t>
            </w:r>
          </w:p>
        </w:tc>
        <w:tc>
          <w:tcPr>
            <w:tcW w:w="3269" w:type="dxa"/>
          </w:tcPr>
          <w:p w:rsidR="00EC0721" w:rsidRPr="00D13121" w:rsidRDefault="00EC0721" w:rsidP="007138B9">
            <w:pPr>
              <w:rPr>
                <w:lang w:val="uk-UA"/>
              </w:rPr>
            </w:pPr>
            <w:r w:rsidRPr="00D13121">
              <w:rPr>
                <w:lang w:val="uk-UA"/>
              </w:rPr>
              <w:t>Термін реалізації програми</w:t>
            </w:r>
          </w:p>
        </w:tc>
        <w:tc>
          <w:tcPr>
            <w:tcW w:w="5742" w:type="dxa"/>
          </w:tcPr>
          <w:p w:rsidR="00EC0721" w:rsidRPr="00D13121" w:rsidRDefault="00EC0721" w:rsidP="007138B9">
            <w:pPr>
              <w:rPr>
                <w:lang w:val="uk-UA"/>
              </w:rPr>
            </w:pPr>
            <w:r>
              <w:rPr>
                <w:lang w:val="uk-UA"/>
              </w:rPr>
              <w:t>2018</w:t>
            </w:r>
            <w:r w:rsidRPr="00D13121">
              <w:rPr>
                <w:lang w:val="uk-UA"/>
              </w:rPr>
              <w:t xml:space="preserve"> рік</w:t>
            </w:r>
          </w:p>
        </w:tc>
      </w:tr>
      <w:tr w:rsidR="00EC0721" w:rsidRPr="00D13121" w:rsidTr="007138B9">
        <w:trPr>
          <w:trHeight w:val="20"/>
        </w:trPr>
        <w:tc>
          <w:tcPr>
            <w:tcW w:w="665" w:type="dxa"/>
          </w:tcPr>
          <w:p w:rsidR="00EC0721" w:rsidRPr="00D13121" w:rsidRDefault="00EC0721" w:rsidP="007138B9">
            <w:pPr>
              <w:jc w:val="center"/>
              <w:rPr>
                <w:lang w:val="uk-UA"/>
              </w:rPr>
            </w:pPr>
            <w:r>
              <w:rPr>
                <w:lang w:val="uk-UA"/>
              </w:rPr>
              <w:t>9</w:t>
            </w:r>
            <w:r w:rsidRPr="00D13121">
              <w:rPr>
                <w:lang w:val="uk-UA"/>
              </w:rPr>
              <w:t>.</w:t>
            </w:r>
          </w:p>
        </w:tc>
        <w:tc>
          <w:tcPr>
            <w:tcW w:w="3269" w:type="dxa"/>
          </w:tcPr>
          <w:p w:rsidR="00EC0721" w:rsidRPr="00D13121" w:rsidRDefault="00EC0721" w:rsidP="007138B9">
            <w:pPr>
              <w:rPr>
                <w:lang w:val="uk-UA"/>
              </w:rPr>
            </w:pPr>
            <w:r w:rsidRPr="00D13121">
              <w:rPr>
                <w:lang w:val="uk-UA"/>
              </w:rPr>
              <w:t xml:space="preserve">Загальний обсяг фінансових ресурсів, </w:t>
            </w:r>
          </w:p>
          <w:p w:rsidR="00EC0721" w:rsidRPr="00D13121" w:rsidRDefault="00EC0721" w:rsidP="007138B9">
            <w:pPr>
              <w:rPr>
                <w:lang w:val="uk-UA"/>
              </w:rPr>
            </w:pPr>
            <w:r w:rsidRPr="00D13121">
              <w:rPr>
                <w:lang w:val="uk-UA"/>
              </w:rPr>
              <w:t>у тому числі</w:t>
            </w:r>
          </w:p>
        </w:tc>
        <w:tc>
          <w:tcPr>
            <w:tcW w:w="5742" w:type="dxa"/>
          </w:tcPr>
          <w:p w:rsidR="00EC0721" w:rsidRPr="00D13121" w:rsidRDefault="00EC0721" w:rsidP="007138B9">
            <w:pPr>
              <w:rPr>
                <w:lang w:val="uk-UA"/>
              </w:rPr>
            </w:pPr>
            <w:r>
              <w:rPr>
                <w:b/>
                <w:bCs/>
                <w:lang w:val="uk-UA"/>
              </w:rPr>
              <w:t>17  402,648</w:t>
            </w:r>
            <w:r w:rsidRPr="00955CB2">
              <w:rPr>
                <w:b/>
                <w:bCs/>
                <w:lang w:val="uk-UA"/>
              </w:rPr>
              <w:t xml:space="preserve"> тис. грн.</w:t>
            </w:r>
          </w:p>
        </w:tc>
      </w:tr>
      <w:tr w:rsidR="00EC0721" w:rsidRPr="00D13121" w:rsidTr="007138B9">
        <w:trPr>
          <w:trHeight w:val="20"/>
        </w:trPr>
        <w:tc>
          <w:tcPr>
            <w:tcW w:w="665" w:type="dxa"/>
          </w:tcPr>
          <w:p w:rsidR="00EC0721" w:rsidRPr="00D13121" w:rsidRDefault="00EC0721" w:rsidP="007138B9">
            <w:pPr>
              <w:jc w:val="center"/>
              <w:rPr>
                <w:lang w:val="uk-UA"/>
              </w:rPr>
            </w:pPr>
          </w:p>
        </w:tc>
        <w:tc>
          <w:tcPr>
            <w:tcW w:w="3269" w:type="dxa"/>
          </w:tcPr>
          <w:p w:rsidR="00EC0721" w:rsidRPr="00D13121" w:rsidRDefault="00EC0721" w:rsidP="007138B9">
            <w:pPr>
              <w:rPr>
                <w:lang w:val="uk-UA"/>
              </w:rPr>
            </w:pPr>
            <w:r w:rsidRPr="00D13121">
              <w:rPr>
                <w:lang w:val="uk-UA"/>
              </w:rPr>
              <w:t>кошти  міського бюджету</w:t>
            </w:r>
          </w:p>
        </w:tc>
        <w:tc>
          <w:tcPr>
            <w:tcW w:w="5742" w:type="dxa"/>
          </w:tcPr>
          <w:p w:rsidR="00EC0721" w:rsidRPr="00D13121" w:rsidRDefault="00EC0721" w:rsidP="007138B9">
            <w:pPr>
              <w:rPr>
                <w:lang w:val="uk-UA"/>
              </w:rPr>
            </w:pPr>
            <w:r>
              <w:rPr>
                <w:b/>
                <w:bCs/>
                <w:lang w:val="uk-UA"/>
              </w:rPr>
              <w:t>16  271,500</w:t>
            </w:r>
            <w:r w:rsidRPr="00955CB2">
              <w:rPr>
                <w:b/>
                <w:bCs/>
                <w:lang w:val="uk-UA"/>
              </w:rPr>
              <w:t xml:space="preserve"> тис. грн.</w:t>
            </w:r>
          </w:p>
        </w:tc>
      </w:tr>
      <w:tr w:rsidR="00EC0721" w:rsidRPr="00D13121" w:rsidTr="007138B9">
        <w:trPr>
          <w:trHeight w:val="20"/>
        </w:trPr>
        <w:tc>
          <w:tcPr>
            <w:tcW w:w="665" w:type="dxa"/>
          </w:tcPr>
          <w:p w:rsidR="00EC0721" w:rsidRPr="00D13121" w:rsidRDefault="00EC0721" w:rsidP="007138B9">
            <w:pPr>
              <w:jc w:val="center"/>
              <w:rPr>
                <w:lang w:val="uk-UA"/>
              </w:rPr>
            </w:pPr>
            <w:r>
              <w:rPr>
                <w:lang w:val="uk-UA"/>
              </w:rPr>
              <w:t>10</w:t>
            </w:r>
            <w:r w:rsidRPr="00D13121">
              <w:rPr>
                <w:lang w:val="uk-UA"/>
              </w:rPr>
              <w:t>.</w:t>
            </w:r>
          </w:p>
        </w:tc>
        <w:tc>
          <w:tcPr>
            <w:tcW w:w="3269" w:type="dxa"/>
          </w:tcPr>
          <w:p w:rsidR="00EC0721" w:rsidRPr="00D13121" w:rsidRDefault="00EC0721" w:rsidP="007138B9">
            <w:pPr>
              <w:rPr>
                <w:lang w:val="uk-UA"/>
              </w:rPr>
            </w:pPr>
            <w:r w:rsidRPr="00D13121">
              <w:rPr>
                <w:lang w:val="uk-UA"/>
              </w:rPr>
              <w:t>Очікувані результати</w:t>
            </w:r>
          </w:p>
        </w:tc>
        <w:tc>
          <w:tcPr>
            <w:tcW w:w="5742" w:type="dxa"/>
          </w:tcPr>
          <w:p w:rsidR="00EC0721" w:rsidRPr="00D13121" w:rsidRDefault="00EC0721" w:rsidP="007138B9">
            <w:pPr>
              <w:tabs>
                <w:tab w:val="left" w:pos="6900"/>
              </w:tabs>
              <w:ind w:right="-568"/>
              <w:rPr>
                <w:lang w:val="uk-UA"/>
              </w:rPr>
            </w:pPr>
            <w:r w:rsidRPr="00D13121">
              <w:rPr>
                <w:bCs/>
                <w:lang w:val="uk-UA"/>
              </w:rPr>
              <w:t>Досягнення мети Програми</w:t>
            </w:r>
          </w:p>
        </w:tc>
      </w:tr>
      <w:tr w:rsidR="00EC0721" w:rsidRPr="00D13121" w:rsidTr="007138B9">
        <w:trPr>
          <w:trHeight w:val="20"/>
        </w:trPr>
        <w:tc>
          <w:tcPr>
            <w:tcW w:w="665" w:type="dxa"/>
          </w:tcPr>
          <w:p w:rsidR="00EC0721" w:rsidRPr="00D13121" w:rsidRDefault="00EC0721" w:rsidP="007138B9">
            <w:pPr>
              <w:jc w:val="center"/>
              <w:rPr>
                <w:lang w:val="uk-UA"/>
              </w:rPr>
            </w:pPr>
            <w:r>
              <w:rPr>
                <w:lang w:val="uk-UA"/>
              </w:rPr>
              <w:t>11</w:t>
            </w:r>
            <w:r w:rsidRPr="00D13121">
              <w:rPr>
                <w:lang w:val="uk-UA"/>
              </w:rPr>
              <w:t>.</w:t>
            </w:r>
          </w:p>
        </w:tc>
        <w:tc>
          <w:tcPr>
            <w:tcW w:w="3269" w:type="dxa"/>
          </w:tcPr>
          <w:p w:rsidR="00EC0721" w:rsidRPr="00D13121" w:rsidRDefault="00EC0721" w:rsidP="007138B9">
            <w:pPr>
              <w:rPr>
                <w:lang w:val="uk-UA"/>
              </w:rPr>
            </w:pPr>
            <w:r w:rsidRPr="00D13121">
              <w:rPr>
                <w:lang w:val="uk-UA"/>
              </w:rPr>
              <w:t>Контроль за виконанням (орган, уповноважений здійснювати контроль за виконанням)</w:t>
            </w:r>
          </w:p>
        </w:tc>
        <w:tc>
          <w:tcPr>
            <w:tcW w:w="5742" w:type="dxa"/>
          </w:tcPr>
          <w:p w:rsidR="00EC0721" w:rsidRPr="00D13121" w:rsidRDefault="00EC0721" w:rsidP="007138B9">
            <w:pPr>
              <w:jc w:val="both"/>
              <w:rPr>
                <w:lang w:val="uk-UA"/>
              </w:rPr>
            </w:pPr>
            <w:r w:rsidRPr="00D13121">
              <w:rPr>
                <w:lang w:val="uk-UA"/>
              </w:rPr>
              <w:t xml:space="preserve">Постійна комісія по управлінню житлово-комунальним господарством, власністю, комунальною власністю, побутовим та торгівельним обслуговуванням міської ради </w:t>
            </w:r>
          </w:p>
        </w:tc>
      </w:tr>
    </w:tbl>
    <w:p w:rsidR="00EC0721" w:rsidRPr="00D13121" w:rsidRDefault="00EC0721" w:rsidP="00EC0721">
      <w:pPr>
        <w:tabs>
          <w:tab w:val="left" w:pos="6900"/>
        </w:tabs>
        <w:jc w:val="center"/>
        <w:rPr>
          <w:b/>
          <w:lang w:val="uk-UA"/>
        </w:rPr>
      </w:pPr>
    </w:p>
    <w:p w:rsidR="00EC0721" w:rsidRPr="00D13121" w:rsidRDefault="00EC0721" w:rsidP="00EC0721">
      <w:pPr>
        <w:tabs>
          <w:tab w:val="left" w:pos="3720"/>
          <w:tab w:val="left" w:pos="6900"/>
        </w:tabs>
        <w:rPr>
          <w:b/>
          <w:lang w:val="uk-UA"/>
        </w:rPr>
      </w:pPr>
    </w:p>
    <w:p w:rsidR="00EC0721" w:rsidRPr="00D13121" w:rsidRDefault="00EC0721" w:rsidP="00EC0721">
      <w:pPr>
        <w:tabs>
          <w:tab w:val="left" w:pos="3720"/>
          <w:tab w:val="left" w:pos="6900"/>
        </w:tabs>
        <w:jc w:val="center"/>
        <w:rPr>
          <w:b/>
          <w:lang w:val="uk-UA"/>
        </w:rPr>
      </w:pPr>
      <w:r w:rsidRPr="00D13121">
        <w:rPr>
          <w:b/>
          <w:lang w:val="uk-UA"/>
        </w:rPr>
        <w:t>2. Склад проблеми.</w:t>
      </w:r>
    </w:p>
    <w:p w:rsidR="00EC0721" w:rsidRPr="00D13121" w:rsidRDefault="00EC0721" w:rsidP="00EC0721">
      <w:pPr>
        <w:tabs>
          <w:tab w:val="left" w:pos="6900"/>
        </w:tabs>
        <w:jc w:val="center"/>
        <w:rPr>
          <w:b/>
          <w:lang w:val="uk-UA"/>
        </w:rPr>
      </w:pPr>
    </w:p>
    <w:p w:rsidR="00EC0721" w:rsidRPr="00D13121" w:rsidRDefault="00EC0721" w:rsidP="00EC0721">
      <w:pPr>
        <w:ind w:firstLine="708"/>
        <w:jc w:val="both"/>
        <w:rPr>
          <w:color w:val="000000"/>
          <w:lang w:val="uk-UA"/>
        </w:rPr>
      </w:pPr>
      <w:r w:rsidRPr="00D13121">
        <w:rPr>
          <w:color w:val="000000"/>
          <w:lang w:val="uk-UA"/>
        </w:rPr>
        <w:t>У зв’язк</w:t>
      </w:r>
      <w:r>
        <w:rPr>
          <w:color w:val="000000"/>
          <w:lang w:val="uk-UA"/>
        </w:rPr>
        <w:t xml:space="preserve">у з проблемами розвитку інженерно-транспортної інфраструктури та об’єктів соціальної сфери Обухівської міської ради  </w:t>
      </w:r>
      <w:r w:rsidRPr="00D13121">
        <w:rPr>
          <w:color w:val="000000"/>
          <w:lang w:val="uk-UA"/>
        </w:rPr>
        <w:t xml:space="preserve">за останні роки дуже гостро постало питання </w:t>
      </w:r>
      <w:r>
        <w:rPr>
          <w:color w:val="000000"/>
          <w:lang w:val="uk-UA"/>
        </w:rPr>
        <w:t>їх розвитку та оновлення</w:t>
      </w:r>
      <w:r w:rsidRPr="00D13121">
        <w:rPr>
          <w:color w:val="000000"/>
          <w:lang w:val="uk-UA"/>
        </w:rPr>
        <w:t>.</w:t>
      </w:r>
      <w:r w:rsidRPr="00F70970">
        <w:rPr>
          <w:rFonts w:ascii="Arial" w:hAnsi="Arial" w:cs="Arial"/>
          <w:color w:val="646464"/>
          <w:sz w:val="27"/>
          <w:szCs w:val="27"/>
          <w:shd w:val="clear" w:color="auto" w:fill="FDFEFF"/>
        </w:rPr>
        <w:t xml:space="preserve"> </w:t>
      </w:r>
      <w:r w:rsidRPr="00F70970">
        <w:rPr>
          <w:shd w:val="clear" w:color="auto" w:fill="FDFEFF"/>
        </w:rPr>
        <w:t xml:space="preserve">Ефективність </w:t>
      </w:r>
      <w:proofErr w:type="gramStart"/>
      <w:r w:rsidRPr="00F70970">
        <w:rPr>
          <w:shd w:val="clear" w:color="auto" w:fill="FDFEFF"/>
        </w:rPr>
        <w:t>соц</w:t>
      </w:r>
      <w:proofErr w:type="gramEnd"/>
      <w:r w:rsidRPr="00F70970">
        <w:rPr>
          <w:shd w:val="clear" w:color="auto" w:fill="FDFEFF"/>
        </w:rPr>
        <w:t>іальної інфраструктури визначається у соціальних показниках розвитку суспільства і відображається у створенні належних умов життєдіяльності людини та вдосконаленні сукупної робочої сили для зростання продуктивності суспільної праці й економічної ефективності виробництва</w:t>
      </w:r>
      <w:r w:rsidRPr="00F70970">
        <w:rPr>
          <w:rFonts w:ascii="Arial" w:hAnsi="Arial" w:cs="Arial"/>
          <w:sz w:val="27"/>
          <w:szCs w:val="27"/>
          <w:shd w:val="clear" w:color="auto" w:fill="FDFEFF"/>
        </w:rPr>
        <w:t>.</w:t>
      </w:r>
      <w:r>
        <w:rPr>
          <w:rStyle w:val="apple-converted-space"/>
          <w:rFonts w:ascii="Arial" w:hAnsi="Arial" w:cs="Arial"/>
          <w:color w:val="646464"/>
          <w:sz w:val="27"/>
          <w:szCs w:val="27"/>
          <w:shd w:val="clear" w:color="auto" w:fill="FDFEFF"/>
        </w:rPr>
        <w:t> </w:t>
      </w:r>
      <w:r w:rsidRPr="00D13121">
        <w:rPr>
          <w:color w:val="000000"/>
          <w:lang w:val="uk-UA"/>
        </w:rPr>
        <w:t xml:space="preserve"> </w:t>
      </w:r>
      <w:r>
        <w:rPr>
          <w:color w:val="000000"/>
          <w:lang w:val="uk-UA"/>
        </w:rPr>
        <w:t>Об</w:t>
      </w:r>
      <w:r w:rsidRPr="00F70970">
        <w:rPr>
          <w:color w:val="000000"/>
          <w:lang w:val="uk-UA"/>
        </w:rPr>
        <w:t>’</w:t>
      </w:r>
      <w:r>
        <w:rPr>
          <w:color w:val="000000"/>
          <w:lang w:val="uk-UA"/>
        </w:rPr>
        <w:t>єкти інфраструктури міста та сіл</w:t>
      </w:r>
      <w:r w:rsidRPr="00D13121">
        <w:rPr>
          <w:color w:val="000000"/>
          <w:lang w:val="uk-UA"/>
        </w:rPr>
        <w:t xml:space="preserve">, які експлуатуються, не відповідають технічному рівню </w:t>
      </w:r>
      <w:r>
        <w:rPr>
          <w:color w:val="000000"/>
          <w:lang w:val="uk-UA"/>
        </w:rPr>
        <w:t xml:space="preserve">сучасних вимог. </w:t>
      </w:r>
      <w:r w:rsidRPr="00D13121">
        <w:rPr>
          <w:color w:val="000000"/>
          <w:lang w:val="uk-UA"/>
        </w:rPr>
        <w:t xml:space="preserve">З огляду на </w:t>
      </w:r>
      <w:r>
        <w:rPr>
          <w:color w:val="000000"/>
          <w:lang w:val="uk-UA"/>
        </w:rPr>
        <w:t xml:space="preserve">це та </w:t>
      </w:r>
      <w:r w:rsidRPr="00D13121">
        <w:rPr>
          <w:color w:val="000000"/>
          <w:lang w:val="uk-UA"/>
        </w:rPr>
        <w:t xml:space="preserve">негативні тенденції, що мають місце в забезпеченні безпечного пересування людей, незадовільний  технічний стан та низькі експлуатаційні характеристики </w:t>
      </w:r>
      <w:r>
        <w:rPr>
          <w:color w:val="000000"/>
          <w:lang w:val="uk-UA"/>
        </w:rPr>
        <w:t>інженерно-транспортної інфраструктури</w:t>
      </w:r>
      <w:r w:rsidRPr="00D13121">
        <w:rPr>
          <w:color w:val="000000"/>
          <w:lang w:val="uk-UA"/>
        </w:rPr>
        <w:t xml:space="preserve">, з метою зниження рівня аварійності на дорогах та покращення умов благоустрою стала нагальною потреба у відновленні та реконструкції існуючих </w:t>
      </w:r>
      <w:r>
        <w:rPr>
          <w:color w:val="000000"/>
          <w:lang w:val="uk-UA"/>
        </w:rPr>
        <w:t>об’єктів інженерно-транспортної інфраструктури та соціальної сфери</w:t>
      </w:r>
      <w:r w:rsidRPr="00D13121">
        <w:rPr>
          <w:color w:val="000000"/>
          <w:lang w:val="uk-UA"/>
        </w:rPr>
        <w:t>.</w:t>
      </w:r>
    </w:p>
    <w:p w:rsidR="00EC0721" w:rsidRPr="00D13121" w:rsidRDefault="00EC0721" w:rsidP="00EC0721">
      <w:pPr>
        <w:jc w:val="center"/>
        <w:rPr>
          <w:b/>
          <w:color w:val="000000"/>
          <w:lang w:val="uk-UA"/>
        </w:rPr>
      </w:pPr>
    </w:p>
    <w:p w:rsidR="00EC0721" w:rsidRPr="00D13121" w:rsidRDefault="00EC0721" w:rsidP="00EC0721">
      <w:pPr>
        <w:jc w:val="center"/>
        <w:rPr>
          <w:b/>
          <w:color w:val="000000"/>
          <w:lang w:val="uk-UA"/>
        </w:rPr>
      </w:pPr>
    </w:p>
    <w:p w:rsidR="00EC0721" w:rsidRDefault="00EC0721" w:rsidP="00EC0721">
      <w:pPr>
        <w:jc w:val="center"/>
        <w:rPr>
          <w:b/>
          <w:color w:val="000000"/>
          <w:lang w:val="uk-UA"/>
        </w:rPr>
      </w:pPr>
    </w:p>
    <w:p w:rsidR="00EC0721" w:rsidRDefault="00EC0721" w:rsidP="00EC0721">
      <w:pPr>
        <w:jc w:val="center"/>
        <w:rPr>
          <w:b/>
          <w:color w:val="000000"/>
          <w:lang w:val="uk-UA"/>
        </w:rPr>
      </w:pPr>
    </w:p>
    <w:p w:rsidR="00EC0721" w:rsidRDefault="00EC0721" w:rsidP="00EC0721">
      <w:pPr>
        <w:jc w:val="center"/>
        <w:rPr>
          <w:b/>
          <w:color w:val="000000"/>
          <w:lang w:val="uk-UA"/>
        </w:rPr>
      </w:pPr>
    </w:p>
    <w:p w:rsidR="00EC0721" w:rsidRDefault="00EC0721" w:rsidP="00EC0721">
      <w:pPr>
        <w:jc w:val="center"/>
        <w:rPr>
          <w:b/>
          <w:color w:val="000000"/>
          <w:lang w:val="uk-UA"/>
        </w:rPr>
      </w:pPr>
    </w:p>
    <w:p w:rsidR="00EC0721" w:rsidRDefault="00EC0721" w:rsidP="00EC0721">
      <w:pPr>
        <w:jc w:val="center"/>
        <w:rPr>
          <w:b/>
          <w:color w:val="000000"/>
          <w:lang w:val="uk-UA"/>
        </w:rPr>
      </w:pPr>
    </w:p>
    <w:p w:rsidR="00EC0721" w:rsidRPr="00D13121" w:rsidRDefault="00EC0721" w:rsidP="00EC0721">
      <w:pPr>
        <w:jc w:val="center"/>
        <w:rPr>
          <w:b/>
          <w:color w:val="000000"/>
          <w:lang w:val="uk-UA"/>
        </w:rPr>
      </w:pPr>
      <w:r w:rsidRPr="00D13121">
        <w:rPr>
          <w:b/>
          <w:color w:val="000000"/>
          <w:lang w:val="uk-UA"/>
        </w:rPr>
        <w:lastRenderedPageBreak/>
        <w:t xml:space="preserve">Аналіз факторів впливу на проблему та аналіз ресурсів </w:t>
      </w:r>
    </w:p>
    <w:p w:rsidR="00EC0721" w:rsidRPr="00D13121" w:rsidRDefault="00EC0721" w:rsidP="00EC0721">
      <w:pPr>
        <w:jc w:val="center"/>
        <w:rPr>
          <w:b/>
          <w:color w:val="000000"/>
          <w:lang w:val="uk-UA"/>
        </w:rPr>
      </w:pPr>
      <w:r w:rsidRPr="00D13121">
        <w:rPr>
          <w:b/>
          <w:color w:val="000000"/>
          <w:lang w:val="uk-UA"/>
        </w:rPr>
        <w:t>для реалізації Програми</w:t>
      </w:r>
    </w:p>
    <w:p w:rsidR="00EC0721" w:rsidRPr="00D13121" w:rsidRDefault="00EC0721" w:rsidP="00EC0721">
      <w:pPr>
        <w:jc w:val="center"/>
        <w:rPr>
          <w:b/>
          <w:color w:val="000000"/>
          <w:lang w:val="uk-UA"/>
        </w:rPr>
      </w:pPr>
      <w:r w:rsidRPr="00D13121">
        <w:rPr>
          <w:b/>
          <w:color w:val="000000"/>
          <w:lang w:val="uk-UA"/>
        </w:rPr>
        <w:t>( SWOT – аналіз)</w:t>
      </w:r>
    </w:p>
    <w:p w:rsidR="00EC0721" w:rsidRPr="00D13121" w:rsidRDefault="00EC0721" w:rsidP="00EC0721">
      <w:pPr>
        <w:jc w:val="center"/>
        <w:rPr>
          <w:b/>
          <w:color w:val="000000"/>
          <w:lang w:val="uk-UA"/>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4108"/>
        <w:gridCol w:w="4822"/>
      </w:tblGrid>
      <w:tr w:rsidR="00EC0721" w:rsidRPr="006D2E68" w:rsidTr="007138B9">
        <w:trPr>
          <w:cantSplit/>
          <w:trHeight w:val="1141"/>
        </w:trPr>
        <w:tc>
          <w:tcPr>
            <w:tcW w:w="959" w:type="dxa"/>
            <w:textDirection w:val="btLr"/>
          </w:tcPr>
          <w:p w:rsidR="00EC0721" w:rsidRPr="00D13121" w:rsidRDefault="00EC0721" w:rsidP="007138B9">
            <w:pPr>
              <w:ind w:left="113" w:right="113"/>
              <w:jc w:val="center"/>
              <w:rPr>
                <w:color w:val="000000"/>
                <w:lang w:val="uk-UA"/>
              </w:rPr>
            </w:pPr>
            <w:r w:rsidRPr="00D13121">
              <w:rPr>
                <w:color w:val="000000"/>
                <w:lang w:val="uk-UA"/>
              </w:rPr>
              <w:t>Аналіз внутрішніх  чинників</w:t>
            </w:r>
          </w:p>
        </w:tc>
        <w:tc>
          <w:tcPr>
            <w:tcW w:w="4108" w:type="dxa"/>
          </w:tcPr>
          <w:p w:rsidR="00EC0721" w:rsidRPr="00D13121" w:rsidRDefault="00EC0721" w:rsidP="007138B9">
            <w:pPr>
              <w:jc w:val="center"/>
              <w:rPr>
                <w:color w:val="000000"/>
                <w:sz w:val="23"/>
                <w:szCs w:val="23"/>
                <w:lang w:val="uk-UA"/>
              </w:rPr>
            </w:pPr>
            <w:r w:rsidRPr="00D13121">
              <w:rPr>
                <w:color w:val="000000"/>
                <w:sz w:val="23"/>
                <w:szCs w:val="23"/>
                <w:lang w:val="uk-UA"/>
              </w:rPr>
              <w:t>СИЛЬНІ СТОРОНИ (S)</w:t>
            </w:r>
          </w:p>
          <w:p w:rsidR="00EC0721" w:rsidRPr="00D13121" w:rsidRDefault="00EC0721" w:rsidP="007138B9">
            <w:pPr>
              <w:rPr>
                <w:color w:val="000000"/>
                <w:sz w:val="23"/>
                <w:szCs w:val="23"/>
                <w:lang w:val="uk-UA"/>
              </w:rPr>
            </w:pPr>
            <w:r w:rsidRPr="00D13121">
              <w:rPr>
                <w:color w:val="000000"/>
                <w:sz w:val="23"/>
                <w:szCs w:val="23"/>
                <w:lang w:val="uk-UA"/>
              </w:rPr>
              <w:t>- наявність міських  підприємств різних форм власності (у тому числі комунальних) спроможних виконувати роботи з реалізації Програми;</w:t>
            </w:r>
          </w:p>
          <w:p w:rsidR="00EC0721" w:rsidRPr="00D13121" w:rsidRDefault="00EC0721" w:rsidP="007138B9">
            <w:pPr>
              <w:rPr>
                <w:color w:val="000000"/>
                <w:sz w:val="23"/>
                <w:szCs w:val="23"/>
                <w:lang w:val="uk-UA"/>
              </w:rPr>
            </w:pPr>
            <w:r w:rsidRPr="00D13121">
              <w:rPr>
                <w:color w:val="000000"/>
                <w:sz w:val="23"/>
                <w:szCs w:val="23"/>
                <w:lang w:val="uk-UA"/>
              </w:rPr>
              <w:t xml:space="preserve">  - наявність потрібної матеріально-т</w:t>
            </w:r>
            <w:r>
              <w:rPr>
                <w:color w:val="000000"/>
                <w:sz w:val="23"/>
                <w:szCs w:val="23"/>
                <w:lang w:val="uk-UA"/>
              </w:rPr>
              <w:t>ехнічної бази  та фінансових ресурсів</w:t>
            </w:r>
            <w:r w:rsidRPr="00D13121">
              <w:rPr>
                <w:color w:val="000000"/>
                <w:sz w:val="23"/>
                <w:szCs w:val="23"/>
                <w:lang w:val="uk-UA"/>
              </w:rPr>
              <w:t>.</w:t>
            </w:r>
          </w:p>
          <w:p w:rsidR="00EC0721" w:rsidRPr="00D13121" w:rsidRDefault="00EC0721" w:rsidP="007138B9">
            <w:pPr>
              <w:jc w:val="both"/>
              <w:rPr>
                <w:color w:val="000000"/>
                <w:sz w:val="23"/>
                <w:szCs w:val="23"/>
                <w:lang w:val="uk-UA"/>
              </w:rPr>
            </w:pPr>
          </w:p>
        </w:tc>
        <w:tc>
          <w:tcPr>
            <w:tcW w:w="4822" w:type="dxa"/>
          </w:tcPr>
          <w:p w:rsidR="00EC0721" w:rsidRPr="00D13121" w:rsidRDefault="00EC0721" w:rsidP="007138B9">
            <w:pPr>
              <w:jc w:val="center"/>
              <w:rPr>
                <w:color w:val="000000"/>
                <w:sz w:val="23"/>
                <w:szCs w:val="23"/>
                <w:lang w:val="uk-UA"/>
              </w:rPr>
            </w:pPr>
            <w:r w:rsidRPr="00D13121">
              <w:rPr>
                <w:color w:val="000000"/>
                <w:sz w:val="23"/>
                <w:szCs w:val="23"/>
                <w:lang w:val="uk-UA"/>
              </w:rPr>
              <w:t>СЛАБКІ СТОРОНИ (W)</w:t>
            </w:r>
          </w:p>
          <w:p w:rsidR="00EC0721" w:rsidRPr="00D13121" w:rsidRDefault="00EC0721" w:rsidP="007138B9">
            <w:pPr>
              <w:rPr>
                <w:color w:val="000000"/>
                <w:sz w:val="23"/>
                <w:szCs w:val="23"/>
                <w:lang w:val="uk-UA"/>
              </w:rPr>
            </w:pPr>
            <w:r w:rsidRPr="00D13121">
              <w:rPr>
                <w:color w:val="000000"/>
                <w:sz w:val="23"/>
                <w:szCs w:val="23"/>
                <w:lang w:val="uk-UA"/>
              </w:rPr>
              <w:t xml:space="preserve">- недостатня кваліфікація персоналу в </w:t>
            </w:r>
            <w:r>
              <w:rPr>
                <w:color w:val="000000"/>
                <w:sz w:val="23"/>
                <w:szCs w:val="23"/>
                <w:lang w:val="uk-UA"/>
              </w:rPr>
              <w:t>підрядних організацій та підприємств при виконанні будівельних робіт, відсутність достатньої матеріально-технічної бази</w:t>
            </w:r>
            <w:r w:rsidRPr="00D13121">
              <w:rPr>
                <w:color w:val="000000"/>
                <w:sz w:val="23"/>
                <w:szCs w:val="23"/>
                <w:lang w:val="uk-UA"/>
              </w:rPr>
              <w:t>;</w:t>
            </w:r>
          </w:p>
          <w:p w:rsidR="00EC0721" w:rsidRPr="00D13121" w:rsidRDefault="00EC0721" w:rsidP="007138B9">
            <w:pPr>
              <w:jc w:val="both"/>
              <w:rPr>
                <w:color w:val="000000"/>
                <w:sz w:val="23"/>
                <w:szCs w:val="23"/>
                <w:lang w:val="uk-UA"/>
              </w:rPr>
            </w:pPr>
          </w:p>
        </w:tc>
      </w:tr>
      <w:tr w:rsidR="00EC0721" w:rsidRPr="00D13121" w:rsidTr="007138B9">
        <w:trPr>
          <w:cantSplit/>
          <w:trHeight w:val="1141"/>
        </w:trPr>
        <w:tc>
          <w:tcPr>
            <w:tcW w:w="959" w:type="dxa"/>
            <w:textDirection w:val="btLr"/>
          </w:tcPr>
          <w:p w:rsidR="00EC0721" w:rsidRPr="00D13121" w:rsidRDefault="00EC0721" w:rsidP="007138B9">
            <w:pPr>
              <w:ind w:left="113" w:right="113"/>
              <w:jc w:val="center"/>
              <w:rPr>
                <w:color w:val="000000"/>
                <w:lang w:val="uk-UA"/>
              </w:rPr>
            </w:pPr>
            <w:r w:rsidRPr="00D13121">
              <w:rPr>
                <w:color w:val="000000"/>
                <w:lang w:val="uk-UA"/>
              </w:rPr>
              <w:t xml:space="preserve">Аналіз зовнішніх чинників </w:t>
            </w:r>
          </w:p>
        </w:tc>
        <w:tc>
          <w:tcPr>
            <w:tcW w:w="4108" w:type="dxa"/>
          </w:tcPr>
          <w:p w:rsidR="00EC0721" w:rsidRPr="00D13121" w:rsidRDefault="00EC0721" w:rsidP="007138B9">
            <w:pPr>
              <w:jc w:val="center"/>
              <w:rPr>
                <w:color w:val="000000"/>
                <w:sz w:val="23"/>
                <w:szCs w:val="23"/>
                <w:lang w:val="uk-UA"/>
              </w:rPr>
            </w:pPr>
            <w:r w:rsidRPr="00D13121">
              <w:rPr>
                <w:color w:val="000000"/>
                <w:sz w:val="23"/>
                <w:szCs w:val="23"/>
                <w:lang w:val="uk-UA"/>
              </w:rPr>
              <w:t>МОЖЛИВОСТІ (O)</w:t>
            </w:r>
          </w:p>
          <w:p w:rsidR="00EC0721" w:rsidRPr="00D13121" w:rsidRDefault="00EC0721" w:rsidP="007138B9">
            <w:pPr>
              <w:rPr>
                <w:color w:val="000000"/>
                <w:sz w:val="23"/>
                <w:szCs w:val="23"/>
                <w:lang w:val="uk-UA"/>
              </w:rPr>
            </w:pPr>
            <w:r w:rsidRPr="00D13121">
              <w:rPr>
                <w:color w:val="000000"/>
                <w:sz w:val="23"/>
                <w:szCs w:val="23"/>
                <w:lang w:val="uk-UA"/>
              </w:rPr>
              <w:t>- використання позабюджетних коштів.</w:t>
            </w:r>
          </w:p>
          <w:p w:rsidR="00EC0721" w:rsidRPr="00D13121" w:rsidRDefault="00EC0721" w:rsidP="007138B9">
            <w:pPr>
              <w:jc w:val="both"/>
              <w:rPr>
                <w:color w:val="000000"/>
                <w:sz w:val="23"/>
                <w:szCs w:val="23"/>
                <w:lang w:val="uk-UA"/>
              </w:rPr>
            </w:pPr>
          </w:p>
        </w:tc>
        <w:tc>
          <w:tcPr>
            <w:tcW w:w="4822" w:type="dxa"/>
          </w:tcPr>
          <w:p w:rsidR="00EC0721" w:rsidRPr="00D13121" w:rsidRDefault="00EC0721" w:rsidP="007138B9">
            <w:pPr>
              <w:jc w:val="center"/>
              <w:rPr>
                <w:color w:val="000000"/>
                <w:sz w:val="23"/>
                <w:szCs w:val="23"/>
                <w:lang w:val="uk-UA"/>
              </w:rPr>
            </w:pPr>
            <w:r w:rsidRPr="00D13121">
              <w:rPr>
                <w:color w:val="000000"/>
                <w:sz w:val="23"/>
                <w:szCs w:val="23"/>
                <w:lang w:val="uk-UA"/>
              </w:rPr>
              <w:t xml:space="preserve"> ЗАГРОЗИ (T)</w:t>
            </w:r>
          </w:p>
          <w:p w:rsidR="00EC0721" w:rsidRPr="00D13121" w:rsidRDefault="00EC0721" w:rsidP="007138B9">
            <w:pPr>
              <w:jc w:val="both"/>
              <w:rPr>
                <w:color w:val="000000"/>
                <w:sz w:val="23"/>
                <w:szCs w:val="23"/>
                <w:lang w:val="uk-UA"/>
              </w:rPr>
            </w:pPr>
            <w:r w:rsidRPr="00D13121">
              <w:rPr>
                <w:color w:val="000000"/>
                <w:sz w:val="23"/>
                <w:szCs w:val="23"/>
                <w:lang w:val="uk-UA"/>
              </w:rPr>
              <w:t>- недостатність бюджетного фінансування;</w:t>
            </w:r>
          </w:p>
          <w:p w:rsidR="00EC0721" w:rsidRPr="00D13121" w:rsidRDefault="00EC0721" w:rsidP="007138B9">
            <w:pPr>
              <w:jc w:val="both"/>
              <w:rPr>
                <w:color w:val="000000"/>
                <w:sz w:val="23"/>
                <w:szCs w:val="23"/>
                <w:lang w:val="uk-UA"/>
              </w:rPr>
            </w:pPr>
            <w:r w:rsidRPr="00D13121">
              <w:rPr>
                <w:color w:val="000000"/>
                <w:sz w:val="23"/>
                <w:szCs w:val="23"/>
                <w:lang w:val="uk-UA"/>
              </w:rPr>
              <w:t xml:space="preserve">- непідконтрольні чинники: </w:t>
            </w:r>
          </w:p>
          <w:p w:rsidR="00EC0721" w:rsidRPr="00D13121" w:rsidRDefault="00EC0721" w:rsidP="007138B9">
            <w:pPr>
              <w:jc w:val="both"/>
              <w:rPr>
                <w:color w:val="000000"/>
                <w:sz w:val="23"/>
                <w:szCs w:val="23"/>
                <w:lang w:val="uk-UA"/>
              </w:rPr>
            </w:pPr>
            <w:r w:rsidRPr="00D13121">
              <w:rPr>
                <w:color w:val="000000"/>
                <w:sz w:val="23"/>
                <w:szCs w:val="23"/>
                <w:lang w:val="uk-UA"/>
              </w:rPr>
              <w:t>збільшення вартості паливно-енергетичних ресурсів, обладнання та матеріалів, зміни в податковому та бюджетному законодавстві.</w:t>
            </w:r>
          </w:p>
        </w:tc>
      </w:tr>
    </w:tbl>
    <w:p w:rsidR="00EC0721" w:rsidRPr="00D13121" w:rsidRDefault="00EC0721" w:rsidP="00EC0721">
      <w:pPr>
        <w:tabs>
          <w:tab w:val="left" w:pos="4005"/>
        </w:tabs>
        <w:rPr>
          <w:b/>
          <w:bCs/>
          <w:lang w:val="uk-UA"/>
        </w:rPr>
      </w:pPr>
    </w:p>
    <w:p w:rsidR="00EC0721" w:rsidRPr="00D13121" w:rsidRDefault="00EC0721" w:rsidP="00EC0721">
      <w:pPr>
        <w:tabs>
          <w:tab w:val="left" w:pos="4005"/>
        </w:tabs>
        <w:jc w:val="center"/>
        <w:rPr>
          <w:b/>
          <w:bCs/>
          <w:lang w:val="uk-UA"/>
        </w:rPr>
      </w:pPr>
    </w:p>
    <w:p w:rsidR="00EC0721" w:rsidRPr="00D13121" w:rsidRDefault="00EC0721" w:rsidP="00EC0721">
      <w:pPr>
        <w:tabs>
          <w:tab w:val="left" w:pos="4005"/>
        </w:tabs>
        <w:jc w:val="center"/>
        <w:rPr>
          <w:b/>
          <w:bCs/>
          <w:lang w:val="uk-UA"/>
        </w:rPr>
      </w:pPr>
      <w:r w:rsidRPr="00D13121">
        <w:rPr>
          <w:b/>
          <w:bCs/>
          <w:lang w:val="uk-UA"/>
        </w:rPr>
        <w:t>3. Мета Програми.</w:t>
      </w:r>
    </w:p>
    <w:p w:rsidR="00EC0721" w:rsidRPr="00D13121" w:rsidRDefault="00EC0721" w:rsidP="00EC0721">
      <w:pPr>
        <w:tabs>
          <w:tab w:val="left" w:pos="4005"/>
        </w:tabs>
        <w:jc w:val="center"/>
        <w:rPr>
          <w:b/>
          <w:bCs/>
          <w:lang w:val="uk-UA"/>
        </w:rPr>
      </w:pPr>
    </w:p>
    <w:p w:rsidR="00EC0721" w:rsidRPr="00692617" w:rsidRDefault="00EC0721" w:rsidP="00EC0721">
      <w:pPr>
        <w:tabs>
          <w:tab w:val="left" w:pos="0"/>
        </w:tabs>
        <w:jc w:val="both"/>
        <w:rPr>
          <w:bCs/>
          <w:lang w:val="uk-UA"/>
        </w:rPr>
      </w:pPr>
      <w:r w:rsidRPr="00D13121">
        <w:rPr>
          <w:bCs/>
          <w:lang w:val="uk-UA"/>
        </w:rPr>
        <w:tab/>
        <w:t>Головною метою Програми є створення безпечних та комфортних  умов руху по вуличній-дорожній мережі</w:t>
      </w:r>
      <w:r>
        <w:rPr>
          <w:bCs/>
          <w:lang w:val="uk-UA"/>
        </w:rPr>
        <w:t xml:space="preserve"> міста та прилеглих сіл</w:t>
      </w:r>
      <w:r w:rsidRPr="00D13121">
        <w:rPr>
          <w:bCs/>
          <w:lang w:val="uk-UA"/>
        </w:rPr>
        <w:t xml:space="preserve"> шляхом </w:t>
      </w:r>
      <w:r w:rsidRPr="00D13121">
        <w:rPr>
          <w:lang w:val="uk-UA"/>
        </w:rPr>
        <w:t xml:space="preserve">підвищення надійності функціонування об’єктів </w:t>
      </w:r>
      <w:r>
        <w:rPr>
          <w:lang w:val="uk-UA"/>
        </w:rPr>
        <w:t>інженерно-транспортної інфраструктури</w:t>
      </w:r>
      <w:r w:rsidRPr="00D13121">
        <w:rPr>
          <w:bCs/>
          <w:lang w:val="uk-UA"/>
        </w:rPr>
        <w:t>,</w:t>
      </w:r>
      <w:r w:rsidRPr="00A3778C">
        <w:rPr>
          <w:rFonts w:ascii="Arial" w:hAnsi="Arial" w:cs="Arial"/>
          <w:color w:val="646464"/>
          <w:sz w:val="27"/>
          <w:szCs w:val="27"/>
          <w:shd w:val="clear" w:color="auto" w:fill="FDFEFF"/>
          <w:lang w:val="uk-UA"/>
        </w:rPr>
        <w:t xml:space="preserve"> </w:t>
      </w:r>
      <w:r>
        <w:rPr>
          <w:shd w:val="clear" w:color="auto" w:fill="FDFEFF"/>
          <w:lang w:val="uk-UA"/>
        </w:rPr>
        <w:t>ст</w:t>
      </w:r>
      <w:r w:rsidRPr="00A3778C">
        <w:rPr>
          <w:shd w:val="clear" w:color="auto" w:fill="FDFEFF"/>
          <w:lang w:val="uk-UA"/>
        </w:rPr>
        <w:t>ворення повноцінного життєвого середовища та підвищення ефективності функціон</w:t>
      </w:r>
      <w:r>
        <w:rPr>
          <w:shd w:val="clear" w:color="auto" w:fill="FDFEFF"/>
          <w:lang w:val="uk-UA"/>
        </w:rPr>
        <w:t>ування господарського комплексу. Завдяки цьому</w:t>
      </w:r>
      <w:r w:rsidRPr="00A3778C">
        <w:rPr>
          <w:shd w:val="clear" w:color="auto" w:fill="FDFEFF"/>
          <w:lang w:val="uk-UA"/>
        </w:rPr>
        <w:t xml:space="preserve"> територіальна організація соціальної інфраструктури </w:t>
      </w:r>
      <w:r>
        <w:rPr>
          <w:shd w:val="clear" w:color="auto" w:fill="FDFEFF"/>
          <w:lang w:val="uk-UA"/>
        </w:rPr>
        <w:t>міста та прилеглих сіл буде</w:t>
      </w:r>
      <w:r w:rsidRPr="00A3778C">
        <w:rPr>
          <w:shd w:val="clear" w:color="auto" w:fill="FDFEFF"/>
          <w:lang w:val="uk-UA"/>
        </w:rPr>
        <w:t xml:space="preserve"> відпові</w:t>
      </w:r>
      <w:r>
        <w:rPr>
          <w:shd w:val="clear" w:color="auto" w:fill="FDFEFF"/>
          <w:lang w:val="uk-UA"/>
        </w:rPr>
        <w:t>дати сучасним</w:t>
      </w:r>
      <w:r w:rsidRPr="00A3778C">
        <w:rPr>
          <w:shd w:val="clear" w:color="auto" w:fill="FDFEFF"/>
          <w:lang w:val="uk-UA"/>
        </w:rPr>
        <w:t xml:space="preserve"> критеріям</w:t>
      </w:r>
      <w:r w:rsidRPr="00A3778C">
        <w:rPr>
          <w:rStyle w:val="apple-converted-space"/>
          <w:shd w:val="clear" w:color="auto" w:fill="FDFEFF"/>
        </w:rPr>
        <w:t> </w:t>
      </w:r>
      <w:r>
        <w:rPr>
          <w:rStyle w:val="apple-converted-space"/>
          <w:shd w:val="clear" w:color="auto" w:fill="FDFEFF"/>
          <w:lang w:val="uk-UA"/>
        </w:rPr>
        <w:t>соціально-побутового обслуговування населення</w:t>
      </w:r>
      <w:r w:rsidRPr="00A3778C">
        <w:rPr>
          <w:bCs/>
          <w:lang w:val="uk-UA"/>
        </w:rPr>
        <w:t xml:space="preserve">. </w:t>
      </w:r>
    </w:p>
    <w:p w:rsidR="00EC0721" w:rsidRPr="00D13121" w:rsidRDefault="00EC0721" w:rsidP="00EC0721">
      <w:pPr>
        <w:tabs>
          <w:tab w:val="left" w:pos="6900"/>
        </w:tabs>
        <w:jc w:val="center"/>
        <w:rPr>
          <w:b/>
          <w:lang w:val="uk-UA"/>
        </w:rPr>
      </w:pPr>
      <w:r w:rsidRPr="00D13121">
        <w:rPr>
          <w:b/>
          <w:lang w:val="uk-UA"/>
        </w:rPr>
        <w:t>4. Обґрунтування шляхів і засобів розв’язання проблеми.</w:t>
      </w:r>
    </w:p>
    <w:p w:rsidR="00EC0721" w:rsidRPr="00D13121" w:rsidRDefault="00EC0721" w:rsidP="00EC0721">
      <w:pPr>
        <w:tabs>
          <w:tab w:val="left" w:pos="0"/>
        </w:tabs>
        <w:jc w:val="both"/>
        <w:rPr>
          <w:bCs/>
          <w:lang w:val="uk-UA"/>
        </w:rPr>
      </w:pPr>
      <w:r w:rsidRPr="00D13121">
        <w:rPr>
          <w:lang w:val="uk-UA"/>
        </w:rPr>
        <w:tab/>
      </w:r>
      <w:r w:rsidRPr="00D13121">
        <w:rPr>
          <w:bCs/>
          <w:lang w:val="uk-UA"/>
        </w:rPr>
        <w:t>Основними завданнями Програми є:</w:t>
      </w:r>
    </w:p>
    <w:p w:rsidR="00EC0721" w:rsidRPr="00D13121" w:rsidRDefault="00EC0721" w:rsidP="00EC0721">
      <w:pPr>
        <w:tabs>
          <w:tab w:val="left" w:pos="0"/>
        </w:tabs>
        <w:jc w:val="both"/>
        <w:rPr>
          <w:bCs/>
          <w:lang w:val="uk-UA"/>
        </w:rPr>
      </w:pPr>
      <w:r w:rsidRPr="00D13121">
        <w:rPr>
          <w:bCs/>
          <w:lang w:val="uk-UA"/>
        </w:rPr>
        <w:tab/>
        <w:t xml:space="preserve">1. Забезпечення сталого функціонування існуючої системи </w:t>
      </w:r>
      <w:r>
        <w:rPr>
          <w:bCs/>
          <w:lang w:val="uk-UA"/>
        </w:rPr>
        <w:t>інженерно-транспортної інфраструктури та об’єктів соціальної сфери</w:t>
      </w:r>
      <w:r w:rsidRPr="00D13121">
        <w:rPr>
          <w:bCs/>
          <w:lang w:val="uk-UA"/>
        </w:rPr>
        <w:t>.</w:t>
      </w:r>
    </w:p>
    <w:p w:rsidR="00EC0721" w:rsidRPr="00D13121" w:rsidRDefault="00EC0721" w:rsidP="00EC0721">
      <w:pPr>
        <w:tabs>
          <w:tab w:val="left" w:pos="0"/>
        </w:tabs>
        <w:jc w:val="both"/>
        <w:rPr>
          <w:bCs/>
          <w:lang w:val="uk-UA"/>
        </w:rPr>
      </w:pPr>
      <w:r>
        <w:rPr>
          <w:bCs/>
          <w:lang w:val="uk-UA"/>
        </w:rPr>
        <w:tab/>
        <w:t>2. Будівництво та реконструкція інфраструктурних об’єктів</w:t>
      </w:r>
      <w:r w:rsidRPr="00D13121">
        <w:rPr>
          <w:bCs/>
          <w:lang w:val="uk-UA"/>
        </w:rPr>
        <w:t>.</w:t>
      </w:r>
    </w:p>
    <w:p w:rsidR="00EC0721" w:rsidRPr="00D13121" w:rsidRDefault="00EC0721" w:rsidP="00EC0721">
      <w:pPr>
        <w:tabs>
          <w:tab w:val="left" w:pos="0"/>
        </w:tabs>
        <w:jc w:val="both"/>
        <w:rPr>
          <w:bCs/>
          <w:lang w:val="uk-UA"/>
        </w:rPr>
      </w:pPr>
      <w:r w:rsidRPr="00D13121">
        <w:rPr>
          <w:bCs/>
          <w:lang w:val="uk-UA"/>
        </w:rPr>
        <w:tab/>
        <w:t>3</w:t>
      </w:r>
      <w:r w:rsidRPr="009D2F1C">
        <w:rPr>
          <w:bCs/>
          <w:lang w:val="uk-UA"/>
        </w:rPr>
        <w:t xml:space="preserve">. </w:t>
      </w:r>
      <w:r w:rsidRPr="009D2F1C">
        <w:rPr>
          <w:color w:val="000000"/>
        </w:rPr>
        <w:t xml:space="preserve">Розширення спектру та </w:t>
      </w:r>
      <w:proofErr w:type="gramStart"/>
      <w:r w:rsidRPr="009D2F1C">
        <w:rPr>
          <w:color w:val="000000"/>
        </w:rPr>
        <w:t>п</w:t>
      </w:r>
      <w:proofErr w:type="gramEnd"/>
      <w:r w:rsidRPr="009D2F1C">
        <w:rPr>
          <w:color w:val="000000"/>
        </w:rPr>
        <w:t>ідвищення якості соціальних послуг</w:t>
      </w:r>
      <w:r w:rsidRPr="00D13121">
        <w:rPr>
          <w:bCs/>
          <w:lang w:val="uk-UA"/>
        </w:rPr>
        <w:t xml:space="preserve">. </w:t>
      </w:r>
    </w:p>
    <w:p w:rsidR="00EC0721" w:rsidRPr="00D13121" w:rsidRDefault="00EC0721" w:rsidP="00EC0721">
      <w:pPr>
        <w:rPr>
          <w:lang w:val="uk-UA"/>
        </w:rPr>
      </w:pPr>
      <w:r w:rsidRPr="00D13121">
        <w:rPr>
          <w:lang w:val="uk-UA"/>
        </w:rPr>
        <w:tab/>
        <w:t>Програма реалізується за такими напрямками:</w:t>
      </w:r>
    </w:p>
    <w:p w:rsidR="00EC0721" w:rsidRPr="00D13121" w:rsidRDefault="00EC0721" w:rsidP="00EC0721">
      <w:pPr>
        <w:rPr>
          <w:lang w:val="uk-UA"/>
        </w:rPr>
      </w:pPr>
      <w:r w:rsidRPr="00D13121">
        <w:rPr>
          <w:lang w:val="uk-UA"/>
        </w:rPr>
        <w:tab/>
        <w:t xml:space="preserve">1. </w:t>
      </w:r>
      <w:r>
        <w:rPr>
          <w:lang w:val="uk-UA"/>
        </w:rPr>
        <w:t>Будівництво нових лінійних об’єктів інженерно-транспортної інфраструктури</w:t>
      </w:r>
      <w:r w:rsidRPr="00D13121">
        <w:rPr>
          <w:lang w:val="uk-UA"/>
        </w:rPr>
        <w:t xml:space="preserve">. </w:t>
      </w:r>
    </w:p>
    <w:p w:rsidR="00EC0721" w:rsidRPr="00D13121" w:rsidRDefault="00EC0721" w:rsidP="00EC0721">
      <w:pPr>
        <w:rPr>
          <w:lang w:val="uk-UA"/>
        </w:rPr>
      </w:pPr>
      <w:r w:rsidRPr="00D13121">
        <w:rPr>
          <w:lang w:val="uk-UA"/>
        </w:rPr>
        <w:tab/>
        <w:t>2.</w:t>
      </w:r>
      <w:r>
        <w:rPr>
          <w:lang w:val="uk-UA"/>
        </w:rPr>
        <w:t xml:space="preserve">Реконструкція та оновлення </w:t>
      </w:r>
      <w:r>
        <w:rPr>
          <w:color w:val="000000"/>
          <w:lang w:val="uk-UA"/>
        </w:rPr>
        <w:t>інженерно-транспортної інфраструктури та об’єктів соціальної сфери Обухівської міської ради, утеплення фасадів будівель і споруд, поліпшення експлуатаційних показників</w:t>
      </w:r>
      <w:r w:rsidRPr="00D13121">
        <w:rPr>
          <w:lang w:val="uk-UA"/>
        </w:rPr>
        <w:t xml:space="preserve"> тощо.</w:t>
      </w:r>
    </w:p>
    <w:p w:rsidR="00EC0721" w:rsidRPr="00D13121" w:rsidRDefault="00EC0721" w:rsidP="00EC0721">
      <w:pPr>
        <w:jc w:val="center"/>
        <w:rPr>
          <w:b/>
          <w:lang w:val="uk-UA"/>
        </w:rPr>
      </w:pPr>
      <w:r w:rsidRPr="00D13121">
        <w:rPr>
          <w:b/>
          <w:lang w:val="uk-UA"/>
        </w:rPr>
        <w:t>5. Строки та етапи виконання Програми.</w:t>
      </w:r>
    </w:p>
    <w:p w:rsidR="00EC0721" w:rsidRPr="00D13121" w:rsidRDefault="00EC0721" w:rsidP="00EC0721">
      <w:pPr>
        <w:tabs>
          <w:tab w:val="left" w:pos="6900"/>
        </w:tabs>
        <w:jc w:val="center"/>
        <w:rPr>
          <w:lang w:val="uk-UA"/>
        </w:rPr>
      </w:pPr>
      <w:r w:rsidRPr="00D13121">
        <w:rPr>
          <w:lang w:val="uk-UA"/>
        </w:rPr>
        <w:t xml:space="preserve">Програма виконується в один етап, строк виконання розрахований на </w:t>
      </w:r>
      <w:r>
        <w:rPr>
          <w:lang w:val="uk-UA"/>
        </w:rPr>
        <w:t>2018</w:t>
      </w:r>
      <w:r w:rsidRPr="00D13121">
        <w:rPr>
          <w:lang w:val="uk-UA"/>
        </w:rPr>
        <w:t xml:space="preserve"> рік.</w:t>
      </w:r>
    </w:p>
    <w:p w:rsidR="00EC0721" w:rsidRPr="00D13121" w:rsidRDefault="00EC0721" w:rsidP="00EC0721">
      <w:pPr>
        <w:tabs>
          <w:tab w:val="left" w:pos="6900"/>
        </w:tabs>
        <w:jc w:val="center"/>
        <w:rPr>
          <w:b/>
          <w:lang w:val="uk-UA"/>
        </w:rPr>
      </w:pPr>
    </w:p>
    <w:p w:rsidR="00EC0721" w:rsidRDefault="00EC0721" w:rsidP="00EC0721">
      <w:pPr>
        <w:tabs>
          <w:tab w:val="left" w:pos="6900"/>
        </w:tabs>
        <w:jc w:val="center"/>
        <w:rPr>
          <w:b/>
          <w:lang w:val="uk-UA"/>
        </w:rPr>
      </w:pPr>
    </w:p>
    <w:p w:rsidR="00EC0721" w:rsidRDefault="00EC0721" w:rsidP="00EC0721">
      <w:pPr>
        <w:tabs>
          <w:tab w:val="left" w:pos="6900"/>
        </w:tabs>
        <w:rPr>
          <w:b/>
          <w:lang w:val="uk-UA"/>
        </w:rPr>
      </w:pPr>
    </w:p>
    <w:p w:rsidR="00EC0721" w:rsidRPr="001710EE" w:rsidRDefault="00EC0721" w:rsidP="00EC0721">
      <w:pPr>
        <w:tabs>
          <w:tab w:val="left" w:pos="6900"/>
        </w:tabs>
        <w:jc w:val="center"/>
        <w:rPr>
          <w:b/>
          <w:lang w:val="uk-UA"/>
        </w:rPr>
      </w:pPr>
      <w:r w:rsidRPr="00D13121">
        <w:rPr>
          <w:b/>
          <w:lang w:val="uk-UA"/>
        </w:rPr>
        <w:t>6. Напрями діяльності, завдання та заходи Програми.</w:t>
      </w:r>
    </w:p>
    <w:tbl>
      <w:tblPr>
        <w:tblW w:w="9580" w:type="dxa"/>
        <w:tblInd w:w="93" w:type="dxa"/>
        <w:tblLook w:val="0000"/>
      </w:tblPr>
      <w:tblGrid>
        <w:gridCol w:w="760"/>
        <w:gridCol w:w="4440"/>
        <w:gridCol w:w="1224"/>
        <w:gridCol w:w="1010"/>
        <w:gridCol w:w="1225"/>
        <w:gridCol w:w="1022"/>
      </w:tblGrid>
      <w:tr w:rsidR="00EC0721" w:rsidRPr="00CD38D5" w:rsidTr="007138B9">
        <w:trPr>
          <w:trHeight w:val="375"/>
        </w:trPr>
        <w:tc>
          <w:tcPr>
            <w:tcW w:w="9580" w:type="dxa"/>
            <w:gridSpan w:val="6"/>
            <w:tcBorders>
              <w:top w:val="single" w:sz="8" w:space="0" w:color="auto"/>
              <w:left w:val="single" w:sz="8" w:space="0" w:color="auto"/>
              <w:bottom w:val="single" w:sz="8" w:space="0" w:color="auto"/>
              <w:right w:val="single" w:sz="8" w:space="0" w:color="000000"/>
            </w:tcBorders>
            <w:shd w:val="clear" w:color="auto" w:fill="auto"/>
            <w:vAlign w:val="bottom"/>
          </w:tcPr>
          <w:p w:rsidR="00EC0721" w:rsidRPr="00CD38D5" w:rsidRDefault="00EC0721" w:rsidP="007138B9">
            <w:pPr>
              <w:jc w:val="center"/>
              <w:rPr>
                <w:b/>
                <w:bCs/>
                <w:i/>
                <w:iCs/>
                <w:color w:val="000000"/>
                <w:sz w:val="16"/>
                <w:szCs w:val="16"/>
              </w:rPr>
            </w:pPr>
            <w:r w:rsidRPr="00CD38D5">
              <w:rPr>
                <w:b/>
                <w:bCs/>
                <w:i/>
                <w:iCs/>
                <w:color w:val="000000"/>
                <w:sz w:val="16"/>
                <w:szCs w:val="16"/>
              </w:rPr>
              <w:t xml:space="preserve">БЮДЖЕТ РОЗВИТКУ Обухівської міської </w:t>
            </w:r>
            <w:proofErr w:type="gramStart"/>
            <w:r w:rsidRPr="00CD38D5">
              <w:rPr>
                <w:b/>
                <w:bCs/>
                <w:i/>
                <w:iCs/>
                <w:color w:val="000000"/>
                <w:sz w:val="16"/>
                <w:szCs w:val="16"/>
              </w:rPr>
              <w:t>ради</w:t>
            </w:r>
            <w:proofErr w:type="gramEnd"/>
            <w:r w:rsidRPr="00CD38D5">
              <w:rPr>
                <w:b/>
                <w:bCs/>
                <w:i/>
                <w:iCs/>
                <w:color w:val="000000"/>
                <w:sz w:val="16"/>
                <w:szCs w:val="16"/>
              </w:rPr>
              <w:t xml:space="preserve">  на 2018рік</w:t>
            </w:r>
          </w:p>
        </w:tc>
      </w:tr>
      <w:tr w:rsidR="00EC0721" w:rsidRPr="00CD38D5" w:rsidTr="007138B9">
        <w:trPr>
          <w:trHeight w:val="810"/>
        </w:trPr>
        <w:tc>
          <w:tcPr>
            <w:tcW w:w="760" w:type="dxa"/>
            <w:vMerge w:val="restart"/>
            <w:tcBorders>
              <w:top w:val="nil"/>
              <w:left w:val="single" w:sz="8" w:space="0" w:color="auto"/>
              <w:bottom w:val="single" w:sz="4" w:space="0" w:color="auto"/>
              <w:right w:val="single" w:sz="4" w:space="0" w:color="auto"/>
            </w:tcBorders>
            <w:shd w:val="clear" w:color="auto" w:fill="auto"/>
            <w:vAlign w:val="bottom"/>
          </w:tcPr>
          <w:p w:rsidR="00EC0721" w:rsidRPr="00CD38D5" w:rsidRDefault="00EC0721" w:rsidP="007138B9">
            <w:pPr>
              <w:jc w:val="center"/>
              <w:rPr>
                <w:b/>
                <w:bCs/>
                <w:color w:val="000000"/>
                <w:sz w:val="16"/>
                <w:szCs w:val="16"/>
              </w:rPr>
            </w:pPr>
            <w:r w:rsidRPr="00CD38D5">
              <w:rPr>
                <w:b/>
                <w:bCs/>
                <w:color w:val="000000"/>
                <w:sz w:val="16"/>
                <w:szCs w:val="16"/>
              </w:rPr>
              <w:t>№ п\</w:t>
            </w:r>
            <w:proofErr w:type="gramStart"/>
            <w:r w:rsidRPr="00CD38D5">
              <w:rPr>
                <w:b/>
                <w:bCs/>
                <w:color w:val="000000"/>
                <w:sz w:val="16"/>
                <w:szCs w:val="16"/>
              </w:rPr>
              <w:t>п</w:t>
            </w:r>
            <w:proofErr w:type="gramEnd"/>
            <w:r w:rsidRPr="00CD38D5">
              <w:rPr>
                <w:b/>
                <w:bCs/>
                <w:color w:val="000000"/>
                <w:sz w:val="16"/>
                <w:szCs w:val="16"/>
              </w:rPr>
              <w:t xml:space="preserve">                   </w:t>
            </w:r>
          </w:p>
        </w:tc>
        <w:tc>
          <w:tcPr>
            <w:tcW w:w="4440" w:type="dxa"/>
            <w:vMerge w:val="restart"/>
            <w:tcBorders>
              <w:top w:val="nil"/>
              <w:left w:val="single" w:sz="4" w:space="0" w:color="auto"/>
              <w:bottom w:val="single" w:sz="4" w:space="0" w:color="auto"/>
              <w:right w:val="single" w:sz="4" w:space="0" w:color="auto"/>
            </w:tcBorders>
            <w:shd w:val="clear" w:color="auto" w:fill="auto"/>
            <w:vAlign w:val="bottom"/>
          </w:tcPr>
          <w:p w:rsidR="00EC0721" w:rsidRPr="00CD38D5" w:rsidRDefault="00EC0721" w:rsidP="007138B9">
            <w:pPr>
              <w:jc w:val="center"/>
              <w:rPr>
                <w:b/>
                <w:bCs/>
                <w:color w:val="000000"/>
                <w:sz w:val="16"/>
                <w:szCs w:val="16"/>
              </w:rPr>
            </w:pPr>
            <w:r w:rsidRPr="00CD38D5">
              <w:rPr>
                <w:b/>
                <w:bCs/>
                <w:color w:val="000000"/>
                <w:sz w:val="16"/>
                <w:szCs w:val="16"/>
              </w:rPr>
              <w:t>Перелі</w:t>
            </w:r>
            <w:proofErr w:type="gramStart"/>
            <w:r w:rsidRPr="00CD38D5">
              <w:rPr>
                <w:b/>
                <w:bCs/>
                <w:color w:val="000000"/>
                <w:sz w:val="16"/>
                <w:szCs w:val="16"/>
              </w:rPr>
              <w:t>к</w:t>
            </w:r>
            <w:proofErr w:type="gramEnd"/>
            <w:r w:rsidRPr="00CD38D5">
              <w:rPr>
                <w:b/>
                <w:bCs/>
                <w:color w:val="000000"/>
                <w:sz w:val="16"/>
                <w:szCs w:val="16"/>
              </w:rPr>
              <w:t xml:space="preserve"> обєктів будівництва</w:t>
            </w:r>
          </w:p>
        </w:tc>
        <w:tc>
          <w:tcPr>
            <w:tcW w:w="1300" w:type="dxa"/>
            <w:vMerge w:val="restart"/>
            <w:tcBorders>
              <w:top w:val="nil"/>
              <w:left w:val="single" w:sz="4" w:space="0" w:color="auto"/>
              <w:bottom w:val="single" w:sz="4" w:space="0" w:color="auto"/>
              <w:right w:val="single" w:sz="4" w:space="0" w:color="auto"/>
            </w:tcBorders>
            <w:shd w:val="clear" w:color="auto" w:fill="auto"/>
            <w:vAlign w:val="bottom"/>
          </w:tcPr>
          <w:p w:rsidR="00EC0721" w:rsidRPr="00CD38D5" w:rsidRDefault="00EC0721" w:rsidP="007138B9">
            <w:pPr>
              <w:jc w:val="center"/>
              <w:rPr>
                <w:b/>
                <w:bCs/>
                <w:color w:val="000000"/>
                <w:sz w:val="16"/>
                <w:szCs w:val="16"/>
              </w:rPr>
            </w:pPr>
            <w:r w:rsidRPr="00CD38D5">
              <w:rPr>
                <w:b/>
                <w:bCs/>
                <w:color w:val="000000"/>
                <w:sz w:val="16"/>
                <w:szCs w:val="16"/>
              </w:rPr>
              <w:t>Загальний обсяг фінансування будівництва</w:t>
            </w:r>
          </w:p>
        </w:tc>
        <w:tc>
          <w:tcPr>
            <w:tcW w:w="1000" w:type="dxa"/>
            <w:vMerge w:val="restart"/>
            <w:tcBorders>
              <w:top w:val="nil"/>
              <w:left w:val="single" w:sz="4" w:space="0" w:color="auto"/>
              <w:bottom w:val="single" w:sz="4" w:space="0" w:color="000000"/>
              <w:right w:val="single" w:sz="4" w:space="0" w:color="auto"/>
            </w:tcBorders>
            <w:shd w:val="clear" w:color="auto" w:fill="auto"/>
            <w:vAlign w:val="bottom"/>
          </w:tcPr>
          <w:p w:rsidR="00EC0721" w:rsidRPr="00CD38D5" w:rsidRDefault="00EC0721" w:rsidP="007138B9">
            <w:pPr>
              <w:jc w:val="center"/>
              <w:rPr>
                <w:b/>
                <w:bCs/>
                <w:color w:val="000000"/>
                <w:sz w:val="16"/>
                <w:szCs w:val="16"/>
              </w:rPr>
            </w:pPr>
            <w:r w:rsidRPr="00CD38D5">
              <w:rPr>
                <w:b/>
                <w:bCs/>
                <w:color w:val="000000"/>
                <w:sz w:val="16"/>
                <w:szCs w:val="16"/>
              </w:rPr>
              <w:t>Загальний обсяг виконання  робі</w:t>
            </w:r>
            <w:proofErr w:type="gramStart"/>
            <w:r w:rsidRPr="00CD38D5">
              <w:rPr>
                <w:b/>
                <w:bCs/>
                <w:color w:val="000000"/>
                <w:sz w:val="16"/>
                <w:szCs w:val="16"/>
              </w:rPr>
              <w:t>т</w:t>
            </w:r>
            <w:proofErr w:type="gramEnd"/>
          </w:p>
        </w:tc>
        <w:tc>
          <w:tcPr>
            <w:tcW w:w="1140" w:type="dxa"/>
            <w:vMerge w:val="restart"/>
            <w:tcBorders>
              <w:top w:val="nil"/>
              <w:left w:val="single" w:sz="4" w:space="0" w:color="auto"/>
              <w:bottom w:val="single" w:sz="4" w:space="0" w:color="auto"/>
              <w:right w:val="single" w:sz="4" w:space="0" w:color="auto"/>
            </w:tcBorders>
            <w:shd w:val="clear" w:color="auto" w:fill="auto"/>
            <w:vAlign w:val="bottom"/>
          </w:tcPr>
          <w:p w:rsidR="00EC0721" w:rsidRPr="00CD38D5" w:rsidRDefault="00EC0721" w:rsidP="007138B9">
            <w:pPr>
              <w:jc w:val="center"/>
              <w:rPr>
                <w:b/>
                <w:bCs/>
                <w:sz w:val="16"/>
                <w:szCs w:val="16"/>
              </w:rPr>
            </w:pPr>
            <w:r w:rsidRPr="00CD38D5">
              <w:rPr>
                <w:b/>
                <w:bCs/>
                <w:sz w:val="16"/>
                <w:szCs w:val="16"/>
              </w:rPr>
              <w:t>Термін затвердження та отримання дозвільної документації експер</w:t>
            </w:r>
          </w:p>
        </w:tc>
        <w:tc>
          <w:tcPr>
            <w:tcW w:w="940" w:type="dxa"/>
            <w:vMerge w:val="restart"/>
            <w:tcBorders>
              <w:top w:val="nil"/>
              <w:left w:val="single" w:sz="4" w:space="0" w:color="auto"/>
              <w:bottom w:val="single" w:sz="4" w:space="0" w:color="auto"/>
              <w:right w:val="single" w:sz="8" w:space="0" w:color="auto"/>
            </w:tcBorders>
            <w:shd w:val="clear" w:color="auto" w:fill="auto"/>
            <w:vAlign w:val="bottom"/>
          </w:tcPr>
          <w:p w:rsidR="00EC0721" w:rsidRPr="00CD38D5" w:rsidRDefault="00EC0721" w:rsidP="007138B9">
            <w:pPr>
              <w:jc w:val="center"/>
              <w:rPr>
                <w:b/>
                <w:bCs/>
                <w:sz w:val="16"/>
                <w:szCs w:val="16"/>
              </w:rPr>
            </w:pPr>
            <w:r w:rsidRPr="00CD38D5">
              <w:rPr>
                <w:b/>
                <w:bCs/>
                <w:sz w:val="16"/>
                <w:szCs w:val="16"/>
              </w:rPr>
              <w:t xml:space="preserve">Термін закінчення робіт, послуг  </w:t>
            </w:r>
          </w:p>
        </w:tc>
      </w:tr>
      <w:tr w:rsidR="00EC0721" w:rsidRPr="00CD38D5" w:rsidTr="007138B9">
        <w:trPr>
          <w:trHeight w:val="255"/>
        </w:trPr>
        <w:tc>
          <w:tcPr>
            <w:tcW w:w="760" w:type="dxa"/>
            <w:vMerge/>
            <w:tcBorders>
              <w:top w:val="nil"/>
              <w:left w:val="single" w:sz="8" w:space="0" w:color="auto"/>
              <w:bottom w:val="single" w:sz="4" w:space="0" w:color="auto"/>
              <w:right w:val="single" w:sz="4" w:space="0" w:color="auto"/>
            </w:tcBorders>
            <w:vAlign w:val="center"/>
          </w:tcPr>
          <w:p w:rsidR="00EC0721" w:rsidRPr="00CD38D5" w:rsidRDefault="00EC0721" w:rsidP="007138B9">
            <w:pPr>
              <w:rPr>
                <w:b/>
                <w:bCs/>
                <w:color w:val="000000"/>
                <w:sz w:val="16"/>
                <w:szCs w:val="16"/>
              </w:rPr>
            </w:pPr>
          </w:p>
        </w:tc>
        <w:tc>
          <w:tcPr>
            <w:tcW w:w="4440" w:type="dxa"/>
            <w:vMerge/>
            <w:tcBorders>
              <w:top w:val="nil"/>
              <w:left w:val="single" w:sz="4" w:space="0" w:color="auto"/>
              <w:bottom w:val="single" w:sz="4" w:space="0" w:color="auto"/>
              <w:right w:val="single" w:sz="4" w:space="0" w:color="auto"/>
            </w:tcBorders>
            <w:vAlign w:val="center"/>
          </w:tcPr>
          <w:p w:rsidR="00EC0721" w:rsidRPr="00CD38D5" w:rsidRDefault="00EC0721" w:rsidP="007138B9">
            <w:pPr>
              <w:rPr>
                <w:b/>
                <w:bCs/>
                <w:color w:val="000000"/>
                <w:sz w:val="16"/>
                <w:szCs w:val="16"/>
              </w:rPr>
            </w:pPr>
          </w:p>
        </w:tc>
        <w:tc>
          <w:tcPr>
            <w:tcW w:w="1300" w:type="dxa"/>
            <w:vMerge/>
            <w:tcBorders>
              <w:top w:val="nil"/>
              <w:left w:val="single" w:sz="4" w:space="0" w:color="auto"/>
              <w:bottom w:val="single" w:sz="4" w:space="0" w:color="auto"/>
              <w:right w:val="single" w:sz="4" w:space="0" w:color="auto"/>
            </w:tcBorders>
            <w:vAlign w:val="center"/>
          </w:tcPr>
          <w:p w:rsidR="00EC0721" w:rsidRPr="00CD38D5" w:rsidRDefault="00EC0721" w:rsidP="007138B9">
            <w:pPr>
              <w:rPr>
                <w:b/>
                <w:bCs/>
                <w:color w:val="000000"/>
                <w:sz w:val="16"/>
                <w:szCs w:val="16"/>
              </w:rPr>
            </w:pPr>
          </w:p>
        </w:tc>
        <w:tc>
          <w:tcPr>
            <w:tcW w:w="1000" w:type="dxa"/>
            <w:vMerge/>
            <w:tcBorders>
              <w:top w:val="nil"/>
              <w:left w:val="single" w:sz="4" w:space="0" w:color="auto"/>
              <w:bottom w:val="single" w:sz="4" w:space="0" w:color="000000"/>
              <w:right w:val="single" w:sz="4" w:space="0" w:color="auto"/>
            </w:tcBorders>
            <w:vAlign w:val="center"/>
          </w:tcPr>
          <w:p w:rsidR="00EC0721" w:rsidRPr="00CD38D5" w:rsidRDefault="00EC0721" w:rsidP="007138B9">
            <w:pPr>
              <w:rPr>
                <w:b/>
                <w:bCs/>
                <w:color w:val="000000"/>
                <w:sz w:val="16"/>
                <w:szCs w:val="16"/>
              </w:rPr>
            </w:pPr>
          </w:p>
        </w:tc>
        <w:tc>
          <w:tcPr>
            <w:tcW w:w="1140" w:type="dxa"/>
            <w:vMerge/>
            <w:tcBorders>
              <w:top w:val="nil"/>
              <w:left w:val="single" w:sz="4" w:space="0" w:color="auto"/>
              <w:bottom w:val="single" w:sz="4" w:space="0" w:color="auto"/>
              <w:right w:val="single" w:sz="4" w:space="0" w:color="auto"/>
            </w:tcBorders>
            <w:vAlign w:val="center"/>
          </w:tcPr>
          <w:p w:rsidR="00EC0721" w:rsidRPr="00CD38D5" w:rsidRDefault="00EC0721" w:rsidP="007138B9">
            <w:pPr>
              <w:rPr>
                <w:b/>
                <w:bCs/>
                <w:sz w:val="16"/>
                <w:szCs w:val="16"/>
              </w:rPr>
            </w:pPr>
          </w:p>
        </w:tc>
        <w:tc>
          <w:tcPr>
            <w:tcW w:w="940" w:type="dxa"/>
            <w:vMerge/>
            <w:tcBorders>
              <w:top w:val="nil"/>
              <w:left w:val="single" w:sz="4" w:space="0" w:color="auto"/>
              <w:bottom w:val="single" w:sz="4" w:space="0" w:color="auto"/>
              <w:right w:val="single" w:sz="8" w:space="0" w:color="auto"/>
            </w:tcBorders>
            <w:vAlign w:val="center"/>
          </w:tcPr>
          <w:p w:rsidR="00EC0721" w:rsidRPr="00CD38D5" w:rsidRDefault="00EC0721" w:rsidP="007138B9">
            <w:pPr>
              <w:rPr>
                <w:b/>
                <w:bCs/>
                <w:sz w:val="16"/>
                <w:szCs w:val="16"/>
              </w:rPr>
            </w:pPr>
          </w:p>
        </w:tc>
      </w:tr>
      <w:tr w:rsidR="00EC0721" w:rsidRPr="00CD38D5" w:rsidTr="007138B9">
        <w:trPr>
          <w:trHeight w:val="570"/>
        </w:trPr>
        <w:tc>
          <w:tcPr>
            <w:tcW w:w="9580" w:type="dxa"/>
            <w:gridSpan w:val="6"/>
            <w:tcBorders>
              <w:top w:val="nil"/>
              <w:left w:val="single" w:sz="8" w:space="0" w:color="auto"/>
              <w:bottom w:val="single" w:sz="4" w:space="0" w:color="auto"/>
              <w:right w:val="single" w:sz="8" w:space="0" w:color="000000"/>
            </w:tcBorders>
            <w:shd w:val="clear" w:color="auto" w:fill="auto"/>
            <w:vAlign w:val="bottom"/>
          </w:tcPr>
          <w:p w:rsidR="00EC0721" w:rsidRPr="00CD38D5" w:rsidRDefault="00EC0721" w:rsidP="007138B9">
            <w:pPr>
              <w:jc w:val="center"/>
              <w:rPr>
                <w:b/>
                <w:bCs/>
                <w:iCs/>
                <w:sz w:val="16"/>
                <w:szCs w:val="16"/>
              </w:rPr>
            </w:pPr>
            <w:r w:rsidRPr="00CD38D5">
              <w:rPr>
                <w:b/>
                <w:bCs/>
                <w:iCs/>
                <w:sz w:val="16"/>
                <w:szCs w:val="16"/>
              </w:rPr>
              <w:t xml:space="preserve">Міська цільова Программа будівництва, реконструкції обєктів інженерно-транспортної інфраструктури та </w:t>
            </w:r>
            <w:proofErr w:type="gramStart"/>
            <w:r w:rsidRPr="00CD38D5">
              <w:rPr>
                <w:b/>
                <w:bCs/>
                <w:iCs/>
                <w:sz w:val="16"/>
                <w:szCs w:val="16"/>
              </w:rPr>
              <w:t>соц</w:t>
            </w:r>
            <w:proofErr w:type="gramEnd"/>
            <w:r w:rsidRPr="00CD38D5">
              <w:rPr>
                <w:b/>
                <w:bCs/>
                <w:iCs/>
                <w:sz w:val="16"/>
                <w:szCs w:val="16"/>
              </w:rPr>
              <w:t>іальної сфери міста Обухова, сіл Таценки та Ленди</w:t>
            </w:r>
          </w:p>
        </w:tc>
      </w:tr>
      <w:tr w:rsidR="00EC0721" w:rsidRPr="00CD38D5" w:rsidTr="007138B9">
        <w:trPr>
          <w:trHeight w:val="420"/>
        </w:trPr>
        <w:tc>
          <w:tcPr>
            <w:tcW w:w="9580" w:type="dxa"/>
            <w:gridSpan w:val="6"/>
            <w:tcBorders>
              <w:top w:val="single" w:sz="4" w:space="0" w:color="auto"/>
              <w:left w:val="single" w:sz="8" w:space="0" w:color="auto"/>
              <w:bottom w:val="single" w:sz="4" w:space="0" w:color="auto"/>
              <w:right w:val="single" w:sz="8" w:space="0" w:color="000000"/>
            </w:tcBorders>
            <w:shd w:val="clear" w:color="auto" w:fill="auto"/>
            <w:vAlign w:val="bottom"/>
          </w:tcPr>
          <w:p w:rsidR="00EC0721" w:rsidRPr="00CD38D5" w:rsidRDefault="00EC0721" w:rsidP="007138B9">
            <w:pPr>
              <w:jc w:val="center"/>
              <w:rPr>
                <w:b/>
                <w:bCs/>
                <w:i/>
                <w:iCs/>
                <w:sz w:val="16"/>
                <w:szCs w:val="16"/>
              </w:rPr>
            </w:pPr>
            <w:r w:rsidRPr="00CD38D5">
              <w:rPr>
                <w:b/>
                <w:bCs/>
                <w:i/>
                <w:iCs/>
                <w:sz w:val="16"/>
                <w:szCs w:val="16"/>
              </w:rPr>
              <w:t>Розділ 1. Реконструція мереж теплопостачання, водопостачання та водовідведення, інженерно-транспортної інфраструктури, обєктів комунальної власності</w:t>
            </w:r>
          </w:p>
        </w:tc>
      </w:tr>
      <w:tr w:rsidR="00EC0721" w:rsidRPr="00CD38D5" w:rsidTr="007138B9">
        <w:trPr>
          <w:trHeight w:val="330"/>
        </w:trPr>
        <w:tc>
          <w:tcPr>
            <w:tcW w:w="9580" w:type="dxa"/>
            <w:gridSpan w:val="6"/>
            <w:tcBorders>
              <w:top w:val="single" w:sz="4" w:space="0" w:color="auto"/>
              <w:left w:val="single" w:sz="8" w:space="0" w:color="auto"/>
              <w:bottom w:val="single" w:sz="4" w:space="0" w:color="auto"/>
              <w:right w:val="single" w:sz="8" w:space="0" w:color="000000"/>
            </w:tcBorders>
            <w:shd w:val="clear" w:color="auto" w:fill="auto"/>
            <w:vAlign w:val="bottom"/>
          </w:tcPr>
          <w:p w:rsidR="00EC0721" w:rsidRPr="00CD38D5" w:rsidRDefault="00EC0721" w:rsidP="007138B9">
            <w:pPr>
              <w:jc w:val="center"/>
              <w:rPr>
                <w:b/>
                <w:bCs/>
                <w:i/>
                <w:iCs/>
                <w:sz w:val="16"/>
                <w:szCs w:val="16"/>
              </w:rPr>
            </w:pPr>
            <w:r w:rsidRPr="00CD38D5">
              <w:rPr>
                <w:b/>
                <w:bCs/>
                <w:i/>
                <w:iCs/>
                <w:sz w:val="16"/>
                <w:szCs w:val="16"/>
              </w:rPr>
              <w:lastRenderedPageBreak/>
              <w:t>1.1 Реконструкція мереж теплопостачання, водопостачання та водовідведення</w:t>
            </w:r>
          </w:p>
        </w:tc>
      </w:tr>
      <w:tr w:rsidR="00EC0721" w:rsidRPr="00CD38D5" w:rsidTr="007138B9">
        <w:trPr>
          <w:trHeight w:val="900"/>
        </w:trPr>
        <w:tc>
          <w:tcPr>
            <w:tcW w:w="760" w:type="dxa"/>
            <w:tcBorders>
              <w:top w:val="nil"/>
              <w:left w:val="single" w:sz="8" w:space="0" w:color="auto"/>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1.1.1</w:t>
            </w:r>
          </w:p>
        </w:tc>
        <w:tc>
          <w:tcPr>
            <w:tcW w:w="44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both"/>
              <w:rPr>
                <w:sz w:val="16"/>
                <w:szCs w:val="16"/>
              </w:rPr>
            </w:pPr>
            <w:r w:rsidRPr="00CD38D5">
              <w:rPr>
                <w:sz w:val="16"/>
                <w:szCs w:val="16"/>
              </w:rPr>
              <w:t>Виготовлення проектно - кошторисної документації:"Реконструкція  внутрішньої системи тепло-, водопостачання житлового будинку по вул</w:t>
            </w:r>
            <w:proofErr w:type="gramStart"/>
            <w:r w:rsidRPr="00CD38D5">
              <w:rPr>
                <w:sz w:val="16"/>
                <w:szCs w:val="16"/>
              </w:rPr>
              <w:t>.М</w:t>
            </w:r>
            <w:proofErr w:type="gramEnd"/>
            <w:r w:rsidRPr="00CD38D5">
              <w:rPr>
                <w:sz w:val="16"/>
                <w:szCs w:val="16"/>
              </w:rPr>
              <w:t>иру 14, в м.Обухові Київської області</w:t>
            </w:r>
          </w:p>
        </w:tc>
        <w:tc>
          <w:tcPr>
            <w:tcW w:w="13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30 000 грн.</w:t>
            </w:r>
          </w:p>
        </w:tc>
        <w:tc>
          <w:tcPr>
            <w:tcW w:w="10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проект</w:t>
            </w:r>
          </w:p>
        </w:tc>
        <w:tc>
          <w:tcPr>
            <w:tcW w:w="11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rPr>
                <w:sz w:val="16"/>
                <w:szCs w:val="16"/>
              </w:rPr>
            </w:pPr>
            <w:r w:rsidRPr="00CD38D5">
              <w:rPr>
                <w:sz w:val="16"/>
                <w:szCs w:val="16"/>
              </w:rPr>
              <w:t>січень-березень</w:t>
            </w:r>
          </w:p>
        </w:tc>
        <w:tc>
          <w:tcPr>
            <w:tcW w:w="940" w:type="dxa"/>
            <w:tcBorders>
              <w:top w:val="nil"/>
              <w:left w:val="nil"/>
              <w:bottom w:val="single" w:sz="4" w:space="0" w:color="auto"/>
              <w:right w:val="single" w:sz="8" w:space="0" w:color="auto"/>
            </w:tcBorders>
            <w:shd w:val="clear" w:color="auto" w:fill="auto"/>
            <w:vAlign w:val="bottom"/>
          </w:tcPr>
          <w:p w:rsidR="00EC0721" w:rsidRPr="00CD38D5" w:rsidRDefault="00EC0721" w:rsidP="007138B9">
            <w:pPr>
              <w:rPr>
                <w:sz w:val="16"/>
                <w:szCs w:val="16"/>
              </w:rPr>
            </w:pPr>
            <w:r w:rsidRPr="00CD38D5">
              <w:rPr>
                <w:sz w:val="16"/>
                <w:szCs w:val="16"/>
              </w:rPr>
              <w:t>січень-березень</w:t>
            </w:r>
          </w:p>
        </w:tc>
      </w:tr>
      <w:tr w:rsidR="00EC0721" w:rsidRPr="00CD38D5" w:rsidTr="007138B9">
        <w:trPr>
          <w:trHeight w:val="900"/>
        </w:trPr>
        <w:tc>
          <w:tcPr>
            <w:tcW w:w="760" w:type="dxa"/>
            <w:tcBorders>
              <w:top w:val="nil"/>
              <w:left w:val="single" w:sz="8" w:space="0" w:color="auto"/>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1.1.2</w:t>
            </w:r>
          </w:p>
        </w:tc>
        <w:tc>
          <w:tcPr>
            <w:tcW w:w="44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both"/>
              <w:rPr>
                <w:sz w:val="16"/>
                <w:szCs w:val="16"/>
              </w:rPr>
            </w:pPr>
            <w:r w:rsidRPr="00CD38D5">
              <w:rPr>
                <w:sz w:val="16"/>
                <w:szCs w:val="16"/>
              </w:rPr>
              <w:t>Виготовлення проектно - кошторисної документації:"Реконструкція  внутрішньої системи тепло-, водопостачання житлового будинку по вул</w:t>
            </w:r>
            <w:proofErr w:type="gramStart"/>
            <w:r w:rsidRPr="00CD38D5">
              <w:rPr>
                <w:sz w:val="16"/>
                <w:szCs w:val="16"/>
              </w:rPr>
              <w:t>.М</w:t>
            </w:r>
            <w:proofErr w:type="gramEnd"/>
            <w:r w:rsidRPr="00CD38D5">
              <w:rPr>
                <w:sz w:val="16"/>
                <w:szCs w:val="16"/>
              </w:rPr>
              <w:t>иру 17, в м.Обухові Київської області</w:t>
            </w:r>
          </w:p>
        </w:tc>
        <w:tc>
          <w:tcPr>
            <w:tcW w:w="13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30 000 грн.</w:t>
            </w:r>
          </w:p>
        </w:tc>
        <w:tc>
          <w:tcPr>
            <w:tcW w:w="10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проект</w:t>
            </w:r>
          </w:p>
        </w:tc>
        <w:tc>
          <w:tcPr>
            <w:tcW w:w="11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rPr>
                <w:sz w:val="16"/>
                <w:szCs w:val="16"/>
              </w:rPr>
            </w:pPr>
            <w:r w:rsidRPr="00CD38D5">
              <w:rPr>
                <w:sz w:val="16"/>
                <w:szCs w:val="16"/>
              </w:rPr>
              <w:t>січень-березень</w:t>
            </w:r>
          </w:p>
        </w:tc>
        <w:tc>
          <w:tcPr>
            <w:tcW w:w="940" w:type="dxa"/>
            <w:tcBorders>
              <w:top w:val="nil"/>
              <w:left w:val="nil"/>
              <w:bottom w:val="single" w:sz="4" w:space="0" w:color="auto"/>
              <w:right w:val="single" w:sz="8" w:space="0" w:color="auto"/>
            </w:tcBorders>
            <w:shd w:val="clear" w:color="auto" w:fill="auto"/>
            <w:vAlign w:val="bottom"/>
          </w:tcPr>
          <w:p w:rsidR="00EC0721" w:rsidRPr="00CD38D5" w:rsidRDefault="00EC0721" w:rsidP="007138B9">
            <w:pPr>
              <w:rPr>
                <w:sz w:val="16"/>
                <w:szCs w:val="16"/>
              </w:rPr>
            </w:pPr>
            <w:r w:rsidRPr="00CD38D5">
              <w:rPr>
                <w:sz w:val="16"/>
                <w:szCs w:val="16"/>
              </w:rPr>
              <w:t>січень-березень</w:t>
            </w:r>
          </w:p>
        </w:tc>
      </w:tr>
      <w:tr w:rsidR="00EC0721" w:rsidRPr="00CD38D5" w:rsidTr="007138B9">
        <w:trPr>
          <w:trHeight w:val="900"/>
        </w:trPr>
        <w:tc>
          <w:tcPr>
            <w:tcW w:w="760" w:type="dxa"/>
            <w:tcBorders>
              <w:top w:val="nil"/>
              <w:left w:val="single" w:sz="8" w:space="0" w:color="auto"/>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1.1.3</w:t>
            </w:r>
          </w:p>
        </w:tc>
        <w:tc>
          <w:tcPr>
            <w:tcW w:w="44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both"/>
              <w:rPr>
                <w:sz w:val="16"/>
                <w:szCs w:val="16"/>
              </w:rPr>
            </w:pPr>
            <w:r w:rsidRPr="00CD38D5">
              <w:rPr>
                <w:sz w:val="16"/>
                <w:szCs w:val="16"/>
              </w:rPr>
              <w:t>Виготовлення проектно - кошторисної документації:"Реконструкція  внутрішньої системи тепло-, водопостачання житлового будинку по вул</w:t>
            </w:r>
            <w:proofErr w:type="gramStart"/>
            <w:r w:rsidRPr="00CD38D5">
              <w:rPr>
                <w:sz w:val="16"/>
                <w:szCs w:val="16"/>
              </w:rPr>
              <w:t>.К</w:t>
            </w:r>
            <w:proofErr w:type="gramEnd"/>
            <w:r w:rsidRPr="00CD38D5">
              <w:rPr>
                <w:sz w:val="16"/>
                <w:szCs w:val="16"/>
              </w:rPr>
              <w:t>иївська, 115, в м.Обухові Київської області</w:t>
            </w:r>
          </w:p>
        </w:tc>
        <w:tc>
          <w:tcPr>
            <w:tcW w:w="13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60 000 грн.</w:t>
            </w:r>
          </w:p>
        </w:tc>
        <w:tc>
          <w:tcPr>
            <w:tcW w:w="10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проект</w:t>
            </w:r>
          </w:p>
        </w:tc>
        <w:tc>
          <w:tcPr>
            <w:tcW w:w="11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rPr>
                <w:sz w:val="16"/>
                <w:szCs w:val="16"/>
              </w:rPr>
            </w:pPr>
            <w:r w:rsidRPr="00CD38D5">
              <w:rPr>
                <w:sz w:val="16"/>
                <w:szCs w:val="16"/>
              </w:rPr>
              <w:t>січень-березень</w:t>
            </w:r>
          </w:p>
        </w:tc>
        <w:tc>
          <w:tcPr>
            <w:tcW w:w="940" w:type="dxa"/>
            <w:tcBorders>
              <w:top w:val="nil"/>
              <w:left w:val="nil"/>
              <w:bottom w:val="single" w:sz="4" w:space="0" w:color="auto"/>
              <w:right w:val="single" w:sz="8" w:space="0" w:color="auto"/>
            </w:tcBorders>
            <w:shd w:val="clear" w:color="auto" w:fill="auto"/>
            <w:vAlign w:val="bottom"/>
          </w:tcPr>
          <w:p w:rsidR="00EC0721" w:rsidRPr="00CD38D5" w:rsidRDefault="00EC0721" w:rsidP="007138B9">
            <w:pPr>
              <w:rPr>
                <w:sz w:val="16"/>
                <w:szCs w:val="16"/>
              </w:rPr>
            </w:pPr>
            <w:r w:rsidRPr="00CD38D5">
              <w:rPr>
                <w:sz w:val="16"/>
                <w:szCs w:val="16"/>
              </w:rPr>
              <w:t>січень-березень</w:t>
            </w:r>
          </w:p>
        </w:tc>
      </w:tr>
      <w:tr w:rsidR="00EC0721" w:rsidRPr="00CD38D5" w:rsidTr="007138B9">
        <w:trPr>
          <w:trHeight w:val="900"/>
        </w:trPr>
        <w:tc>
          <w:tcPr>
            <w:tcW w:w="760" w:type="dxa"/>
            <w:tcBorders>
              <w:top w:val="nil"/>
              <w:left w:val="single" w:sz="8" w:space="0" w:color="auto"/>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1.1.4</w:t>
            </w:r>
          </w:p>
        </w:tc>
        <w:tc>
          <w:tcPr>
            <w:tcW w:w="44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both"/>
              <w:rPr>
                <w:sz w:val="16"/>
                <w:szCs w:val="16"/>
              </w:rPr>
            </w:pPr>
            <w:r w:rsidRPr="00CD38D5">
              <w:rPr>
                <w:sz w:val="16"/>
                <w:szCs w:val="16"/>
              </w:rPr>
              <w:t>Виготовлення проектно - кошторисної документації:"Реконструкція  внутрішньої системи тепло-, водопостачання житлового будинку по вул</w:t>
            </w:r>
            <w:proofErr w:type="gramStart"/>
            <w:r w:rsidRPr="00CD38D5">
              <w:rPr>
                <w:sz w:val="16"/>
                <w:szCs w:val="16"/>
              </w:rPr>
              <w:t>.М</w:t>
            </w:r>
            <w:proofErr w:type="gramEnd"/>
            <w:r w:rsidRPr="00CD38D5">
              <w:rPr>
                <w:sz w:val="16"/>
                <w:szCs w:val="16"/>
              </w:rPr>
              <w:t>иру, 13, в м.Обухові Київської області</w:t>
            </w:r>
          </w:p>
        </w:tc>
        <w:tc>
          <w:tcPr>
            <w:tcW w:w="13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35 000 грн.</w:t>
            </w:r>
          </w:p>
        </w:tc>
        <w:tc>
          <w:tcPr>
            <w:tcW w:w="10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проект</w:t>
            </w:r>
          </w:p>
        </w:tc>
        <w:tc>
          <w:tcPr>
            <w:tcW w:w="11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rPr>
                <w:sz w:val="16"/>
                <w:szCs w:val="16"/>
              </w:rPr>
            </w:pPr>
            <w:r w:rsidRPr="00CD38D5">
              <w:rPr>
                <w:sz w:val="16"/>
                <w:szCs w:val="16"/>
              </w:rPr>
              <w:t>січень-березень</w:t>
            </w:r>
          </w:p>
        </w:tc>
        <w:tc>
          <w:tcPr>
            <w:tcW w:w="940" w:type="dxa"/>
            <w:tcBorders>
              <w:top w:val="nil"/>
              <w:left w:val="nil"/>
              <w:bottom w:val="single" w:sz="4" w:space="0" w:color="auto"/>
              <w:right w:val="single" w:sz="8" w:space="0" w:color="auto"/>
            </w:tcBorders>
            <w:shd w:val="clear" w:color="auto" w:fill="auto"/>
            <w:vAlign w:val="bottom"/>
          </w:tcPr>
          <w:p w:rsidR="00EC0721" w:rsidRPr="00CD38D5" w:rsidRDefault="00EC0721" w:rsidP="007138B9">
            <w:pPr>
              <w:rPr>
                <w:sz w:val="16"/>
                <w:szCs w:val="16"/>
              </w:rPr>
            </w:pPr>
            <w:r w:rsidRPr="00CD38D5">
              <w:rPr>
                <w:sz w:val="16"/>
                <w:szCs w:val="16"/>
              </w:rPr>
              <w:t>січень-березень</w:t>
            </w:r>
          </w:p>
        </w:tc>
      </w:tr>
      <w:tr w:rsidR="00EC0721" w:rsidRPr="00CD38D5" w:rsidTr="007138B9">
        <w:trPr>
          <w:trHeight w:val="900"/>
        </w:trPr>
        <w:tc>
          <w:tcPr>
            <w:tcW w:w="760" w:type="dxa"/>
            <w:tcBorders>
              <w:top w:val="nil"/>
              <w:left w:val="single" w:sz="8" w:space="0" w:color="auto"/>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1.1.5</w:t>
            </w:r>
          </w:p>
        </w:tc>
        <w:tc>
          <w:tcPr>
            <w:tcW w:w="44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both"/>
              <w:rPr>
                <w:sz w:val="16"/>
                <w:szCs w:val="16"/>
              </w:rPr>
            </w:pPr>
            <w:r w:rsidRPr="00CD38D5">
              <w:rPr>
                <w:sz w:val="16"/>
                <w:szCs w:val="16"/>
              </w:rPr>
              <w:t>Виготовлення проектно-кошторисної документації: "Реконструкція квартальних мереж теплопостачання житлових будинків №28,22,24,32,34,36,38,40 по вул. Каштанова в м</w:t>
            </w:r>
            <w:proofErr w:type="gramStart"/>
            <w:r w:rsidRPr="00CD38D5">
              <w:rPr>
                <w:sz w:val="16"/>
                <w:szCs w:val="16"/>
              </w:rPr>
              <w:t>.О</w:t>
            </w:r>
            <w:proofErr w:type="gramEnd"/>
            <w:r w:rsidRPr="00CD38D5">
              <w:rPr>
                <w:sz w:val="16"/>
                <w:szCs w:val="16"/>
              </w:rPr>
              <w:t>бухів Київської області"</w:t>
            </w:r>
          </w:p>
        </w:tc>
        <w:tc>
          <w:tcPr>
            <w:tcW w:w="13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600 000 грн.</w:t>
            </w:r>
          </w:p>
        </w:tc>
        <w:tc>
          <w:tcPr>
            <w:tcW w:w="10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проект</w:t>
            </w:r>
          </w:p>
        </w:tc>
        <w:tc>
          <w:tcPr>
            <w:tcW w:w="11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rPr>
                <w:sz w:val="16"/>
                <w:szCs w:val="16"/>
              </w:rPr>
            </w:pPr>
            <w:r w:rsidRPr="00CD38D5">
              <w:rPr>
                <w:sz w:val="16"/>
                <w:szCs w:val="16"/>
              </w:rPr>
              <w:t>січень-березень</w:t>
            </w:r>
          </w:p>
        </w:tc>
        <w:tc>
          <w:tcPr>
            <w:tcW w:w="940" w:type="dxa"/>
            <w:tcBorders>
              <w:top w:val="nil"/>
              <w:left w:val="nil"/>
              <w:bottom w:val="single" w:sz="4" w:space="0" w:color="auto"/>
              <w:right w:val="single" w:sz="8" w:space="0" w:color="auto"/>
            </w:tcBorders>
            <w:shd w:val="clear" w:color="auto" w:fill="auto"/>
            <w:vAlign w:val="bottom"/>
          </w:tcPr>
          <w:p w:rsidR="00EC0721" w:rsidRPr="00CD38D5" w:rsidRDefault="00EC0721" w:rsidP="007138B9">
            <w:pPr>
              <w:rPr>
                <w:sz w:val="16"/>
                <w:szCs w:val="16"/>
              </w:rPr>
            </w:pPr>
            <w:r w:rsidRPr="00CD38D5">
              <w:rPr>
                <w:sz w:val="16"/>
                <w:szCs w:val="16"/>
              </w:rPr>
              <w:t>січень-березень</w:t>
            </w:r>
          </w:p>
        </w:tc>
      </w:tr>
      <w:tr w:rsidR="00EC0721" w:rsidRPr="00CD38D5" w:rsidTr="007138B9">
        <w:trPr>
          <w:trHeight w:val="900"/>
        </w:trPr>
        <w:tc>
          <w:tcPr>
            <w:tcW w:w="760" w:type="dxa"/>
            <w:tcBorders>
              <w:top w:val="nil"/>
              <w:left w:val="single" w:sz="8" w:space="0" w:color="auto"/>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1.1.6</w:t>
            </w:r>
          </w:p>
        </w:tc>
        <w:tc>
          <w:tcPr>
            <w:tcW w:w="44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both"/>
              <w:rPr>
                <w:sz w:val="16"/>
                <w:szCs w:val="16"/>
              </w:rPr>
            </w:pPr>
            <w:r w:rsidRPr="00CD38D5">
              <w:rPr>
                <w:sz w:val="16"/>
                <w:szCs w:val="16"/>
              </w:rPr>
              <w:t>Виготовлення проектно-кошторисної документації: "Реконструкція ділянки водоводу по вулиці  Київській від 0 водопровідної камери до водопровідного колодязя №5 в районі магазину "Фокстрот" в</w:t>
            </w:r>
            <w:proofErr w:type="gramStart"/>
            <w:r w:rsidRPr="00CD38D5">
              <w:rPr>
                <w:sz w:val="16"/>
                <w:szCs w:val="16"/>
              </w:rPr>
              <w:t>.О</w:t>
            </w:r>
            <w:proofErr w:type="gramEnd"/>
            <w:r w:rsidRPr="00CD38D5">
              <w:rPr>
                <w:sz w:val="16"/>
                <w:szCs w:val="16"/>
              </w:rPr>
              <w:t>бухів Київської області"</w:t>
            </w:r>
          </w:p>
        </w:tc>
        <w:tc>
          <w:tcPr>
            <w:tcW w:w="13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35 000 грн.</w:t>
            </w:r>
          </w:p>
        </w:tc>
        <w:tc>
          <w:tcPr>
            <w:tcW w:w="10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проект</w:t>
            </w:r>
          </w:p>
        </w:tc>
        <w:tc>
          <w:tcPr>
            <w:tcW w:w="11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rPr>
                <w:sz w:val="16"/>
                <w:szCs w:val="16"/>
              </w:rPr>
            </w:pPr>
            <w:r w:rsidRPr="00CD38D5">
              <w:rPr>
                <w:sz w:val="16"/>
                <w:szCs w:val="16"/>
              </w:rPr>
              <w:t>січень-березень</w:t>
            </w:r>
          </w:p>
        </w:tc>
        <w:tc>
          <w:tcPr>
            <w:tcW w:w="940" w:type="dxa"/>
            <w:tcBorders>
              <w:top w:val="nil"/>
              <w:left w:val="nil"/>
              <w:bottom w:val="single" w:sz="4" w:space="0" w:color="auto"/>
              <w:right w:val="single" w:sz="8" w:space="0" w:color="auto"/>
            </w:tcBorders>
            <w:shd w:val="clear" w:color="auto" w:fill="auto"/>
            <w:vAlign w:val="bottom"/>
          </w:tcPr>
          <w:p w:rsidR="00EC0721" w:rsidRPr="00CD38D5" w:rsidRDefault="00EC0721" w:rsidP="007138B9">
            <w:pPr>
              <w:rPr>
                <w:sz w:val="16"/>
                <w:szCs w:val="16"/>
              </w:rPr>
            </w:pPr>
            <w:r w:rsidRPr="00CD38D5">
              <w:rPr>
                <w:sz w:val="16"/>
                <w:szCs w:val="16"/>
              </w:rPr>
              <w:t>січень-березень</w:t>
            </w:r>
          </w:p>
        </w:tc>
      </w:tr>
      <w:tr w:rsidR="00EC0721" w:rsidRPr="00CD38D5" w:rsidTr="007138B9">
        <w:trPr>
          <w:trHeight w:val="900"/>
        </w:trPr>
        <w:tc>
          <w:tcPr>
            <w:tcW w:w="760" w:type="dxa"/>
            <w:tcBorders>
              <w:top w:val="nil"/>
              <w:left w:val="single" w:sz="8" w:space="0" w:color="auto"/>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1.1.7</w:t>
            </w:r>
          </w:p>
        </w:tc>
        <w:tc>
          <w:tcPr>
            <w:tcW w:w="44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both"/>
              <w:rPr>
                <w:sz w:val="16"/>
                <w:szCs w:val="16"/>
              </w:rPr>
            </w:pPr>
            <w:r w:rsidRPr="00CD38D5">
              <w:rPr>
                <w:sz w:val="16"/>
                <w:szCs w:val="16"/>
              </w:rPr>
              <w:t xml:space="preserve">Виготовлення  проектно-кошторисної документації: " Реконструкція комерційного вузла </w:t>
            </w:r>
            <w:proofErr w:type="gramStart"/>
            <w:r w:rsidRPr="00CD38D5">
              <w:rPr>
                <w:sz w:val="16"/>
                <w:szCs w:val="16"/>
              </w:rPr>
              <w:t>обл</w:t>
            </w:r>
            <w:proofErr w:type="gramEnd"/>
            <w:r w:rsidRPr="00CD38D5">
              <w:rPr>
                <w:sz w:val="16"/>
                <w:szCs w:val="16"/>
              </w:rPr>
              <w:t>іку газу котельні мікрорайону Яблуневий за адресою: м. Обухів мікрорайон Яблуневий "</w:t>
            </w:r>
          </w:p>
        </w:tc>
        <w:tc>
          <w:tcPr>
            <w:tcW w:w="13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65 000 грн.</w:t>
            </w:r>
          </w:p>
        </w:tc>
        <w:tc>
          <w:tcPr>
            <w:tcW w:w="10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проект</w:t>
            </w:r>
          </w:p>
        </w:tc>
        <w:tc>
          <w:tcPr>
            <w:tcW w:w="11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rPr>
                <w:sz w:val="16"/>
                <w:szCs w:val="16"/>
              </w:rPr>
            </w:pPr>
            <w:r w:rsidRPr="00CD38D5">
              <w:rPr>
                <w:sz w:val="16"/>
                <w:szCs w:val="16"/>
              </w:rPr>
              <w:t>січень-березень</w:t>
            </w:r>
          </w:p>
        </w:tc>
        <w:tc>
          <w:tcPr>
            <w:tcW w:w="940" w:type="dxa"/>
            <w:tcBorders>
              <w:top w:val="nil"/>
              <w:left w:val="nil"/>
              <w:bottom w:val="single" w:sz="4" w:space="0" w:color="auto"/>
              <w:right w:val="single" w:sz="8" w:space="0" w:color="auto"/>
            </w:tcBorders>
            <w:shd w:val="clear" w:color="auto" w:fill="auto"/>
            <w:vAlign w:val="bottom"/>
          </w:tcPr>
          <w:p w:rsidR="00EC0721" w:rsidRPr="00CD38D5" w:rsidRDefault="00EC0721" w:rsidP="007138B9">
            <w:pPr>
              <w:rPr>
                <w:sz w:val="16"/>
                <w:szCs w:val="16"/>
              </w:rPr>
            </w:pPr>
            <w:r w:rsidRPr="00CD38D5">
              <w:rPr>
                <w:sz w:val="16"/>
                <w:szCs w:val="16"/>
              </w:rPr>
              <w:t>січень-березень</w:t>
            </w:r>
          </w:p>
        </w:tc>
      </w:tr>
      <w:tr w:rsidR="00EC0721" w:rsidRPr="00CD38D5" w:rsidTr="007138B9">
        <w:trPr>
          <w:trHeight w:val="900"/>
        </w:trPr>
        <w:tc>
          <w:tcPr>
            <w:tcW w:w="760" w:type="dxa"/>
            <w:tcBorders>
              <w:top w:val="nil"/>
              <w:left w:val="single" w:sz="8" w:space="0" w:color="auto"/>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1.1.8</w:t>
            </w:r>
          </w:p>
        </w:tc>
        <w:tc>
          <w:tcPr>
            <w:tcW w:w="44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both"/>
              <w:rPr>
                <w:sz w:val="16"/>
                <w:szCs w:val="16"/>
              </w:rPr>
            </w:pPr>
            <w:r w:rsidRPr="00CD38D5">
              <w:rPr>
                <w:sz w:val="16"/>
                <w:szCs w:val="16"/>
              </w:rPr>
              <w:t xml:space="preserve">Виготовлення проектно - кошторисної документації:  "Реконструкція водопровідної мережі з заміною водонапірної башти з монтажем станції знезалізнення по вул. Чумацький шлях в </w:t>
            </w:r>
            <w:proofErr w:type="gramStart"/>
            <w:r w:rsidRPr="00CD38D5">
              <w:rPr>
                <w:sz w:val="16"/>
                <w:szCs w:val="16"/>
              </w:rPr>
              <w:t>м</w:t>
            </w:r>
            <w:proofErr w:type="gramEnd"/>
            <w:r w:rsidRPr="00CD38D5">
              <w:rPr>
                <w:sz w:val="16"/>
                <w:szCs w:val="16"/>
              </w:rPr>
              <w:t>. Обухів Київської області"</w:t>
            </w:r>
          </w:p>
        </w:tc>
        <w:tc>
          <w:tcPr>
            <w:tcW w:w="13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90 000 грн.</w:t>
            </w:r>
          </w:p>
        </w:tc>
        <w:tc>
          <w:tcPr>
            <w:tcW w:w="10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проект</w:t>
            </w:r>
          </w:p>
        </w:tc>
        <w:tc>
          <w:tcPr>
            <w:tcW w:w="11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rPr>
                <w:sz w:val="16"/>
                <w:szCs w:val="16"/>
              </w:rPr>
            </w:pPr>
            <w:r w:rsidRPr="00CD38D5">
              <w:rPr>
                <w:sz w:val="16"/>
                <w:szCs w:val="16"/>
              </w:rPr>
              <w:t>січень-березень</w:t>
            </w:r>
          </w:p>
        </w:tc>
        <w:tc>
          <w:tcPr>
            <w:tcW w:w="940" w:type="dxa"/>
            <w:tcBorders>
              <w:top w:val="nil"/>
              <w:left w:val="nil"/>
              <w:bottom w:val="single" w:sz="4" w:space="0" w:color="auto"/>
              <w:right w:val="single" w:sz="8" w:space="0" w:color="auto"/>
            </w:tcBorders>
            <w:shd w:val="clear" w:color="auto" w:fill="auto"/>
            <w:vAlign w:val="bottom"/>
          </w:tcPr>
          <w:p w:rsidR="00EC0721" w:rsidRPr="00CD38D5" w:rsidRDefault="00EC0721" w:rsidP="007138B9">
            <w:pPr>
              <w:rPr>
                <w:sz w:val="16"/>
                <w:szCs w:val="16"/>
              </w:rPr>
            </w:pPr>
            <w:r w:rsidRPr="00CD38D5">
              <w:rPr>
                <w:sz w:val="16"/>
                <w:szCs w:val="16"/>
              </w:rPr>
              <w:t>січень-березень</w:t>
            </w:r>
          </w:p>
        </w:tc>
      </w:tr>
      <w:tr w:rsidR="00EC0721" w:rsidRPr="00CD38D5" w:rsidTr="007138B9">
        <w:trPr>
          <w:trHeight w:val="900"/>
        </w:trPr>
        <w:tc>
          <w:tcPr>
            <w:tcW w:w="760" w:type="dxa"/>
            <w:tcBorders>
              <w:top w:val="nil"/>
              <w:left w:val="single" w:sz="8" w:space="0" w:color="auto"/>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1.1.9</w:t>
            </w:r>
          </w:p>
        </w:tc>
        <w:tc>
          <w:tcPr>
            <w:tcW w:w="44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both"/>
              <w:rPr>
                <w:sz w:val="16"/>
                <w:szCs w:val="16"/>
              </w:rPr>
            </w:pPr>
            <w:r w:rsidRPr="00CD38D5">
              <w:rPr>
                <w:sz w:val="16"/>
                <w:szCs w:val="16"/>
              </w:rPr>
              <w:t>Виготовлення проектно - кошторисної документації:  "Реконструкція водопровідної мережі з заміною водонапірної башти з монтажем станції знезалізнення по вул. Трипільска в м</w:t>
            </w:r>
            <w:proofErr w:type="gramStart"/>
            <w:r w:rsidRPr="00CD38D5">
              <w:rPr>
                <w:sz w:val="16"/>
                <w:szCs w:val="16"/>
              </w:rPr>
              <w:t>.О</w:t>
            </w:r>
            <w:proofErr w:type="gramEnd"/>
            <w:r w:rsidRPr="00CD38D5">
              <w:rPr>
                <w:sz w:val="16"/>
                <w:szCs w:val="16"/>
              </w:rPr>
              <w:t>бухів Київської області"</w:t>
            </w:r>
          </w:p>
        </w:tc>
        <w:tc>
          <w:tcPr>
            <w:tcW w:w="13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90 000 грн.</w:t>
            </w:r>
          </w:p>
        </w:tc>
        <w:tc>
          <w:tcPr>
            <w:tcW w:w="10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проект</w:t>
            </w:r>
          </w:p>
        </w:tc>
        <w:tc>
          <w:tcPr>
            <w:tcW w:w="11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rPr>
                <w:sz w:val="16"/>
                <w:szCs w:val="16"/>
              </w:rPr>
            </w:pPr>
            <w:r w:rsidRPr="00CD38D5">
              <w:rPr>
                <w:sz w:val="16"/>
                <w:szCs w:val="16"/>
              </w:rPr>
              <w:t>січень-березень</w:t>
            </w:r>
          </w:p>
        </w:tc>
        <w:tc>
          <w:tcPr>
            <w:tcW w:w="940" w:type="dxa"/>
            <w:tcBorders>
              <w:top w:val="nil"/>
              <w:left w:val="nil"/>
              <w:bottom w:val="single" w:sz="4" w:space="0" w:color="auto"/>
              <w:right w:val="single" w:sz="8" w:space="0" w:color="auto"/>
            </w:tcBorders>
            <w:shd w:val="clear" w:color="auto" w:fill="auto"/>
            <w:vAlign w:val="bottom"/>
          </w:tcPr>
          <w:p w:rsidR="00EC0721" w:rsidRPr="00CD38D5" w:rsidRDefault="00EC0721" w:rsidP="007138B9">
            <w:pPr>
              <w:rPr>
                <w:sz w:val="16"/>
                <w:szCs w:val="16"/>
              </w:rPr>
            </w:pPr>
            <w:r w:rsidRPr="00CD38D5">
              <w:rPr>
                <w:sz w:val="16"/>
                <w:szCs w:val="16"/>
              </w:rPr>
              <w:t>січень-березень</w:t>
            </w:r>
          </w:p>
        </w:tc>
      </w:tr>
      <w:tr w:rsidR="00EC0721" w:rsidRPr="00CD38D5" w:rsidTr="007138B9">
        <w:trPr>
          <w:trHeight w:val="225"/>
        </w:trPr>
        <w:tc>
          <w:tcPr>
            <w:tcW w:w="5200" w:type="dxa"/>
            <w:gridSpan w:val="2"/>
            <w:tcBorders>
              <w:top w:val="single" w:sz="4" w:space="0" w:color="auto"/>
              <w:left w:val="single" w:sz="8" w:space="0" w:color="auto"/>
              <w:bottom w:val="single" w:sz="4" w:space="0" w:color="auto"/>
              <w:right w:val="single" w:sz="4" w:space="0" w:color="auto"/>
            </w:tcBorders>
            <w:shd w:val="clear" w:color="000080" w:fill="00FFFF"/>
            <w:vAlign w:val="bottom"/>
          </w:tcPr>
          <w:p w:rsidR="00EC0721" w:rsidRPr="00CD38D5" w:rsidRDefault="00EC0721" w:rsidP="007138B9">
            <w:pPr>
              <w:jc w:val="center"/>
              <w:rPr>
                <w:b/>
                <w:bCs/>
                <w:sz w:val="16"/>
                <w:szCs w:val="16"/>
              </w:rPr>
            </w:pPr>
            <w:r w:rsidRPr="00CD38D5">
              <w:rPr>
                <w:b/>
                <w:bCs/>
                <w:sz w:val="16"/>
                <w:szCs w:val="16"/>
              </w:rPr>
              <w:t xml:space="preserve">Всього по </w:t>
            </w:r>
            <w:proofErr w:type="gramStart"/>
            <w:r w:rsidRPr="00CD38D5">
              <w:rPr>
                <w:b/>
                <w:bCs/>
                <w:sz w:val="16"/>
                <w:szCs w:val="16"/>
              </w:rPr>
              <w:t>п</w:t>
            </w:r>
            <w:proofErr w:type="gramEnd"/>
            <w:r w:rsidRPr="00CD38D5">
              <w:rPr>
                <w:b/>
                <w:bCs/>
                <w:sz w:val="16"/>
                <w:szCs w:val="16"/>
              </w:rPr>
              <w:t>ідрозділу 1.1 :</w:t>
            </w:r>
          </w:p>
        </w:tc>
        <w:tc>
          <w:tcPr>
            <w:tcW w:w="1300" w:type="dxa"/>
            <w:tcBorders>
              <w:top w:val="nil"/>
              <w:left w:val="nil"/>
              <w:bottom w:val="single" w:sz="4" w:space="0" w:color="auto"/>
              <w:right w:val="single" w:sz="4" w:space="0" w:color="auto"/>
            </w:tcBorders>
            <w:shd w:val="clear" w:color="000080" w:fill="00FFFF"/>
            <w:vAlign w:val="bottom"/>
          </w:tcPr>
          <w:p w:rsidR="00EC0721" w:rsidRPr="00CD38D5" w:rsidRDefault="00EC0721" w:rsidP="007138B9">
            <w:pPr>
              <w:jc w:val="center"/>
              <w:rPr>
                <w:b/>
                <w:bCs/>
                <w:sz w:val="16"/>
                <w:szCs w:val="16"/>
              </w:rPr>
            </w:pPr>
            <w:r w:rsidRPr="00CD38D5">
              <w:rPr>
                <w:b/>
                <w:bCs/>
                <w:sz w:val="16"/>
                <w:szCs w:val="16"/>
              </w:rPr>
              <w:t>1 035 000 грн.</w:t>
            </w:r>
          </w:p>
        </w:tc>
        <w:tc>
          <w:tcPr>
            <w:tcW w:w="1000" w:type="dxa"/>
            <w:tcBorders>
              <w:top w:val="nil"/>
              <w:left w:val="nil"/>
              <w:bottom w:val="single" w:sz="4" w:space="0" w:color="auto"/>
              <w:right w:val="single" w:sz="4" w:space="0" w:color="auto"/>
            </w:tcBorders>
            <w:shd w:val="clear" w:color="000080" w:fill="00FFFF"/>
            <w:vAlign w:val="bottom"/>
          </w:tcPr>
          <w:p w:rsidR="00EC0721" w:rsidRPr="00CD38D5" w:rsidRDefault="00EC0721" w:rsidP="007138B9">
            <w:pPr>
              <w:jc w:val="center"/>
              <w:rPr>
                <w:b/>
                <w:bCs/>
                <w:sz w:val="16"/>
                <w:szCs w:val="16"/>
              </w:rPr>
            </w:pPr>
            <w:r w:rsidRPr="00CD38D5">
              <w:rPr>
                <w:b/>
                <w:bCs/>
                <w:sz w:val="16"/>
                <w:szCs w:val="16"/>
              </w:rPr>
              <w:t> </w:t>
            </w:r>
          </w:p>
        </w:tc>
        <w:tc>
          <w:tcPr>
            <w:tcW w:w="1140" w:type="dxa"/>
            <w:tcBorders>
              <w:top w:val="nil"/>
              <w:left w:val="nil"/>
              <w:bottom w:val="single" w:sz="4" w:space="0" w:color="auto"/>
              <w:right w:val="single" w:sz="4" w:space="0" w:color="auto"/>
            </w:tcBorders>
            <w:shd w:val="clear" w:color="000080" w:fill="00FFFF"/>
            <w:noWrap/>
            <w:vAlign w:val="bottom"/>
          </w:tcPr>
          <w:p w:rsidR="00EC0721" w:rsidRPr="00CD38D5" w:rsidRDefault="00EC0721" w:rsidP="007138B9">
            <w:pPr>
              <w:rPr>
                <w:sz w:val="16"/>
                <w:szCs w:val="16"/>
              </w:rPr>
            </w:pPr>
            <w:r w:rsidRPr="00CD38D5">
              <w:rPr>
                <w:sz w:val="16"/>
                <w:szCs w:val="16"/>
              </w:rPr>
              <w:t> </w:t>
            </w:r>
          </w:p>
        </w:tc>
        <w:tc>
          <w:tcPr>
            <w:tcW w:w="940" w:type="dxa"/>
            <w:tcBorders>
              <w:top w:val="nil"/>
              <w:left w:val="nil"/>
              <w:bottom w:val="single" w:sz="4" w:space="0" w:color="auto"/>
              <w:right w:val="single" w:sz="8" w:space="0" w:color="auto"/>
            </w:tcBorders>
            <w:shd w:val="clear" w:color="000080" w:fill="00FFFF"/>
            <w:vAlign w:val="bottom"/>
          </w:tcPr>
          <w:p w:rsidR="00EC0721" w:rsidRPr="00CD38D5" w:rsidRDefault="00EC0721" w:rsidP="007138B9">
            <w:pPr>
              <w:rPr>
                <w:sz w:val="16"/>
                <w:szCs w:val="16"/>
              </w:rPr>
            </w:pPr>
            <w:r w:rsidRPr="00CD38D5">
              <w:rPr>
                <w:sz w:val="16"/>
                <w:szCs w:val="16"/>
              </w:rPr>
              <w:t> </w:t>
            </w:r>
          </w:p>
        </w:tc>
      </w:tr>
      <w:tr w:rsidR="00EC0721" w:rsidRPr="00CD38D5" w:rsidTr="007138B9">
        <w:trPr>
          <w:trHeight w:val="225"/>
        </w:trPr>
        <w:tc>
          <w:tcPr>
            <w:tcW w:w="9580" w:type="dxa"/>
            <w:gridSpan w:val="6"/>
            <w:tcBorders>
              <w:top w:val="single" w:sz="4" w:space="0" w:color="auto"/>
              <w:left w:val="single" w:sz="8" w:space="0" w:color="auto"/>
              <w:bottom w:val="single" w:sz="4" w:space="0" w:color="auto"/>
              <w:right w:val="single" w:sz="8" w:space="0" w:color="000000"/>
            </w:tcBorders>
            <w:shd w:val="clear" w:color="auto" w:fill="auto"/>
            <w:vAlign w:val="bottom"/>
          </w:tcPr>
          <w:p w:rsidR="00EC0721" w:rsidRPr="00CD38D5" w:rsidRDefault="00EC0721" w:rsidP="007138B9">
            <w:pPr>
              <w:jc w:val="center"/>
              <w:rPr>
                <w:b/>
                <w:bCs/>
                <w:i/>
                <w:iCs/>
                <w:sz w:val="16"/>
                <w:szCs w:val="16"/>
              </w:rPr>
            </w:pPr>
            <w:r w:rsidRPr="00CD38D5">
              <w:rPr>
                <w:b/>
                <w:bCs/>
                <w:i/>
                <w:iCs/>
                <w:sz w:val="16"/>
                <w:szCs w:val="16"/>
              </w:rPr>
              <w:t>1.2 Реконструкція мереж вуличного освітлення та інших мереж інфраструктури</w:t>
            </w:r>
          </w:p>
        </w:tc>
      </w:tr>
      <w:tr w:rsidR="00EC0721" w:rsidRPr="00CD38D5" w:rsidTr="007138B9">
        <w:trPr>
          <w:trHeight w:val="225"/>
        </w:trPr>
        <w:tc>
          <w:tcPr>
            <w:tcW w:w="760" w:type="dxa"/>
            <w:tcBorders>
              <w:top w:val="nil"/>
              <w:left w:val="single" w:sz="8" w:space="0" w:color="auto"/>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 </w:t>
            </w:r>
          </w:p>
        </w:tc>
        <w:tc>
          <w:tcPr>
            <w:tcW w:w="44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rPr>
                <w:sz w:val="16"/>
                <w:szCs w:val="16"/>
              </w:rPr>
            </w:pPr>
            <w:r w:rsidRPr="00CD38D5">
              <w:rPr>
                <w:sz w:val="16"/>
                <w:szCs w:val="16"/>
              </w:rPr>
              <w:t> </w:t>
            </w:r>
          </w:p>
        </w:tc>
        <w:tc>
          <w:tcPr>
            <w:tcW w:w="13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 </w:t>
            </w:r>
          </w:p>
        </w:tc>
        <w:tc>
          <w:tcPr>
            <w:tcW w:w="10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 </w:t>
            </w:r>
          </w:p>
        </w:tc>
        <w:tc>
          <w:tcPr>
            <w:tcW w:w="11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rPr>
                <w:sz w:val="16"/>
                <w:szCs w:val="16"/>
              </w:rPr>
            </w:pPr>
            <w:r w:rsidRPr="00CD38D5">
              <w:rPr>
                <w:sz w:val="16"/>
                <w:szCs w:val="16"/>
              </w:rPr>
              <w:t> </w:t>
            </w:r>
          </w:p>
        </w:tc>
        <w:tc>
          <w:tcPr>
            <w:tcW w:w="940" w:type="dxa"/>
            <w:tcBorders>
              <w:top w:val="nil"/>
              <w:left w:val="nil"/>
              <w:bottom w:val="single" w:sz="4" w:space="0" w:color="auto"/>
              <w:right w:val="single" w:sz="8" w:space="0" w:color="auto"/>
            </w:tcBorders>
            <w:shd w:val="clear" w:color="auto" w:fill="auto"/>
            <w:vAlign w:val="bottom"/>
          </w:tcPr>
          <w:p w:rsidR="00EC0721" w:rsidRPr="00CD38D5" w:rsidRDefault="00EC0721" w:rsidP="007138B9">
            <w:pPr>
              <w:rPr>
                <w:sz w:val="16"/>
                <w:szCs w:val="16"/>
              </w:rPr>
            </w:pPr>
            <w:r w:rsidRPr="00CD38D5">
              <w:rPr>
                <w:sz w:val="16"/>
                <w:szCs w:val="16"/>
              </w:rPr>
              <w:t> </w:t>
            </w:r>
          </w:p>
        </w:tc>
      </w:tr>
      <w:tr w:rsidR="00EC0721" w:rsidRPr="00CD38D5" w:rsidTr="007138B9">
        <w:trPr>
          <w:trHeight w:val="225"/>
        </w:trPr>
        <w:tc>
          <w:tcPr>
            <w:tcW w:w="5200" w:type="dxa"/>
            <w:gridSpan w:val="2"/>
            <w:tcBorders>
              <w:top w:val="single" w:sz="4" w:space="0" w:color="auto"/>
              <w:left w:val="single" w:sz="8" w:space="0" w:color="auto"/>
              <w:bottom w:val="single" w:sz="4" w:space="0" w:color="auto"/>
              <w:right w:val="single" w:sz="4" w:space="0" w:color="auto"/>
            </w:tcBorders>
            <w:shd w:val="clear" w:color="auto" w:fill="00FFFF"/>
            <w:vAlign w:val="bottom"/>
          </w:tcPr>
          <w:p w:rsidR="00EC0721" w:rsidRPr="00CD38D5" w:rsidRDefault="00EC0721" w:rsidP="007138B9">
            <w:pPr>
              <w:jc w:val="center"/>
              <w:rPr>
                <w:b/>
                <w:bCs/>
                <w:sz w:val="16"/>
                <w:szCs w:val="16"/>
              </w:rPr>
            </w:pPr>
            <w:r w:rsidRPr="00CD38D5">
              <w:rPr>
                <w:b/>
                <w:bCs/>
                <w:sz w:val="16"/>
                <w:szCs w:val="16"/>
              </w:rPr>
              <w:t xml:space="preserve">Всього по </w:t>
            </w:r>
            <w:proofErr w:type="gramStart"/>
            <w:r w:rsidRPr="00CD38D5">
              <w:rPr>
                <w:b/>
                <w:bCs/>
                <w:sz w:val="16"/>
                <w:szCs w:val="16"/>
              </w:rPr>
              <w:t>п</w:t>
            </w:r>
            <w:proofErr w:type="gramEnd"/>
            <w:r w:rsidRPr="00CD38D5">
              <w:rPr>
                <w:b/>
                <w:bCs/>
                <w:sz w:val="16"/>
                <w:szCs w:val="16"/>
              </w:rPr>
              <w:t>ідрозділу 1.2 :</w:t>
            </w:r>
          </w:p>
        </w:tc>
        <w:tc>
          <w:tcPr>
            <w:tcW w:w="1300" w:type="dxa"/>
            <w:tcBorders>
              <w:top w:val="nil"/>
              <w:left w:val="nil"/>
              <w:bottom w:val="single" w:sz="4" w:space="0" w:color="auto"/>
              <w:right w:val="single" w:sz="4" w:space="0" w:color="auto"/>
            </w:tcBorders>
            <w:shd w:val="clear" w:color="auto" w:fill="00FFFF"/>
            <w:vAlign w:val="bottom"/>
          </w:tcPr>
          <w:p w:rsidR="00EC0721" w:rsidRPr="00CD38D5" w:rsidRDefault="00EC0721" w:rsidP="007138B9">
            <w:pPr>
              <w:jc w:val="center"/>
              <w:rPr>
                <w:b/>
                <w:bCs/>
                <w:sz w:val="16"/>
                <w:szCs w:val="16"/>
              </w:rPr>
            </w:pPr>
            <w:r w:rsidRPr="00CD38D5">
              <w:rPr>
                <w:b/>
                <w:bCs/>
                <w:sz w:val="16"/>
                <w:szCs w:val="16"/>
              </w:rPr>
              <w:t>0грн.</w:t>
            </w:r>
          </w:p>
        </w:tc>
        <w:tc>
          <w:tcPr>
            <w:tcW w:w="1000" w:type="dxa"/>
            <w:tcBorders>
              <w:top w:val="nil"/>
              <w:left w:val="nil"/>
              <w:bottom w:val="single" w:sz="4" w:space="0" w:color="auto"/>
              <w:right w:val="single" w:sz="4" w:space="0" w:color="auto"/>
            </w:tcBorders>
            <w:shd w:val="clear" w:color="auto" w:fill="00FFFF"/>
            <w:vAlign w:val="bottom"/>
          </w:tcPr>
          <w:p w:rsidR="00EC0721" w:rsidRPr="00CD38D5" w:rsidRDefault="00EC0721" w:rsidP="007138B9">
            <w:pPr>
              <w:jc w:val="center"/>
              <w:rPr>
                <w:sz w:val="16"/>
                <w:szCs w:val="16"/>
              </w:rPr>
            </w:pPr>
            <w:r w:rsidRPr="00CD38D5">
              <w:rPr>
                <w:sz w:val="16"/>
                <w:szCs w:val="16"/>
              </w:rPr>
              <w:t> </w:t>
            </w:r>
          </w:p>
        </w:tc>
        <w:tc>
          <w:tcPr>
            <w:tcW w:w="1140" w:type="dxa"/>
            <w:tcBorders>
              <w:top w:val="nil"/>
              <w:left w:val="nil"/>
              <w:bottom w:val="single" w:sz="4" w:space="0" w:color="auto"/>
              <w:right w:val="single" w:sz="4" w:space="0" w:color="auto"/>
            </w:tcBorders>
            <w:shd w:val="clear" w:color="auto" w:fill="00FFFF"/>
            <w:noWrap/>
            <w:vAlign w:val="bottom"/>
          </w:tcPr>
          <w:p w:rsidR="00EC0721" w:rsidRPr="00CD38D5" w:rsidRDefault="00EC0721" w:rsidP="007138B9">
            <w:pPr>
              <w:rPr>
                <w:sz w:val="16"/>
                <w:szCs w:val="16"/>
              </w:rPr>
            </w:pPr>
            <w:r w:rsidRPr="00CD38D5">
              <w:rPr>
                <w:sz w:val="16"/>
                <w:szCs w:val="16"/>
              </w:rPr>
              <w:t> </w:t>
            </w:r>
          </w:p>
        </w:tc>
        <w:tc>
          <w:tcPr>
            <w:tcW w:w="940" w:type="dxa"/>
            <w:tcBorders>
              <w:top w:val="nil"/>
              <w:left w:val="nil"/>
              <w:bottom w:val="single" w:sz="4" w:space="0" w:color="auto"/>
              <w:right w:val="single" w:sz="8" w:space="0" w:color="auto"/>
            </w:tcBorders>
            <w:shd w:val="clear" w:color="auto" w:fill="00FFFF"/>
            <w:noWrap/>
            <w:vAlign w:val="bottom"/>
          </w:tcPr>
          <w:p w:rsidR="00EC0721" w:rsidRPr="00CD38D5" w:rsidRDefault="00EC0721" w:rsidP="007138B9">
            <w:pPr>
              <w:rPr>
                <w:sz w:val="16"/>
                <w:szCs w:val="16"/>
              </w:rPr>
            </w:pPr>
            <w:r w:rsidRPr="00CD38D5">
              <w:rPr>
                <w:sz w:val="16"/>
                <w:szCs w:val="16"/>
              </w:rPr>
              <w:t> </w:t>
            </w:r>
          </w:p>
        </w:tc>
      </w:tr>
      <w:tr w:rsidR="00EC0721" w:rsidRPr="00CD38D5" w:rsidTr="007138B9">
        <w:trPr>
          <w:trHeight w:val="570"/>
        </w:trPr>
        <w:tc>
          <w:tcPr>
            <w:tcW w:w="9580" w:type="dxa"/>
            <w:gridSpan w:val="6"/>
            <w:tcBorders>
              <w:top w:val="single" w:sz="4" w:space="0" w:color="auto"/>
              <w:left w:val="single" w:sz="8" w:space="0" w:color="auto"/>
              <w:bottom w:val="single" w:sz="4" w:space="0" w:color="auto"/>
              <w:right w:val="single" w:sz="8" w:space="0" w:color="000000"/>
            </w:tcBorders>
            <w:shd w:val="clear" w:color="auto" w:fill="auto"/>
            <w:vAlign w:val="bottom"/>
          </w:tcPr>
          <w:p w:rsidR="00EC0721" w:rsidRPr="00CD38D5" w:rsidRDefault="00EC0721" w:rsidP="007138B9">
            <w:pPr>
              <w:jc w:val="center"/>
              <w:rPr>
                <w:b/>
                <w:bCs/>
                <w:i/>
                <w:iCs/>
                <w:sz w:val="16"/>
                <w:szCs w:val="16"/>
              </w:rPr>
            </w:pPr>
            <w:r w:rsidRPr="00CD38D5">
              <w:rPr>
                <w:b/>
                <w:bCs/>
                <w:i/>
                <w:iCs/>
                <w:sz w:val="16"/>
                <w:szCs w:val="16"/>
              </w:rPr>
              <w:t>1.3 Реконструкція приміщень бюджетних установ</w:t>
            </w:r>
            <w:proofErr w:type="gramStart"/>
            <w:r w:rsidRPr="00CD38D5">
              <w:rPr>
                <w:b/>
                <w:bCs/>
                <w:i/>
                <w:iCs/>
                <w:sz w:val="16"/>
                <w:szCs w:val="16"/>
              </w:rPr>
              <w:t xml:space="preserve"> ,</w:t>
            </w:r>
            <w:proofErr w:type="gramEnd"/>
            <w:r w:rsidRPr="00CD38D5">
              <w:rPr>
                <w:b/>
                <w:bCs/>
                <w:i/>
                <w:iCs/>
                <w:sz w:val="16"/>
                <w:szCs w:val="16"/>
              </w:rPr>
              <w:t xml:space="preserve"> адміністративних приміщень та об'єктів соціально-культурної сфери  міської комунальної власності</w:t>
            </w:r>
          </w:p>
        </w:tc>
      </w:tr>
      <w:tr w:rsidR="00EC0721" w:rsidRPr="00CD38D5" w:rsidTr="007138B9">
        <w:trPr>
          <w:trHeight w:val="450"/>
        </w:trPr>
        <w:tc>
          <w:tcPr>
            <w:tcW w:w="760" w:type="dxa"/>
            <w:tcBorders>
              <w:top w:val="nil"/>
              <w:left w:val="single" w:sz="8" w:space="0" w:color="auto"/>
              <w:bottom w:val="single" w:sz="4" w:space="0" w:color="auto"/>
              <w:right w:val="single" w:sz="4" w:space="0" w:color="auto"/>
            </w:tcBorders>
            <w:shd w:val="clear" w:color="auto" w:fill="auto"/>
            <w:vAlign w:val="bottom"/>
          </w:tcPr>
          <w:p w:rsidR="00EC0721" w:rsidRPr="00CD38D5" w:rsidRDefault="00EC0721" w:rsidP="007138B9">
            <w:pPr>
              <w:jc w:val="center"/>
              <w:rPr>
                <w:b/>
                <w:bCs/>
                <w:sz w:val="16"/>
                <w:szCs w:val="16"/>
              </w:rPr>
            </w:pPr>
            <w:r w:rsidRPr="00CD38D5">
              <w:rPr>
                <w:b/>
                <w:bCs/>
                <w:sz w:val="16"/>
                <w:szCs w:val="16"/>
              </w:rPr>
              <w:t>1.3.1</w:t>
            </w:r>
          </w:p>
        </w:tc>
        <w:tc>
          <w:tcPr>
            <w:tcW w:w="44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both"/>
              <w:rPr>
                <w:b/>
                <w:bCs/>
                <w:sz w:val="16"/>
                <w:szCs w:val="16"/>
              </w:rPr>
            </w:pPr>
            <w:r w:rsidRPr="00CD38D5">
              <w:rPr>
                <w:b/>
                <w:bCs/>
                <w:sz w:val="16"/>
                <w:szCs w:val="16"/>
              </w:rPr>
              <w:t>Реконструкція "Площі матері" по вулиці Київській у мі</w:t>
            </w:r>
            <w:proofErr w:type="gramStart"/>
            <w:r w:rsidRPr="00CD38D5">
              <w:rPr>
                <w:b/>
                <w:bCs/>
                <w:sz w:val="16"/>
                <w:szCs w:val="16"/>
              </w:rPr>
              <w:t>ст</w:t>
            </w:r>
            <w:proofErr w:type="gramEnd"/>
            <w:r w:rsidRPr="00CD38D5">
              <w:rPr>
                <w:b/>
                <w:bCs/>
                <w:sz w:val="16"/>
                <w:szCs w:val="16"/>
              </w:rPr>
              <w:t>і Обухові у тому числі здійснення авторського нагляду, утримання служби замовника</w:t>
            </w:r>
          </w:p>
        </w:tc>
        <w:tc>
          <w:tcPr>
            <w:tcW w:w="13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b/>
                <w:bCs/>
                <w:sz w:val="16"/>
                <w:szCs w:val="16"/>
              </w:rPr>
            </w:pPr>
            <w:r w:rsidRPr="00CD38D5">
              <w:rPr>
                <w:b/>
                <w:bCs/>
                <w:sz w:val="16"/>
                <w:szCs w:val="16"/>
              </w:rPr>
              <w:t>10 354 000 грн.</w:t>
            </w:r>
          </w:p>
        </w:tc>
        <w:tc>
          <w:tcPr>
            <w:tcW w:w="10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b/>
                <w:bCs/>
                <w:sz w:val="16"/>
                <w:szCs w:val="16"/>
              </w:rPr>
            </w:pPr>
            <w:r w:rsidRPr="00CD38D5">
              <w:rPr>
                <w:b/>
                <w:bCs/>
                <w:sz w:val="16"/>
                <w:szCs w:val="16"/>
              </w:rPr>
              <w:t>5500м2</w:t>
            </w:r>
          </w:p>
        </w:tc>
        <w:tc>
          <w:tcPr>
            <w:tcW w:w="11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rPr>
                <w:b/>
                <w:bCs/>
                <w:sz w:val="16"/>
                <w:szCs w:val="16"/>
              </w:rPr>
            </w:pPr>
            <w:r w:rsidRPr="00CD38D5">
              <w:rPr>
                <w:b/>
                <w:bCs/>
                <w:sz w:val="16"/>
                <w:szCs w:val="16"/>
              </w:rPr>
              <w:t>січень-лютий</w:t>
            </w:r>
          </w:p>
        </w:tc>
        <w:tc>
          <w:tcPr>
            <w:tcW w:w="940" w:type="dxa"/>
            <w:tcBorders>
              <w:top w:val="nil"/>
              <w:left w:val="nil"/>
              <w:bottom w:val="single" w:sz="4" w:space="0" w:color="auto"/>
              <w:right w:val="single" w:sz="8" w:space="0" w:color="auto"/>
            </w:tcBorders>
            <w:shd w:val="clear" w:color="auto" w:fill="auto"/>
            <w:vAlign w:val="bottom"/>
          </w:tcPr>
          <w:p w:rsidR="00EC0721" w:rsidRPr="00CD38D5" w:rsidRDefault="00EC0721" w:rsidP="007138B9">
            <w:pPr>
              <w:rPr>
                <w:b/>
                <w:bCs/>
                <w:sz w:val="16"/>
                <w:szCs w:val="16"/>
              </w:rPr>
            </w:pPr>
            <w:r w:rsidRPr="00CD38D5">
              <w:rPr>
                <w:b/>
                <w:bCs/>
                <w:sz w:val="16"/>
                <w:szCs w:val="16"/>
              </w:rPr>
              <w:t>січень-вересень</w:t>
            </w:r>
          </w:p>
        </w:tc>
      </w:tr>
      <w:tr w:rsidR="00EC0721" w:rsidRPr="00CD38D5" w:rsidTr="007138B9">
        <w:trPr>
          <w:trHeight w:val="225"/>
        </w:trPr>
        <w:tc>
          <w:tcPr>
            <w:tcW w:w="5200" w:type="dxa"/>
            <w:gridSpan w:val="2"/>
            <w:tcBorders>
              <w:top w:val="single" w:sz="4" w:space="0" w:color="auto"/>
              <w:left w:val="single" w:sz="8" w:space="0" w:color="auto"/>
              <w:bottom w:val="single" w:sz="4" w:space="0" w:color="auto"/>
              <w:right w:val="single" w:sz="4" w:space="0" w:color="auto"/>
            </w:tcBorders>
            <w:shd w:val="clear" w:color="auto" w:fill="00FFFF"/>
            <w:vAlign w:val="bottom"/>
          </w:tcPr>
          <w:p w:rsidR="00EC0721" w:rsidRPr="00CD38D5" w:rsidRDefault="00EC0721" w:rsidP="007138B9">
            <w:pPr>
              <w:jc w:val="center"/>
              <w:rPr>
                <w:b/>
                <w:bCs/>
                <w:sz w:val="16"/>
                <w:szCs w:val="16"/>
              </w:rPr>
            </w:pPr>
            <w:r w:rsidRPr="00CD38D5">
              <w:rPr>
                <w:b/>
                <w:bCs/>
                <w:sz w:val="16"/>
                <w:szCs w:val="16"/>
              </w:rPr>
              <w:t xml:space="preserve">Всього по </w:t>
            </w:r>
            <w:proofErr w:type="gramStart"/>
            <w:r w:rsidRPr="00CD38D5">
              <w:rPr>
                <w:b/>
                <w:bCs/>
                <w:sz w:val="16"/>
                <w:szCs w:val="16"/>
              </w:rPr>
              <w:t>п</w:t>
            </w:r>
            <w:proofErr w:type="gramEnd"/>
            <w:r w:rsidRPr="00CD38D5">
              <w:rPr>
                <w:b/>
                <w:bCs/>
                <w:sz w:val="16"/>
                <w:szCs w:val="16"/>
              </w:rPr>
              <w:t>ідрозділу 1.3 :</w:t>
            </w:r>
          </w:p>
        </w:tc>
        <w:tc>
          <w:tcPr>
            <w:tcW w:w="1300" w:type="dxa"/>
            <w:tcBorders>
              <w:top w:val="nil"/>
              <w:left w:val="nil"/>
              <w:bottom w:val="single" w:sz="4" w:space="0" w:color="auto"/>
              <w:right w:val="single" w:sz="4" w:space="0" w:color="auto"/>
            </w:tcBorders>
            <w:shd w:val="clear" w:color="000080" w:fill="00FFFF"/>
            <w:vAlign w:val="bottom"/>
          </w:tcPr>
          <w:p w:rsidR="00EC0721" w:rsidRPr="00CD38D5" w:rsidRDefault="00EC0721" w:rsidP="007138B9">
            <w:pPr>
              <w:jc w:val="center"/>
              <w:rPr>
                <w:b/>
                <w:bCs/>
                <w:sz w:val="16"/>
                <w:szCs w:val="16"/>
              </w:rPr>
            </w:pPr>
            <w:r w:rsidRPr="00CD38D5">
              <w:rPr>
                <w:b/>
                <w:bCs/>
                <w:sz w:val="16"/>
                <w:szCs w:val="16"/>
              </w:rPr>
              <w:t>10 354 000 грн.</w:t>
            </w:r>
          </w:p>
        </w:tc>
        <w:tc>
          <w:tcPr>
            <w:tcW w:w="1000" w:type="dxa"/>
            <w:tcBorders>
              <w:top w:val="nil"/>
              <w:left w:val="nil"/>
              <w:bottom w:val="single" w:sz="4" w:space="0" w:color="auto"/>
              <w:right w:val="single" w:sz="4" w:space="0" w:color="auto"/>
            </w:tcBorders>
            <w:shd w:val="clear" w:color="auto" w:fill="00FFFF"/>
            <w:vAlign w:val="bottom"/>
          </w:tcPr>
          <w:p w:rsidR="00EC0721" w:rsidRPr="00CD38D5" w:rsidRDefault="00EC0721" w:rsidP="007138B9">
            <w:pPr>
              <w:jc w:val="center"/>
              <w:rPr>
                <w:sz w:val="16"/>
                <w:szCs w:val="16"/>
              </w:rPr>
            </w:pPr>
            <w:r w:rsidRPr="00CD38D5">
              <w:rPr>
                <w:sz w:val="16"/>
                <w:szCs w:val="16"/>
              </w:rPr>
              <w:t> </w:t>
            </w:r>
          </w:p>
        </w:tc>
        <w:tc>
          <w:tcPr>
            <w:tcW w:w="1140" w:type="dxa"/>
            <w:tcBorders>
              <w:top w:val="nil"/>
              <w:left w:val="nil"/>
              <w:bottom w:val="single" w:sz="4" w:space="0" w:color="auto"/>
              <w:right w:val="single" w:sz="4" w:space="0" w:color="auto"/>
            </w:tcBorders>
            <w:shd w:val="clear" w:color="auto" w:fill="00FFFF"/>
            <w:noWrap/>
            <w:vAlign w:val="bottom"/>
          </w:tcPr>
          <w:p w:rsidR="00EC0721" w:rsidRPr="00CD38D5" w:rsidRDefault="00EC0721" w:rsidP="007138B9">
            <w:pPr>
              <w:rPr>
                <w:sz w:val="16"/>
                <w:szCs w:val="16"/>
              </w:rPr>
            </w:pPr>
            <w:r w:rsidRPr="00CD38D5">
              <w:rPr>
                <w:sz w:val="16"/>
                <w:szCs w:val="16"/>
              </w:rPr>
              <w:t> </w:t>
            </w:r>
          </w:p>
        </w:tc>
        <w:tc>
          <w:tcPr>
            <w:tcW w:w="940" w:type="dxa"/>
            <w:tcBorders>
              <w:top w:val="nil"/>
              <w:left w:val="nil"/>
              <w:bottom w:val="single" w:sz="4" w:space="0" w:color="auto"/>
              <w:right w:val="single" w:sz="8" w:space="0" w:color="auto"/>
            </w:tcBorders>
            <w:shd w:val="clear" w:color="auto" w:fill="00FFFF"/>
            <w:noWrap/>
            <w:vAlign w:val="bottom"/>
          </w:tcPr>
          <w:p w:rsidR="00EC0721" w:rsidRPr="00CD38D5" w:rsidRDefault="00EC0721" w:rsidP="007138B9">
            <w:pPr>
              <w:rPr>
                <w:sz w:val="16"/>
                <w:szCs w:val="16"/>
              </w:rPr>
            </w:pPr>
            <w:r w:rsidRPr="00CD38D5">
              <w:rPr>
                <w:sz w:val="16"/>
                <w:szCs w:val="16"/>
              </w:rPr>
              <w:t> </w:t>
            </w:r>
          </w:p>
        </w:tc>
      </w:tr>
      <w:tr w:rsidR="00EC0721" w:rsidRPr="00CD38D5" w:rsidTr="007138B9">
        <w:trPr>
          <w:trHeight w:val="225"/>
        </w:trPr>
        <w:tc>
          <w:tcPr>
            <w:tcW w:w="5200" w:type="dxa"/>
            <w:gridSpan w:val="2"/>
            <w:tcBorders>
              <w:top w:val="single" w:sz="4" w:space="0" w:color="auto"/>
              <w:left w:val="single" w:sz="8" w:space="0" w:color="auto"/>
              <w:bottom w:val="single" w:sz="4" w:space="0" w:color="auto"/>
              <w:right w:val="single" w:sz="4" w:space="0" w:color="auto"/>
            </w:tcBorders>
            <w:shd w:val="clear" w:color="99CCFF" w:fill="FF99CC"/>
            <w:vAlign w:val="bottom"/>
          </w:tcPr>
          <w:p w:rsidR="00EC0721" w:rsidRPr="00CD38D5" w:rsidRDefault="00EC0721" w:rsidP="007138B9">
            <w:pPr>
              <w:jc w:val="center"/>
              <w:rPr>
                <w:b/>
                <w:bCs/>
                <w:sz w:val="16"/>
                <w:szCs w:val="16"/>
              </w:rPr>
            </w:pPr>
            <w:r w:rsidRPr="00CD38D5">
              <w:rPr>
                <w:b/>
                <w:bCs/>
                <w:sz w:val="16"/>
                <w:szCs w:val="16"/>
              </w:rPr>
              <w:t>Загалом по розділу 1:</w:t>
            </w:r>
          </w:p>
        </w:tc>
        <w:tc>
          <w:tcPr>
            <w:tcW w:w="1300" w:type="dxa"/>
            <w:tcBorders>
              <w:top w:val="nil"/>
              <w:left w:val="nil"/>
              <w:bottom w:val="single" w:sz="4" w:space="0" w:color="auto"/>
              <w:right w:val="single" w:sz="4" w:space="0" w:color="auto"/>
            </w:tcBorders>
            <w:shd w:val="clear" w:color="99CCFF" w:fill="FF99CC"/>
            <w:vAlign w:val="bottom"/>
          </w:tcPr>
          <w:p w:rsidR="00EC0721" w:rsidRPr="00CD38D5" w:rsidRDefault="00EC0721" w:rsidP="007138B9">
            <w:pPr>
              <w:jc w:val="center"/>
              <w:rPr>
                <w:b/>
                <w:bCs/>
                <w:sz w:val="16"/>
                <w:szCs w:val="16"/>
              </w:rPr>
            </w:pPr>
            <w:r w:rsidRPr="00CD38D5">
              <w:rPr>
                <w:b/>
                <w:bCs/>
                <w:sz w:val="16"/>
                <w:szCs w:val="16"/>
              </w:rPr>
              <w:t>11 389 000 грн.</w:t>
            </w:r>
          </w:p>
        </w:tc>
        <w:tc>
          <w:tcPr>
            <w:tcW w:w="1000" w:type="dxa"/>
            <w:tcBorders>
              <w:top w:val="nil"/>
              <w:left w:val="nil"/>
              <w:bottom w:val="single" w:sz="4" w:space="0" w:color="auto"/>
              <w:right w:val="single" w:sz="4" w:space="0" w:color="auto"/>
            </w:tcBorders>
            <w:shd w:val="clear" w:color="99CCFF" w:fill="FF99CC"/>
            <w:vAlign w:val="bottom"/>
          </w:tcPr>
          <w:p w:rsidR="00EC0721" w:rsidRPr="00CD38D5" w:rsidRDefault="00EC0721" w:rsidP="007138B9">
            <w:pPr>
              <w:jc w:val="center"/>
              <w:rPr>
                <w:b/>
                <w:bCs/>
                <w:sz w:val="16"/>
                <w:szCs w:val="16"/>
              </w:rPr>
            </w:pPr>
            <w:r w:rsidRPr="00CD38D5">
              <w:rPr>
                <w:b/>
                <w:bCs/>
                <w:sz w:val="16"/>
                <w:szCs w:val="16"/>
              </w:rPr>
              <w:t> </w:t>
            </w:r>
          </w:p>
        </w:tc>
        <w:tc>
          <w:tcPr>
            <w:tcW w:w="1140" w:type="dxa"/>
            <w:tcBorders>
              <w:top w:val="nil"/>
              <w:left w:val="nil"/>
              <w:bottom w:val="single" w:sz="4" w:space="0" w:color="auto"/>
              <w:right w:val="single" w:sz="4" w:space="0" w:color="auto"/>
            </w:tcBorders>
            <w:shd w:val="clear" w:color="99CCFF" w:fill="FF99CC"/>
            <w:noWrap/>
            <w:vAlign w:val="bottom"/>
          </w:tcPr>
          <w:p w:rsidR="00EC0721" w:rsidRPr="00CD38D5" w:rsidRDefault="00EC0721" w:rsidP="007138B9">
            <w:pPr>
              <w:rPr>
                <w:sz w:val="16"/>
                <w:szCs w:val="16"/>
              </w:rPr>
            </w:pPr>
            <w:r w:rsidRPr="00CD38D5">
              <w:rPr>
                <w:sz w:val="16"/>
                <w:szCs w:val="16"/>
              </w:rPr>
              <w:t> </w:t>
            </w:r>
          </w:p>
        </w:tc>
        <w:tc>
          <w:tcPr>
            <w:tcW w:w="940" w:type="dxa"/>
            <w:tcBorders>
              <w:top w:val="nil"/>
              <w:left w:val="nil"/>
              <w:bottom w:val="single" w:sz="4" w:space="0" w:color="auto"/>
              <w:right w:val="single" w:sz="8" w:space="0" w:color="auto"/>
            </w:tcBorders>
            <w:shd w:val="clear" w:color="99CCFF" w:fill="FF99CC"/>
            <w:vAlign w:val="bottom"/>
          </w:tcPr>
          <w:p w:rsidR="00EC0721" w:rsidRPr="00CD38D5" w:rsidRDefault="00EC0721" w:rsidP="007138B9">
            <w:pPr>
              <w:rPr>
                <w:sz w:val="16"/>
                <w:szCs w:val="16"/>
              </w:rPr>
            </w:pPr>
            <w:r w:rsidRPr="00CD38D5">
              <w:rPr>
                <w:sz w:val="16"/>
                <w:szCs w:val="16"/>
              </w:rPr>
              <w:t> </w:t>
            </w:r>
          </w:p>
        </w:tc>
      </w:tr>
      <w:tr w:rsidR="00EC0721" w:rsidRPr="00CD38D5" w:rsidTr="007138B9">
        <w:trPr>
          <w:trHeight w:val="225"/>
        </w:trPr>
        <w:tc>
          <w:tcPr>
            <w:tcW w:w="9580" w:type="dxa"/>
            <w:gridSpan w:val="6"/>
            <w:tcBorders>
              <w:top w:val="single" w:sz="4" w:space="0" w:color="auto"/>
              <w:left w:val="single" w:sz="8" w:space="0" w:color="auto"/>
              <w:bottom w:val="single" w:sz="4" w:space="0" w:color="auto"/>
              <w:right w:val="single" w:sz="8" w:space="0" w:color="000000"/>
            </w:tcBorders>
            <w:shd w:val="clear" w:color="auto" w:fill="auto"/>
            <w:vAlign w:val="bottom"/>
          </w:tcPr>
          <w:p w:rsidR="00EC0721" w:rsidRPr="00CD38D5" w:rsidRDefault="00EC0721" w:rsidP="007138B9">
            <w:pPr>
              <w:jc w:val="center"/>
              <w:rPr>
                <w:b/>
                <w:bCs/>
                <w:sz w:val="16"/>
                <w:szCs w:val="16"/>
              </w:rPr>
            </w:pPr>
            <w:r w:rsidRPr="00CD38D5">
              <w:rPr>
                <w:b/>
                <w:bCs/>
                <w:sz w:val="16"/>
                <w:szCs w:val="16"/>
              </w:rPr>
              <w:t>Розділ 2. Будівництво мереж теплопостачання, водопостачання та водовідведення, інженерно-транспортної інфраструктури, обєктів комунальної власності</w:t>
            </w:r>
          </w:p>
        </w:tc>
      </w:tr>
      <w:tr w:rsidR="00EC0721" w:rsidRPr="00CD38D5" w:rsidTr="007138B9">
        <w:trPr>
          <w:trHeight w:val="480"/>
        </w:trPr>
        <w:tc>
          <w:tcPr>
            <w:tcW w:w="9580" w:type="dxa"/>
            <w:gridSpan w:val="6"/>
            <w:tcBorders>
              <w:top w:val="single" w:sz="4" w:space="0" w:color="auto"/>
              <w:left w:val="single" w:sz="8" w:space="0" w:color="auto"/>
              <w:bottom w:val="single" w:sz="4" w:space="0" w:color="auto"/>
              <w:right w:val="single" w:sz="8" w:space="0" w:color="000000"/>
            </w:tcBorders>
            <w:shd w:val="clear" w:color="auto" w:fill="auto"/>
            <w:vAlign w:val="bottom"/>
          </w:tcPr>
          <w:p w:rsidR="00EC0721" w:rsidRPr="00CD38D5" w:rsidRDefault="00EC0721" w:rsidP="007138B9">
            <w:pPr>
              <w:jc w:val="center"/>
              <w:rPr>
                <w:b/>
                <w:bCs/>
                <w:sz w:val="16"/>
                <w:szCs w:val="16"/>
              </w:rPr>
            </w:pPr>
            <w:r w:rsidRPr="00CD38D5">
              <w:rPr>
                <w:b/>
                <w:bCs/>
                <w:sz w:val="16"/>
                <w:szCs w:val="16"/>
              </w:rPr>
              <w:t>2.1 Будівництво мереж теплопостачання, водопостачання та водовідведення, інженерно-транспортної інфраструктури</w:t>
            </w:r>
          </w:p>
        </w:tc>
      </w:tr>
      <w:tr w:rsidR="00EC0721" w:rsidRPr="00CD38D5" w:rsidTr="007138B9">
        <w:trPr>
          <w:trHeight w:val="675"/>
        </w:trPr>
        <w:tc>
          <w:tcPr>
            <w:tcW w:w="760" w:type="dxa"/>
            <w:tcBorders>
              <w:top w:val="nil"/>
              <w:left w:val="single" w:sz="8" w:space="0" w:color="auto"/>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2.1</w:t>
            </w:r>
          </w:p>
        </w:tc>
        <w:tc>
          <w:tcPr>
            <w:tcW w:w="44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both"/>
              <w:rPr>
                <w:sz w:val="16"/>
                <w:szCs w:val="16"/>
              </w:rPr>
            </w:pPr>
            <w:r w:rsidRPr="00CD38D5">
              <w:rPr>
                <w:sz w:val="16"/>
                <w:szCs w:val="16"/>
              </w:rPr>
              <w:t>Виготовлення проектно-кошторисної документації: " Будівництво паркової зони " Амфітеатр" в районі вулиці Київська,113а в м. Обухів Київської області"</w:t>
            </w:r>
          </w:p>
        </w:tc>
        <w:tc>
          <w:tcPr>
            <w:tcW w:w="13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189 000 грн.</w:t>
            </w:r>
          </w:p>
        </w:tc>
        <w:tc>
          <w:tcPr>
            <w:tcW w:w="10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проект</w:t>
            </w:r>
          </w:p>
        </w:tc>
        <w:tc>
          <w:tcPr>
            <w:tcW w:w="11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rPr>
                <w:sz w:val="16"/>
                <w:szCs w:val="16"/>
              </w:rPr>
            </w:pPr>
            <w:r w:rsidRPr="00CD38D5">
              <w:rPr>
                <w:sz w:val="16"/>
                <w:szCs w:val="16"/>
              </w:rPr>
              <w:t>січень-березень</w:t>
            </w:r>
          </w:p>
        </w:tc>
        <w:tc>
          <w:tcPr>
            <w:tcW w:w="940" w:type="dxa"/>
            <w:tcBorders>
              <w:top w:val="nil"/>
              <w:left w:val="nil"/>
              <w:bottom w:val="single" w:sz="4" w:space="0" w:color="auto"/>
              <w:right w:val="single" w:sz="8" w:space="0" w:color="auto"/>
            </w:tcBorders>
            <w:shd w:val="clear" w:color="auto" w:fill="auto"/>
            <w:vAlign w:val="bottom"/>
          </w:tcPr>
          <w:p w:rsidR="00EC0721" w:rsidRPr="00CD38D5" w:rsidRDefault="00EC0721" w:rsidP="007138B9">
            <w:pPr>
              <w:rPr>
                <w:sz w:val="16"/>
                <w:szCs w:val="16"/>
              </w:rPr>
            </w:pPr>
            <w:r w:rsidRPr="00CD38D5">
              <w:rPr>
                <w:sz w:val="16"/>
                <w:szCs w:val="16"/>
              </w:rPr>
              <w:t>березень-травень</w:t>
            </w:r>
          </w:p>
        </w:tc>
      </w:tr>
      <w:tr w:rsidR="00EC0721" w:rsidRPr="00CD38D5" w:rsidTr="007138B9">
        <w:trPr>
          <w:trHeight w:val="1125"/>
        </w:trPr>
        <w:tc>
          <w:tcPr>
            <w:tcW w:w="760" w:type="dxa"/>
            <w:tcBorders>
              <w:top w:val="nil"/>
              <w:left w:val="single" w:sz="8" w:space="0" w:color="auto"/>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2.2</w:t>
            </w:r>
          </w:p>
        </w:tc>
        <w:tc>
          <w:tcPr>
            <w:tcW w:w="44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both"/>
              <w:rPr>
                <w:sz w:val="16"/>
                <w:szCs w:val="16"/>
              </w:rPr>
            </w:pPr>
            <w:r w:rsidRPr="00CD38D5">
              <w:rPr>
                <w:sz w:val="16"/>
                <w:szCs w:val="16"/>
              </w:rPr>
              <w:t>Виготовлення проектно-кошторисної документації</w:t>
            </w:r>
            <w:proofErr w:type="gramStart"/>
            <w:r w:rsidRPr="00CD38D5">
              <w:rPr>
                <w:sz w:val="16"/>
                <w:szCs w:val="16"/>
              </w:rPr>
              <w:t>:"</w:t>
            </w:r>
            <w:proofErr w:type="gramEnd"/>
            <w:r w:rsidRPr="00CD38D5">
              <w:rPr>
                <w:sz w:val="16"/>
                <w:szCs w:val="16"/>
              </w:rPr>
              <w:t>Будівництво напірно-каналізаційного колектору від КНС по вулиці Козацький шлях,129-А до самопливного міського колектору в місті Обухів, Київської області."</w:t>
            </w:r>
          </w:p>
        </w:tc>
        <w:tc>
          <w:tcPr>
            <w:tcW w:w="13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770 000 грн.</w:t>
            </w:r>
          </w:p>
        </w:tc>
        <w:tc>
          <w:tcPr>
            <w:tcW w:w="10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1000м3</w:t>
            </w:r>
          </w:p>
        </w:tc>
        <w:tc>
          <w:tcPr>
            <w:tcW w:w="11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rPr>
                <w:sz w:val="16"/>
                <w:szCs w:val="16"/>
              </w:rPr>
            </w:pPr>
            <w:r w:rsidRPr="00CD38D5">
              <w:rPr>
                <w:sz w:val="16"/>
                <w:szCs w:val="16"/>
              </w:rPr>
              <w:t>січень-березень</w:t>
            </w:r>
          </w:p>
        </w:tc>
        <w:tc>
          <w:tcPr>
            <w:tcW w:w="940" w:type="dxa"/>
            <w:tcBorders>
              <w:top w:val="nil"/>
              <w:left w:val="nil"/>
              <w:bottom w:val="single" w:sz="4" w:space="0" w:color="auto"/>
              <w:right w:val="single" w:sz="8" w:space="0" w:color="auto"/>
            </w:tcBorders>
            <w:shd w:val="clear" w:color="auto" w:fill="auto"/>
            <w:vAlign w:val="bottom"/>
          </w:tcPr>
          <w:p w:rsidR="00EC0721" w:rsidRPr="00CD38D5" w:rsidRDefault="00EC0721" w:rsidP="007138B9">
            <w:pPr>
              <w:rPr>
                <w:sz w:val="16"/>
                <w:szCs w:val="16"/>
              </w:rPr>
            </w:pPr>
            <w:r w:rsidRPr="00CD38D5">
              <w:rPr>
                <w:sz w:val="16"/>
                <w:szCs w:val="16"/>
              </w:rPr>
              <w:t>березень-липень</w:t>
            </w:r>
          </w:p>
        </w:tc>
      </w:tr>
      <w:tr w:rsidR="00EC0721" w:rsidRPr="00CD38D5" w:rsidTr="007138B9">
        <w:trPr>
          <w:trHeight w:val="1575"/>
        </w:trPr>
        <w:tc>
          <w:tcPr>
            <w:tcW w:w="760" w:type="dxa"/>
            <w:tcBorders>
              <w:top w:val="nil"/>
              <w:left w:val="single" w:sz="8" w:space="0" w:color="auto"/>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lastRenderedPageBreak/>
              <w:t>2.3</w:t>
            </w:r>
          </w:p>
        </w:tc>
        <w:tc>
          <w:tcPr>
            <w:tcW w:w="44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both"/>
              <w:rPr>
                <w:sz w:val="16"/>
                <w:szCs w:val="16"/>
              </w:rPr>
            </w:pPr>
            <w:r w:rsidRPr="00CD38D5">
              <w:rPr>
                <w:sz w:val="16"/>
                <w:szCs w:val="16"/>
              </w:rPr>
              <w:t>Будівництво спортивного майданчика для гри в мін</w:t>
            </w:r>
            <w:proofErr w:type="gramStart"/>
            <w:r w:rsidRPr="00CD38D5">
              <w:rPr>
                <w:sz w:val="16"/>
                <w:szCs w:val="16"/>
              </w:rPr>
              <w:t>і-</w:t>
            </w:r>
            <w:proofErr w:type="gramEnd"/>
            <w:r w:rsidRPr="00CD38D5">
              <w:rPr>
                <w:sz w:val="16"/>
                <w:szCs w:val="16"/>
              </w:rPr>
              <w:t>футбол навчально-виховного комплексу «Спеціалізована загальноосвітня школа І-ІІІ ступеня №1 з поглибленим вивченням української мови та літератури – загальноосвітня школа І-ІІІ ступеня №1 А.С. Малишка" по вулиці Київська,18 у місті Обухові Київської області в т.ч. ПКД</w:t>
            </w:r>
          </w:p>
        </w:tc>
        <w:tc>
          <w:tcPr>
            <w:tcW w:w="13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749 500 грн.</w:t>
            </w:r>
          </w:p>
        </w:tc>
        <w:tc>
          <w:tcPr>
            <w:tcW w:w="10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968м2</w:t>
            </w:r>
          </w:p>
        </w:tc>
        <w:tc>
          <w:tcPr>
            <w:tcW w:w="11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rPr>
                <w:sz w:val="16"/>
                <w:szCs w:val="16"/>
              </w:rPr>
            </w:pPr>
            <w:r w:rsidRPr="00CD38D5">
              <w:rPr>
                <w:sz w:val="16"/>
                <w:szCs w:val="16"/>
              </w:rPr>
              <w:t>березень-травень</w:t>
            </w:r>
          </w:p>
        </w:tc>
        <w:tc>
          <w:tcPr>
            <w:tcW w:w="940" w:type="dxa"/>
            <w:tcBorders>
              <w:top w:val="nil"/>
              <w:left w:val="nil"/>
              <w:bottom w:val="single" w:sz="4" w:space="0" w:color="auto"/>
              <w:right w:val="single" w:sz="8" w:space="0" w:color="auto"/>
            </w:tcBorders>
            <w:shd w:val="clear" w:color="auto" w:fill="auto"/>
            <w:vAlign w:val="bottom"/>
          </w:tcPr>
          <w:p w:rsidR="00EC0721" w:rsidRPr="00CD38D5" w:rsidRDefault="00EC0721" w:rsidP="007138B9">
            <w:pPr>
              <w:rPr>
                <w:sz w:val="16"/>
                <w:szCs w:val="16"/>
              </w:rPr>
            </w:pPr>
            <w:r w:rsidRPr="00CD38D5">
              <w:rPr>
                <w:sz w:val="16"/>
                <w:szCs w:val="16"/>
              </w:rPr>
              <w:t>травень-серпень</w:t>
            </w:r>
          </w:p>
        </w:tc>
      </w:tr>
      <w:tr w:rsidR="00EC0721" w:rsidRPr="00CD38D5" w:rsidTr="007138B9">
        <w:trPr>
          <w:trHeight w:val="1125"/>
        </w:trPr>
        <w:tc>
          <w:tcPr>
            <w:tcW w:w="760" w:type="dxa"/>
            <w:tcBorders>
              <w:top w:val="nil"/>
              <w:left w:val="single" w:sz="8" w:space="0" w:color="auto"/>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2.4</w:t>
            </w:r>
          </w:p>
        </w:tc>
        <w:tc>
          <w:tcPr>
            <w:tcW w:w="44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both"/>
              <w:rPr>
                <w:sz w:val="16"/>
                <w:szCs w:val="16"/>
              </w:rPr>
            </w:pPr>
            <w:r w:rsidRPr="00CD38D5">
              <w:rPr>
                <w:sz w:val="16"/>
                <w:szCs w:val="16"/>
              </w:rPr>
              <w:t>Будівництво спортивного майданчика для гри в мін</w:t>
            </w:r>
            <w:proofErr w:type="gramStart"/>
            <w:r w:rsidRPr="00CD38D5">
              <w:rPr>
                <w:sz w:val="16"/>
                <w:szCs w:val="16"/>
              </w:rPr>
              <w:t>і-</w:t>
            </w:r>
            <w:proofErr w:type="gramEnd"/>
            <w:r w:rsidRPr="00CD38D5">
              <w:rPr>
                <w:sz w:val="16"/>
                <w:szCs w:val="16"/>
              </w:rPr>
              <w:t>футбол навчвавльно-виховного обєднання "ЗОШ І-ІІІ ступеня № 4-Центр військо-патріотичного виховання та допризовної підготовки"  по вулиці Осипенка,4 у місті Обухів Київської області в т.ч. ПКД</w:t>
            </w:r>
          </w:p>
        </w:tc>
        <w:tc>
          <w:tcPr>
            <w:tcW w:w="13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749 500 грн.</w:t>
            </w:r>
          </w:p>
        </w:tc>
        <w:tc>
          <w:tcPr>
            <w:tcW w:w="10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smartTag w:uri="urn:schemas-microsoft-com:office:smarttags" w:element="metricconverter">
              <w:smartTagPr>
                <w:attr w:name="ProductID" w:val="968 м2"/>
              </w:smartTagPr>
              <w:r w:rsidRPr="00CD38D5">
                <w:rPr>
                  <w:sz w:val="16"/>
                  <w:szCs w:val="16"/>
                </w:rPr>
                <w:t>968 м</w:t>
              </w:r>
              <w:proofErr w:type="gramStart"/>
              <w:r w:rsidRPr="00CD38D5">
                <w:rPr>
                  <w:sz w:val="16"/>
                  <w:szCs w:val="16"/>
                </w:rPr>
                <w:t>2</w:t>
              </w:r>
            </w:smartTag>
            <w:proofErr w:type="gramEnd"/>
          </w:p>
        </w:tc>
        <w:tc>
          <w:tcPr>
            <w:tcW w:w="11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rPr>
                <w:sz w:val="16"/>
                <w:szCs w:val="16"/>
              </w:rPr>
            </w:pPr>
            <w:r w:rsidRPr="00CD38D5">
              <w:rPr>
                <w:sz w:val="16"/>
                <w:szCs w:val="16"/>
              </w:rPr>
              <w:t>березень-травень</w:t>
            </w:r>
          </w:p>
        </w:tc>
        <w:tc>
          <w:tcPr>
            <w:tcW w:w="940" w:type="dxa"/>
            <w:tcBorders>
              <w:top w:val="nil"/>
              <w:left w:val="nil"/>
              <w:bottom w:val="single" w:sz="4" w:space="0" w:color="auto"/>
              <w:right w:val="single" w:sz="8" w:space="0" w:color="auto"/>
            </w:tcBorders>
            <w:shd w:val="clear" w:color="auto" w:fill="auto"/>
            <w:vAlign w:val="bottom"/>
          </w:tcPr>
          <w:p w:rsidR="00EC0721" w:rsidRPr="00CD38D5" w:rsidRDefault="00EC0721" w:rsidP="007138B9">
            <w:pPr>
              <w:rPr>
                <w:sz w:val="16"/>
                <w:szCs w:val="16"/>
              </w:rPr>
            </w:pPr>
            <w:r w:rsidRPr="00CD38D5">
              <w:rPr>
                <w:sz w:val="16"/>
                <w:szCs w:val="16"/>
              </w:rPr>
              <w:t>травень-серпень</w:t>
            </w:r>
          </w:p>
        </w:tc>
      </w:tr>
      <w:tr w:rsidR="00EC0721" w:rsidRPr="00CD38D5" w:rsidTr="007138B9">
        <w:trPr>
          <w:trHeight w:val="675"/>
        </w:trPr>
        <w:tc>
          <w:tcPr>
            <w:tcW w:w="760" w:type="dxa"/>
            <w:tcBorders>
              <w:top w:val="nil"/>
              <w:left w:val="single" w:sz="8" w:space="0" w:color="auto"/>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2.5</w:t>
            </w:r>
          </w:p>
        </w:tc>
        <w:tc>
          <w:tcPr>
            <w:tcW w:w="44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both"/>
              <w:rPr>
                <w:sz w:val="16"/>
                <w:szCs w:val="16"/>
              </w:rPr>
            </w:pPr>
            <w:r w:rsidRPr="00CD38D5">
              <w:rPr>
                <w:sz w:val="16"/>
                <w:szCs w:val="16"/>
              </w:rPr>
              <w:t>Будівництво спортивного майданчика для гри в міні-футбол ЗОШ І-ІІІ ступеня № 2 по вулиці Козацький Шлях,1 у місті Обухів Київської області в т.ч</w:t>
            </w:r>
            <w:proofErr w:type="gramStart"/>
            <w:r w:rsidRPr="00CD38D5">
              <w:rPr>
                <w:sz w:val="16"/>
                <w:szCs w:val="16"/>
              </w:rPr>
              <w:t>.К</w:t>
            </w:r>
            <w:proofErr w:type="gramEnd"/>
            <w:r w:rsidRPr="00CD38D5">
              <w:rPr>
                <w:sz w:val="16"/>
                <w:szCs w:val="16"/>
              </w:rPr>
              <w:t>Д</w:t>
            </w:r>
          </w:p>
        </w:tc>
        <w:tc>
          <w:tcPr>
            <w:tcW w:w="13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749 500 грн.</w:t>
            </w:r>
          </w:p>
        </w:tc>
        <w:tc>
          <w:tcPr>
            <w:tcW w:w="10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968м2</w:t>
            </w:r>
          </w:p>
        </w:tc>
        <w:tc>
          <w:tcPr>
            <w:tcW w:w="11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rPr>
                <w:sz w:val="16"/>
                <w:szCs w:val="16"/>
              </w:rPr>
            </w:pPr>
            <w:r w:rsidRPr="00CD38D5">
              <w:rPr>
                <w:sz w:val="16"/>
                <w:szCs w:val="16"/>
              </w:rPr>
              <w:t>січень-березень</w:t>
            </w:r>
          </w:p>
        </w:tc>
        <w:tc>
          <w:tcPr>
            <w:tcW w:w="940" w:type="dxa"/>
            <w:tcBorders>
              <w:top w:val="nil"/>
              <w:left w:val="nil"/>
              <w:bottom w:val="single" w:sz="4" w:space="0" w:color="auto"/>
              <w:right w:val="single" w:sz="8" w:space="0" w:color="auto"/>
            </w:tcBorders>
            <w:shd w:val="clear" w:color="auto" w:fill="auto"/>
            <w:vAlign w:val="bottom"/>
          </w:tcPr>
          <w:p w:rsidR="00EC0721" w:rsidRPr="00CD38D5" w:rsidRDefault="00EC0721" w:rsidP="007138B9">
            <w:pPr>
              <w:rPr>
                <w:sz w:val="16"/>
                <w:szCs w:val="16"/>
              </w:rPr>
            </w:pPr>
            <w:r w:rsidRPr="00CD38D5">
              <w:rPr>
                <w:sz w:val="16"/>
                <w:szCs w:val="16"/>
              </w:rPr>
              <w:t>березень-травень</w:t>
            </w:r>
          </w:p>
        </w:tc>
      </w:tr>
      <w:tr w:rsidR="00EC0721" w:rsidRPr="00CD38D5" w:rsidTr="007138B9">
        <w:trPr>
          <w:trHeight w:val="675"/>
        </w:trPr>
        <w:tc>
          <w:tcPr>
            <w:tcW w:w="760" w:type="dxa"/>
            <w:tcBorders>
              <w:top w:val="nil"/>
              <w:left w:val="single" w:sz="8" w:space="0" w:color="auto"/>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2.6</w:t>
            </w:r>
          </w:p>
        </w:tc>
        <w:tc>
          <w:tcPr>
            <w:tcW w:w="44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both"/>
              <w:rPr>
                <w:sz w:val="16"/>
                <w:szCs w:val="16"/>
              </w:rPr>
            </w:pPr>
            <w:r w:rsidRPr="00CD38D5">
              <w:rPr>
                <w:sz w:val="16"/>
                <w:szCs w:val="16"/>
              </w:rPr>
              <w:t>Виготовлення проектно-кошторисної документації "Будівництво водопровідної мережі по вул</w:t>
            </w:r>
            <w:proofErr w:type="gramStart"/>
            <w:r w:rsidRPr="00CD38D5">
              <w:rPr>
                <w:sz w:val="16"/>
                <w:szCs w:val="16"/>
              </w:rPr>
              <w:t>.В</w:t>
            </w:r>
            <w:proofErr w:type="gramEnd"/>
            <w:r w:rsidRPr="00CD38D5">
              <w:rPr>
                <w:sz w:val="16"/>
                <w:szCs w:val="16"/>
              </w:rPr>
              <w:t>иноградній в м.Обухів Київської області"</w:t>
            </w:r>
          </w:p>
        </w:tc>
        <w:tc>
          <w:tcPr>
            <w:tcW w:w="13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105 000 грн.</w:t>
            </w:r>
          </w:p>
        </w:tc>
        <w:tc>
          <w:tcPr>
            <w:tcW w:w="10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проект</w:t>
            </w:r>
          </w:p>
        </w:tc>
        <w:tc>
          <w:tcPr>
            <w:tcW w:w="11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rPr>
                <w:sz w:val="16"/>
                <w:szCs w:val="16"/>
              </w:rPr>
            </w:pPr>
            <w:r w:rsidRPr="00CD38D5">
              <w:rPr>
                <w:sz w:val="16"/>
                <w:szCs w:val="16"/>
              </w:rPr>
              <w:t>січень-березень</w:t>
            </w:r>
          </w:p>
        </w:tc>
        <w:tc>
          <w:tcPr>
            <w:tcW w:w="940" w:type="dxa"/>
            <w:tcBorders>
              <w:top w:val="nil"/>
              <w:left w:val="nil"/>
              <w:bottom w:val="single" w:sz="4" w:space="0" w:color="auto"/>
              <w:right w:val="single" w:sz="8" w:space="0" w:color="auto"/>
            </w:tcBorders>
            <w:shd w:val="clear" w:color="auto" w:fill="auto"/>
            <w:vAlign w:val="bottom"/>
          </w:tcPr>
          <w:p w:rsidR="00EC0721" w:rsidRPr="00CD38D5" w:rsidRDefault="00EC0721" w:rsidP="007138B9">
            <w:pPr>
              <w:rPr>
                <w:sz w:val="16"/>
                <w:szCs w:val="16"/>
              </w:rPr>
            </w:pPr>
            <w:r w:rsidRPr="00CD38D5">
              <w:rPr>
                <w:sz w:val="16"/>
                <w:szCs w:val="16"/>
              </w:rPr>
              <w:t>березень-травень</w:t>
            </w:r>
          </w:p>
        </w:tc>
      </w:tr>
      <w:tr w:rsidR="00EC0721" w:rsidRPr="00CD38D5" w:rsidTr="007138B9">
        <w:trPr>
          <w:trHeight w:val="675"/>
        </w:trPr>
        <w:tc>
          <w:tcPr>
            <w:tcW w:w="760" w:type="dxa"/>
            <w:tcBorders>
              <w:top w:val="nil"/>
              <w:left w:val="single" w:sz="8" w:space="0" w:color="auto"/>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2.7</w:t>
            </w:r>
          </w:p>
        </w:tc>
        <w:tc>
          <w:tcPr>
            <w:tcW w:w="44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both"/>
              <w:rPr>
                <w:sz w:val="16"/>
                <w:szCs w:val="16"/>
              </w:rPr>
            </w:pPr>
            <w:r w:rsidRPr="00CD38D5">
              <w:rPr>
                <w:sz w:val="16"/>
                <w:szCs w:val="16"/>
              </w:rPr>
              <w:t>Виготовлення проектної документації:  "Будівництво мереж електропостачання ж/м "Полянський" та "Полянський-2" у мі</w:t>
            </w:r>
            <w:proofErr w:type="gramStart"/>
            <w:r w:rsidRPr="00CD38D5">
              <w:rPr>
                <w:sz w:val="16"/>
                <w:szCs w:val="16"/>
              </w:rPr>
              <w:t>ст</w:t>
            </w:r>
            <w:proofErr w:type="gramEnd"/>
            <w:r w:rsidRPr="00CD38D5">
              <w:rPr>
                <w:sz w:val="16"/>
                <w:szCs w:val="16"/>
              </w:rPr>
              <w:t>і Обухові  Київської області</w:t>
            </w:r>
          </w:p>
        </w:tc>
        <w:tc>
          <w:tcPr>
            <w:tcW w:w="13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20 000 грн.</w:t>
            </w:r>
          </w:p>
        </w:tc>
        <w:tc>
          <w:tcPr>
            <w:tcW w:w="10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проект</w:t>
            </w:r>
          </w:p>
        </w:tc>
        <w:tc>
          <w:tcPr>
            <w:tcW w:w="11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rPr>
                <w:sz w:val="16"/>
                <w:szCs w:val="16"/>
              </w:rPr>
            </w:pPr>
            <w:r w:rsidRPr="00CD38D5">
              <w:rPr>
                <w:sz w:val="16"/>
                <w:szCs w:val="16"/>
              </w:rPr>
              <w:t>січень-березень</w:t>
            </w:r>
          </w:p>
        </w:tc>
        <w:tc>
          <w:tcPr>
            <w:tcW w:w="940" w:type="dxa"/>
            <w:tcBorders>
              <w:top w:val="nil"/>
              <w:left w:val="nil"/>
              <w:bottom w:val="single" w:sz="4" w:space="0" w:color="auto"/>
              <w:right w:val="single" w:sz="8" w:space="0" w:color="auto"/>
            </w:tcBorders>
            <w:shd w:val="clear" w:color="auto" w:fill="auto"/>
            <w:vAlign w:val="bottom"/>
          </w:tcPr>
          <w:p w:rsidR="00EC0721" w:rsidRPr="00CD38D5" w:rsidRDefault="00EC0721" w:rsidP="007138B9">
            <w:pPr>
              <w:rPr>
                <w:sz w:val="16"/>
                <w:szCs w:val="16"/>
              </w:rPr>
            </w:pPr>
            <w:r w:rsidRPr="00CD38D5">
              <w:rPr>
                <w:sz w:val="16"/>
                <w:szCs w:val="16"/>
              </w:rPr>
              <w:t>березень-травень</w:t>
            </w:r>
          </w:p>
        </w:tc>
      </w:tr>
      <w:tr w:rsidR="00EC0721" w:rsidRPr="00CD38D5" w:rsidTr="007138B9">
        <w:trPr>
          <w:trHeight w:val="675"/>
        </w:trPr>
        <w:tc>
          <w:tcPr>
            <w:tcW w:w="760" w:type="dxa"/>
            <w:tcBorders>
              <w:top w:val="nil"/>
              <w:left w:val="single" w:sz="8" w:space="0" w:color="auto"/>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2.8</w:t>
            </w:r>
          </w:p>
        </w:tc>
        <w:tc>
          <w:tcPr>
            <w:tcW w:w="44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both"/>
              <w:rPr>
                <w:sz w:val="16"/>
                <w:szCs w:val="16"/>
              </w:rPr>
            </w:pPr>
            <w:r w:rsidRPr="00CD38D5">
              <w:rPr>
                <w:sz w:val="16"/>
                <w:szCs w:val="16"/>
              </w:rPr>
              <w:t>Будівництво  ігрового майданчика "Корабель" по вулиці Миру,16 (в районі скейтпарку) у мі</w:t>
            </w:r>
            <w:proofErr w:type="gramStart"/>
            <w:r w:rsidRPr="00CD38D5">
              <w:rPr>
                <w:sz w:val="16"/>
                <w:szCs w:val="16"/>
              </w:rPr>
              <w:t>ст</w:t>
            </w:r>
            <w:proofErr w:type="gramEnd"/>
            <w:r w:rsidRPr="00CD38D5">
              <w:rPr>
                <w:sz w:val="16"/>
                <w:szCs w:val="16"/>
              </w:rPr>
              <w:t>і Обухові Київської області</w:t>
            </w:r>
          </w:p>
        </w:tc>
        <w:tc>
          <w:tcPr>
            <w:tcW w:w="13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500 000 грн.</w:t>
            </w:r>
          </w:p>
        </w:tc>
        <w:tc>
          <w:tcPr>
            <w:tcW w:w="10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ігровий комплект</w:t>
            </w:r>
          </w:p>
        </w:tc>
        <w:tc>
          <w:tcPr>
            <w:tcW w:w="11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rPr>
                <w:sz w:val="16"/>
                <w:szCs w:val="16"/>
              </w:rPr>
            </w:pPr>
            <w:r w:rsidRPr="00CD38D5">
              <w:rPr>
                <w:sz w:val="16"/>
                <w:szCs w:val="16"/>
              </w:rPr>
              <w:t>січень-березень</w:t>
            </w:r>
          </w:p>
        </w:tc>
        <w:tc>
          <w:tcPr>
            <w:tcW w:w="940" w:type="dxa"/>
            <w:tcBorders>
              <w:top w:val="nil"/>
              <w:left w:val="nil"/>
              <w:bottom w:val="single" w:sz="4" w:space="0" w:color="auto"/>
              <w:right w:val="single" w:sz="8" w:space="0" w:color="auto"/>
            </w:tcBorders>
            <w:shd w:val="clear" w:color="auto" w:fill="auto"/>
            <w:vAlign w:val="bottom"/>
          </w:tcPr>
          <w:p w:rsidR="00EC0721" w:rsidRPr="00CD38D5" w:rsidRDefault="00EC0721" w:rsidP="007138B9">
            <w:pPr>
              <w:rPr>
                <w:sz w:val="16"/>
                <w:szCs w:val="16"/>
              </w:rPr>
            </w:pPr>
            <w:r w:rsidRPr="00CD38D5">
              <w:rPr>
                <w:sz w:val="16"/>
                <w:szCs w:val="16"/>
              </w:rPr>
              <w:t>березень-травень</w:t>
            </w:r>
          </w:p>
        </w:tc>
      </w:tr>
      <w:tr w:rsidR="00EC0721" w:rsidRPr="00CD38D5" w:rsidTr="007138B9">
        <w:trPr>
          <w:trHeight w:val="225"/>
        </w:trPr>
        <w:tc>
          <w:tcPr>
            <w:tcW w:w="5200" w:type="dxa"/>
            <w:gridSpan w:val="2"/>
            <w:tcBorders>
              <w:top w:val="single" w:sz="4" w:space="0" w:color="auto"/>
              <w:left w:val="single" w:sz="8" w:space="0" w:color="auto"/>
              <w:bottom w:val="single" w:sz="4" w:space="0" w:color="auto"/>
              <w:right w:val="single" w:sz="4" w:space="0" w:color="auto"/>
            </w:tcBorders>
            <w:shd w:val="clear" w:color="99CCFF" w:fill="00FFFF"/>
            <w:vAlign w:val="bottom"/>
          </w:tcPr>
          <w:p w:rsidR="00EC0721" w:rsidRPr="00CD38D5" w:rsidRDefault="00EC0721" w:rsidP="007138B9">
            <w:pPr>
              <w:jc w:val="center"/>
              <w:rPr>
                <w:b/>
                <w:bCs/>
                <w:sz w:val="16"/>
                <w:szCs w:val="16"/>
              </w:rPr>
            </w:pPr>
            <w:r w:rsidRPr="00CD38D5">
              <w:rPr>
                <w:b/>
                <w:bCs/>
                <w:sz w:val="16"/>
                <w:szCs w:val="16"/>
              </w:rPr>
              <w:t xml:space="preserve">Всього по </w:t>
            </w:r>
            <w:proofErr w:type="gramStart"/>
            <w:r w:rsidRPr="00CD38D5">
              <w:rPr>
                <w:b/>
                <w:bCs/>
                <w:sz w:val="16"/>
                <w:szCs w:val="16"/>
              </w:rPr>
              <w:t>п</w:t>
            </w:r>
            <w:proofErr w:type="gramEnd"/>
            <w:r w:rsidRPr="00CD38D5">
              <w:rPr>
                <w:b/>
                <w:bCs/>
                <w:sz w:val="16"/>
                <w:szCs w:val="16"/>
              </w:rPr>
              <w:t>ідрозділу розділу 2 :</w:t>
            </w:r>
          </w:p>
        </w:tc>
        <w:tc>
          <w:tcPr>
            <w:tcW w:w="1300" w:type="dxa"/>
            <w:tcBorders>
              <w:top w:val="nil"/>
              <w:left w:val="nil"/>
              <w:bottom w:val="single" w:sz="4" w:space="0" w:color="auto"/>
              <w:right w:val="single" w:sz="4" w:space="0" w:color="auto"/>
            </w:tcBorders>
            <w:shd w:val="clear" w:color="99CCFF" w:fill="00FFFF"/>
            <w:vAlign w:val="bottom"/>
          </w:tcPr>
          <w:p w:rsidR="00EC0721" w:rsidRPr="00CD38D5" w:rsidRDefault="00EC0721" w:rsidP="007138B9">
            <w:pPr>
              <w:jc w:val="center"/>
              <w:rPr>
                <w:b/>
                <w:bCs/>
                <w:sz w:val="16"/>
                <w:szCs w:val="16"/>
              </w:rPr>
            </w:pPr>
            <w:r w:rsidRPr="00CD38D5">
              <w:rPr>
                <w:b/>
                <w:bCs/>
                <w:sz w:val="16"/>
                <w:szCs w:val="16"/>
              </w:rPr>
              <w:t>3 832 500 грн.</w:t>
            </w:r>
          </w:p>
        </w:tc>
        <w:tc>
          <w:tcPr>
            <w:tcW w:w="1000" w:type="dxa"/>
            <w:tcBorders>
              <w:top w:val="nil"/>
              <w:left w:val="nil"/>
              <w:bottom w:val="single" w:sz="4" w:space="0" w:color="auto"/>
              <w:right w:val="single" w:sz="4" w:space="0" w:color="auto"/>
            </w:tcBorders>
            <w:shd w:val="clear" w:color="99CCFF" w:fill="00FFFF"/>
            <w:vAlign w:val="bottom"/>
          </w:tcPr>
          <w:p w:rsidR="00EC0721" w:rsidRPr="00CD38D5" w:rsidRDefault="00EC0721" w:rsidP="007138B9">
            <w:pPr>
              <w:jc w:val="center"/>
              <w:rPr>
                <w:b/>
                <w:bCs/>
                <w:sz w:val="16"/>
                <w:szCs w:val="16"/>
              </w:rPr>
            </w:pPr>
            <w:r w:rsidRPr="00CD38D5">
              <w:rPr>
                <w:b/>
                <w:bCs/>
                <w:sz w:val="16"/>
                <w:szCs w:val="16"/>
              </w:rPr>
              <w:t> </w:t>
            </w:r>
          </w:p>
        </w:tc>
        <w:tc>
          <w:tcPr>
            <w:tcW w:w="1140" w:type="dxa"/>
            <w:tcBorders>
              <w:top w:val="nil"/>
              <w:left w:val="nil"/>
              <w:bottom w:val="single" w:sz="4" w:space="0" w:color="auto"/>
              <w:right w:val="single" w:sz="4" w:space="0" w:color="auto"/>
            </w:tcBorders>
            <w:shd w:val="clear" w:color="99CCFF" w:fill="00FFFF"/>
            <w:noWrap/>
            <w:vAlign w:val="bottom"/>
          </w:tcPr>
          <w:p w:rsidR="00EC0721" w:rsidRPr="00CD38D5" w:rsidRDefault="00EC0721" w:rsidP="007138B9">
            <w:pPr>
              <w:rPr>
                <w:sz w:val="16"/>
                <w:szCs w:val="16"/>
              </w:rPr>
            </w:pPr>
            <w:r w:rsidRPr="00CD38D5">
              <w:rPr>
                <w:sz w:val="16"/>
                <w:szCs w:val="16"/>
              </w:rPr>
              <w:t> </w:t>
            </w:r>
          </w:p>
        </w:tc>
        <w:tc>
          <w:tcPr>
            <w:tcW w:w="940" w:type="dxa"/>
            <w:tcBorders>
              <w:top w:val="nil"/>
              <w:left w:val="nil"/>
              <w:bottom w:val="single" w:sz="4" w:space="0" w:color="auto"/>
              <w:right w:val="single" w:sz="8" w:space="0" w:color="auto"/>
            </w:tcBorders>
            <w:shd w:val="clear" w:color="99CCFF" w:fill="00FFFF"/>
            <w:vAlign w:val="bottom"/>
          </w:tcPr>
          <w:p w:rsidR="00EC0721" w:rsidRPr="00CD38D5" w:rsidRDefault="00EC0721" w:rsidP="007138B9">
            <w:pPr>
              <w:rPr>
                <w:sz w:val="16"/>
                <w:szCs w:val="16"/>
              </w:rPr>
            </w:pPr>
            <w:r w:rsidRPr="00CD38D5">
              <w:rPr>
                <w:sz w:val="16"/>
                <w:szCs w:val="16"/>
              </w:rPr>
              <w:t> </w:t>
            </w:r>
          </w:p>
        </w:tc>
      </w:tr>
      <w:tr w:rsidR="00EC0721" w:rsidRPr="00CD38D5" w:rsidTr="007138B9">
        <w:trPr>
          <w:trHeight w:val="225"/>
        </w:trPr>
        <w:tc>
          <w:tcPr>
            <w:tcW w:w="5200" w:type="dxa"/>
            <w:gridSpan w:val="2"/>
            <w:tcBorders>
              <w:top w:val="single" w:sz="4" w:space="0" w:color="auto"/>
              <w:left w:val="single" w:sz="8" w:space="0" w:color="auto"/>
              <w:bottom w:val="single" w:sz="4" w:space="0" w:color="auto"/>
              <w:right w:val="single" w:sz="4" w:space="0" w:color="auto"/>
            </w:tcBorders>
            <w:shd w:val="clear" w:color="99CCFF" w:fill="FF99CC"/>
            <w:vAlign w:val="bottom"/>
          </w:tcPr>
          <w:p w:rsidR="00EC0721" w:rsidRPr="00CD38D5" w:rsidRDefault="00EC0721" w:rsidP="007138B9">
            <w:pPr>
              <w:jc w:val="center"/>
              <w:rPr>
                <w:b/>
                <w:bCs/>
                <w:sz w:val="16"/>
                <w:szCs w:val="16"/>
              </w:rPr>
            </w:pPr>
            <w:r w:rsidRPr="00CD38D5">
              <w:rPr>
                <w:b/>
                <w:bCs/>
                <w:sz w:val="16"/>
                <w:szCs w:val="16"/>
              </w:rPr>
              <w:t>Загалом по розділу 2:</w:t>
            </w:r>
          </w:p>
        </w:tc>
        <w:tc>
          <w:tcPr>
            <w:tcW w:w="1300" w:type="dxa"/>
            <w:tcBorders>
              <w:top w:val="nil"/>
              <w:left w:val="nil"/>
              <w:bottom w:val="single" w:sz="4" w:space="0" w:color="auto"/>
              <w:right w:val="single" w:sz="4" w:space="0" w:color="auto"/>
            </w:tcBorders>
            <w:shd w:val="clear" w:color="99CCFF" w:fill="FF99CC"/>
            <w:vAlign w:val="bottom"/>
          </w:tcPr>
          <w:p w:rsidR="00EC0721" w:rsidRPr="00CD38D5" w:rsidRDefault="00EC0721" w:rsidP="007138B9">
            <w:pPr>
              <w:jc w:val="center"/>
              <w:rPr>
                <w:b/>
                <w:bCs/>
                <w:sz w:val="16"/>
                <w:szCs w:val="16"/>
              </w:rPr>
            </w:pPr>
            <w:r w:rsidRPr="00CD38D5">
              <w:rPr>
                <w:b/>
                <w:bCs/>
                <w:sz w:val="16"/>
                <w:szCs w:val="16"/>
              </w:rPr>
              <w:t>3 832 500 грн.</w:t>
            </w:r>
          </w:p>
        </w:tc>
        <w:tc>
          <w:tcPr>
            <w:tcW w:w="1000" w:type="dxa"/>
            <w:tcBorders>
              <w:top w:val="nil"/>
              <w:left w:val="nil"/>
              <w:bottom w:val="single" w:sz="4" w:space="0" w:color="auto"/>
              <w:right w:val="single" w:sz="4" w:space="0" w:color="auto"/>
            </w:tcBorders>
            <w:shd w:val="clear" w:color="99CCFF" w:fill="FF99CC"/>
            <w:vAlign w:val="bottom"/>
          </w:tcPr>
          <w:p w:rsidR="00EC0721" w:rsidRPr="00CD38D5" w:rsidRDefault="00EC0721" w:rsidP="007138B9">
            <w:pPr>
              <w:jc w:val="center"/>
              <w:rPr>
                <w:b/>
                <w:bCs/>
                <w:sz w:val="16"/>
                <w:szCs w:val="16"/>
              </w:rPr>
            </w:pPr>
            <w:r w:rsidRPr="00CD38D5">
              <w:rPr>
                <w:b/>
                <w:bCs/>
                <w:sz w:val="16"/>
                <w:szCs w:val="16"/>
              </w:rPr>
              <w:t> </w:t>
            </w:r>
          </w:p>
        </w:tc>
        <w:tc>
          <w:tcPr>
            <w:tcW w:w="1140" w:type="dxa"/>
            <w:tcBorders>
              <w:top w:val="nil"/>
              <w:left w:val="nil"/>
              <w:bottom w:val="single" w:sz="4" w:space="0" w:color="auto"/>
              <w:right w:val="single" w:sz="4" w:space="0" w:color="auto"/>
            </w:tcBorders>
            <w:shd w:val="clear" w:color="99CCFF" w:fill="FF99CC"/>
            <w:noWrap/>
            <w:vAlign w:val="bottom"/>
          </w:tcPr>
          <w:p w:rsidR="00EC0721" w:rsidRPr="00CD38D5" w:rsidRDefault="00EC0721" w:rsidP="007138B9">
            <w:pPr>
              <w:rPr>
                <w:sz w:val="16"/>
                <w:szCs w:val="16"/>
              </w:rPr>
            </w:pPr>
            <w:r w:rsidRPr="00CD38D5">
              <w:rPr>
                <w:sz w:val="16"/>
                <w:szCs w:val="16"/>
              </w:rPr>
              <w:t> </w:t>
            </w:r>
          </w:p>
        </w:tc>
        <w:tc>
          <w:tcPr>
            <w:tcW w:w="940" w:type="dxa"/>
            <w:tcBorders>
              <w:top w:val="nil"/>
              <w:left w:val="nil"/>
              <w:bottom w:val="single" w:sz="4" w:space="0" w:color="auto"/>
              <w:right w:val="single" w:sz="8" w:space="0" w:color="auto"/>
            </w:tcBorders>
            <w:shd w:val="clear" w:color="99CCFF" w:fill="FF99CC"/>
            <w:vAlign w:val="bottom"/>
          </w:tcPr>
          <w:p w:rsidR="00EC0721" w:rsidRPr="00CD38D5" w:rsidRDefault="00EC0721" w:rsidP="007138B9">
            <w:pPr>
              <w:rPr>
                <w:sz w:val="16"/>
                <w:szCs w:val="16"/>
              </w:rPr>
            </w:pPr>
            <w:r w:rsidRPr="00CD38D5">
              <w:rPr>
                <w:sz w:val="16"/>
                <w:szCs w:val="16"/>
              </w:rPr>
              <w:t> </w:t>
            </w:r>
          </w:p>
        </w:tc>
      </w:tr>
      <w:tr w:rsidR="00EC0721" w:rsidRPr="00CD38D5" w:rsidTr="007138B9">
        <w:trPr>
          <w:trHeight w:val="345"/>
        </w:trPr>
        <w:tc>
          <w:tcPr>
            <w:tcW w:w="9580" w:type="dxa"/>
            <w:gridSpan w:val="6"/>
            <w:tcBorders>
              <w:top w:val="single" w:sz="4" w:space="0" w:color="auto"/>
              <w:left w:val="single" w:sz="8" w:space="0" w:color="auto"/>
              <w:bottom w:val="single" w:sz="4" w:space="0" w:color="auto"/>
              <w:right w:val="single" w:sz="8" w:space="0" w:color="000000"/>
            </w:tcBorders>
            <w:shd w:val="clear" w:color="auto" w:fill="auto"/>
            <w:vAlign w:val="bottom"/>
          </w:tcPr>
          <w:p w:rsidR="00EC0721" w:rsidRPr="00CD38D5" w:rsidRDefault="00EC0721" w:rsidP="007138B9">
            <w:pPr>
              <w:jc w:val="center"/>
              <w:rPr>
                <w:b/>
                <w:bCs/>
                <w:i/>
                <w:iCs/>
                <w:sz w:val="16"/>
                <w:szCs w:val="16"/>
              </w:rPr>
            </w:pPr>
            <w:r w:rsidRPr="00CD38D5">
              <w:rPr>
                <w:b/>
                <w:bCs/>
                <w:i/>
                <w:iCs/>
                <w:sz w:val="16"/>
                <w:szCs w:val="16"/>
              </w:rPr>
              <w:t>3. Розроблення містобудівної документації по місту Обухі</w:t>
            </w:r>
            <w:proofErr w:type="gramStart"/>
            <w:r w:rsidRPr="00CD38D5">
              <w:rPr>
                <w:b/>
                <w:bCs/>
                <w:i/>
                <w:iCs/>
                <w:sz w:val="16"/>
                <w:szCs w:val="16"/>
              </w:rPr>
              <w:t>в</w:t>
            </w:r>
            <w:proofErr w:type="gramEnd"/>
          </w:p>
        </w:tc>
      </w:tr>
      <w:tr w:rsidR="00EC0721" w:rsidRPr="00CD38D5" w:rsidTr="007138B9">
        <w:trPr>
          <w:trHeight w:val="345"/>
        </w:trPr>
        <w:tc>
          <w:tcPr>
            <w:tcW w:w="760" w:type="dxa"/>
            <w:tcBorders>
              <w:top w:val="nil"/>
              <w:left w:val="single" w:sz="8" w:space="0" w:color="auto"/>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3.1</w:t>
            </w:r>
          </w:p>
        </w:tc>
        <w:tc>
          <w:tcPr>
            <w:tcW w:w="44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both"/>
              <w:rPr>
                <w:sz w:val="16"/>
                <w:szCs w:val="16"/>
              </w:rPr>
            </w:pPr>
            <w:r w:rsidRPr="00CD38D5">
              <w:rPr>
                <w:sz w:val="16"/>
                <w:szCs w:val="16"/>
              </w:rPr>
              <w:t>План зонування території міста Обухі</w:t>
            </w:r>
            <w:proofErr w:type="gramStart"/>
            <w:r w:rsidRPr="00CD38D5">
              <w:rPr>
                <w:sz w:val="16"/>
                <w:szCs w:val="16"/>
              </w:rPr>
              <w:t>в</w:t>
            </w:r>
            <w:proofErr w:type="gramEnd"/>
          </w:p>
        </w:tc>
        <w:tc>
          <w:tcPr>
            <w:tcW w:w="13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198 000 грн.</w:t>
            </w:r>
          </w:p>
        </w:tc>
        <w:tc>
          <w:tcPr>
            <w:tcW w:w="10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проект</w:t>
            </w:r>
          </w:p>
        </w:tc>
        <w:tc>
          <w:tcPr>
            <w:tcW w:w="11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rPr>
                <w:sz w:val="16"/>
                <w:szCs w:val="16"/>
              </w:rPr>
            </w:pPr>
            <w:r w:rsidRPr="00CD38D5">
              <w:rPr>
                <w:sz w:val="16"/>
                <w:szCs w:val="16"/>
              </w:rPr>
              <w:t> </w:t>
            </w:r>
          </w:p>
        </w:tc>
        <w:tc>
          <w:tcPr>
            <w:tcW w:w="940" w:type="dxa"/>
            <w:tcBorders>
              <w:top w:val="nil"/>
              <w:left w:val="nil"/>
              <w:bottom w:val="single" w:sz="4" w:space="0" w:color="auto"/>
              <w:right w:val="single" w:sz="8" w:space="0" w:color="auto"/>
            </w:tcBorders>
            <w:shd w:val="clear" w:color="auto" w:fill="auto"/>
            <w:vAlign w:val="bottom"/>
          </w:tcPr>
          <w:p w:rsidR="00EC0721" w:rsidRPr="00CD38D5" w:rsidRDefault="00EC0721" w:rsidP="007138B9">
            <w:pPr>
              <w:rPr>
                <w:sz w:val="16"/>
                <w:szCs w:val="16"/>
              </w:rPr>
            </w:pPr>
            <w:r w:rsidRPr="00CD38D5">
              <w:rPr>
                <w:sz w:val="16"/>
                <w:szCs w:val="16"/>
              </w:rPr>
              <w:t> </w:t>
            </w:r>
          </w:p>
        </w:tc>
      </w:tr>
      <w:tr w:rsidR="00EC0721" w:rsidRPr="00CD38D5" w:rsidTr="007138B9">
        <w:trPr>
          <w:trHeight w:val="225"/>
        </w:trPr>
        <w:tc>
          <w:tcPr>
            <w:tcW w:w="760" w:type="dxa"/>
            <w:tcBorders>
              <w:top w:val="nil"/>
              <w:left w:val="single" w:sz="8" w:space="0" w:color="auto"/>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3.2</w:t>
            </w:r>
          </w:p>
        </w:tc>
        <w:tc>
          <w:tcPr>
            <w:tcW w:w="44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both"/>
              <w:rPr>
                <w:sz w:val="16"/>
                <w:szCs w:val="16"/>
              </w:rPr>
            </w:pPr>
            <w:r w:rsidRPr="00CD38D5">
              <w:rPr>
                <w:sz w:val="16"/>
                <w:szCs w:val="16"/>
              </w:rPr>
              <w:t xml:space="preserve">Генеральний план села Таценки </w:t>
            </w:r>
          </w:p>
        </w:tc>
        <w:tc>
          <w:tcPr>
            <w:tcW w:w="13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450 000 грн.</w:t>
            </w:r>
          </w:p>
        </w:tc>
        <w:tc>
          <w:tcPr>
            <w:tcW w:w="10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проект</w:t>
            </w:r>
          </w:p>
        </w:tc>
        <w:tc>
          <w:tcPr>
            <w:tcW w:w="11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rPr>
                <w:sz w:val="16"/>
                <w:szCs w:val="16"/>
              </w:rPr>
            </w:pPr>
            <w:r w:rsidRPr="00CD38D5">
              <w:rPr>
                <w:sz w:val="16"/>
                <w:szCs w:val="16"/>
              </w:rPr>
              <w:t> </w:t>
            </w:r>
          </w:p>
        </w:tc>
        <w:tc>
          <w:tcPr>
            <w:tcW w:w="940" w:type="dxa"/>
            <w:tcBorders>
              <w:top w:val="nil"/>
              <w:left w:val="nil"/>
              <w:bottom w:val="single" w:sz="4" w:space="0" w:color="auto"/>
              <w:right w:val="single" w:sz="8" w:space="0" w:color="auto"/>
            </w:tcBorders>
            <w:shd w:val="clear" w:color="auto" w:fill="auto"/>
            <w:vAlign w:val="bottom"/>
          </w:tcPr>
          <w:p w:rsidR="00EC0721" w:rsidRPr="00CD38D5" w:rsidRDefault="00EC0721" w:rsidP="007138B9">
            <w:pPr>
              <w:rPr>
                <w:sz w:val="16"/>
                <w:szCs w:val="16"/>
              </w:rPr>
            </w:pPr>
            <w:r w:rsidRPr="00CD38D5">
              <w:rPr>
                <w:sz w:val="16"/>
                <w:szCs w:val="16"/>
              </w:rPr>
              <w:t> </w:t>
            </w:r>
          </w:p>
        </w:tc>
      </w:tr>
      <w:tr w:rsidR="00EC0721" w:rsidRPr="00CD38D5" w:rsidTr="007138B9">
        <w:trPr>
          <w:trHeight w:val="225"/>
        </w:trPr>
        <w:tc>
          <w:tcPr>
            <w:tcW w:w="760" w:type="dxa"/>
            <w:tcBorders>
              <w:top w:val="nil"/>
              <w:left w:val="single" w:sz="8" w:space="0" w:color="auto"/>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3.3</w:t>
            </w:r>
          </w:p>
        </w:tc>
        <w:tc>
          <w:tcPr>
            <w:tcW w:w="44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both"/>
              <w:rPr>
                <w:sz w:val="16"/>
                <w:szCs w:val="16"/>
              </w:rPr>
            </w:pPr>
            <w:r w:rsidRPr="00CD38D5">
              <w:rPr>
                <w:sz w:val="16"/>
                <w:szCs w:val="16"/>
              </w:rPr>
              <w:t xml:space="preserve">Генеральний план села Ленди </w:t>
            </w:r>
          </w:p>
        </w:tc>
        <w:tc>
          <w:tcPr>
            <w:tcW w:w="13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402 000 грн.</w:t>
            </w:r>
          </w:p>
        </w:tc>
        <w:tc>
          <w:tcPr>
            <w:tcW w:w="10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sz w:val="16"/>
                <w:szCs w:val="16"/>
              </w:rPr>
            </w:pPr>
            <w:r w:rsidRPr="00CD38D5">
              <w:rPr>
                <w:sz w:val="16"/>
                <w:szCs w:val="16"/>
              </w:rPr>
              <w:t>проект</w:t>
            </w:r>
          </w:p>
        </w:tc>
        <w:tc>
          <w:tcPr>
            <w:tcW w:w="11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rPr>
                <w:sz w:val="16"/>
                <w:szCs w:val="16"/>
              </w:rPr>
            </w:pPr>
            <w:r w:rsidRPr="00CD38D5">
              <w:rPr>
                <w:sz w:val="16"/>
                <w:szCs w:val="16"/>
              </w:rPr>
              <w:t> </w:t>
            </w:r>
          </w:p>
        </w:tc>
        <w:tc>
          <w:tcPr>
            <w:tcW w:w="940" w:type="dxa"/>
            <w:tcBorders>
              <w:top w:val="nil"/>
              <w:left w:val="nil"/>
              <w:bottom w:val="single" w:sz="4" w:space="0" w:color="auto"/>
              <w:right w:val="single" w:sz="8" w:space="0" w:color="auto"/>
            </w:tcBorders>
            <w:shd w:val="clear" w:color="auto" w:fill="auto"/>
            <w:vAlign w:val="bottom"/>
          </w:tcPr>
          <w:p w:rsidR="00EC0721" w:rsidRPr="00CD38D5" w:rsidRDefault="00EC0721" w:rsidP="007138B9">
            <w:pPr>
              <w:rPr>
                <w:sz w:val="16"/>
                <w:szCs w:val="16"/>
              </w:rPr>
            </w:pPr>
            <w:r w:rsidRPr="00CD38D5">
              <w:rPr>
                <w:sz w:val="16"/>
                <w:szCs w:val="16"/>
              </w:rPr>
              <w:t> </w:t>
            </w:r>
          </w:p>
        </w:tc>
      </w:tr>
      <w:tr w:rsidR="00EC0721" w:rsidRPr="00CD38D5" w:rsidTr="007138B9">
        <w:trPr>
          <w:trHeight w:val="255"/>
        </w:trPr>
        <w:tc>
          <w:tcPr>
            <w:tcW w:w="5200" w:type="dxa"/>
            <w:gridSpan w:val="2"/>
            <w:tcBorders>
              <w:top w:val="single" w:sz="4" w:space="0" w:color="auto"/>
              <w:left w:val="single" w:sz="8" w:space="0" w:color="auto"/>
              <w:bottom w:val="single" w:sz="4" w:space="0" w:color="auto"/>
              <w:right w:val="single" w:sz="4" w:space="0" w:color="auto"/>
            </w:tcBorders>
            <w:shd w:val="clear" w:color="99CCFF" w:fill="FF99CC"/>
            <w:vAlign w:val="bottom"/>
          </w:tcPr>
          <w:p w:rsidR="00EC0721" w:rsidRPr="00CD38D5" w:rsidRDefault="00EC0721" w:rsidP="007138B9">
            <w:pPr>
              <w:jc w:val="center"/>
              <w:rPr>
                <w:b/>
                <w:bCs/>
                <w:sz w:val="16"/>
                <w:szCs w:val="16"/>
              </w:rPr>
            </w:pPr>
            <w:r w:rsidRPr="00CD38D5">
              <w:rPr>
                <w:b/>
                <w:bCs/>
                <w:sz w:val="16"/>
                <w:szCs w:val="16"/>
              </w:rPr>
              <w:t>Всього по розділу 3</w:t>
            </w:r>
            <w:proofErr w:type="gramStart"/>
            <w:r w:rsidRPr="00CD38D5">
              <w:rPr>
                <w:b/>
                <w:bCs/>
                <w:sz w:val="16"/>
                <w:szCs w:val="16"/>
              </w:rPr>
              <w:t xml:space="preserve"> :</w:t>
            </w:r>
            <w:proofErr w:type="gramEnd"/>
          </w:p>
        </w:tc>
        <w:tc>
          <w:tcPr>
            <w:tcW w:w="1300" w:type="dxa"/>
            <w:tcBorders>
              <w:top w:val="nil"/>
              <w:left w:val="nil"/>
              <w:bottom w:val="single" w:sz="4" w:space="0" w:color="auto"/>
              <w:right w:val="single" w:sz="4" w:space="0" w:color="auto"/>
            </w:tcBorders>
            <w:shd w:val="clear" w:color="99CCFF" w:fill="FF99CC"/>
            <w:vAlign w:val="bottom"/>
          </w:tcPr>
          <w:p w:rsidR="00EC0721" w:rsidRPr="00CD38D5" w:rsidRDefault="00EC0721" w:rsidP="007138B9">
            <w:pPr>
              <w:jc w:val="center"/>
              <w:rPr>
                <w:b/>
                <w:bCs/>
                <w:sz w:val="16"/>
                <w:szCs w:val="16"/>
              </w:rPr>
            </w:pPr>
            <w:r w:rsidRPr="00CD38D5">
              <w:rPr>
                <w:b/>
                <w:bCs/>
                <w:sz w:val="16"/>
                <w:szCs w:val="16"/>
              </w:rPr>
              <w:t>1 050 000 грн.</w:t>
            </w:r>
          </w:p>
        </w:tc>
        <w:tc>
          <w:tcPr>
            <w:tcW w:w="1000" w:type="dxa"/>
            <w:tcBorders>
              <w:top w:val="nil"/>
              <w:left w:val="nil"/>
              <w:bottom w:val="single" w:sz="4" w:space="0" w:color="auto"/>
              <w:right w:val="single" w:sz="4" w:space="0" w:color="auto"/>
            </w:tcBorders>
            <w:shd w:val="clear" w:color="99CCFF" w:fill="FF99CC"/>
            <w:vAlign w:val="bottom"/>
          </w:tcPr>
          <w:p w:rsidR="00EC0721" w:rsidRPr="00CD38D5" w:rsidRDefault="00EC0721" w:rsidP="007138B9">
            <w:pPr>
              <w:jc w:val="center"/>
              <w:rPr>
                <w:b/>
                <w:bCs/>
                <w:sz w:val="16"/>
                <w:szCs w:val="16"/>
              </w:rPr>
            </w:pPr>
            <w:r w:rsidRPr="00CD38D5">
              <w:rPr>
                <w:b/>
                <w:bCs/>
                <w:sz w:val="16"/>
                <w:szCs w:val="16"/>
              </w:rPr>
              <w:t>проект</w:t>
            </w:r>
          </w:p>
        </w:tc>
        <w:tc>
          <w:tcPr>
            <w:tcW w:w="1140" w:type="dxa"/>
            <w:tcBorders>
              <w:top w:val="nil"/>
              <w:left w:val="nil"/>
              <w:bottom w:val="single" w:sz="4" w:space="0" w:color="auto"/>
              <w:right w:val="single" w:sz="4" w:space="0" w:color="auto"/>
            </w:tcBorders>
            <w:shd w:val="clear" w:color="99CCFF" w:fill="FF99CC"/>
            <w:vAlign w:val="bottom"/>
          </w:tcPr>
          <w:p w:rsidR="00EC0721" w:rsidRPr="00CD38D5" w:rsidRDefault="00EC0721" w:rsidP="007138B9">
            <w:pPr>
              <w:rPr>
                <w:b/>
                <w:bCs/>
                <w:sz w:val="16"/>
                <w:szCs w:val="16"/>
              </w:rPr>
            </w:pPr>
            <w:r w:rsidRPr="00CD38D5">
              <w:rPr>
                <w:b/>
                <w:bCs/>
                <w:sz w:val="16"/>
                <w:szCs w:val="16"/>
              </w:rPr>
              <w:t> </w:t>
            </w:r>
          </w:p>
        </w:tc>
        <w:tc>
          <w:tcPr>
            <w:tcW w:w="940" w:type="dxa"/>
            <w:tcBorders>
              <w:top w:val="nil"/>
              <w:left w:val="nil"/>
              <w:bottom w:val="single" w:sz="4" w:space="0" w:color="auto"/>
              <w:right w:val="single" w:sz="8" w:space="0" w:color="auto"/>
            </w:tcBorders>
            <w:shd w:val="clear" w:color="99CCFF" w:fill="FF99CC"/>
            <w:vAlign w:val="bottom"/>
          </w:tcPr>
          <w:p w:rsidR="00EC0721" w:rsidRPr="00CD38D5" w:rsidRDefault="00EC0721" w:rsidP="007138B9">
            <w:pPr>
              <w:rPr>
                <w:b/>
                <w:bCs/>
                <w:sz w:val="16"/>
                <w:szCs w:val="16"/>
              </w:rPr>
            </w:pPr>
            <w:r w:rsidRPr="00CD38D5">
              <w:rPr>
                <w:b/>
                <w:bCs/>
                <w:sz w:val="16"/>
                <w:szCs w:val="16"/>
              </w:rPr>
              <w:t> </w:t>
            </w:r>
          </w:p>
        </w:tc>
      </w:tr>
      <w:tr w:rsidR="00EC0721" w:rsidRPr="00CD38D5" w:rsidTr="007138B9">
        <w:trPr>
          <w:trHeight w:val="225"/>
        </w:trPr>
        <w:tc>
          <w:tcPr>
            <w:tcW w:w="9580" w:type="dxa"/>
            <w:gridSpan w:val="6"/>
            <w:tcBorders>
              <w:top w:val="single" w:sz="4" w:space="0" w:color="auto"/>
              <w:left w:val="single" w:sz="8" w:space="0" w:color="auto"/>
              <w:bottom w:val="single" w:sz="4" w:space="0" w:color="auto"/>
              <w:right w:val="single" w:sz="8" w:space="0" w:color="000000"/>
            </w:tcBorders>
            <w:shd w:val="clear" w:color="auto" w:fill="auto"/>
            <w:vAlign w:val="bottom"/>
          </w:tcPr>
          <w:p w:rsidR="00EC0721" w:rsidRPr="00CD38D5" w:rsidRDefault="00EC0721" w:rsidP="007138B9">
            <w:pPr>
              <w:jc w:val="center"/>
              <w:rPr>
                <w:b/>
                <w:bCs/>
                <w:sz w:val="16"/>
                <w:szCs w:val="16"/>
              </w:rPr>
            </w:pPr>
            <w:r w:rsidRPr="00CD38D5">
              <w:rPr>
                <w:b/>
                <w:bCs/>
                <w:sz w:val="16"/>
                <w:szCs w:val="16"/>
              </w:rPr>
              <w:t xml:space="preserve">4. Об’єкти, які будуть фінансуватися за рахунок залишку субвенції з державного бюджету на здійснення заходів щодо </w:t>
            </w:r>
            <w:proofErr w:type="gramStart"/>
            <w:r w:rsidRPr="00CD38D5">
              <w:rPr>
                <w:b/>
                <w:bCs/>
                <w:sz w:val="16"/>
                <w:szCs w:val="16"/>
              </w:rPr>
              <w:t>соц</w:t>
            </w:r>
            <w:proofErr w:type="gramEnd"/>
            <w:r w:rsidRPr="00CD38D5">
              <w:rPr>
                <w:b/>
                <w:bCs/>
                <w:sz w:val="16"/>
                <w:szCs w:val="16"/>
              </w:rPr>
              <w:t xml:space="preserve">іально-економічного розвитку </w:t>
            </w:r>
          </w:p>
        </w:tc>
      </w:tr>
      <w:tr w:rsidR="00EC0721" w:rsidRPr="00CD38D5" w:rsidTr="007138B9">
        <w:trPr>
          <w:trHeight w:val="855"/>
        </w:trPr>
        <w:tc>
          <w:tcPr>
            <w:tcW w:w="760" w:type="dxa"/>
            <w:tcBorders>
              <w:top w:val="nil"/>
              <w:left w:val="single" w:sz="8" w:space="0" w:color="auto"/>
              <w:bottom w:val="single" w:sz="4" w:space="0" w:color="auto"/>
              <w:right w:val="single" w:sz="4" w:space="0" w:color="auto"/>
            </w:tcBorders>
            <w:shd w:val="clear" w:color="auto" w:fill="auto"/>
            <w:vAlign w:val="bottom"/>
          </w:tcPr>
          <w:p w:rsidR="00EC0721" w:rsidRPr="00CD38D5" w:rsidRDefault="00EC0721" w:rsidP="007138B9">
            <w:pPr>
              <w:jc w:val="center"/>
              <w:rPr>
                <w:b/>
                <w:bCs/>
                <w:sz w:val="16"/>
                <w:szCs w:val="16"/>
              </w:rPr>
            </w:pPr>
            <w:r w:rsidRPr="00CD38D5">
              <w:rPr>
                <w:b/>
                <w:bCs/>
                <w:sz w:val="16"/>
                <w:szCs w:val="16"/>
              </w:rPr>
              <w:t>4.1</w:t>
            </w:r>
          </w:p>
        </w:tc>
        <w:tc>
          <w:tcPr>
            <w:tcW w:w="44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both"/>
              <w:rPr>
                <w:b/>
                <w:bCs/>
                <w:sz w:val="16"/>
                <w:szCs w:val="16"/>
              </w:rPr>
            </w:pPr>
            <w:r w:rsidRPr="00CD38D5">
              <w:rPr>
                <w:b/>
                <w:bCs/>
                <w:sz w:val="16"/>
                <w:szCs w:val="16"/>
              </w:rPr>
              <w:t>Реконструкція  приміщень 1-го поверху адмінбудівлі під центр первинної медико-санітарної допомоги (амбулаторія) по вул</w:t>
            </w:r>
            <w:proofErr w:type="gramStart"/>
            <w:r w:rsidRPr="00CD38D5">
              <w:rPr>
                <w:b/>
                <w:bCs/>
                <w:sz w:val="16"/>
                <w:szCs w:val="16"/>
              </w:rPr>
              <w:t>.К</w:t>
            </w:r>
            <w:proofErr w:type="gramEnd"/>
            <w:r w:rsidRPr="00CD38D5">
              <w:rPr>
                <w:b/>
                <w:bCs/>
                <w:sz w:val="16"/>
                <w:szCs w:val="16"/>
              </w:rPr>
              <w:t>иївська,148 в м. Обухові Київської області</w:t>
            </w:r>
          </w:p>
        </w:tc>
        <w:tc>
          <w:tcPr>
            <w:tcW w:w="13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b/>
                <w:bCs/>
                <w:sz w:val="16"/>
                <w:szCs w:val="16"/>
              </w:rPr>
            </w:pPr>
            <w:r w:rsidRPr="00CD38D5">
              <w:rPr>
                <w:b/>
                <w:bCs/>
                <w:sz w:val="16"/>
                <w:szCs w:val="16"/>
              </w:rPr>
              <w:t>1 131 148 грн.</w:t>
            </w:r>
          </w:p>
        </w:tc>
        <w:tc>
          <w:tcPr>
            <w:tcW w:w="100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jc w:val="center"/>
              <w:rPr>
                <w:b/>
                <w:bCs/>
                <w:sz w:val="16"/>
                <w:szCs w:val="16"/>
              </w:rPr>
            </w:pPr>
            <w:smartTag w:uri="urn:schemas-microsoft-com:office:smarttags" w:element="metricconverter">
              <w:smartTagPr>
                <w:attr w:name="ProductID" w:val="150 м2"/>
              </w:smartTagPr>
              <w:r w:rsidRPr="00CD38D5">
                <w:rPr>
                  <w:b/>
                  <w:bCs/>
                  <w:sz w:val="16"/>
                  <w:szCs w:val="16"/>
                </w:rPr>
                <w:t>150 м</w:t>
              </w:r>
              <w:proofErr w:type="gramStart"/>
              <w:r w:rsidRPr="00CD38D5">
                <w:rPr>
                  <w:b/>
                  <w:bCs/>
                  <w:sz w:val="16"/>
                  <w:szCs w:val="16"/>
                </w:rPr>
                <w:t>2</w:t>
              </w:r>
            </w:smartTag>
            <w:proofErr w:type="gramEnd"/>
          </w:p>
        </w:tc>
        <w:tc>
          <w:tcPr>
            <w:tcW w:w="1140" w:type="dxa"/>
            <w:tcBorders>
              <w:top w:val="nil"/>
              <w:left w:val="nil"/>
              <w:bottom w:val="single" w:sz="4" w:space="0" w:color="auto"/>
              <w:right w:val="single" w:sz="4" w:space="0" w:color="auto"/>
            </w:tcBorders>
            <w:shd w:val="clear" w:color="auto" w:fill="auto"/>
            <w:vAlign w:val="bottom"/>
          </w:tcPr>
          <w:p w:rsidR="00EC0721" w:rsidRPr="00CD38D5" w:rsidRDefault="00EC0721" w:rsidP="007138B9">
            <w:pPr>
              <w:rPr>
                <w:b/>
                <w:bCs/>
                <w:sz w:val="16"/>
                <w:szCs w:val="16"/>
              </w:rPr>
            </w:pPr>
            <w:r w:rsidRPr="00CD38D5">
              <w:rPr>
                <w:b/>
                <w:bCs/>
                <w:sz w:val="16"/>
                <w:szCs w:val="16"/>
              </w:rPr>
              <w:t>січень</w:t>
            </w:r>
          </w:p>
        </w:tc>
        <w:tc>
          <w:tcPr>
            <w:tcW w:w="940" w:type="dxa"/>
            <w:tcBorders>
              <w:top w:val="nil"/>
              <w:left w:val="nil"/>
              <w:bottom w:val="single" w:sz="4" w:space="0" w:color="auto"/>
              <w:right w:val="single" w:sz="8" w:space="0" w:color="auto"/>
            </w:tcBorders>
            <w:shd w:val="clear" w:color="auto" w:fill="auto"/>
            <w:vAlign w:val="bottom"/>
          </w:tcPr>
          <w:p w:rsidR="00EC0721" w:rsidRPr="00CD38D5" w:rsidRDefault="00EC0721" w:rsidP="007138B9">
            <w:pPr>
              <w:rPr>
                <w:b/>
                <w:bCs/>
                <w:sz w:val="16"/>
                <w:szCs w:val="16"/>
              </w:rPr>
            </w:pPr>
            <w:r w:rsidRPr="00CD38D5">
              <w:rPr>
                <w:b/>
                <w:bCs/>
                <w:sz w:val="16"/>
                <w:szCs w:val="16"/>
              </w:rPr>
              <w:t xml:space="preserve">лютий </w:t>
            </w:r>
          </w:p>
        </w:tc>
      </w:tr>
      <w:tr w:rsidR="00EC0721" w:rsidRPr="00CD38D5" w:rsidTr="007138B9">
        <w:trPr>
          <w:trHeight w:val="225"/>
        </w:trPr>
        <w:tc>
          <w:tcPr>
            <w:tcW w:w="5200" w:type="dxa"/>
            <w:gridSpan w:val="2"/>
            <w:tcBorders>
              <w:top w:val="single" w:sz="4" w:space="0" w:color="auto"/>
              <w:left w:val="single" w:sz="8" w:space="0" w:color="auto"/>
              <w:bottom w:val="single" w:sz="4" w:space="0" w:color="auto"/>
              <w:right w:val="single" w:sz="4" w:space="0" w:color="auto"/>
            </w:tcBorders>
            <w:shd w:val="clear" w:color="99CCFF" w:fill="00FFFF"/>
            <w:vAlign w:val="bottom"/>
          </w:tcPr>
          <w:p w:rsidR="00EC0721" w:rsidRPr="00CD38D5" w:rsidRDefault="00EC0721" w:rsidP="007138B9">
            <w:pPr>
              <w:jc w:val="center"/>
              <w:rPr>
                <w:b/>
                <w:bCs/>
                <w:sz w:val="16"/>
                <w:szCs w:val="16"/>
              </w:rPr>
            </w:pPr>
            <w:r w:rsidRPr="00CD38D5">
              <w:rPr>
                <w:b/>
                <w:bCs/>
                <w:sz w:val="16"/>
                <w:szCs w:val="16"/>
              </w:rPr>
              <w:t xml:space="preserve">Всього по </w:t>
            </w:r>
            <w:proofErr w:type="gramStart"/>
            <w:r w:rsidRPr="00CD38D5">
              <w:rPr>
                <w:b/>
                <w:bCs/>
                <w:sz w:val="16"/>
                <w:szCs w:val="16"/>
              </w:rPr>
              <w:t>п</w:t>
            </w:r>
            <w:proofErr w:type="gramEnd"/>
            <w:r w:rsidRPr="00CD38D5">
              <w:rPr>
                <w:b/>
                <w:bCs/>
                <w:sz w:val="16"/>
                <w:szCs w:val="16"/>
              </w:rPr>
              <w:t>ідрозділу розділу 4 :</w:t>
            </w:r>
          </w:p>
        </w:tc>
        <w:tc>
          <w:tcPr>
            <w:tcW w:w="1300" w:type="dxa"/>
            <w:tcBorders>
              <w:top w:val="nil"/>
              <w:left w:val="nil"/>
              <w:bottom w:val="single" w:sz="4" w:space="0" w:color="auto"/>
              <w:right w:val="single" w:sz="4" w:space="0" w:color="auto"/>
            </w:tcBorders>
            <w:shd w:val="clear" w:color="99CCFF" w:fill="00FFFF"/>
            <w:vAlign w:val="bottom"/>
          </w:tcPr>
          <w:p w:rsidR="00EC0721" w:rsidRPr="00CD38D5" w:rsidRDefault="00EC0721" w:rsidP="007138B9">
            <w:pPr>
              <w:jc w:val="center"/>
              <w:rPr>
                <w:b/>
                <w:bCs/>
                <w:sz w:val="16"/>
                <w:szCs w:val="16"/>
              </w:rPr>
            </w:pPr>
            <w:r w:rsidRPr="00CD38D5">
              <w:rPr>
                <w:b/>
                <w:bCs/>
                <w:sz w:val="16"/>
                <w:szCs w:val="16"/>
              </w:rPr>
              <w:t>1 131 148 грн.</w:t>
            </w:r>
          </w:p>
        </w:tc>
        <w:tc>
          <w:tcPr>
            <w:tcW w:w="1000" w:type="dxa"/>
            <w:tcBorders>
              <w:top w:val="nil"/>
              <w:left w:val="nil"/>
              <w:bottom w:val="single" w:sz="4" w:space="0" w:color="auto"/>
              <w:right w:val="single" w:sz="4" w:space="0" w:color="auto"/>
            </w:tcBorders>
            <w:shd w:val="clear" w:color="99CCFF" w:fill="00FFFF"/>
            <w:vAlign w:val="bottom"/>
          </w:tcPr>
          <w:p w:rsidR="00EC0721" w:rsidRPr="00CD38D5" w:rsidRDefault="00EC0721" w:rsidP="007138B9">
            <w:pPr>
              <w:jc w:val="center"/>
              <w:rPr>
                <w:b/>
                <w:bCs/>
                <w:sz w:val="16"/>
                <w:szCs w:val="16"/>
              </w:rPr>
            </w:pPr>
            <w:r w:rsidRPr="00CD38D5">
              <w:rPr>
                <w:b/>
                <w:bCs/>
                <w:sz w:val="16"/>
                <w:szCs w:val="16"/>
              </w:rPr>
              <w:t> </w:t>
            </w:r>
          </w:p>
        </w:tc>
        <w:tc>
          <w:tcPr>
            <w:tcW w:w="1140" w:type="dxa"/>
            <w:tcBorders>
              <w:top w:val="nil"/>
              <w:left w:val="nil"/>
              <w:bottom w:val="single" w:sz="4" w:space="0" w:color="auto"/>
              <w:right w:val="single" w:sz="4" w:space="0" w:color="auto"/>
            </w:tcBorders>
            <w:shd w:val="clear" w:color="99CCFF" w:fill="00FFFF"/>
            <w:noWrap/>
            <w:vAlign w:val="bottom"/>
          </w:tcPr>
          <w:p w:rsidR="00EC0721" w:rsidRPr="00CD38D5" w:rsidRDefault="00EC0721" w:rsidP="007138B9">
            <w:pPr>
              <w:rPr>
                <w:sz w:val="16"/>
                <w:szCs w:val="16"/>
              </w:rPr>
            </w:pPr>
            <w:r w:rsidRPr="00CD38D5">
              <w:rPr>
                <w:sz w:val="16"/>
                <w:szCs w:val="16"/>
              </w:rPr>
              <w:t> </w:t>
            </w:r>
          </w:p>
        </w:tc>
        <w:tc>
          <w:tcPr>
            <w:tcW w:w="940" w:type="dxa"/>
            <w:tcBorders>
              <w:top w:val="nil"/>
              <w:left w:val="nil"/>
              <w:bottom w:val="single" w:sz="4" w:space="0" w:color="auto"/>
              <w:right w:val="single" w:sz="8" w:space="0" w:color="auto"/>
            </w:tcBorders>
            <w:shd w:val="clear" w:color="99CCFF" w:fill="00FFFF"/>
            <w:vAlign w:val="bottom"/>
          </w:tcPr>
          <w:p w:rsidR="00EC0721" w:rsidRPr="00CD38D5" w:rsidRDefault="00EC0721" w:rsidP="007138B9">
            <w:pPr>
              <w:rPr>
                <w:sz w:val="16"/>
                <w:szCs w:val="16"/>
              </w:rPr>
            </w:pPr>
            <w:r w:rsidRPr="00CD38D5">
              <w:rPr>
                <w:sz w:val="16"/>
                <w:szCs w:val="16"/>
              </w:rPr>
              <w:t> </w:t>
            </w:r>
          </w:p>
        </w:tc>
      </w:tr>
      <w:tr w:rsidR="00EC0721" w:rsidRPr="00CD38D5" w:rsidTr="007138B9">
        <w:trPr>
          <w:trHeight w:val="225"/>
        </w:trPr>
        <w:tc>
          <w:tcPr>
            <w:tcW w:w="5200" w:type="dxa"/>
            <w:gridSpan w:val="2"/>
            <w:tcBorders>
              <w:top w:val="single" w:sz="4" w:space="0" w:color="auto"/>
              <w:left w:val="single" w:sz="8" w:space="0" w:color="auto"/>
              <w:bottom w:val="single" w:sz="4" w:space="0" w:color="auto"/>
              <w:right w:val="single" w:sz="4" w:space="0" w:color="auto"/>
            </w:tcBorders>
            <w:shd w:val="clear" w:color="99CCFF" w:fill="FF99CC"/>
            <w:vAlign w:val="bottom"/>
          </w:tcPr>
          <w:p w:rsidR="00EC0721" w:rsidRPr="00CD38D5" w:rsidRDefault="00EC0721" w:rsidP="007138B9">
            <w:pPr>
              <w:jc w:val="center"/>
              <w:rPr>
                <w:b/>
                <w:bCs/>
                <w:sz w:val="16"/>
                <w:szCs w:val="16"/>
              </w:rPr>
            </w:pPr>
            <w:r w:rsidRPr="00CD38D5">
              <w:rPr>
                <w:b/>
                <w:bCs/>
                <w:sz w:val="16"/>
                <w:szCs w:val="16"/>
              </w:rPr>
              <w:t>Загалом по розділу 4:</w:t>
            </w:r>
          </w:p>
        </w:tc>
        <w:tc>
          <w:tcPr>
            <w:tcW w:w="1300" w:type="dxa"/>
            <w:tcBorders>
              <w:top w:val="nil"/>
              <w:left w:val="nil"/>
              <w:bottom w:val="single" w:sz="4" w:space="0" w:color="auto"/>
              <w:right w:val="single" w:sz="4" w:space="0" w:color="auto"/>
            </w:tcBorders>
            <w:shd w:val="clear" w:color="99CCFF" w:fill="FF99CC"/>
            <w:vAlign w:val="bottom"/>
          </w:tcPr>
          <w:p w:rsidR="00EC0721" w:rsidRPr="00CD38D5" w:rsidRDefault="00EC0721" w:rsidP="007138B9">
            <w:pPr>
              <w:jc w:val="center"/>
              <w:rPr>
                <w:b/>
                <w:bCs/>
                <w:sz w:val="16"/>
                <w:szCs w:val="16"/>
              </w:rPr>
            </w:pPr>
            <w:r w:rsidRPr="00CD38D5">
              <w:rPr>
                <w:b/>
                <w:bCs/>
                <w:sz w:val="16"/>
                <w:szCs w:val="16"/>
              </w:rPr>
              <w:t>1 131 148 грн.</w:t>
            </w:r>
          </w:p>
        </w:tc>
        <w:tc>
          <w:tcPr>
            <w:tcW w:w="1000" w:type="dxa"/>
            <w:tcBorders>
              <w:top w:val="nil"/>
              <w:left w:val="nil"/>
              <w:bottom w:val="single" w:sz="4" w:space="0" w:color="auto"/>
              <w:right w:val="single" w:sz="4" w:space="0" w:color="auto"/>
            </w:tcBorders>
            <w:shd w:val="clear" w:color="99CCFF" w:fill="FF99CC"/>
            <w:vAlign w:val="bottom"/>
          </w:tcPr>
          <w:p w:rsidR="00EC0721" w:rsidRPr="00CD38D5" w:rsidRDefault="00EC0721" w:rsidP="007138B9">
            <w:pPr>
              <w:jc w:val="center"/>
              <w:rPr>
                <w:b/>
                <w:bCs/>
                <w:sz w:val="16"/>
                <w:szCs w:val="16"/>
              </w:rPr>
            </w:pPr>
            <w:r w:rsidRPr="00CD38D5">
              <w:rPr>
                <w:b/>
                <w:bCs/>
                <w:sz w:val="16"/>
                <w:szCs w:val="16"/>
              </w:rPr>
              <w:t> </w:t>
            </w:r>
          </w:p>
        </w:tc>
        <w:tc>
          <w:tcPr>
            <w:tcW w:w="1140" w:type="dxa"/>
            <w:tcBorders>
              <w:top w:val="nil"/>
              <w:left w:val="nil"/>
              <w:bottom w:val="single" w:sz="4" w:space="0" w:color="auto"/>
              <w:right w:val="single" w:sz="4" w:space="0" w:color="auto"/>
            </w:tcBorders>
            <w:shd w:val="clear" w:color="99CCFF" w:fill="FF99CC"/>
            <w:noWrap/>
            <w:vAlign w:val="bottom"/>
          </w:tcPr>
          <w:p w:rsidR="00EC0721" w:rsidRPr="00CD38D5" w:rsidRDefault="00EC0721" w:rsidP="007138B9">
            <w:pPr>
              <w:rPr>
                <w:sz w:val="16"/>
                <w:szCs w:val="16"/>
              </w:rPr>
            </w:pPr>
            <w:r w:rsidRPr="00CD38D5">
              <w:rPr>
                <w:sz w:val="16"/>
                <w:szCs w:val="16"/>
              </w:rPr>
              <w:t> </w:t>
            </w:r>
          </w:p>
        </w:tc>
        <w:tc>
          <w:tcPr>
            <w:tcW w:w="940" w:type="dxa"/>
            <w:tcBorders>
              <w:top w:val="nil"/>
              <w:left w:val="nil"/>
              <w:bottom w:val="single" w:sz="4" w:space="0" w:color="auto"/>
              <w:right w:val="single" w:sz="8" w:space="0" w:color="auto"/>
            </w:tcBorders>
            <w:shd w:val="clear" w:color="99CCFF" w:fill="FF99CC"/>
            <w:vAlign w:val="bottom"/>
          </w:tcPr>
          <w:p w:rsidR="00EC0721" w:rsidRPr="00CD38D5" w:rsidRDefault="00EC0721" w:rsidP="007138B9">
            <w:pPr>
              <w:rPr>
                <w:sz w:val="16"/>
                <w:szCs w:val="16"/>
              </w:rPr>
            </w:pPr>
            <w:r w:rsidRPr="00CD38D5">
              <w:rPr>
                <w:sz w:val="16"/>
                <w:szCs w:val="16"/>
              </w:rPr>
              <w:t> </w:t>
            </w:r>
          </w:p>
        </w:tc>
      </w:tr>
      <w:tr w:rsidR="00EC0721" w:rsidRPr="00CD38D5" w:rsidTr="007138B9">
        <w:trPr>
          <w:trHeight w:val="270"/>
        </w:trPr>
        <w:tc>
          <w:tcPr>
            <w:tcW w:w="5200" w:type="dxa"/>
            <w:gridSpan w:val="2"/>
            <w:tcBorders>
              <w:top w:val="single" w:sz="4" w:space="0" w:color="auto"/>
              <w:left w:val="single" w:sz="8" w:space="0" w:color="auto"/>
              <w:bottom w:val="single" w:sz="8" w:space="0" w:color="auto"/>
              <w:right w:val="single" w:sz="4" w:space="0" w:color="000000"/>
            </w:tcBorders>
            <w:shd w:val="clear" w:color="auto" w:fill="auto"/>
            <w:noWrap/>
            <w:vAlign w:val="bottom"/>
          </w:tcPr>
          <w:p w:rsidR="00EC0721" w:rsidRPr="00CD38D5" w:rsidRDefault="00EC0721" w:rsidP="007138B9">
            <w:pPr>
              <w:jc w:val="both"/>
              <w:rPr>
                <w:b/>
                <w:bCs/>
                <w:sz w:val="20"/>
                <w:szCs w:val="20"/>
              </w:rPr>
            </w:pPr>
            <w:r w:rsidRPr="00CD38D5">
              <w:rPr>
                <w:b/>
                <w:bCs/>
                <w:sz w:val="20"/>
                <w:szCs w:val="20"/>
              </w:rPr>
              <w:t xml:space="preserve">ЗАГАЛЬНИЙ ОБСЯГ ФІНАСУВАННЯ НА 2018 </w:t>
            </w:r>
            <w:proofErr w:type="gramStart"/>
            <w:r w:rsidRPr="00CD38D5">
              <w:rPr>
                <w:b/>
                <w:bCs/>
                <w:sz w:val="20"/>
                <w:szCs w:val="20"/>
              </w:rPr>
              <w:t>Р</w:t>
            </w:r>
            <w:proofErr w:type="gramEnd"/>
            <w:r w:rsidRPr="00CD38D5">
              <w:rPr>
                <w:b/>
                <w:bCs/>
                <w:sz w:val="20"/>
                <w:szCs w:val="20"/>
              </w:rPr>
              <w:t>ІК</w:t>
            </w:r>
          </w:p>
        </w:tc>
        <w:tc>
          <w:tcPr>
            <w:tcW w:w="1300" w:type="dxa"/>
            <w:tcBorders>
              <w:top w:val="nil"/>
              <w:left w:val="nil"/>
              <w:bottom w:val="single" w:sz="8" w:space="0" w:color="auto"/>
              <w:right w:val="single" w:sz="4" w:space="0" w:color="auto"/>
            </w:tcBorders>
            <w:shd w:val="clear" w:color="auto" w:fill="auto"/>
            <w:vAlign w:val="bottom"/>
          </w:tcPr>
          <w:p w:rsidR="00EC0721" w:rsidRPr="00CD38D5" w:rsidRDefault="00EC0721" w:rsidP="007138B9">
            <w:pPr>
              <w:jc w:val="center"/>
              <w:rPr>
                <w:b/>
                <w:bCs/>
                <w:sz w:val="16"/>
                <w:szCs w:val="16"/>
              </w:rPr>
            </w:pPr>
            <w:r w:rsidRPr="00CD38D5">
              <w:rPr>
                <w:b/>
                <w:bCs/>
                <w:sz w:val="16"/>
                <w:szCs w:val="16"/>
              </w:rPr>
              <w:t>17 402 648 грн.</w:t>
            </w:r>
          </w:p>
        </w:tc>
        <w:tc>
          <w:tcPr>
            <w:tcW w:w="1000" w:type="dxa"/>
            <w:tcBorders>
              <w:top w:val="nil"/>
              <w:left w:val="nil"/>
              <w:bottom w:val="single" w:sz="8" w:space="0" w:color="auto"/>
              <w:right w:val="single" w:sz="4" w:space="0" w:color="auto"/>
            </w:tcBorders>
            <w:shd w:val="clear" w:color="auto" w:fill="auto"/>
            <w:noWrap/>
            <w:vAlign w:val="bottom"/>
          </w:tcPr>
          <w:p w:rsidR="00EC0721" w:rsidRPr="00CD38D5" w:rsidRDefault="00EC0721" w:rsidP="007138B9">
            <w:pPr>
              <w:rPr>
                <w:rFonts w:ascii="Arial CYR" w:hAnsi="Arial CYR" w:cs="Arial CYR"/>
                <w:sz w:val="20"/>
                <w:szCs w:val="20"/>
              </w:rPr>
            </w:pPr>
            <w:r w:rsidRPr="00CD38D5">
              <w:rPr>
                <w:rFonts w:ascii="Arial CYR" w:hAnsi="Arial CYR" w:cs="Arial CYR"/>
                <w:sz w:val="20"/>
                <w:szCs w:val="20"/>
              </w:rPr>
              <w:t> </w:t>
            </w:r>
          </w:p>
        </w:tc>
        <w:tc>
          <w:tcPr>
            <w:tcW w:w="1140" w:type="dxa"/>
            <w:tcBorders>
              <w:top w:val="nil"/>
              <w:left w:val="nil"/>
              <w:bottom w:val="single" w:sz="8" w:space="0" w:color="auto"/>
              <w:right w:val="single" w:sz="4" w:space="0" w:color="auto"/>
            </w:tcBorders>
            <w:shd w:val="clear" w:color="auto" w:fill="auto"/>
            <w:noWrap/>
            <w:vAlign w:val="bottom"/>
          </w:tcPr>
          <w:p w:rsidR="00EC0721" w:rsidRPr="00CD38D5" w:rsidRDefault="00EC0721" w:rsidP="007138B9">
            <w:pPr>
              <w:rPr>
                <w:rFonts w:ascii="Arial CYR" w:hAnsi="Arial CYR" w:cs="Arial CYR"/>
                <w:sz w:val="20"/>
                <w:szCs w:val="20"/>
              </w:rPr>
            </w:pPr>
            <w:r w:rsidRPr="00CD38D5">
              <w:rPr>
                <w:rFonts w:ascii="Arial CYR" w:hAnsi="Arial CYR" w:cs="Arial CYR"/>
                <w:sz w:val="20"/>
                <w:szCs w:val="20"/>
              </w:rPr>
              <w:t> </w:t>
            </w:r>
          </w:p>
        </w:tc>
        <w:tc>
          <w:tcPr>
            <w:tcW w:w="940" w:type="dxa"/>
            <w:tcBorders>
              <w:top w:val="nil"/>
              <w:left w:val="nil"/>
              <w:bottom w:val="single" w:sz="8" w:space="0" w:color="auto"/>
              <w:right w:val="single" w:sz="8" w:space="0" w:color="auto"/>
            </w:tcBorders>
            <w:shd w:val="clear" w:color="auto" w:fill="auto"/>
            <w:noWrap/>
            <w:vAlign w:val="bottom"/>
          </w:tcPr>
          <w:p w:rsidR="00EC0721" w:rsidRPr="00CD38D5" w:rsidRDefault="00EC0721" w:rsidP="007138B9">
            <w:pPr>
              <w:rPr>
                <w:rFonts w:ascii="Arial CYR" w:hAnsi="Arial CYR" w:cs="Arial CYR"/>
                <w:sz w:val="20"/>
                <w:szCs w:val="20"/>
              </w:rPr>
            </w:pPr>
            <w:r w:rsidRPr="00CD38D5">
              <w:rPr>
                <w:rFonts w:ascii="Arial CYR" w:hAnsi="Arial CYR" w:cs="Arial CYR"/>
                <w:sz w:val="20"/>
                <w:szCs w:val="20"/>
              </w:rPr>
              <w:t> </w:t>
            </w:r>
          </w:p>
        </w:tc>
      </w:tr>
    </w:tbl>
    <w:p w:rsidR="00EC0721" w:rsidRPr="00D13121" w:rsidRDefault="00EC0721" w:rsidP="00EC0721">
      <w:pPr>
        <w:tabs>
          <w:tab w:val="center" w:pos="4819"/>
          <w:tab w:val="left" w:pos="6900"/>
          <w:tab w:val="left" w:pos="8190"/>
        </w:tabs>
        <w:jc w:val="center"/>
        <w:rPr>
          <w:b/>
          <w:lang w:val="uk-UA"/>
        </w:rPr>
      </w:pPr>
    </w:p>
    <w:p w:rsidR="00EC0721" w:rsidRPr="00D13121" w:rsidRDefault="00EC0721" w:rsidP="00EC0721">
      <w:pPr>
        <w:jc w:val="center"/>
        <w:rPr>
          <w:b/>
          <w:lang w:val="uk-UA"/>
        </w:rPr>
      </w:pPr>
      <w:r w:rsidRPr="00D13121">
        <w:rPr>
          <w:b/>
          <w:lang w:val="uk-UA"/>
        </w:rPr>
        <w:tab/>
        <w:t xml:space="preserve">7. </w:t>
      </w:r>
      <w:r w:rsidRPr="00D13121">
        <w:rPr>
          <w:b/>
          <w:bCs/>
          <w:lang w:val="uk-UA"/>
        </w:rPr>
        <w:t>Ресурсне забезпечення П</w:t>
      </w:r>
      <w:r w:rsidRPr="00D13121">
        <w:rPr>
          <w:b/>
          <w:lang w:val="uk-UA"/>
        </w:rPr>
        <w:t>рограми</w:t>
      </w:r>
    </w:p>
    <w:p w:rsidR="00EC0721" w:rsidRPr="00D13121" w:rsidRDefault="00EC0721" w:rsidP="00EC0721">
      <w:pPr>
        <w:jc w:val="center"/>
        <w:rPr>
          <w:b/>
          <w:lang w:val="uk-UA"/>
        </w:rPr>
      </w:pPr>
    </w:p>
    <w:p w:rsidR="00EC0721" w:rsidRPr="00D13121" w:rsidRDefault="00EC0721" w:rsidP="00EC0721">
      <w:pPr>
        <w:tabs>
          <w:tab w:val="center" w:pos="4819"/>
          <w:tab w:val="left" w:pos="6900"/>
          <w:tab w:val="left" w:pos="8190"/>
        </w:tabs>
        <w:ind w:firstLine="709"/>
        <w:rPr>
          <w:bCs/>
          <w:lang w:val="uk-UA"/>
        </w:rPr>
      </w:pPr>
      <w:r w:rsidRPr="00D13121">
        <w:rPr>
          <w:b/>
          <w:bCs/>
          <w:lang w:val="uk-UA"/>
        </w:rPr>
        <w:tab/>
      </w:r>
      <w:r w:rsidRPr="00D13121">
        <w:rPr>
          <w:bCs/>
          <w:lang w:val="uk-UA"/>
        </w:rPr>
        <w:t xml:space="preserve">Виконання заходів Програми забезпечується за рахунок коштів місцевого бюджету в межах призначень та інших джерел, не заборонених чинним законодавством України. </w:t>
      </w:r>
    </w:p>
    <w:p w:rsidR="00EC0721" w:rsidRPr="00955CB2" w:rsidRDefault="00EC0721" w:rsidP="00EC0721">
      <w:pPr>
        <w:tabs>
          <w:tab w:val="center" w:pos="4819"/>
          <w:tab w:val="left" w:pos="6900"/>
          <w:tab w:val="left" w:pos="8190"/>
        </w:tabs>
        <w:ind w:right="-568" w:firstLine="709"/>
        <w:rPr>
          <w:b/>
          <w:bCs/>
          <w:lang w:val="uk-UA"/>
        </w:rPr>
      </w:pPr>
      <w:r w:rsidRPr="00955CB2">
        <w:rPr>
          <w:b/>
          <w:bCs/>
          <w:lang w:val="uk-UA"/>
        </w:rPr>
        <w:t xml:space="preserve">На 2018р. планується  фінансування в обсязі </w:t>
      </w:r>
      <w:r>
        <w:rPr>
          <w:b/>
          <w:bCs/>
          <w:lang w:val="uk-UA"/>
        </w:rPr>
        <w:t>17  402,648</w:t>
      </w:r>
      <w:r w:rsidRPr="00955CB2">
        <w:rPr>
          <w:b/>
          <w:bCs/>
          <w:lang w:val="uk-UA"/>
        </w:rPr>
        <w:t xml:space="preserve"> тис. грн., в тому числі:</w:t>
      </w:r>
    </w:p>
    <w:p w:rsidR="00EC0721" w:rsidRPr="00D13121" w:rsidRDefault="00EC0721" w:rsidP="00EC0721">
      <w:pPr>
        <w:numPr>
          <w:ilvl w:val="0"/>
          <w:numId w:val="4"/>
        </w:numPr>
        <w:tabs>
          <w:tab w:val="clear" w:pos="0"/>
          <w:tab w:val="num" w:pos="360"/>
          <w:tab w:val="center" w:pos="4819"/>
          <w:tab w:val="left" w:pos="6900"/>
          <w:tab w:val="left" w:pos="8190"/>
        </w:tabs>
        <w:ind w:left="360" w:right="-568"/>
        <w:rPr>
          <w:bCs/>
          <w:lang w:val="uk-UA"/>
        </w:rPr>
      </w:pPr>
      <w:r w:rsidRPr="00D13121">
        <w:rPr>
          <w:bCs/>
          <w:lang w:val="uk-UA"/>
        </w:rPr>
        <w:t xml:space="preserve">кошти місцевого бюджету – </w:t>
      </w:r>
      <w:r>
        <w:rPr>
          <w:bCs/>
          <w:lang w:val="uk-UA"/>
        </w:rPr>
        <w:t>16 271,500</w:t>
      </w:r>
      <w:r w:rsidRPr="00D13121">
        <w:rPr>
          <w:bCs/>
          <w:lang w:val="uk-UA"/>
        </w:rPr>
        <w:t xml:space="preserve"> </w:t>
      </w:r>
      <w:r w:rsidRPr="00D13121">
        <w:rPr>
          <w:lang w:val="uk-UA"/>
        </w:rPr>
        <w:t>тис. грн</w:t>
      </w:r>
      <w:r w:rsidRPr="00D13121">
        <w:rPr>
          <w:bCs/>
          <w:lang w:val="uk-UA"/>
        </w:rPr>
        <w:t>.,</w:t>
      </w:r>
    </w:p>
    <w:p w:rsidR="00EC0721" w:rsidRPr="00D13121" w:rsidRDefault="00EC0721" w:rsidP="00EC0721">
      <w:pPr>
        <w:numPr>
          <w:ilvl w:val="0"/>
          <w:numId w:val="4"/>
        </w:numPr>
        <w:tabs>
          <w:tab w:val="clear" w:pos="0"/>
          <w:tab w:val="num" w:pos="360"/>
          <w:tab w:val="center" w:pos="4819"/>
          <w:tab w:val="left" w:pos="6900"/>
          <w:tab w:val="left" w:pos="8190"/>
        </w:tabs>
        <w:ind w:left="360" w:right="-568"/>
        <w:rPr>
          <w:bCs/>
          <w:lang w:val="uk-UA"/>
        </w:rPr>
      </w:pPr>
      <w:r w:rsidRPr="00D13121">
        <w:rPr>
          <w:bCs/>
          <w:lang w:val="uk-UA"/>
        </w:rPr>
        <w:t xml:space="preserve">кошти державного бюджету – </w:t>
      </w:r>
      <w:r>
        <w:rPr>
          <w:bCs/>
          <w:lang w:val="uk-UA"/>
        </w:rPr>
        <w:t>1 131, 148 т</w:t>
      </w:r>
      <w:r w:rsidRPr="00D13121">
        <w:rPr>
          <w:bCs/>
          <w:lang w:val="uk-UA"/>
        </w:rPr>
        <w:t>ис. грн.,</w:t>
      </w:r>
    </w:p>
    <w:p w:rsidR="00EC0721" w:rsidRPr="00D13121" w:rsidRDefault="00EC0721" w:rsidP="00EC0721">
      <w:pPr>
        <w:numPr>
          <w:ilvl w:val="0"/>
          <w:numId w:val="4"/>
        </w:numPr>
        <w:tabs>
          <w:tab w:val="clear" w:pos="0"/>
          <w:tab w:val="num" w:pos="360"/>
          <w:tab w:val="center" w:pos="4819"/>
          <w:tab w:val="left" w:pos="6900"/>
          <w:tab w:val="left" w:pos="8190"/>
        </w:tabs>
        <w:ind w:left="360" w:right="-568"/>
        <w:rPr>
          <w:bCs/>
          <w:lang w:val="uk-UA"/>
        </w:rPr>
      </w:pPr>
      <w:r w:rsidRPr="00D13121">
        <w:rPr>
          <w:bCs/>
          <w:lang w:val="uk-UA"/>
        </w:rPr>
        <w:t>інші кошти - 0 тис. грн.</w:t>
      </w:r>
    </w:p>
    <w:p w:rsidR="00EC0721" w:rsidRPr="00D13121" w:rsidRDefault="00EC0721" w:rsidP="00EC0721">
      <w:pPr>
        <w:tabs>
          <w:tab w:val="center" w:pos="4819"/>
          <w:tab w:val="left" w:pos="6900"/>
          <w:tab w:val="left" w:pos="8190"/>
        </w:tabs>
        <w:ind w:right="-568" w:firstLine="709"/>
        <w:rPr>
          <w:b/>
          <w:lang w:val="uk-UA"/>
        </w:rPr>
      </w:pPr>
    </w:p>
    <w:p w:rsidR="00EC0721" w:rsidRPr="00D13121" w:rsidRDefault="00EC0721" w:rsidP="00EC0721">
      <w:pPr>
        <w:tabs>
          <w:tab w:val="left" w:pos="4605"/>
        </w:tabs>
        <w:jc w:val="center"/>
        <w:rPr>
          <w:b/>
          <w:lang w:val="uk-UA"/>
        </w:rPr>
      </w:pPr>
      <w:r w:rsidRPr="00D13121">
        <w:rPr>
          <w:b/>
          <w:lang w:val="uk-UA"/>
        </w:rPr>
        <w:t>8. Організація управління та контролю за ходом виконання програми</w:t>
      </w:r>
    </w:p>
    <w:p w:rsidR="00EC0721" w:rsidRPr="00D13121" w:rsidRDefault="00EC0721" w:rsidP="00EC0721">
      <w:pPr>
        <w:tabs>
          <w:tab w:val="left" w:pos="4605"/>
        </w:tabs>
        <w:jc w:val="center"/>
        <w:rPr>
          <w:b/>
          <w:lang w:val="uk-UA"/>
        </w:rPr>
      </w:pPr>
    </w:p>
    <w:p w:rsidR="00EC0721" w:rsidRPr="00D13121" w:rsidRDefault="00EC0721" w:rsidP="00EC0721">
      <w:pPr>
        <w:tabs>
          <w:tab w:val="left" w:pos="4605"/>
        </w:tabs>
        <w:ind w:firstLine="709"/>
        <w:jc w:val="both"/>
        <w:rPr>
          <w:lang w:val="uk-UA"/>
        </w:rPr>
      </w:pPr>
      <w:r w:rsidRPr="00D13121">
        <w:rPr>
          <w:lang w:val="uk-UA"/>
        </w:rPr>
        <w:t>Організацію управління, контроль за виконанням завдань і заходів  Програми здійс</w:t>
      </w:r>
      <w:r>
        <w:rPr>
          <w:lang w:val="uk-UA"/>
        </w:rPr>
        <w:t>нює відділ капітального будівництва виконавчого комітету Обухівської міської ради</w:t>
      </w:r>
      <w:r w:rsidRPr="00D13121">
        <w:rPr>
          <w:lang w:val="uk-UA"/>
        </w:rPr>
        <w:t xml:space="preserve">. </w:t>
      </w:r>
    </w:p>
    <w:p w:rsidR="00EC0721" w:rsidRDefault="00EC0721" w:rsidP="00EC0721">
      <w:pPr>
        <w:pStyle w:val="ab"/>
        <w:spacing w:before="0" w:beforeAutospacing="0" w:after="0" w:afterAutospacing="0"/>
        <w:ind w:firstLine="770"/>
        <w:jc w:val="both"/>
        <w:rPr>
          <w:lang w:val="uk-UA"/>
        </w:rPr>
      </w:pPr>
      <w:r w:rsidRPr="00D13121">
        <w:rPr>
          <w:lang w:val="uk-UA"/>
        </w:rPr>
        <w:t>Загальний контроль за виконанням програми здійсню</w:t>
      </w:r>
      <w:r>
        <w:rPr>
          <w:lang w:val="uk-UA"/>
        </w:rPr>
        <w:t>ють</w:t>
      </w:r>
      <w:r w:rsidRPr="00D13121">
        <w:rPr>
          <w:lang w:val="uk-UA"/>
        </w:rPr>
        <w:t xml:space="preserve"> </w:t>
      </w:r>
      <w:r>
        <w:rPr>
          <w:lang w:val="uk-UA"/>
        </w:rPr>
        <w:t>комісія</w:t>
      </w:r>
      <w:r w:rsidRPr="00C12BE8">
        <w:rPr>
          <w:lang w:val="uk-UA"/>
        </w:rPr>
        <w:t xml:space="preserve"> </w:t>
      </w:r>
      <w:r w:rsidRPr="00C12BE8">
        <w:rPr>
          <w:color w:val="000000"/>
          <w:lang w:val="uk-UA"/>
        </w:rPr>
        <w:t xml:space="preserve">з питань </w:t>
      </w:r>
      <w:r w:rsidRPr="00C12BE8">
        <w:rPr>
          <w:lang w:val="uk-UA"/>
        </w:rPr>
        <w:t>соціально-економічного розвитку, комунального господарства та управління комунальною власністю територіа</w:t>
      </w:r>
      <w:r>
        <w:rPr>
          <w:lang w:val="uk-UA"/>
        </w:rPr>
        <w:t>льної громади міста та постійна</w:t>
      </w:r>
      <w:r w:rsidRPr="00C12BE8">
        <w:rPr>
          <w:lang w:val="uk-UA"/>
        </w:rPr>
        <w:t xml:space="preserve"> комісії з питань планування, бюджету та фінансів</w:t>
      </w:r>
      <w:r w:rsidRPr="005F3AE7">
        <w:rPr>
          <w:lang w:val="uk-UA"/>
        </w:rPr>
        <w:t>.</w:t>
      </w:r>
    </w:p>
    <w:p w:rsidR="00EC0721" w:rsidRPr="00D13121" w:rsidRDefault="00EC0721" w:rsidP="00EC0721">
      <w:pPr>
        <w:pStyle w:val="ab"/>
        <w:spacing w:before="0" w:beforeAutospacing="0" w:after="0" w:afterAutospacing="0"/>
        <w:ind w:firstLine="770"/>
        <w:jc w:val="both"/>
        <w:rPr>
          <w:lang w:val="uk-UA"/>
        </w:rPr>
      </w:pPr>
      <w:r w:rsidRPr="00D13121">
        <w:rPr>
          <w:lang w:val="uk-UA"/>
        </w:rPr>
        <w:t xml:space="preserve">Підсумковий звіт  про хід виконання Програми  готується 1 раз на рік, у березні наступного року відповідно до  фінансових звітів підприємств. Проміжний звіт – щоквартально, у терміни визначені рішенням виконкому </w:t>
      </w:r>
      <w:r>
        <w:rPr>
          <w:lang w:val="uk-UA"/>
        </w:rPr>
        <w:t>Обухівської міської ради.</w:t>
      </w:r>
    </w:p>
    <w:p w:rsidR="00EC0721" w:rsidRPr="00D13121" w:rsidRDefault="00EC0721" w:rsidP="00EC0721">
      <w:pPr>
        <w:ind w:firstLine="540"/>
        <w:jc w:val="both"/>
        <w:rPr>
          <w:lang w:val="uk-UA"/>
        </w:rPr>
      </w:pPr>
    </w:p>
    <w:p w:rsidR="00EC0721" w:rsidRPr="00D13121" w:rsidRDefault="00EC0721" w:rsidP="00EC0721">
      <w:pPr>
        <w:tabs>
          <w:tab w:val="left" w:pos="6900"/>
        </w:tabs>
        <w:jc w:val="center"/>
        <w:rPr>
          <w:b/>
          <w:lang w:val="uk-UA"/>
        </w:rPr>
      </w:pPr>
      <w:r w:rsidRPr="00D13121">
        <w:rPr>
          <w:b/>
          <w:lang w:val="uk-UA"/>
        </w:rPr>
        <w:t>9.  Очікувані результати виконання Програми.</w:t>
      </w:r>
    </w:p>
    <w:p w:rsidR="00EC0721" w:rsidRPr="00D13121" w:rsidRDefault="00EC0721" w:rsidP="00EC0721">
      <w:pPr>
        <w:tabs>
          <w:tab w:val="left" w:pos="6900"/>
        </w:tabs>
        <w:rPr>
          <w:b/>
          <w:lang w:val="uk-UA"/>
        </w:rPr>
      </w:pPr>
    </w:p>
    <w:p w:rsidR="00EC0721" w:rsidRPr="00D13121" w:rsidRDefault="00EC0721" w:rsidP="00EC0721">
      <w:pPr>
        <w:jc w:val="both"/>
        <w:rPr>
          <w:lang w:val="uk-UA"/>
        </w:rPr>
      </w:pPr>
      <w:r w:rsidRPr="00D13121">
        <w:rPr>
          <w:lang w:val="uk-UA"/>
        </w:rPr>
        <w:t xml:space="preserve">В результаті виконання заходів Програми буде досягнуто </w:t>
      </w:r>
      <w:r>
        <w:rPr>
          <w:lang w:val="uk-UA"/>
        </w:rPr>
        <w:t>поліпшення стану                               інженерно-</w:t>
      </w:r>
      <w:r>
        <w:rPr>
          <w:color w:val="000000"/>
          <w:lang w:val="uk-UA"/>
        </w:rPr>
        <w:t>транспортної інфраструктури та об’єктів соціальної сфери Обухівської міської ради, утеплення фасадів будівель і споруд, поліпшення експлуатаційних показників</w:t>
      </w:r>
      <w:r w:rsidRPr="00D13121">
        <w:rPr>
          <w:lang w:val="uk-UA"/>
        </w:rPr>
        <w:t xml:space="preserve"> тощо.</w:t>
      </w:r>
    </w:p>
    <w:p w:rsidR="00EC0721" w:rsidRPr="00D13121" w:rsidRDefault="00EC0721" w:rsidP="00EC0721">
      <w:pPr>
        <w:tabs>
          <w:tab w:val="left" w:pos="6900"/>
        </w:tabs>
        <w:ind w:left="780"/>
        <w:rPr>
          <w:lang w:val="uk-UA"/>
        </w:rPr>
      </w:pPr>
    </w:p>
    <w:tbl>
      <w:tblPr>
        <w:tblW w:w="9867"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7"/>
        <w:gridCol w:w="2017"/>
        <w:gridCol w:w="1650"/>
        <w:gridCol w:w="1943"/>
      </w:tblGrid>
      <w:tr w:rsidR="00EC0721" w:rsidRPr="00D13121" w:rsidTr="007138B9">
        <w:trPr>
          <w:trHeight w:val="756"/>
          <w:jc w:val="center"/>
        </w:trPr>
        <w:tc>
          <w:tcPr>
            <w:tcW w:w="4257" w:type="dxa"/>
            <w:tcBorders>
              <w:top w:val="single" w:sz="4" w:space="0" w:color="auto"/>
              <w:left w:val="single" w:sz="4" w:space="0" w:color="auto"/>
              <w:bottom w:val="single" w:sz="4" w:space="0" w:color="auto"/>
              <w:right w:val="single" w:sz="4" w:space="0" w:color="auto"/>
            </w:tcBorders>
            <w:vAlign w:val="center"/>
          </w:tcPr>
          <w:p w:rsidR="00EC0721" w:rsidRPr="00D13121" w:rsidRDefault="00EC0721" w:rsidP="007138B9">
            <w:pPr>
              <w:pStyle w:val="HTML"/>
              <w:spacing w:line="276" w:lineRule="auto"/>
              <w:jc w:val="center"/>
              <w:rPr>
                <w:rFonts w:ascii="Times New Roman" w:hAnsi="Times New Roman" w:cs="Times New Roman"/>
                <w:bCs/>
                <w:sz w:val="24"/>
                <w:szCs w:val="24"/>
                <w:lang w:eastAsia="en-US"/>
              </w:rPr>
            </w:pPr>
            <w:r w:rsidRPr="00D13121">
              <w:rPr>
                <w:rFonts w:ascii="Times New Roman" w:hAnsi="Times New Roman" w:cs="Times New Roman"/>
                <w:bCs/>
                <w:sz w:val="24"/>
                <w:szCs w:val="24"/>
                <w:lang w:eastAsia="en-US"/>
              </w:rPr>
              <w:t>Найменування завдання</w:t>
            </w:r>
          </w:p>
        </w:tc>
        <w:tc>
          <w:tcPr>
            <w:tcW w:w="2017" w:type="dxa"/>
            <w:tcBorders>
              <w:top w:val="single" w:sz="4" w:space="0" w:color="auto"/>
              <w:left w:val="single" w:sz="4" w:space="0" w:color="auto"/>
              <w:bottom w:val="single" w:sz="4" w:space="0" w:color="auto"/>
              <w:right w:val="single" w:sz="4" w:space="0" w:color="auto"/>
            </w:tcBorders>
            <w:vAlign w:val="center"/>
          </w:tcPr>
          <w:p w:rsidR="00EC0721" w:rsidRPr="00D13121" w:rsidRDefault="00EC0721" w:rsidP="007138B9">
            <w:pPr>
              <w:pStyle w:val="HTML"/>
              <w:spacing w:line="276" w:lineRule="auto"/>
              <w:jc w:val="center"/>
              <w:rPr>
                <w:rFonts w:ascii="Times New Roman" w:hAnsi="Times New Roman" w:cs="Times New Roman"/>
                <w:bCs/>
                <w:sz w:val="24"/>
                <w:szCs w:val="24"/>
                <w:lang w:eastAsia="en-US"/>
              </w:rPr>
            </w:pPr>
            <w:r w:rsidRPr="00D13121">
              <w:rPr>
                <w:rFonts w:ascii="Times New Roman" w:hAnsi="Times New Roman" w:cs="Times New Roman"/>
                <w:bCs/>
                <w:sz w:val="24"/>
                <w:szCs w:val="24"/>
                <w:lang w:eastAsia="en-US"/>
              </w:rPr>
              <w:t>Найменування показника</w:t>
            </w:r>
          </w:p>
        </w:tc>
        <w:tc>
          <w:tcPr>
            <w:tcW w:w="1650" w:type="dxa"/>
            <w:tcBorders>
              <w:top w:val="single" w:sz="4" w:space="0" w:color="auto"/>
              <w:left w:val="single" w:sz="4" w:space="0" w:color="auto"/>
              <w:bottom w:val="single" w:sz="4" w:space="0" w:color="auto"/>
              <w:right w:val="single" w:sz="4" w:space="0" w:color="auto"/>
            </w:tcBorders>
            <w:vAlign w:val="center"/>
          </w:tcPr>
          <w:p w:rsidR="00EC0721" w:rsidRPr="00D13121" w:rsidRDefault="00EC0721" w:rsidP="007138B9">
            <w:pPr>
              <w:pStyle w:val="HTML"/>
              <w:spacing w:line="276" w:lineRule="auto"/>
              <w:jc w:val="center"/>
              <w:rPr>
                <w:rFonts w:ascii="Times New Roman" w:hAnsi="Times New Roman" w:cs="Times New Roman"/>
                <w:bCs/>
                <w:sz w:val="24"/>
                <w:szCs w:val="24"/>
                <w:lang w:eastAsia="en-US"/>
              </w:rPr>
            </w:pPr>
            <w:r w:rsidRPr="00D13121">
              <w:rPr>
                <w:rFonts w:ascii="Times New Roman" w:hAnsi="Times New Roman" w:cs="Times New Roman"/>
                <w:bCs/>
                <w:sz w:val="24"/>
                <w:szCs w:val="24"/>
                <w:lang w:eastAsia="en-US"/>
              </w:rPr>
              <w:t>Одиниця виміру</w:t>
            </w:r>
          </w:p>
        </w:tc>
        <w:tc>
          <w:tcPr>
            <w:tcW w:w="1943" w:type="dxa"/>
            <w:tcBorders>
              <w:top w:val="single" w:sz="4" w:space="0" w:color="auto"/>
              <w:left w:val="single" w:sz="4" w:space="0" w:color="auto"/>
              <w:bottom w:val="single" w:sz="4" w:space="0" w:color="auto"/>
              <w:right w:val="single" w:sz="4" w:space="0" w:color="auto"/>
            </w:tcBorders>
            <w:vAlign w:val="center"/>
          </w:tcPr>
          <w:p w:rsidR="00EC0721" w:rsidRPr="00D13121" w:rsidRDefault="00EC0721" w:rsidP="007138B9">
            <w:pPr>
              <w:pStyle w:val="HTML"/>
              <w:spacing w:line="276" w:lineRule="auto"/>
              <w:jc w:val="center"/>
              <w:rPr>
                <w:rFonts w:ascii="Times New Roman" w:hAnsi="Times New Roman" w:cs="Times New Roman"/>
                <w:bCs/>
                <w:sz w:val="24"/>
                <w:szCs w:val="24"/>
                <w:lang w:eastAsia="en-US"/>
              </w:rPr>
            </w:pPr>
            <w:r w:rsidRPr="00D13121">
              <w:rPr>
                <w:rFonts w:ascii="Times New Roman" w:hAnsi="Times New Roman" w:cs="Times New Roman"/>
                <w:bCs/>
                <w:sz w:val="24"/>
                <w:szCs w:val="24"/>
                <w:lang w:eastAsia="en-US"/>
              </w:rPr>
              <w:t>Значення показника</w:t>
            </w:r>
          </w:p>
        </w:tc>
      </w:tr>
      <w:tr w:rsidR="00EC0721" w:rsidRPr="00D13121" w:rsidTr="007138B9">
        <w:trPr>
          <w:trHeight w:val="244"/>
          <w:jc w:val="center"/>
        </w:trPr>
        <w:tc>
          <w:tcPr>
            <w:tcW w:w="4257" w:type="dxa"/>
            <w:tcBorders>
              <w:top w:val="single" w:sz="4" w:space="0" w:color="auto"/>
              <w:left w:val="single" w:sz="4" w:space="0" w:color="auto"/>
              <w:bottom w:val="single" w:sz="4" w:space="0" w:color="auto"/>
              <w:right w:val="single" w:sz="4" w:space="0" w:color="auto"/>
            </w:tcBorders>
            <w:vAlign w:val="center"/>
          </w:tcPr>
          <w:p w:rsidR="00EC0721" w:rsidRPr="00D13121" w:rsidRDefault="00EC0721" w:rsidP="007138B9">
            <w:pPr>
              <w:pStyle w:val="HTML"/>
              <w:spacing w:line="276" w:lineRule="auto"/>
              <w:jc w:val="center"/>
              <w:rPr>
                <w:rFonts w:ascii="Times New Roman" w:hAnsi="Times New Roman" w:cs="Times New Roman"/>
                <w:bCs/>
                <w:sz w:val="24"/>
                <w:szCs w:val="24"/>
                <w:lang w:eastAsia="en-US"/>
              </w:rPr>
            </w:pPr>
            <w:r w:rsidRPr="00D13121">
              <w:rPr>
                <w:rFonts w:ascii="Times New Roman" w:hAnsi="Times New Roman" w:cs="Times New Roman"/>
                <w:bCs/>
                <w:sz w:val="24"/>
                <w:szCs w:val="24"/>
                <w:lang w:eastAsia="en-US"/>
              </w:rPr>
              <w:t>1</w:t>
            </w:r>
          </w:p>
        </w:tc>
        <w:tc>
          <w:tcPr>
            <w:tcW w:w="2017" w:type="dxa"/>
            <w:tcBorders>
              <w:top w:val="single" w:sz="4" w:space="0" w:color="auto"/>
              <w:left w:val="single" w:sz="4" w:space="0" w:color="auto"/>
              <w:bottom w:val="single" w:sz="4" w:space="0" w:color="auto"/>
              <w:right w:val="single" w:sz="4" w:space="0" w:color="auto"/>
            </w:tcBorders>
            <w:vAlign w:val="center"/>
          </w:tcPr>
          <w:p w:rsidR="00EC0721" w:rsidRPr="00D13121" w:rsidRDefault="00EC0721" w:rsidP="007138B9">
            <w:pPr>
              <w:pStyle w:val="HTML"/>
              <w:spacing w:line="276" w:lineRule="auto"/>
              <w:jc w:val="center"/>
              <w:rPr>
                <w:rFonts w:ascii="Times New Roman" w:hAnsi="Times New Roman" w:cs="Times New Roman"/>
                <w:bCs/>
                <w:sz w:val="24"/>
                <w:szCs w:val="24"/>
                <w:lang w:eastAsia="en-US"/>
              </w:rPr>
            </w:pPr>
            <w:r w:rsidRPr="00D13121">
              <w:rPr>
                <w:rFonts w:ascii="Times New Roman" w:hAnsi="Times New Roman" w:cs="Times New Roman"/>
                <w:bCs/>
                <w:sz w:val="24"/>
                <w:szCs w:val="24"/>
                <w:lang w:eastAsia="en-US"/>
              </w:rPr>
              <w:t>2</w:t>
            </w:r>
          </w:p>
        </w:tc>
        <w:tc>
          <w:tcPr>
            <w:tcW w:w="1650" w:type="dxa"/>
            <w:tcBorders>
              <w:top w:val="single" w:sz="4" w:space="0" w:color="auto"/>
              <w:left w:val="single" w:sz="4" w:space="0" w:color="auto"/>
              <w:bottom w:val="single" w:sz="4" w:space="0" w:color="auto"/>
              <w:right w:val="single" w:sz="4" w:space="0" w:color="auto"/>
            </w:tcBorders>
            <w:vAlign w:val="center"/>
          </w:tcPr>
          <w:p w:rsidR="00EC0721" w:rsidRPr="00D13121" w:rsidRDefault="00EC0721" w:rsidP="007138B9">
            <w:pPr>
              <w:pStyle w:val="HTML"/>
              <w:spacing w:line="276" w:lineRule="auto"/>
              <w:jc w:val="center"/>
              <w:rPr>
                <w:rFonts w:ascii="Times New Roman" w:hAnsi="Times New Roman" w:cs="Times New Roman"/>
                <w:bCs/>
                <w:sz w:val="24"/>
                <w:szCs w:val="24"/>
                <w:lang w:eastAsia="en-US"/>
              </w:rPr>
            </w:pPr>
            <w:r w:rsidRPr="00D13121">
              <w:rPr>
                <w:rFonts w:ascii="Times New Roman" w:hAnsi="Times New Roman" w:cs="Times New Roman"/>
                <w:bCs/>
                <w:sz w:val="24"/>
                <w:szCs w:val="24"/>
                <w:lang w:eastAsia="en-US"/>
              </w:rPr>
              <w:t>3</w:t>
            </w:r>
          </w:p>
        </w:tc>
        <w:tc>
          <w:tcPr>
            <w:tcW w:w="1943" w:type="dxa"/>
            <w:tcBorders>
              <w:top w:val="single" w:sz="4" w:space="0" w:color="auto"/>
              <w:left w:val="single" w:sz="4" w:space="0" w:color="auto"/>
              <w:bottom w:val="single" w:sz="4" w:space="0" w:color="auto"/>
              <w:right w:val="single" w:sz="4" w:space="0" w:color="auto"/>
            </w:tcBorders>
            <w:vAlign w:val="center"/>
          </w:tcPr>
          <w:p w:rsidR="00EC0721" w:rsidRPr="00D13121" w:rsidRDefault="00EC0721" w:rsidP="007138B9">
            <w:pPr>
              <w:pStyle w:val="HTML"/>
              <w:spacing w:line="276" w:lineRule="auto"/>
              <w:jc w:val="center"/>
              <w:rPr>
                <w:rFonts w:ascii="Times New Roman" w:hAnsi="Times New Roman" w:cs="Times New Roman"/>
                <w:bCs/>
                <w:sz w:val="24"/>
                <w:szCs w:val="24"/>
                <w:lang w:eastAsia="en-US"/>
              </w:rPr>
            </w:pPr>
            <w:r w:rsidRPr="00D13121">
              <w:rPr>
                <w:rFonts w:ascii="Times New Roman" w:hAnsi="Times New Roman" w:cs="Times New Roman"/>
                <w:bCs/>
                <w:sz w:val="24"/>
                <w:szCs w:val="24"/>
                <w:lang w:eastAsia="en-US"/>
              </w:rPr>
              <w:t>4</w:t>
            </w:r>
          </w:p>
        </w:tc>
      </w:tr>
      <w:tr w:rsidR="00EC0721" w:rsidRPr="00D13121" w:rsidTr="007138B9">
        <w:trPr>
          <w:trHeight w:val="140"/>
          <w:jc w:val="center"/>
        </w:trPr>
        <w:tc>
          <w:tcPr>
            <w:tcW w:w="4257" w:type="dxa"/>
            <w:vMerge w:val="restart"/>
            <w:tcBorders>
              <w:top w:val="single" w:sz="4" w:space="0" w:color="auto"/>
              <w:left w:val="single" w:sz="4" w:space="0" w:color="auto"/>
              <w:right w:val="single" w:sz="4" w:space="0" w:color="auto"/>
            </w:tcBorders>
          </w:tcPr>
          <w:p w:rsidR="00EC0721" w:rsidRPr="00795A00" w:rsidRDefault="00EC0721" w:rsidP="007138B9">
            <w:pPr>
              <w:pStyle w:val="HTML"/>
              <w:rPr>
                <w:rFonts w:ascii="Times New Roman" w:hAnsi="Times New Roman" w:cs="Times New Roman"/>
                <w:bCs/>
                <w:sz w:val="24"/>
                <w:szCs w:val="24"/>
              </w:rPr>
            </w:pPr>
            <w:r w:rsidRPr="00795A00">
              <w:rPr>
                <w:rFonts w:ascii="Times New Roman" w:hAnsi="Times New Roman"/>
                <w:sz w:val="24"/>
                <w:szCs w:val="24"/>
              </w:rPr>
              <w:t>Виготовлення проектно - кошторисної документації:"Реконструкція  внутрішньої системи тепло, водопостачання житлового будинку по вул</w:t>
            </w:r>
            <w:proofErr w:type="gramStart"/>
            <w:r w:rsidRPr="00795A00">
              <w:rPr>
                <w:rFonts w:ascii="Times New Roman" w:hAnsi="Times New Roman"/>
                <w:sz w:val="24"/>
                <w:szCs w:val="24"/>
              </w:rPr>
              <w:t>.М</w:t>
            </w:r>
            <w:proofErr w:type="gramEnd"/>
            <w:r w:rsidRPr="00795A00">
              <w:rPr>
                <w:rFonts w:ascii="Times New Roman" w:hAnsi="Times New Roman"/>
                <w:sz w:val="24"/>
                <w:szCs w:val="24"/>
              </w:rPr>
              <w:t>иру 14, в м.Обухові Київської області</w:t>
            </w: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rPr>
                <w:rFonts w:ascii="Times New Roman" w:hAnsi="Times New Roman" w:cs="Times New Roman"/>
                <w:lang w:eastAsia="en-US"/>
              </w:rPr>
            </w:pPr>
            <w:r w:rsidRPr="002D28FB">
              <w:rPr>
                <w:rFonts w:ascii="Times New Roman" w:hAnsi="Times New Roman" w:cs="Times New Roman"/>
                <w:lang w:eastAsia="en-US"/>
              </w:rPr>
              <w:t>Показник витрат</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 xml:space="preserve"> грн.</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rPr>
              <w:t>30 000 грн.</w:t>
            </w:r>
          </w:p>
        </w:tc>
      </w:tr>
      <w:tr w:rsidR="00EC0721" w:rsidRPr="00D13121" w:rsidTr="007138B9">
        <w:trPr>
          <w:trHeight w:val="600"/>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right w:val="single" w:sz="4" w:space="0" w:color="auto"/>
            </w:tcBorders>
          </w:tcPr>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Показник продукту:</w:t>
            </w:r>
          </w:p>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протяжність мереж, обємні показники будівництва, тощо</w:t>
            </w:r>
          </w:p>
        </w:tc>
        <w:tc>
          <w:tcPr>
            <w:tcW w:w="1650" w:type="dxa"/>
            <w:tcBorders>
              <w:top w:val="single" w:sz="4" w:space="0" w:color="auto"/>
              <w:left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Проектна документація</w:t>
            </w:r>
          </w:p>
        </w:tc>
        <w:tc>
          <w:tcPr>
            <w:tcW w:w="1943" w:type="dxa"/>
            <w:tcBorders>
              <w:top w:val="single" w:sz="4" w:space="0" w:color="auto"/>
              <w:left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3 примірника</w:t>
            </w:r>
          </w:p>
          <w:p w:rsidR="00EC0721" w:rsidRPr="002D28FB" w:rsidRDefault="00EC0721" w:rsidP="007138B9">
            <w:pPr>
              <w:pStyle w:val="HTML"/>
              <w:spacing w:line="276" w:lineRule="auto"/>
              <w:jc w:val="center"/>
              <w:rPr>
                <w:rFonts w:ascii="Times New Roman" w:hAnsi="Times New Roman" w:cs="Times New Roman"/>
                <w:lang w:eastAsia="en-US"/>
              </w:rPr>
            </w:pPr>
          </w:p>
        </w:tc>
      </w:tr>
      <w:tr w:rsidR="00EC0721" w:rsidRPr="00D13121" w:rsidTr="007138B9">
        <w:trPr>
          <w:trHeight w:val="525"/>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ефективності</w:t>
            </w:r>
          </w:p>
          <w:p w:rsidR="00EC0721" w:rsidRPr="002D28FB" w:rsidRDefault="00EC0721" w:rsidP="007138B9">
            <w:pPr>
              <w:pStyle w:val="HTML"/>
              <w:rPr>
                <w:rFonts w:ascii="Times New Roman" w:hAnsi="Times New Roman" w:cs="Times New Roman"/>
                <w:lang w:eastAsia="en-US"/>
              </w:rPr>
            </w:pP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тис</w:t>
            </w:r>
            <w:proofErr w:type="gramStart"/>
            <w:r w:rsidRPr="002D28FB">
              <w:rPr>
                <w:rFonts w:ascii="Times New Roman" w:hAnsi="Times New Roman" w:cs="Times New Roman"/>
                <w:lang w:eastAsia="en-US"/>
              </w:rPr>
              <w:t>.</w:t>
            </w:r>
            <w:proofErr w:type="gramEnd"/>
            <w:r w:rsidRPr="002D28FB">
              <w:rPr>
                <w:rFonts w:ascii="Times New Roman" w:hAnsi="Times New Roman" w:cs="Times New Roman"/>
                <w:lang w:eastAsia="en-US"/>
              </w:rPr>
              <w:t xml:space="preserve"> </w:t>
            </w:r>
            <w:proofErr w:type="gramStart"/>
            <w:r w:rsidRPr="002D28FB">
              <w:rPr>
                <w:rFonts w:ascii="Times New Roman" w:hAnsi="Times New Roman" w:cs="Times New Roman"/>
                <w:lang w:eastAsia="en-US"/>
              </w:rPr>
              <w:t>г</w:t>
            </w:r>
            <w:proofErr w:type="gramEnd"/>
            <w:r w:rsidRPr="002D28FB">
              <w:rPr>
                <w:rFonts w:ascii="Times New Roman" w:hAnsi="Times New Roman" w:cs="Times New Roman"/>
                <w:lang w:eastAsia="en-US"/>
              </w:rPr>
              <w:t>рн./км</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Буде визначено проектом</w:t>
            </w:r>
          </w:p>
        </w:tc>
      </w:tr>
      <w:tr w:rsidR="00EC0721" w:rsidRPr="00D13121" w:rsidTr="007138B9">
        <w:trPr>
          <w:trHeight w:val="705"/>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якості:</w:t>
            </w:r>
          </w:p>
          <w:p w:rsidR="00EC0721" w:rsidRPr="002D28FB" w:rsidRDefault="00EC0721" w:rsidP="007138B9">
            <w:pPr>
              <w:pStyle w:val="HTML"/>
              <w:rPr>
                <w:rFonts w:ascii="Times New Roman" w:hAnsi="Times New Roman"/>
              </w:rPr>
            </w:pPr>
            <w:r w:rsidRPr="002D28FB">
              <w:rPr>
                <w:rFonts w:ascii="Times New Roman" w:hAnsi="Times New Roman"/>
              </w:rPr>
              <w:t>-</w:t>
            </w:r>
            <w:r w:rsidRPr="002D28FB">
              <w:rPr>
                <w:rFonts w:ascii="Times New Roman" w:hAnsi="Times New Roman" w:cs="Times New Roman"/>
                <w:lang w:eastAsia="en-US"/>
              </w:rPr>
              <w:t xml:space="preserve"> належний технічний стан </w:t>
            </w:r>
          </w:p>
          <w:p w:rsidR="00EC0721" w:rsidRPr="002D28FB" w:rsidRDefault="00EC0721" w:rsidP="007138B9">
            <w:pPr>
              <w:pStyle w:val="HTML"/>
              <w:rPr>
                <w:rFonts w:ascii="Times New Roman" w:hAnsi="Times New Roman"/>
              </w:rPr>
            </w:pPr>
            <w:r w:rsidRPr="002D28FB">
              <w:rPr>
                <w:rFonts w:ascii="Times New Roman" w:hAnsi="Times New Roman" w:cs="Times New Roman"/>
                <w:lang w:eastAsia="en-US"/>
              </w:rPr>
              <w:t xml:space="preserve">мереж </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100</w:t>
            </w:r>
          </w:p>
        </w:tc>
      </w:tr>
      <w:tr w:rsidR="00EC0721" w:rsidRPr="00D13121" w:rsidTr="007138B9">
        <w:trPr>
          <w:trHeight w:val="243"/>
          <w:jc w:val="center"/>
        </w:trPr>
        <w:tc>
          <w:tcPr>
            <w:tcW w:w="4257" w:type="dxa"/>
            <w:vMerge w:val="restart"/>
            <w:tcBorders>
              <w:left w:val="single" w:sz="4" w:space="0" w:color="auto"/>
              <w:right w:val="single" w:sz="4" w:space="0" w:color="auto"/>
            </w:tcBorders>
          </w:tcPr>
          <w:p w:rsidR="00EC0721" w:rsidRPr="00795A00" w:rsidRDefault="00EC0721" w:rsidP="007138B9">
            <w:pPr>
              <w:pStyle w:val="HTML"/>
              <w:rPr>
                <w:rFonts w:ascii="Times New Roman" w:hAnsi="Times New Roman"/>
                <w:bCs/>
                <w:sz w:val="24"/>
                <w:szCs w:val="24"/>
              </w:rPr>
            </w:pPr>
            <w:r w:rsidRPr="00795A00">
              <w:rPr>
                <w:rFonts w:ascii="Times New Roman" w:hAnsi="Times New Roman"/>
                <w:sz w:val="24"/>
                <w:szCs w:val="24"/>
              </w:rPr>
              <w:t>Виготовлення проектно - кошторисної документації:"Реконструкція  внутрішньої системи тепло-, водопостачання житлового будинку по вул</w:t>
            </w:r>
            <w:proofErr w:type="gramStart"/>
            <w:r w:rsidRPr="00795A00">
              <w:rPr>
                <w:rFonts w:ascii="Times New Roman" w:hAnsi="Times New Roman"/>
                <w:sz w:val="24"/>
                <w:szCs w:val="24"/>
              </w:rPr>
              <w:t>.М</w:t>
            </w:r>
            <w:proofErr w:type="gramEnd"/>
            <w:r w:rsidRPr="00795A00">
              <w:rPr>
                <w:rFonts w:ascii="Times New Roman" w:hAnsi="Times New Roman"/>
                <w:sz w:val="24"/>
                <w:szCs w:val="24"/>
              </w:rPr>
              <w:t>иру 17, в м.Обухові Київської області</w:t>
            </w: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rPr>
                <w:rFonts w:ascii="Times New Roman" w:hAnsi="Times New Roman" w:cs="Times New Roman"/>
                <w:lang w:eastAsia="en-US"/>
              </w:rPr>
            </w:pPr>
            <w:r w:rsidRPr="002D28FB">
              <w:rPr>
                <w:rFonts w:ascii="Times New Roman" w:hAnsi="Times New Roman" w:cs="Times New Roman"/>
                <w:lang w:eastAsia="en-US"/>
              </w:rPr>
              <w:t>Показник витрат</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 xml:space="preserve"> грн.</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rPr>
              <w:t>30 000 грн.</w:t>
            </w:r>
          </w:p>
        </w:tc>
      </w:tr>
      <w:tr w:rsidR="00EC0721" w:rsidRPr="00D13121" w:rsidTr="007138B9">
        <w:trPr>
          <w:trHeight w:val="915"/>
          <w:jc w:val="center"/>
        </w:trPr>
        <w:tc>
          <w:tcPr>
            <w:tcW w:w="4257" w:type="dxa"/>
            <w:vMerge/>
            <w:tcBorders>
              <w:left w:val="single" w:sz="4" w:space="0" w:color="auto"/>
              <w:right w:val="single" w:sz="4" w:space="0" w:color="auto"/>
            </w:tcBorders>
          </w:tcPr>
          <w:p w:rsidR="00EC0721" w:rsidRPr="00D13121" w:rsidRDefault="00EC0721" w:rsidP="007138B9">
            <w:pPr>
              <w:pStyle w:val="HTML"/>
              <w:rPr>
                <w:rFonts w:ascii="Times New Roman" w:hAnsi="Times New Roman"/>
                <w:bCs/>
                <w:sz w:val="24"/>
                <w:szCs w:val="24"/>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Показник продукту:</w:t>
            </w:r>
          </w:p>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протяжність мереж, обємні показники будівництва, тощо</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Проектна документація</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3 примірника</w:t>
            </w:r>
          </w:p>
          <w:p w:rsidR="00EC0721" w:rsidRPr="002D28FB" w:rsidRDefault="00EC0721" w:rsidP="007138B9">
            <w:pPr>
              <w:pStyle w:val="HTML"/>
              <w:spacing w:line="276" w:lineRule="auto"/>
              <w:jc w:val="center"/>
              <w:rPr>
                <w:rFonts w:ascii="Times New Roman" w:hAnsi="Times New Roman" w:cs="Times New Roman"/>
                <w:lang w:eastAsia="en-US"/>
              </w:rPr>
            </w:pPr>
          </w:p>
        </w:tc>
      </w:tr>
      <w:tr w:rsidR="00EC0721" w:rsidRPr="00D13121" w:rsidTr="007138B9">
        <w:trPr>
          <w:trHeight w:val="335"/>
          <w:jc w:val="center"/>
        </w:trPr>
        <w:tc>
          <w:tcPr>
            <w:tcW w:w="4257" w:type="dxa"/>
            <w:vMerge/>
            <w:tcBorders>
              <w:left w:val="single" w:sz="4" w:space="0" w:color="auto"/>
              <w:right w:val="single" w:sz="4" w:space="0" w:color="auto"/>
            </w:tcBorders>
          </w:tcPr>
          <w:p w:rsidR="00EC0721" w:rsidRPr="00D13121" w:rsidRDefault="00EC0721" w:rsidP="007138B9">
            <w:pPr>
              <w:pStyle w:val="HTML"/>
              <w:rPr>
                <w:rFonts w:ascii="Times New Roman" w:hAnsi="Times New Roman"/>
                <w:bCs/>
                <w:sz w:val="24"/>
                <w:szCs w:val="24"/>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ефективності</w:t>
            </w:r>
          </w:p>
          <w:p w:rsidR="00EC0721" w:rsidRPr="002D28FB" w:rsidRDefault="00EC0721" w:rsidP="007138B9">
            <w:pPr>
              <w:pStyle w:val="HTML"/>
              <w:rPr>
                <w:rFonts w:ascii="Times New Roman" w:hAnsi="Times New Roman" w:cs="Times New Roman"/>
                <w:lang w:eastAsia="en-US"/>
              </w:rPr>
            </w:pP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тис</w:t>
            </w:r>
            <w:proofErr w:type="gramStart"/>
            <w:r w:rsidRPr="002D28FB">
              <w:rPr>
                <w:rFonts w:ascii="Times New Roman" w:hAnsi="Times New Roman" w:cs="Times New Roman"/>
                <w:lang w:eastAsia="en-US"/>
              </w:rPr>
              <w:t>.</w:t>
            </w:r>
            <w:proofErr w:type="gramEnd"/>
            <w:r w:rsidRPr="002D28FB">
              <w:rPr>
                <w:rFonts w:ascii="Times New Roman" w:hAnsi="Times New Roman" w:cs="Times New Roman"/>
                <w:lang w:eastAsia="en-US"/>
              </w:rPr>
              <w:t xml:space="preserve"> </w:t>
            </w:r>
            <w:proofErr w:type="gramStart"/>
            <w:r w:rsidRPr="002D28FB">
              <w:rPr>
                <w:rFonts w:ascii="Times New Roman" w:hAnsi="Times New Roman" w:cs="Times New Roman"/>
                <w:lang w:eastAsia="en-US"/>
              </w:rPr>
              <w:t>г</w:t>
            </w:r>
            <w:proofErr w:type="gramEnd"/>
            <w:r w:rsidRPr="002D28FB">
              <w:rPr>
                <w:rFonts w:ascii="Times New Roman" w:hAnsi="Times New Roman" w:cs="Times New Roman"/>
                <w:lang w:eastAsia="en-US"/>
              </w:rPr>
              <w:t>рн./км</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Буде визначено проектом</w:t>
            </w:r>
          </w:p>
        </w:tc>
      </w:tr>
      <w:tr w:rsidR="00EC0721" w:rsidRPr="00D13121" w:rsidTr="007138B9">
        <w:trPr>
          <w:trHeight w:val="390"/>
          <w:jc w:val="center"/>
        </w:trPr>
        <w:tc>
          <w:tcPr>
            <w:tcW w:w="4257" w:type="dxa"/>
            <w:vMerge/>
            <w:tcBorders>
              <w:left w:val="single" w:sz="4" w:space="0" w:color="auto"/>
              <w:right w:val="single" w:sz="4" w:space="0" w:color="auto"/>
            </w:tcBorders>
          </w:tcPr>
          <w:p w:rsidR="00EC0721" w:rsidRPr="00D13121" w:rsidRDefault="00EC0721" w:rsidP="007138B9">
            <w:pPr>
              <w:pStyle w:val="HTML"/>
              <w:rPr>
                <w:rFonts w:ascii="Times New Roman" w:hAnsi="Times New Roman"/>
                <w:bCs/>
                <w:sz w:val="24"/>
                <w:szCs w:val="24"/>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якості:</w:t>
            </w:r>
          </w:p>
          <w:p w:rsidR="00EC0721" w:rsidRPr="002D28FB" w:rsidRDefault="00EC0721" w:rsidP="007138B9">
            <w:pPr>
              <w:pStyle w:val="HTML"/>
              <w:rPr>
                <w:rFonts w:ascii="Times New Roman" w:hAnsi="Times New Roman"/>
              </w:rPr>
            </w:pPr>
            <w:r w:rsidRPr="002D28FB">
              <w:rPr>
                <w:rFonts w:ascii="Times New Roman" w:hAnsi="Times New Roman"/>
              </w:rPr>
              <w:t>-</w:t>
            </w:r>
            <w:r w:rsidRPr="002D28FB">
              <w:rPr>
                <w:rFonts w:ascii="Times New Roman" w:hAnsi="Times New Roman" w:cs="Times New Roman"/>
                <w:lang w:eastAsia="en-US"/>
              </w:rPr>
              <w:t xml:space="preserve"> належний технічний стан </w:t>
            </w:r>
          </w:p>
          <w:p w:rsidR="00EC0721" w:rsidRPr="002D28FB" w:rsidRDefault="00EC0721" w:rsidP="007138B9">
            <w:pPr>
              <w:pStyle w:val="HTML"/>
              <w:rPr>
                <w:rFonts w:ascii="Times New Roman" w:hAnsi="Times New Roman"/>
              </w:rPr>
            </w:pPr>
            <w:r w:rsidRPr="002D28FB">
              <w:rPr>
                <w:rFonts w:ascii="Times New Roman" w:hAnsi="Times New Roman" w:cs="Times New Roman"/>
                <w:lang w:eastAsia="en-US"/>
              </w:rPr>
              <w:t xml:space="preserve">мереж </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100</w:t>
            </w:r>
          </w:p>
        </w:tc>
      </w:tr>
      <w:tr w:rsidR="00EC0721" w:rsidRPr="00D13121" w:rsidTr="007138B9">
        <w:trPr>
          <w:trHeight w:val="406"/>
          <w:jc w:val="center"/>
        </w:trPr>
        <w:tc>
          <w:tcPr>
            <w:tcW w:w="4257" w:type="dxa"/>
            <w:vMerge w:val="restart"/>
            <w:tcBorders>
              <w:left w:val="single" w:sz="4" w:space="0" w:color="auto"/>
              <w:right w:val="single" w:sz="4" w:space="0" w:color="auto"/>
            </w:tcBorders>
          </w:tcPr>
          <w:p w:rsidR="00EC0721" w:rsidRPr="00795A00" w:rsidRDefault="00EC0721" w:rsidP="007138B9">
            <w:pPr>
              <w:rPr>
                <w:lang w:val="uk-UA"/>
              </w:rPr>
            </w:pPr>
            <w:r w:rsidRPr="00795A00">
              <w:t>Виготовлення проектно - кошторисної документації:"Реконструкція  внутрішньої системи тепло-, водопостачання житлового будинку по вул</w:t>
            </w:r>
            <w:proofErr w:type="gramStart"/>
            <w:r w:rsidRPr="00795A00">
              <w:t>.К</w:t>
            </w:r>
            <w:proofErr w:type="gramEnd"/>
            <w:r w:rsidRPr="00795A00">
              <w:t>иївська, 115, в м.Обухові Київської області</w:t>
            </w:r>
          </w:p>
        </w:tc>
        <w:tc>
          <w:tcPr>
            <w:tcW w:w="2017" w:type="dxa"/>
            <w:tcBorders>
              <w:top w:val="single" w:sz="4" w:space="0" w:color="auto"/>
              <w:left w:val="single" w:sz="4" w:space="0" w:color="auto"/>
              <w:right w:val="single" w:sz="4" w:space="0" w:color="auto"/>
            </w:tcBorders>
          </w:tcPr>
          <w:p w:rsidR="00EC0721" w:rsidRPr="002D28FB" w:rsidRDefault="00EC0721" w:rsidP="007138B9">
            <w:pPr>
              <w:pStyle w:val="HTML"/>
              <w:spacing w:line="276" w:lineRule="auto"/>
              <w:rPr>
                <w:rFonts w:ascii="Times New Roman" w:hAnsi="Times New Roman" w:cs="Times New Roman"/>
                <w:lang w:eastAsia="en-US"/>
              </w:rPr>
            </w:pPr>
            <w:r w:rsidRPr="002D28FB">
              <w:rPr>
                <w:rFonts w:ascii="Times New Roman" w:hAnsi="Times New Roman" w:cs="Times New Roman"/>
                <w:lang w:eastAsia="en-US"/>
              </w:rPr>
              <w:t>Показник витрат</w:t>
            </w:r>
          </w:p>
        </w:tc>
        <w:tc>
          <w:tcPr>
            <w:tcW w:w="1650" w:type="dxa"/>
            <w:tcBorders>
              <w:top w:val="single" w:sz="4" w:space="0" w:color="auto"/>
              <w:left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 xml:space="preserve"> грн.</w:t>
            </w:r>
          </w:p>
        </w:tc>
        <w:tc>
          <w:tcPr>
            <w:tcW w:w="1943" w:type="dxa"/>
            <w:tcBorders>
              <w:top w:val="single" w:sz="4" w:space="0" w:color="auto"/>
              <w:left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rPr>
              <w:t>6</w:t>
            </w:r>
            <w:r w:rsidRPr="002D28FB">
              <w:rPr>
                <w:rFonts w:ascii="Times New Roman" w:hAnsi="Times New Roman"/>
              </w:rPr>
              <w:t>0 000 грн.</w:t>
            </w:r>
          </w:p>
        </w:tc>
      </w:tr>
      <w:tr w:rsidR="00EC0721" w:rsidRPr="00D13121" w:rsidTr="007138B9">
        <w:trPr>
          <w:trHeight w:val="818"/>
          <w:jc w:val="center"/>
        </w:trPr>
        <w:tc>
          <w:tcPr>
            <w:tcW w:w="4257" w:type="dxa"/>
            <w:vMerge/>
            <w:tcBorders>
              <w:left w:val="single" w:sz="4" w:space="0" w:color="auto"/>
              <w:right w:val="single" w:sz="4" w:space="0" w:color="auto"/>
            </w:tcBorders>
          </w:tcPr>
          <w:p w:rsidR="00EC0721" w:rsidRPr="00D13121" w:rsidRDefault="00EC0721" w:rsidP="007138B9">
            <w:pPr>
              <w:rPr>
                <w:bCs/>
                <w:lang w:val="uk-UA"/>
              </w:rPr>
            </w:pPr>
          </w:p>
        </w:tc>
        <w:tc>
          <w:tcPr>
            <w:tcW w:w="2017" w:type="dxa"/>
            <w:tcBorders>
              <w:top w:val="single" w:sz="4" w:space="0" w:color="auto"/>
              <w:left w:val="single" w:sz="4" w:space="0" w:color="auto"/>
              <w:right w:val="single" w:sz="4" w:space="0" w:color="auto"/>
            </w:tcBorders>
          </w:tcPr>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Показник продукту:</w:t>
            </w:r>
          </w:p>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протяжність мереж, обємні показники будівництва, тощо</w:t>
            </w:r>
          </w:p>
        </w:tc>
        <w:tc>
          <w:tcPr>
            <w:tcW w:w="1650" w:type="dxa"/>
            <w:tcBorders>
              <w:top w:val="single" w:sz="4" w:space="0" w:color="auto"/>
              <w:left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Проектна документація</w:t>
            </w:r>
          </w:p>
        </w:tc>
        <w:tc>
          <w:tcPr>
            <w:tcW w:w="1943" w:type="dxa"/>
            <w:tcBorders>
              <w:top w:val="single" w:sz="4" w:space="0" w:color="auto"/>
              <w:left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3 примірника</w:t>
            </w:r>
          </w:p>
          <w:p w:rsidR="00EC0721" w:rsidRPr="002D28FB" w:rsidRDefault="00EC0721" w:rsidP="007138B9">
            <w:pPr>
              <w:pStyle w:val="HTML"/>
              <w:spacing w:line="276" w:lineRule="auto"/>
              <w:jc w:val="center"/>
              <w:rPr>
                <w:rFonts w:ascii="Times New Roman" w:hAnsi="Times New Roman" w:cs="Times New Roman"/>
                <w:lang w:eastAsia="en-US"/>
              </w:rPr>
            </w:pPr>
          </w:p>
        </w:tc>
      </w:tr>
      <w:tr w:rsidR="00EC0721" w:rsidRPr="00E82A7C" w:rsidTr="007138B9">
        <w:trPr>
          <w:jc w:val="center"/>
        </w:trPr>
        <w:tc>
          <w:tcPr>
            <w:tcW w:w="4257" w:type="dxa"/>
            <w:vMerge/>
            <w:tcBorders>
              <w:left w:val="single" w:sz="4" w:space="0" w:color="auto"/>
              <w:right w:val="single" w:sz="4" w:space="0" w:color="auto"/>
            </w:tcBorders>
          </w:tcPr>
          <w:p w:rsidR="00EC0721" w:rsidRPr="00D13121" w:rsidRDefault="00EC0721" w:rsidP="007138B9">
            <w:pPr>
              <w:pStyle w:val="HTML"/>
              <w:spacing w:line="276" w:lineRule="auto"/>
              <w:jc w:val="center"/>
              <w:rPr>
                <w:rFonts w:ascii="Times New Roman" w:hAnsi="Times New Roman" w:cs="Times New Roman"/>
                <w:sz w:val="24"/>
                <w:szCs w:val="24"/>
                <w:lang w:eastAsia="en-US"/>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ефективності</w:t>
            </w:r>
          </w:p>
          <w:p w:rsidR="00EC0721" w:rsidRPr="002D28FB" w:rsidRDefault="00EC0721" w:rsidP="007138B9">
            <w:pPr>
              <w:pStyle w:val="HTML"/>
              <w:rPr>
                <w:rFonts w:ascii="Times New Roman" w:hAnsi="Times New Roman" w:cs="Times New Roman"/>
                <w:lang w:eastAsia="en-US"/>
              </w:rPr>
            </w:pP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тис</w:t>
            </w:r>
            <w:proofErr w:type="gramStart"/>
            <w:r w:rsidRPr="002D28FB">
              <w:rPr>
                <w:rFonts w:ascii="Times New Roman" w:hAnsi="Times New Roman" w:cs="Times New Roman"/>
                <w:lang w:eastAsia="en-US"/>
              </w:rPr>
              <w:t>.</w:t>
            </w:r>
            <w:proofErr w:type="gramEnd"/>
            <w:r w:rsidRPr="002D28FB">
              <w:rPr>
                <w:rFonts w:ascii="Times New Roman" w:hAnsi="Times New Roman" w:cs="Times New Roman"/>
                <w:lang w:eastAsia="en-US"/>
              </w:rPr>
              <w:t xml:space="preserve"> </w:t>
            </w:r>
            <w:proofErr w:type="gramStart"/>
            <w:r w:rsidRPr="002D28FB">
              <w:rPr>
                <w:rFonts w:ascii="Times New Roman" w:hAnsi="Times New Roman" w:cs="Times New Roman"/>
                <w:lang w:eastAsia="en-US"/>
              </w:rPr>
              <w:t>г</w:t>
            </w:r>
            <w:proofErr w:type="gramEnd"/>
            <w:r w:rsidRPr="002D28FB">
              <w:rPr>
                <w:rFonts w:ascii="Times New Roman" w:hAnsi="Times New Roman" w:cs="Times New Roman"/>
                <w:lang w:eastAsia="en-US"/>
              </w:rPr>
              <w:t>рн./км</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Буде визначено проектом</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якості:</w:t>
            </w:r>
          </w:p>
          <w:p w:rsidR="00EC0721" w:rsidRPr="002D28FB" w:rsidRDefault="00EC0721" w:rsidP="007138B9">
            <w:pPr>
              <w:pStyle w:val="HTML"/>
              <w:rPr>
                <w:rFonts w:ascii="Times New Roman" w:hAnsi="Times New Roman"/>
              </w:rPr>
            </w:pPr>
            <w:r w:rsidRPr="002D28FB">
              <w:rPr>
                <w:rFonts w:ascii="Times New Roman" w:hAnsi="Times New Roman"/>
              </w:rPr>
              <w:t>-</w:t>
            </w:r>
            <w:r w:rsidRPr="002D28FB">
              <w:rPr>
                <w:rFonts w:ascii="Times New Roman" w:hAnsi="Times New Roman" w:cs="Times New Roman"/>
                <w:lang w:eastAsia="en-US"/>
              </w:rPr>
              <w:t xml:space="preserve"> належний технічний стан </w:t>
            </w:r>
          </w:p>
          <w:p w:rsidR="00EC0721" w:rsidRPr="002D28FB" w:rsidRDefault="00EC0721" w:rsidP="007138B9">
            <w:pPr>
              <w:pStyle w:val="HTML"/>
              <w:rPr>
                <w:rFonts w:ascii="Times New Roman" w:hAnsi="Times New Roman"/>
              </w:rPr>
            </w:pPr>
            <w:r w:rsidRPr="002D28FB">
              <w:rPr>
                <w:rFonts w:ascii="Times New Roman" w:hAnsi="Times New Roman" w:cs="Times New Roman"/>
                <w:lang w:eastAsia="en-US"/>
              </w:rPr>
              <w:t xml:space="preserve">мереж </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100</w:t>
            </w:r>
          </w:p>
        </w:tc>
      </w:tr>
      <w:tr w:rsidR="00EC0721" w:rsidRPr="00D13121" w:rsidTr="007138B9">
        <w:trPr>
          <w:trHeight w:val="1172"/>
          <w:jc w:val="center"/>
        </w:trPr>
        <w:tc>
          <w:tcPr>
            <w:tcW w:w="4257" w:type="dxa"/>
            <w:vMerge w:val="restart"/>
            <w:tcBorders>
              <w:left w:val="single" w:sz="4" w:space="0" w:color="auto"/>
              <w:right w:val="single" w:sz="4" w:space="0" w:color="auto"/>
            </w:tcBorders>
            <w:vAlign w:val="center"/>
          </w:tcPr>
          <w:p w:rsidR="00EC0721" w:rsidRPr="00795A00" w:rsidRDefault="00EC0721" w:rsidP="007138B9">
            <w:pPr>
              <w:rPr>
                <w:lang w:val="uk-UA"/>
              </w:rPr>
            </w:pPr>
            <w:r w:rsidRPr="00795A00">
              <w:rPr>
                <w:lang w:val="uk-UA"/>
              </w:rPr>
              <w:t>Виготовлення проектно - кошторисної документації:"Реконструкція  внутрішньої системи тепло-, водопостачання житлового будинку по вул.Миру, 13, в м.Обухові Київської області</w:t>
            </w: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rPr>
                <w:rFonts w:ascii="Times New Roman" w:hAnsi="Times New Roman" w:cs="Times New Roman"/>
                <w:lang w:eastAsia="en-US"/>
              </w:rPr>
            </w:pPr>
            <w:r w:rsidRPr="002D28FB">
              <w:rPr>
                <w:rFonts w:ascii="Times New Roman" w:hAnsi="Times New Roman" w:cs="Times New Roman"/>
                <w:lang w:eastAsia="en-US"/>
              </w:rPr>
              <w:t>Показник витрат</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 xml:space="preserve"> грн.</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rPr>
              <w:t>35</w:t>
            </w:r>
            <w:r w:rsidRPr="002D28FB">
              <w:rPr>
                <w:rFonts w:ascii="Times New Roman" w:hAnsi="Times New Roman"/>
              </w:rPr>
              <w:t xml:space="preserve"> 000 грн.</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Показник продукту:</w:t>
            </w:r>
          </w:p>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протяжність мереж, обємні показники будівництва, тощо</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Проектна документація</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3 примірника</w:t>
            </w:r>
          </w:p>
          <w:p w:rsidR="00EC0721" w:rsidRPr="002D28FB" w:rsidRDefault="00EC0721" w:rsidP="007138B9">
            <w:pPr>
              <w:pStyle w:val="HTML"/>
              <w:spacing w:line="276" w:lineRule="auto"/>
              <w:jc w:val="center"/>
              <w:rPr>
                <w:rFonts w:ascii="Times New Roman" w:hAnsi="Times New Roman" w:cs="Times New Roman"/>
                <w:lang w:eastAsia="en-US"/>
              </w:rPr>
            </w:pP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ефективності</w:t>
            </w:r>
          </w:p>
          <w:p w:rsidR="00EC0721" w:rsidRPr="002D28FB" w:rsidRDefault="00EC0721" w:rsidP="007138B9">
            <w:pPr>
              <w:pStyle w:val="HTML"/>
              <w:rPr>
                <w:rFonts w:ascii="Times New Roman" w:hAnsi="Times New Roman" w:cs="Times New Roman"/>
                <w:lang w:eastAsia="en-US"/>
              </w:rPr>
            </w:pP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тис</w:t>
            </w:r>
            <w:proofErr w:type="gramStart"/>
            <w:r w:rsidRPr="002D28FB">
              <w:rPr>
                <w:rFonts w:ascii="Times New Roman" w:hAnsi="Times New Roman" w:cs="Times New Roman"/>
                <w:lang w:eastAsia="en-US"/>
              </w:rPr>
              <w:t>.</w:t>
            </w:r>
            <w:proofErr w:type="gramEnd"/>
            <w:r w:rsidRPr="002D28FB">
              <w:rPr>
                <w:rFonts w:ascii="Times New Roman" w:hAnsi="Times New Roman" w:cs="Times New Roman"/>
                <w:lang w:eastAsia="en-US"/>
              </w:rPr>
              <w:t xml:space="preserve"> </w:t>
            </w:r>
            <w:proofErr w:type="gramStart"/>
            <w:r w:rsidRPr="002D28FB">
              <w:rPr>
                <w:rFonts w:ascii="Times New Roman" w:hAnsi="Times New Roman" w:cs="Times New Roman"/>
                <w:lang w:eastAsia="en-US"/>
              </w:rPr>
              <w:t>г</w:t>
            </w:r>
            <w:proofErr w:type="gramEnd"/>
            <w:r w:rsidRPr="002D28FB">
              <w:rPr>
                <w:rFonts w:ascii="Times New Roman" w:hAnsi="Times New Roman" w:cs="Times New Roman"/>
                <w:lang w:eastAsia="en-US"/>
              </w:rPr>
              <w:t>рн./км</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Буде визначено проектом</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якості:</w:t>
            </w:r>
          </w:p>
          <w:p w:rsidR="00EC0721" w:rsidRPr="002D28FB" w:rsidRDefault="00EC0721" w:rsidP="007138B9">
            <w:pPr>
              <w:pStyle w:val="HTML"/>
              <w:rPr>
                <w:rFonts w:ascii="Times New Roman" w:hAnsi="Times New Roman"/>
              </w:rPr>
            </w:pPr>
            <w:r w:rsidRPr="002D28FB">
              <w:rPr>
                <w:rFonts w:ascii="Times New Roman" w:hAnsi="Times New Roman"/>
              </w:rPr>
              <w:t>-</w:t>
            </w:r>
            <w:r w:rsidRPr="002D28FB">
              <w:rPr>
                <w:rFonts w:ascii="Times New Roman" w:hAnsi="Times New Roman" w:cs="Times New Roman"/>
                <w:lang w:eastAsia="en-US"/>
              </w:rPr>
              <w:t xml:space="preserve"> належний технічний стан </w:t>
            </w:r>
          </w:p>
          <w:p w:rsidR="00EC0721" w:rsidRPr="002D28FB" w:rsidRDefault="00EC0721" w:rsidP="007138B9">
            <w:pPr>
              <w:pStyle w:val="HTML"/>
              <w:rPr>
                <w:rFonts w:ascii="Times New Roman" w:hAnsi="Times New Roman"/>
              </w:rPr>
            </w:pPr>
            <w:r w:rsidRPr="002D28FB">
              <w:rPr>
                <w:rFonts w:ascii="Times New Roman" w:hAnsi="Times New Roman" w:cs="Times New Roman"/>
                <w:lang w:eastAsia="en-US"/>
              </w:rPr>
              <w:t xml:space="preserve">мереж </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100</w:t>
            </w:r>
          </w:p>
        </w:tc>
      </w:tr>
      <w:tr w:rsidR="00EC0721" w:rsidRPr="00D13121" w:rsidTr="007138B9">
        <w:trPr>
          <w:trHeight w:val="1172"/>
          <w:jc w:val="center"/>
        </w:trPr>
        <w:tc>
          <w:tcPr>
            <w:tcW w:w="4257" w:type="dxa"/>
            <w:vMerge w:val="restart"/>
            <w:tcBorders>
              <w:left w:val="single" w:sz="4" w:space="0" w:color="auto"/>
              <w:right w:val="single" w:sz="4" w:space="0" w:color="auto"/>
            </w:tcBorders>
            <w:vAlign w:val="center"/>
          </w:tcPr>
          <w:p w:rsidR="00EC0721" w:rsidRPr="009C213D" w:rsidRDefault="00EC0721" w:rsidP="007138B9">
            <w:pPr>
              <w:jc w:val="center"/>
              <w:rPr>
                <w:lang w:val="uk-UA"/>
              </w:rPr>
            </w:pPr>
            <w:r w:rsidRPr="009C213D">
              <w:rPr>
                <w:lang w:val="uk-UA"/>
              </w:rPr>
              <w:t>Виготовлення проектно-кошторисної документації: "Реконструкція квартальних мереж теплопостачання житлових будинків №28,22,24,32,34,36,38,40 по вул. Каштанова в м.</w:t>
            </w:r>
            <w:r>
              <w:rPr>
                <w:lang w:val="uk-UA"/>
              </w:rPr>
              <w:t xml:space="preserve"> </w:t>
            </w:r>
            <w:r w:rsidRPr="009C213D">
              <w:rPr>
                <w:lang w:val="uk-UA"/>
              </w:rPr>
              <w:t>Обухів Київської області"</w:t>
            </w: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rPr>
                <w:rFonts w:ascii="Times New Roman" w:hAnsi="Times New Roman" w:cs="Times New Roman"/>
                <w:lang w:eastAsia="en-US"/>
              </w:rPr>
            </w:pPr>
            <w:r w:rsidRPr="002D28FB">
              <w:rPr>
                <w:rFonts w:ascii="Times New Roman" w:hAnsi="Times New Roman" w:cs="Times New Roman"/>
                <w:lang w:eastAsia="en-US"/>
              </w:rPr>
              <w:t>Показник витрат</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 xml:space="preserve"> грн.</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rPr>
              <w:t>600</w:t>
            </w:r>
            <w:r w:rsidRPr="002D28FB">
              <w:rPr>
                <w:rFonts w:ascii="Times New Roman" w:hAnsi="Times New Roman"/>
              </w:rPr>
              <w:t xml:space="preserve"> 000 грн.</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Показник продукту:</w:t>
            </w:r>
          </w:p>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протяжність мереж, об</w:t>
            </w:r>
            <w:r>
              <w:rPr>
                <w:rFonts w:ascii="Times New Roman" w:hAnsi="Times New Roman" w:cs="Times New Roman"/>
                <w:lang w:eastAsia="en-US"/>
              </w:rPr>
              <w:t>’</w:t>
            </w:r>
            <w:r w:rsidRPr="002D28FB">
              <w:rPr>
                <w:rFonts w:ascii="Times New Roman" w:hAnsi="Times New Roman" w:cs="Times New Roman"/>
                <w:lang w:eastAsia="en-US"/>
              </w:rPr>
              <w:t>ємні показники будівництва, тощо</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Проектна документація</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3 примірника</w:t>
            </w:r>
          </w:p>
          <w:p w:rsidR="00EC0721" w:rsidRPr="002D28FB" w:rsidRDefault="00EC0721" w:rsidP="007138B9">
            <w:pPr>
              <w:pStyle w:val="HTML"/>
              <w:spacing w:line="276" w:lineRule="auto"/>
              <w:jc w:val="center"/>
              <w:rPr>
                <w:rFonts w:ascii="Times New Roman" w:hAnsi="Times New Roman" w:cs="Times New Roman"/>
                <w:lang w:eastAsia="en-US"/>
              </w:rPr>
            </w:pP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ефективності</w:t>
            </w:r>
          </w:p>
          <w:p w:rsidR="00EC0721" w:rsidRPr="002D28FB" w:rsidRDefault="00EC0721" w:rsidP="007138B9">
            <w:pPr>
              <w:pStyle w:val="HTML"/>
              <w:rPr>
                <w:rFonts w:ascii="Times New Roman" w:hAnsi="Times New Roman" w:cs="Times New Roman"/>
                <w:lang w:eastAsia="en-US"/>
              </w:rPr>
            </w:pP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тис</w:t>
            </w:r>
            <w:proofErr w:type="gramStart"/>
            <w:r w:rsidRPr="002D28FB">
              <w:rPr>
                <w:rFonts w:ascii="Times New Roman" w:hAnsi="Times New Roman" w:cs="Times New Roman"/>
                <w:lang w:eastAsia="en-US"/>
              </w:rPr>
              <w:t>.</w:t>
            </w:r>
            <w:proofErr w:type="gramEnd"/>
            <w:r w:rsidRPr="002D28FB">
              <w:rPr>
                <w:rFonts w:ascii="Times New Roman" w:hAnsi="Times New Roman" w:cs="Times New Roman"/>
                <w:lang w:eastAsia="en-US"/>
              </w:rPr>
              <w:t xml:space="preserve"> </w:t>
            </w:r>
            <w:proofErr w:type="gramStart"/>
            <w:r w:rsidRPr="002D28FB">
              <w:rPr>
                <w:rFonts w:ascii="Times New Roman" w:hAnsi="Times New Roman" w:cs="Times New Roman"/>
                <w:lang w:eastAsia="en-US"/>
              </w:rPr>
              <w:t>г</w:t>
            </w:r>
            <w:proofErr w:type="gramEnd"/>
            <w:r w:rsidRPr="002D28FB">
              <w:rPr>
                <w:rFonts w:ascii="Times New Roman" w:hAnsi="Times New Roman" w:cs="Times New Roman"/>
                <w:lang w:eastAsia="en-US"/>
              </w:rPr>
              <w:t>рн./км</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Буде визначено проектом</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якості:</w:t>
            </w:r>
          </w:p>
          <w:p w:rsidR="00EC0721" w:rsidRPr="002D28FB" w:rsidRDefault="00EC0721" w:rsidP="007138B9">
            <w:pPr>
              <w:pStyle w:val="HTML"/>
              <w:rPr>
                <w:rFonts w:ascii="Times New Roman" w:hAnsi="Times New Roman"/>
              </w:rPr>
            </w:pPr>
            <w:r w:rsidRPr="002D28FB">
              <w:rPr>
                <w:rFonts w:ascii="Times New Roman" w:hAnsi="Times New Roman"/>
              </w:rPr>
              <w:t>-</w:t>
            </w:r>
            <w:r w:rsidRPr="002D28FB">
              <w:rPr>
                <w:rFonts w:ascii="Times New Roman" w:hAnsi="Times New Roman" w:cs="Times New Roman"/>
                <w:lang w:eastAsia="en-US"/>
              </w:rPr>
              <w:t xml:space="preserve"> належний технічний стан </w:t>
            </w:r>
          </w:p>
          <w:p w:rsidR="00EC0721" w:rsidRPr="002D28FB" w:rsidRDefault="00EC0721" w:rsidP="007138B9">
            <w:pPr>
              <w:pStyle w:val="HTML"/>
              <w:rPr>
                <w:rFonts w:ascii="Times New Roman" w:hAnsi="Times New Roman"/>
              </w:rPr>
            </w:pPr>
            <w:r w:rsidRPr="002D28FB">
              <w:rPr>
                <w:rFonts w:ascii="Times New Roman" w:hAnsi="Times New Roman" w:cs="Times New Roman"/>
                <w:lang w:eastAsia="en-US"/>
              </w:rPr>
              <w:t xml:space="preserve">мереж </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100</w:t>
            </w:r>
          </w:p>
        </w:tc>
      </w:tr>
      <w:tr w:rsidR="00EC0721" w:rsidRPr="00D13121" w:rsidTr="007138B9">
        <w:trPr>
          <w:trHeight w:val="1172"/>
          <w:jc w:val="center"/>
        </w:trPr>
        <w:tc>
          <w:tcPr>
            <w:tcW w:w="4257" w:type="dxa"/>
            <w:vMerge w:val="restart"/>
            <w:tcBorders>
              <w:left w:val="single" w:sz="4" w:space="0" w:color="auto"/>
              <w:right w:val="single" w:sz="4" w:space="0" w:color="auto"/>
            </w:tcBorders>
            <w:vAlign w:val="center"/>
          </w:tcPr>
          <w:p w:rsidR="00EC0721" w:rsidRDefault="00EC0721" w:rsidP="007138B9">
            <w:pPr>
              <w:jc w:val="center"/>
              <w:rPr>
                <w:lang w:val="uk-UA"/>
              </w:rPr>
            </w:pPr>
          </w:p>
          <w:p w:rsidR="00EC0721" w:rsidRPr="00810079" w:rsidRDefault="00EC0721" w:rsidP="007138B9">
            <w:pPr>
              <w:jc w:val="center"/>
              <w:rPr>
                <w:lang w:val="uk-UA"/>
              </w:rPr>
            </w:pPr>
            <w:r w:rsidRPr="00810079">
              <w:rPr>
                <w:lang w:val="uk-UA"/>
              </w:rPr>
              <w:t>Виготовлення проектно-кошторисної документації: "Реконструкція ділянки водоводу по вулиці  Київській від 0 водопровідної камери до водопровідного колодязя №5 в районі магазину "Фокстрот" в.Обу</w:t>
            </w:r>
            <w:r>
              <w:rPr>
                <w:lang w:val="uk-UA"/>
              </w:rPr>
              <w:t xml:space="preserve"> </w:t>
            </w:r>
            <w:r w:rsidRPr="00810079">
              <w:rPr>
                <w:lang w:val="uk-UA"/>
              </w:rPr>
              <w:t xml:space="preserve">хів Київської </w:t>
            </w:r>
            <w:r>
              <w:rPr>
                <w:lang w:val="uk-UA"/>
              </w:rPr>
              <w:t xml:space="preserve">           </w:t>
            </w:r>
            <w:r w:rsidRPr="00810079">
              <w:rPr>
                <w:lang w:val="uk-UA"/>
              </w:rPr>
              <w:t>обла</w:t>
            </w:r>
            <w:r>
              <w:rPr>
                <w:lang w:val="uk-UA"/>
              </w:rPr>
              <w:t>с</w:t>
            </w:r>
            <w:r w:rsidRPr="00810079">
              <w:rPr>
                <w:lang w:val="uk-UA"/>
              </w:rPr>
              <w:t>ті"</w:t>
            </w: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rPr>
                <w:rFonts w:ascii="Times New Roman" w:hAnsi="Times New Roman" w:cs="Times New Roman"/>
                <w:lang w:eastAsia="en-US"/>
              </w:rPr>
            </w:pPr>
            <w:r w:rsidRPr="002D28FB">
              <w:rPr>
                <w:rFonts w:ascii="Times New Roman" w:hAnsi="Times New Roman" w:cs="Times New Roman"/>
                <w:lang w:eastAsia="en-US"/>
              </w:rPr>
              <w:t>Показник витрат</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 xml:space="preserve"> грн.</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rPr>
              <w:t>35</w:t>
            </w:r>
            <w:r w:rsidRPr="002D28FB">
              <w:rPr>
                <w:rFonts w:ascii="Times New Roman" w:hAnsi="Times New Roman"/>
              </w:rPr>
              <w:t xml:space="preserve"> 000 грн.</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Показник продукту:</w:t>
            </w:r>
          </w:p>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протяжність мереж, обємні показники будівництва, тощо</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Проектна документація</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3 примірника</w:t>
            </w:r>
          </w:p>
          <w:p w:rsidR="00EC0721" w:rsidRPr="002D28FB" w:rsidRDefault="00EC0721" w:rsidP="007138B9">
            <w:pPr>
              <w:pStyle w:val="HTML"/>
              <w:spacing w:line="276" w:lineRule="auto"/>
              <w:jc w:val="center"/>
              <w:rPr>
                <w:rFonts w:ascii="Times New Roman" w:hAnsi="Times New Roman" w:cs="Times New Roman"/>
                <w:lang w:eastAsia="en-US"/>
              </w:rPr>
            </w:pP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ефективності</w:t>
            </w:r>
          </w:p>
          <w:p w:rsidR="00EC0721" w:rsidRPr="002D28FB" w:rsidRDefault="00EC0721" w:rsidP="007138B9">
            <w:pPr>
              <w:pStyle w:val="HTML"/>
              <w:rPr>
                <w:rFonts w:ascii="Times New Roman" w:hAnsi="Times New Roman" w:cs="Times New Roman"/>
                <w:lang w:eastAsia="en-US"/>
              </w:rPr>
            </w:pP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тис</w:t>
            </w:r>
            <w:proofErr w:type="gramStart"/>
            <w:r w:rsidRPr="002D28FB">
              <w:rPr>
                <w:rFonts w:ascii="Times New Roman" w:hAnsi="Times New Roman" w:cs="Times New Roman"/>
                <w:lang w:eastAsia="en-US"/>
              </w:rPr>
              <w:t>.</w:t>
            </w:r>
            <w:proofErr w:type="gramEnd"/>
            <w:r w:rsidRPr="002D28FB">
              <w:rPr>
                <w:rFonts w:ascii="Times New Roman" w:hAnsi="Times New Roman" w:cs="Times New Roman"/>
                <w:lang w:eastAsia="en-US"/>
              </w:rPr>
              <w:t xml:space="preserve"> </w:t>
            </w:r>
            <w:proofErr w:type="gramStart"/>
            <w:r w:rsidRPr="002D28FB">
              <w:rPr>
                <w:rFonts w:ascii="Times New Roman" w:hAnsi="Times New Roman" w:cs="Times New Roman"/>
                <w:lang w:eastAsia="en-US"/>
              </w:rPr>
              <w:t>г</w:t>
            </w:r>
            <w:proofErr w:type="gramEnd"/>
            <w:r w:rsidRPr="002D28FB">
              <w:rPr>
                <w:rFonts w:ascii="Times New Roman" w:hAnsi="Times New Roman" w:cs="Times New Roman"/>
                <w:lang w:eastAsia="en-US"/>
              </w:rPr>
              <w:t>рн./км</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Буде визначено проектом</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якості:</w:t>
            </w:r>
          </w:p>
          <w:p w:rsidR="00EC0721" w:rsidRPr="002D28FB" w:rsidRDefault="00EC0721" w:rsidP="007138B9">
            <w:pPr>
              <w:pStyle w:val="HTML"/>
              <w:rPr>
                <w:rFonts w:ascii="Times New Roman" w:hAnsi="Times New Roman"/>
              </w:rPr>
            </w:pPr>
            <w:r w:rsidRPr="002D28FB">
              <w:rPr>
                <w:rFonts w:ascii="Times New Roman" w:hAnsi="Times New Roman"/>
              </w:rPr>
              <w:t>-</w:t>
            </w:r>
            <w:r w:rsidRPr="002D28FB">
              <w:rPr>
                <w:rFonts w:ascii="Times New Roman" w:hAnsi="Times New Roman" w:cs="Times New Roman"/>
                <w:lang w:eastAsia="en-US"/>
              </w:rPr>
              <w:t xml:space="preserve"> належний технічний стан </w:t>
            </w:r>
          </w:p>
          <w:p w:rsidR="00EC0721" w:rsidRPr="002D28FB" w:rsidRDefault="00EC0721" w:rsidP="007138B9">
            <w:pPr>
              <w:pStyle w:val="HTML"/>
              <w:rPr>
                <w:rFonts w:ascii="Times New Roman" w:hAnsi="Times New Roman"/>
              </w:rPr>
            </w:pPr>
            <w:r w:rsidRPr="002D28FB">
              <w:rPr>
                <w:rFonts w:ascii="Times New Roman" w:hAnsi="Times New Roman" w:cs="Times New Roman"/>
                <w:lang w:eastAsia="en-US"/>
              </w:rPr>
              <w:t xml:space="preserve">мереж </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100</w:t>
            </w:r>
          </w:p>
        </w:tc>
      </w:tr>
      <w:tr w:rsidR="00EC0721" w:rsidRPr="00D13121" w:rsidTr="007138B9">
        <w:trPr>
          <w:trHeight w:val="1172"/>
          <w:jc w:val="center"/>
        </w:trPr>
        <w:tc>
          <w:tcPr>
            <w:tcW w:w="4257" w:type="dxa"/>
            <w:vMerge w:val="restart"/>
            <w:tcBorders>
              <w:left w:val="single" w:sz="4" w:space="0" w:color="auto"/>
              <w:right w:val="single" w:sz="4" w:space="0" w:color="auto"/>
            </w:tcBorders>
            <w:vAlign w:val="center"/>
          </w:tcPr>
          <w:p w:rsidR="00EC0721" w:rsidRPr="00810079" w:rsidRDefault="00EC0721" w:rsidP="007138B9">
            <w:pPr>
              <w:jc w:val="center"/>
              <w:rPr>
                <w:lang w:val="uk-UA"/>
              </w:rPr>
            </w:pPr>
            <w:r w:rsidRPr="00810079">
              <w:rPr>
                <w:lang w:val="uk-UA"/>
              </w:rPr>
              <w:t>Реконструкція "Площі матері" по вулиці Київській у місті Обухові у тому числі ПКД</w:t>
            </w: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rPr>
                <w:rFonts w:ascii="Times New Roman" w:hAnsi="Times New Roman" w:cs="Times New Roman"/>
                <w:lang w:eastAsia="en-US"/>
              </w:rPr>
            </w:pPr>
            <w:r w:rsidRPr="002D28FB">
              <w:rPr>
                <w:rFonts w:ascii="Times New Roman" w:hAnsi="Times New Roman" w:cs="Times New Roman"/>
                <w:lang w:eastAsia="en-US"/>
              </w:rPr>
              <w:t>Показник витрат</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 xml:space="preserve"> грн.</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rPr>
              <w:t>10 354 000</w:t>
            </w:r>
            <w:r w:rsidRPr="002D28FB">
              <w:rPr>
                <w:rFonts w:ascii="Times New Roman" w:hAnsi="Times New Roman"/>
              </w:rPr>
              <w:t xml:space="preserve"> грн.</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Показник продукту:</w:t>
            </w:r>
          </w:p>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протяжність мереж, обємні показники будівництва, тощо</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м</w:t>
            </w:r>
            <w:proofErr w:type="gramStart"/>
            <w:r>
              <w:rPr>
                <w:rFonts w:ascii="Times New Roman" w:hAnsi="Times New Roman" w:cs="Times New Roman"/>
                <w:lang w:eastAsia="en-US"/>
              </w:rPr>
              <w:t>2</w:t>
            </w:r>
            <w:proofErr w:type="gramEnd"/>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5500</w:t>
            </w:r>
          </w:p>
          <w:p w:rsidR="00EC0721" w:rsidRPr="002D28FB" w:rsidRDefault="00EC0721" w:rsidP="007138B9">
            <w:pPr>
              <w:pStyle w:val="HTML"/>
              <w:spacing w:line="276" w:lineRule="auto"/>
              <w:jc w:val="center"/>
              <w:rPr>
                <w:rFonts w:ascii="Times New Roman" w:hAnsi="Times New Roman" w:cs="Times New Roman"/>
                <w:lang w:eastAsia="en-US"/>
              </w:rPr>
            </w:pP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ефективності</w:t>
            </w:r>
          </w:p>
          <w:p w:rsidR="00EC0721" w:rsidRPr="002D28FB" w:rsidRDefault="00EC0721" w:rsidP="007138B9">
            <w:pPr>
              <w:pStyle w:val="HTML"/>
              <w:rPr>
                <w:rFonts w:ascii="Times New Roman" w:hAnsi="Times New Roman" w:cs="Times New Roman"/>
                <w:lang w:eastAsia="en-US"/>
              </w:rPr>
            </w:pP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тис</w:t>
            </w:r>
            <w:proofErr w:type="gramStart"/>
            <w:r w:rsidRPr="002D28FB">
              <w:rPr>
                <w:rFonts w:ascii="Times New Roman" w:hAnsi="Times New Roman" w:cs="Times New Roman"/>
                <w:lang w:eastAsia="en-US"/>
              </w:rPr>
              <w:t>.</w:t>
            </w:r>
            <w:proofErr w:type="gramEnd"/>
            <w:r w:rsidRPr="002D28FB">
              <w:rPr>
                <w:rFonts w:ascii="Times New Roman" w:hAnsi="Times New Roman" w:cs="Times New Roman"/>
                <w:lang w:eastAsia="en-US"/>
              </w:rPr>
              <w:t xml:space="preserve"> </w:t>
            </w:r>
            <w:proofErr w:type="gramStart"/>
            <w:r w:rsidRPr="002D28FB">
              <w:rPr>
                <w:rFonts w:ascii="Times New Roman" w:hAnsi="Times New Roman" w:cs="Times New Roman"/>
                <w:lang w:eastAsia="en-US"/>
              </w:rPr>
              <w:t>г</w:t>
            </w:r>
            <w:proofErr w:type="gramEnd"/>
            <w:r w:rsidRPr="002D28FB">
              <w:rPr>
                <w:rFonts w:ascii="Times New Roman" w:hAnsi="Times New Roman" w:cs="Times New Roman"/>
                <w:lang w:eastAsia="en-US"/>
              </w:rPr>
              <w:t>рн./</w:t>
            </w:r>
            <w:r>
              <w:rPr>
                <w:rFonts w:ascii="Times New Roman" w:hAnsi="Times New Roman" w:cs="Times New Roman"/>
                <w:lang w:eastAsia="en-US"/>
              </w:rPr>
              <w:t>м2</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1,85</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якості:</w:t>
            </w:r>
          </w:p>
          <w:p w:rsidR="00EC0721" w:rsidRPr="002D28FB" w:rsidRDefault="00EC0721" w:rsidP="007138B9">
            <w:pPr>
              <w:pStyle w:val="HTML"/>
              <w:rPr>
                <w:rFonts w:ascii="Times New Roman" w:hAnsi="Times New Roman"/>
              </w:rPr>
            </w:pPr>
            <w:r w:rsidRPr="002D28FB">
              <w:rPr>
                <w:rFonts w:ascii="Times New Roman" w:hAnsi="Times New Roman"/>
              </w:rPr>
              <w:t>-</w:t>
            </w:r>
            <w:r w:rsidRPr="002D28FB">
              <w:rPr>
                <w:rFonts w:ascii="Times New Roman" w:hAnsi="Times New Roman" w:cs="Times New Roman"/>
                <w:lang w:eastAsia="en-US"/>
              </w:rPr>
              <w:t xml:space="preserve"> належний технічний стан </w:t>
            </w:r>
          </w:p>
          <w:p w:rsidR="00EC0721" w:rsidRPr="002D28FB" w:rsidRDefault="00EC0721" w:rsidP="007138B9">
            <w:pPr>
              <w:pStyle w:val="HTML"/>
              <w:rPr>
                <w:rFonts w:ascii="Times New Roman" w:hAnsi="Times New Roman"/>
              </w:rPr>
            </w:pPr>
            <w:r>
              <w:rPr>
                <w:rFonts w:ascii="Times New Roman" w:hAnsi="Times New Roman" w:cs="Times New Roman"/>
                <w:lang w:eastAsia="en-US"/>
              </w:rPr>
              <w:t xml:space="preserve">об’єкту благоустрою </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100</w:t>
            </w:r>
          </w:p>
        </w:tc>
      </w:tr>
      <w:tr w:rsidR="00EC0721" w:rsidRPr="00D13121" w:rsidTr="007138B9">
        <w:trPr>
          <w:trHeight w:val="1172"/>
          <w:jc w:val="center"/>
        </w:trPr>
        <w:tc>
          <w:tcPr>
            <w:tcW w:w="4257" w:type="dxa"/>
            <w:vMerge w:val="restart"/>
            <w:tcBorders>
              <w:left w:val="single" w:sz="4" w:space="0" w:color="auto"/>
              <w:right w:val="single" w:sz="4" w:space="0" w:color="auto"/>
            </w:tcBorders>
            <w:vAlign w:val="center"/>
          </w:tcPr>
          <w:p w:rsidR="00EC0721" w:rsidRPr="00F85E75" w:rsidRDefault="00EC0721" w:rsidP="007138B9">
            <w:pPr>
              <w:jc w:val="center"/>
              <w:rPr>
                <w:lang w:val="uk-UA"/>
              </w:rPr>
            </w:pPr>
            <w:r w:rsidRPr="00F85E75">
              <w:rPr>
                <w:lang w:val="uk-UA"/>
              </w:rPr>
              <w:t>Реконструкція  приміщень 1-го поверху адмінбудівлі під центр первинної медико-санітарної допомоги(амбулаторія) по вул.Київська,148 в м. Обухові Київської області</w:t>
            </w: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rPr>
                <w:rFonts w:ascii="Times New Roman" w:hAnsi="Times New Roman" w:cs="Times New Roman"/>
                <w:lang w:eastAsia="en-US"/>
              </w:rPr>
            </w:pPr>
            <w:r w:rsidRPr="002D28FB">
              <w:rPr>
                <w:rFonts w:ascii="Times New Roman" w:hAnsi="Times New Roman" w:cs="Times New Roman"/>
                <w:lang w:eastAsia="en-US"/>
              </w:rPr>
              <w:t>Показник витрат</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 xml:space="preserve"> грн.</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rPr>
              <w:t xml:space="preserve">1 131 148 </w:t>
            </w:r>
            <w:r w:rsidRPr="002D28FB">
              <w:rPr>
                <w:rFonts w:ascii="Times New Roman" w:hAnsi="Times New Roman"/>
              </w:rPr>
              <w:t>грн.</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F85E75"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Показник продукту:</w:t>
            </w:r>
          </w:p>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протяжність мереж, обємні показники будівництва, тощо</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м</w:t>
            </w:r>
            <w:proofErr w:type="gramStart"/>
            <w:r>
              <w:rPr>
                <w:rFonts w:ascii="Times New Roman" w:hAnsi="Times New Roman" w:cs="Times New Roman"/>
                <w:lang w:eastAsia="en-US"/>
              </w:rPr>
              <w:t>2</w:t>
            </w:r>
            <w:proofErr w:type="gramEnd"/>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150</w:t>
            </w:r>
          </w:p>
          <w:p w:rsidR="00EC0721" w:rsidRPr="002D28FB" w:rsidRDefault="00EC0721" w:rsidP="007138B9">
            <w:pPr>
              <w:pStyle w:val="HTML"/>
              <w:spacing w:line="276" w:lineRule="auto"/>
              <w:jc w:val="center"/>
              <w:rPr>
                <w:rFonts w:ascii="Times New Roman" w:hAnsi="Times New Roman" w:cs="Times New Roman"/>
                <w:lang w:eastAsia="en-US"/>
              </w:rPr>
            </w:pP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F85E75"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ефективності</w:t>
            </w:r>
          </w:p>
          <w:p w:rsidR="00EC0721" w:rsidRPr="002D28FB" w:rsidRDefault="00EC0721" w:rsidP="007138B9">
            <w:pPr>
              <w:pStyle w:val="HTML"/>
              <w:rPr>
                <w:rFonts w:ascii="Times New Roman" w:hAnsi="Times New Roman" w:cs="Times New Roman"/>
                <w:lang w:eastAsia="en-US"/>
              </w:rPr>
            </w:pP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тис</w:t>
            </w:r>
            <w:proofErr w:type="gramStart"/>
            <w:r w:rsidRPr="002D28FB">
              <w:rPr>
                <w:rFonts w:ascii="Times New Roman" w:hAnsi="Times New Roman" w:cs="Times New Roman"/>
                <w:lang w:eastAsia="en-US"/>
              </w:rPr>
              <w:t>.</w:t>
            </w:r>
            <w:proofErr w:type="gramEnd"/>
            <w:r w:rsidRPr="002D28FB">
              <w:rPr>
                <w:rFonts w:ascii="Times New Roman" w:hAnsi="Times New Roman" w:cs="Times New Roman"/>
                <w:lang w:eastAsia="en-US"/>
              </w:rPr>
              <w:t xml:space="preserve"> </w:t>
            </w:r>
            <w:proofErr w:type="gramStart"/>
            <w:r w:rsidRPr="002D28FB">
              <w:rPr>
                <w:rFonts w:ascii="Times New Roman" w:hAnsi="Times New Roman" w:cs="Times New Roman"/>
                <w:lang w:eastAsia="en-US"/>
              </w:rPr>
              <w:t>г</w:t>
            </w:r>
            <w:proofErr w:type="gramEnd"/>
            <w:r w:rsidRPr="002D28FB">
              <w:rPr>
                <w:rFonts w:ascii="Times New Roman" w:hAnsi="Times New Roman" w:cs="Times New Roman"/>
                <w:lang w:eastAsia="en-US"/>
              </w:rPr>
              <w:t>рн./</w:t>
            </w:r>
            <w:r>
              <w:rPr>
                <w:rFonts w:ascii="Times New Roman" w:hAnsi="Times New Roman" w:cs="Times New Roman"/>
                <w:lang w:eastAsia="en-US"/>
              </w:rPr>
              <w:t>м2</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10,0</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F85E75"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якості:</w:t>
            </w:r>
          </w:p>
          <w:p w:rsidR="00EC0721" w:rsidRPr="002D28FB" w:rsidRDefault="00EC0721" w:rsidP="007138B9">
            <w:pPr>
              <w:pStyle w:val="HTML"/>
              <w:rPr>
                <w:rFonts w:ascii="Times New Roman" w:hAnsi="Times New Roman"/>
              </w:rPr>
            </w:pPr>
            <w:r w:rsidRPr="002D28FB">
              <w:rPr>
                <w:rFonts w:ascii="Times New Roman" w:hAnsi="Times New Roman"/>
              </w:rPr>
              <w:t>-</w:t>
            </w:r>
            <w:r w:rsidRPr="002D28FB">
              <w:rPr>
                <w:rFonts w:ascii="Times New Roman" w:hAnsi="Times New Roman" w:cs="Times New Roman"/>
                <w:lang w:eastAsia="en-US"/>
              </w:rPr>
              <w:t xml:space="preserve"> належний технічний стан </w:t>
            </w:r>
          </w:p>
          <w:p w:rsidR="00EC0721" w:rsidRPr="002D28FB" w:rsidRDefault="00EC0721" w:rsidP="007138B9">
            <w:pPr>
              <w:pStyle w:val="HTML"/>
              <w:rPr>
                <w:rFonts w:ascii="Times New Roman" w:hAnsi="Times New Roman"/>
              </w:rPr>
            </w:pPr>
            <w:r>
              <w:rPr>
                <w:rFonts w:ascii="Times New Roman" w:hAnsi="Times New Roman" w:cs="Times New Roman"/>
                <w:lang w:eastAsia="en-US"/>
              </w:rPr>
              <w:t xml:space="preserve">об’єкту комунальної власності </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100</w:t>
            </w:r>
          </w:p>
        </w:tc>
      </w:tr>
      <w:tr w:rsidR="00EC0721" w:rsidRPr="00D13121" w:rsidTr="007138B9">
        <w:trPr>
          <w:trHeight w:val="1172"/>
          <w:jc w:val="center"/>
        </w:trPr>
        <w:tc>
          <w:tcPr>
            <w:tcW w:w="4257" w:type="dxa"/>
            <w:vMerge w:val="restart"/>
            <w:tcBorders>
              <w:left w:val="single" w:sz="4" w:space="0" w:color="auto"/>
              <w:right w:val="single" w:sz="4" w:space="0" w:color="auto"/>
            </w:tcBorders>
            <w:vAlign w:val="center"/>
          </w:tcPr>
          <w:p w:rsidR="00EC0721" w:rsidRPr="003F58BE" w:rsidRDefault="00EC0721" w:rsidP="007138B9">
            <w:pPr>
              <w:jc w:val="center"/>
              <w:rPr>
                <w:lang w:val="uk-UA"/>
              </w:rPr>
            </w:pPr>
            <w:r w:rsidRPr="003F58BE">
              <w:rPr>
                <w:lang w:val="uk-UA"/>
              </w:rPr>
              <w:t>Виготовлення проектно-кошторисної документації: " Будівництво паркової зони " Амфітеатр" в районі вулиці Київська,113а в м. Обухів Київської області"</w:t>
            </w: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rPr>
                <w:rFonts w:ascii="Times New Roman" w:hAnsi="Times New Roman" w:cs="Times New Roman"/>
                <w:lang w:eastAsia="en-US"/>
              </w:rPr>
            </w:pPr>
            <w:r w:rsidRPr="002D28FB">
              <w:rPr>
                <w:rFonts w:ascii="Times New Roman" w:hAnsi="Times New Roman" w:cs="Times New Roman"/>
                <w:lang w:eastAsia="en-US"/>
              </w:rPr>
              <w:t>Показник витрат</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 xml:space="preserve"> грн.</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rPr>
              <w:t>189 000</w:t>
            </w:r>
            <w:r w:rsidRPr="002D28FB">
              <w:rPr>
                <w:rFonts w:ascii="Times New Roman" w:hAnsi="Times New Roman"/>
              </w:rPr>
              <w:t xml:space="preserve"> грн.</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Показник продукту:</w:t>
            </w:r>
          </w:p>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протяжність мереж, обємні показники будівництва, тощо</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Проектна документація</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3 примірника</w:t>
            </w:r>
          </w:p>
          <w:p w:rsidR="00EC0721" w:rsidRPr="002D28FB" w:rsidRDefault="00EC0721" w:rsidP="007138B9">
            <w:pPr>
              <w:pStyle w:val="HTML"/>
              <w:spacing w:line="276" w:lineRule="auto"/>
              <w:jc w:val="center"/>
              <w:rPr>
                <w:rFonts w:ascii="Times New Roman" w:hAnsi="Times New Roman" w:cs="Times New Roman"/>
                <w:lang w:eastAsia="en-US"/>
              </w:rPr>
            </w:pP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ефективності</w:t>
            </w:r>
          </w:p>
          <w:p w:rsidR="00EC0721" w:rsidRPr="002D28FB" w:rsidRDefault="00EC0721" w:rsidP="007138B9">
            <w:pPr>
              <w:pStyle w:val="HTML"/>
              <w:rPr>
                <w:rFonts w:ascii="Times New Roman" w:hAnsi="Times New Roman" w:cs="Times New Roman"/>
                <w:lang w:eastAsia="en-US"/>
              </w:rPr>
            </w:pP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тис</w:t>
            </w:r>
            <w:proofErr w:type="gramStart"/>
            <w:r w:rsidRPr="002D28FB">
              <w:rPr>
                <w:rFonts w:ascii="Times New Roman" w:hAnsi="Times New Roman" w:cs="Times New Roman"/>
                <w:lang w:eastAsia="en-US"/>
              </w:rPr>
              <w:t>.</w:t>
            </w:r>
            <w:proofErr w:type="gramEnd"/>
            <w:r w:rsidRPr="002D28FB">
              <w:rPr>
                <w:rFonts w:ascii="Times New Roman" w:hAnsi="Times New Roman" w:cs="Times New Roman"/>
                <w:lang w:eastAsia="en-US"/>
              </w:rPr>
              <w:t xml:space="preserve"> </w:t>
            </w:r>
            <w:proofErr w:type="gramStart"/>
            <w:r w:rsidRPr="002D28FB">
              <w:rPr>
                <w:rFonts w:ascii="Times New Roman" w:hAnsi="Times New Roman" w:cs="Times New Roman"/>
                <w:lang w:eastAsia="en-US"/>
              </w:rPr>
              <w:t>г</w:t>
            </w:r>
            <w:proofErr w:type="gramEnd"/>
            <w:r w:rsidRPr="002D28FB">
              <w:rPr>
                <w:rFonts w:ascii="Times New Roman" w:hAnsi="Times New Roman" w:cs="Times New Roman"/>
                <w:lang w:eastAsia="en-US"/>
              </w:rPr>
              <w:t>рн./км</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Буде визначено проектом</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якості:</w:t>
            </w:r>
          </w:p>
          <w:p w:rsidR="00EC0721" w:rsidRPr="002D28FB" w:rsidRDefault="00EC0721" w:rsidP="007138B9">
            <w:pPr>
              <w:pStyle w:val="HTML"/>
              <w:rPr>
                <w:rFonts w:ascii="Times New Roman" w:hAnsi="Times New Roman"/>
              </w:rPr>
            </w:pPr>
            <w:r w:rsidRPr="002D28FB">
              <w:rPr>
                <w:rFonts w:ascii="Times New Roman" w:hAnsi="Times New Roman"/>
              </w:rPr>
              <w:t>-</w:t>
            </w:r>
            <w:r w:rsidRPr="002D28FB">
              <w:rPr>
                <w:rFonts w:ascii="Times New Roman" w:hAnsi="Times New Roman" w:cs="Times New Roman"/>
                <w:lang w:eastAsia="en-US"/>
              </w:rPr>
              <w:t xml:space="preserve"> належний технічний стан </w:t>
            </w:r>
          </w:p>
          <w:p w:rsidR="00EC0721" w:rsidRPr="002D28FB" w:rsidRDefault="00EC0721" w:rsidP="007138B9">
            <w:pPr>
              <w:pStyle w:val="HTML"/>
              <w:rPr>
                <w:rFonts w:ascii="Times New Roman" w:hAnsi="Times New Roman"/>
              </w:rPr>
            </w:pPr>
            <w:r>
              <w:rPr>
                <w:rFonts w:ascii="Times New Roman" w:hAnsi="Times New Roman" w:cs="Times New Roman"/>
                <w:lang w:eastAsia="en-US"/>
              </w:rPr>
              <w:t xml:space="preserve">об’єкту благоустрою </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100</w:t>
            </w:r>
          </w:p>
        </w:tc>
      </w:tr>
      <w:tr w:rsidR="00EC0721" w:rsidRPr="00D13121" w:rsidTr="007138B9">
        <w:trPr>
          <w:trHeight w:val="1172"/>
          <w:jc w:val="center"/>
        </w:trPr>
        <w:tc>
          <w:tcPr>
            <w:tcW w:w="4257" w:type="dxa"/>
            <w:vMerge w:val="restart"/>
            <w:tcBorders>
              <w:left w:val="single" w:sz="4" w:space="0" w:color="auto"/>
              <w:right w:val="single" w:sz="4" w:space="0" w:color="auto"/>
            </w:tcBorders>
            <w:vAlign w:val="center"/>
          </w:tcPr>
          <w:p w:rsidR="00EC0721" w:rsidRPr="003F58BE" w:rsidRDefault="00EC0721" w:rsidP="007138B9">
            <w:pPr>
              <w:jc w:val="center"/>
              <w:rPr>
                <w:lang w:val="uk-UA"/>
              </w:rPr>
            </w:pPr>
            <w:r w:rsidRPr="003F58BE">
              <w:rPr>
                <w:lang w:val="uk-UA"/>
              </w:rPr>
              <w:t>Виготовлення проектно-кошторисної документації:"Будівництво напірно-каналізаційного колектору від КНС по вулиці Козацький шлях,129-А до самопливного міського колектору в місті Обухів, Київської області."</w:t>
            </w: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rPr>
                <w:rFonts w:ascii="Times New Roman" w:hAnsi="Times New Roman" w:cs="Times New Roman"/>
                <w:lang w:eastAsia="en-US"/>
              </w:rPr>
            </w:pPr>
            <w:r w:rsidRPr="002D28FB">
              <w:rPr>
                <w:rFonts w:ascii="Times New Roman" w:hAnsi="Times New Roman" w:cs="Times New Roman"/>
                <w:lang w:eastAsia="en-US"/>
              </w:rPr>
              <w:t>Показник витрат</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 xml:space="preserve"> грн.</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rPr>
              <w:t>770 000</w:t>
            </w:r>
            <w:r w:rsidRPr="002D28FB">
              <w:rPr>
                <w:rFonts w:ascii="Times New Roman" w:hAnsi="Times New Roman"/>
              </w:rPr>
              <w:t xml:space="preserve"> грн.</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Показник продукту:</w:t>
            </w:r>
          </w:p>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протяжність мереж, обємні показники будівництва, тощо</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м3</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1000</w:t>
            </w:r>
          </w:p>
          <w:p w:rsidR="00EC0721" w:rsidRPr="002D28FB" w:rsidRDefault="00EC0721" w:rsidP="007138B9">
            <w:pPr>
              <w:pStyle w:val="HTML"/>
              <w:spacing w:line="276" w:lineRule="auto"/>
              <w:jc w:val="center"/>
              <w:rPr>
                <w:rFonts w:ascii="Times New Roman" w:hAnsi="Times New Roman" w:cs="Times New Roman"/>
                <w:lang w:eastAsia="en-US"/>
              </w:rPr>
            </w:pP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ефективності</w:t>
            </w:r>
          </w:p>
          <w:p w:rsidR="00EC0721" w:rsidRPr="002D28FB" w:rsidRDefault="00EC0721" w:rsidP="007138B9">
            <w:pPr>
              <w:pStyle w:val="HTML"/>
              <w:rPr>
                <w:rFonts w:ascii="Times New Roman" w:hAnsi="Times New Roman" w:cs="Times New Roman"/>
                <w:lang w:eastAsia="en-US"/>
              </w:rPr>
            </w:pP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тис</w:t>
            </w:r>
            <w:proofErr w:type="gramStart"/>
            <w:r>
              <w:rPr>
                <w:rFonts w:ascii="Times New Roman" w:hAnsi="Times New Roman" w:cs="Times New Roman"/>
                <w:lang w:eastAsia="en-US"/>
              </w:rPr>
              <w:t>.</w:t>
            </w:r>
            <w:proofErr w:type="gramEnd"/>
            <w:r>
              <w:rPr>
                <w:rFonts w:ascii="Times New Roman" w:hAnsi="Times New Roman" w:cs="Times New Roman"/>
                <w:lang w:eastAsia="en-US"/>
              </w:rPr>
              <w:t xml:space="preserve"> </w:t>
            </w:r>
            <w:proofErr w:type="gramStart"/>
            <w:r>
              <w:rPr>
                <w:rFonts w:ascii="Times New Roman" w:hAnsi="Times New Roman" w:cs="Times New Roman"/>
                <w:lang w:eastAsia="en-US"/>
              </w:rPr>
              <w:t>г</w:t>
            </w:r>
            <w:proofErr w:type="gramEnd"/>
            <w:r>
              <w:rPr>
                <w:rFonts w:ascii="Times New Roman" w:hAnsi="Times New Roman" w:cs="Times New Roman"/>
                <w:lang w:eastAsia="en-US"/>
              </w:rPr>
              <w:t>рн./м3</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0,77</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якості:</w:t>
            </w:r>
          </w:p>
          <w:p w:rsidR="00EC0721" w:rsidRPr="002D28FB" w:rsidRDefault="00EC0721" w:rsidP="007138B9">
            <w:pPr>
              <w:pStyle w:val="HTML"/>
              <w:rPr>
                <w:rFonts w:ascii="Times New Roman" w:hAnsi="Times New Roman"/>
              </w:rPr>
            </w:pPr>
            <w:r w:rsidRPr="002D28FB">
              <w:rPr>
                <w:rFonts w:ascii="Times New Roman" w:hAnsi="Times New Roman"/>
              </w:rPr>
              <w:t>-</w:t>
            </w:r>
            <w:r w:rsidRPr="002D28FB">
              <w:rPr>
                <w:rFonts w:ascii="Times New Roman" w:hAnsi="Times New Roman" w:cs="Times New Roman"/>
                <w:lang w:eastAsia="en-US"/>
              </w:rPr>
              <w:t xml:space="preserve"> належний технічний стан </w:t>
            </w:r>
          </w:p>
          <w:p w:rsidR="00EC0721" w:rsidRPr="002D28FB" w:rsidRDefault="00EC0721" w:rsidP="007138B9">
            <w:pPr>
              <w:pStyle w:val="HTML"/>
              <w:rPr>
                <w:rFonts w:ascii="Times New Roman" w:hAnsi="Times New Roman"/>
              </w:rPr>
            </w:pPr>
            <w:r>
              <w:rPr>
                <w:rFonts w:ascii="Times New Roman" w:hAnsi="Times New Roman" w:cs="Times New Roman"/>
                <w:lang w:eastAsia="en-US"/>
              </w:rPr>
              <w:t xml:space="preserve">мереж </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100</w:t>
            </w:r>
          </w:p>
        </w:tc>
      </w:tr>
      <w:tr w:rsidR="00EC0721" w:rsidRPr="00D13121" w:rsidTr="007138B9">
        <w:trPr>
          <w:trHeight w:val="1172"/>
          <w:jc w:val="center"/>
        </w:trPr>
        <w:tc>
          <w:tcPr>
            <w:tcW w:w="4257" w:type="dxa"/>
            <w:vMerge w:val="restart"/>
            <w:tcBorders>
              <w:left w:val="single" w:sz="4" w:space="0" w:color="auto"/>
              <w:right w:val="single" w:sz="4" w:space="0" w:color="auto"/>
            </w:tcBorders>
            <w:vAlign w:val="center"/>
          </w:tcPr>
          <w:p w:rsidR="00EC0721" w:rsidRPr="003F58BE" w:rsidRDefault="00EC0721" w:rsidP="007138B9">
            <w:pPr>
              <w:jc w:val="center"/>
              <w:rPr>
                <w:lang w:val="uk-UA"/>
              </w:rPr>
            </w:pPr>
            <w:r w:rsidRPr="003F58BE">
              <w:rPr>
                <w:lang w:val="uk-UA"/>
              </w:rPr>
              <w:t>Будівництво спортивного майданчика для гри в міні-футбол навчально-виховного комплексу «Спеціалізована загальноосвітня школа І-ІІІ ступеня №1 з поглибленим вивченням української мови та літератури – загальноосвітня школа І-ІІІ ступеня №1 А.С. Малишка" по вулиці Київська,18 у місті Обухові Київської області в т.ч. ПКД</w:t>
            </w: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rPr>
                <w:rFonts w:ascii="Times New Roman" w:hAnsi="Times New Roman" w:cs="Times New Roman"/>
                <w:lang w:eastAsia="en-US"/>
              </w:rPr>
            </w:pPr>
            <w:r w:rsidRPr="002D28FB">
              <w:rPr>
                <w:rFonts w:ascii="Times New Roman" w:hAnsi="Times New Roman" w:cs="Times New Roman"/>
                <w:lang w:eastAsia="en-US"/>
              </w:rPr>
              <w:t>Показник витрат</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 xml:space="preserve"> грн.</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rPr>
              <w:t>749 500</w:t>
            </w:r>
            <w:r w:rsidRPr="002D28FB">
              <w:rPr>
                <w:rFonts w:ascii="Times New Roman" w:hAnsi="Times New Roman"/>
              </w:rPr>
              <w:t xml:space="preserve"> грн.</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Показник продукту:</w:t>
            </w:r>
          </w:p>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протяжність мереж, об</w:t>
            </w:r>
            <w:r>
              <w:rPr>
                <w:rFonts w:ascii="Times New Roman" w:hAnsi="Times New Roman" w:cs="Times New Roman"/>
                <w:lang w:eastAsia="en-US"/>
              </w:rPr>
              <w:t>’</w:t>
            </w:r>
            <w:r w:rsidRPr="002D28FB">
              <w:rPr>
                <w:rFonts w:ascii="Times New Roman" w:hAnsi="Times New Roman" w:cs="Times New Roman"/>
                <w:lang w:eastAsia="en-US"/>
              </w:rPr>
              <w:t>ємні показники будівництва, тощо</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М</w:t>
            </w:r>
            <w:proofErr w:type="gramStart"/>
            <w:r>
              <w:rPr>
                <w:rFonts w:ascii="Times New Roman" w:hAnsi="Times New Roman" w:cs="Times New Roman"/>
                <w:lang w:eastAsia="en-US"/>
              </w:rPr>
              <w:t>2</w:t>
            </w:r>
            <w:proofErr w:type="gramEnd"/>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968</w:t>
            </w:r>
          </w:p>
          <w:p w:rsidR="00EC0721" w:rsidRPr="002D28FB" w:rsidRDefault="00EC0721" w:rsidP="007138B9">
            <w:pPr>
              <w:pStyle w:val="HTML"/>
              <w:spacing w:line="276" w:lineRule="auto"/>
              <w:jc w:val="center"/>
              <w:rPr>
                <w:rFonts w:ascii="Times New Roman" w:hAnsi="Times New Roman" w:cs="Times New Roman"/>
                <w:lang w:eastAsia="en-US"/>
              </w:rPr>
            </w:pP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ефективності</w:t>
            </w:r>
          </w:p>
          <w:p w:rsidR="00EC0721" w:rsidRPr="002D28FB" w:rsidRDefault="00EC0721" w:rsidP="007138B9">
            <w:pPr>
              <w:pStyle w:val="HTML"/>
              <w:rPr>
                <w:rFonts w:ascii="Times New Roman" w:hAnsi="Times New Roman" w:cs="Times New Roman"/>
                <w:lang w:eastAsia="en-US"/>
              </w:rPr>
            </w:pP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тис</w:t>
            </w:r>
            <w:proofErr w:type="gramStart"/>
            <w:r>
              <w:rPr>
                <w:rFonts w:ascii="Times New Roman" w:hAnsi="Times New Roman" w:cs="Times New Roman"/>
                <w:lang w:eastAsia="en-US"/>
              </w:rPr>
              <w:t>.</w:t>
            </w:r>
            <w:proofErr w:type="gramEnd"/>
            <w:r>
              <w:rPr>
                <w:rFonts w:ascii="Times New Roman" w:hAnsi="Times New Roman" w:cs="Times New Roman"/>
                <w:lang w:eastAsia="en-US"/>
              </w:rPr>
              <w:t xml:space="preserve"> </w:t>
            </w:r>
            <w:proofErr w:type="gramStart"/>
            <w:r>
              <w:rPr>
                <w:rFonts w:ascii="Times New Roman" w:hAnsi="Times New Roman" w:cs="Times New Roman"/>
                <w:lang w:eastAsia="en-US"/>
              </w:rPr>
              <w:t>г</w:t>
            </w:r>
            <w:proofErr w:type="gramEnd"/>
            <w:r>
              <w:rPr>
                <w:rFonts w:ascii="Times New Roman" w:hAnsi="Times New Roman" w:cs="Times New Roman"/>
                <w:lang w:eastAsia="en-US"/>
              </w:rPr>
              <w:t>рн./м</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0,8</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якості:</w:t>
            </w:r>
          </w:p>
          <w:p w:rsidR="00EC0721" w:rsidRPr="002D28FB" w:rsidRDefault="00EC0721" w:rsidP="007138B9">
            <w:pPr>
              <w:pStyle w:val="HTML"/>
              <w:rPr>
                <w:rFonts w:ascii="Times New Roman" w:hAnsi="Times New Roman"/>
              </w:rPr>
            </w:pPr>
            <w:r w:rsidRPr="002D28FB">
              <w:rPr>
                <w:rFonts w:ascii="Times New Roman" w:hAnsi="Times New Roman"/>
              </w:rPr>
              <w:t>-</w:t>
            </w:r>
            <w:r w:rsidRPr="002D28FB">
              <w:rPr>
                <w:rFonts w:ascii="Times New Roman" w:hAnsi="Times New Roman" w:cs="Times New Roman"/>
                <w:lang w:eastAsia="en-US"/>
              </w:rPr>
              <w:t xml:space="preserve"> належний технічний стан </w:t>
            </w:r>
          </w:p>
          <w:p w:rsidR="00EC0721" w:rsidRPr="002D28FB" w:rsidRDefault="00EC0721" w:rsidP="007138B9">
            <w:pPr>
              <w:pStyle w:val="HTML"/>
              <w:rPr>
                <w:rFonts w:ascii="Times New Roman" w:hAnsi="Times New Roman"/>
              </w:rPr>
            </w:pPr>
            <w:r>
              <w:rPr>
                <w:rFonts w:ascii="Times New Roman" w:hAnsi="Times New Roman" w:cs="Times New Roman"/>
                <w:lang w:eastAsia="en-US"/>
              </w:rPr>
              <w:t xml:space="preserve">об’єкту благоустрою </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100</w:t>
            </w:r>
          </w:p>
        </w:tc>
      </w:tr>
      <w:tr w:rsidR="00EC0721" w:rsidRPr="00D13121" w:rsidTr="007138B9">
        <w:trPr>
          <w:trHeight w:val="1172"/>
          <w:jc w:val="center"/>
        </w:trPr>
        <w:tc>
          <w:tcPr>
            <w:tcW w:w="4257" w:type="dxa"/>
            <w:vMerge w:val="restart"/>
            <w:tcBorders>
              <w:left w:val="single" w:sz="4" w:space="0" w:color="auto"/>
              <w:right w:val="single" w:sz="4" w:space="0" w:color="auto"/>
            </w:tcBorders>
            <w:vAlign w:val="center"/>
          </w:tcPr>
          <w:p w:rsidR="00EC0721" w:rsidRPr="00AE4610" w:rsidRDefault="00EC0721" w:rsidP="007138B9">
            <w:pPr>
              <w:jc w:val="center"/>
              <w:rPr>
                <w:lang w:val="uk-UA"/>
              </w:rPr>
            </w:pPr>
            <w:r w:rsidRPr="00AE4610">
              <w:rPr>
                <w:lang w:val="uk-UA"/>
              </w:rPr>
              <w:t>Будівництво спортивного майданчика для гри в м</w:t>
            </w:r>
            <w:r>
              <w:rPr>
                <w:lang w:val="uk-UA"/>
              </w:rPr>
              <w:t>іні-футбол навча</w:t>
            </w:r>
            <w:r w:rsidRPr="00AE4610">
              <w:rPr>
                <w:lang w:val="uk-UA"/>
              </w:rPr>
              <w:t>льно-виховного обєднання "ЗОШ І-ІІІ ступеня № 4-Центр військо-патріотичного виховання та допризовної підготовки"  по вулиці Осипенка,4 у місті Обухів Київської області в т.ч. ПКД</w:t>
            </w: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rPr>
                <w:rFonts w:ascii="Times New Roman" w:hAnsi="Times New Roman" w:cs="Times New Roman"/>
                <w:lang w:eastAsia="en-US"/>
              </w:rPr>
            </w:pPr>
            <w:r w:rsidRPr="002D28FB">
              <w:rPr>
                <w:rFonts w:ascii="Times New Roman" w:hAnsi="Times New Roman" w:cs="Times New Roman"/>
                <w:lang w:eastAsia="en-US"/>
              </w:rPr>
              <w:t>Показник витрат</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 xml:space="preserve"> грн.</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rPr>
              <w:t>749 500</w:t>
            </w:r>
            <w:r w:rsidRPr="002D28FB">
              <w:rPr>
                <w:rFonts w:ascii="Times New Roman" w:hAnsi="Times New Roman"/>
              </w:rPr>
              <w:t xml:space="preserve"> грн.</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Показник продукту:</w:t>
            </w:r>
          </w:p>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протяжність мереж, об</w:t>
            </w:r>
            <w:r>
              <w:rPr>
                <w:rFonts w:ascii="Times New Roman" w:hAnsi="Times New Roman" w:cs="Times New Roman"/>
                <w:lang w:eastAsia="en-US"/>
              </w:rPr>
              <w:t>’</w:t>
            </w:r>
            <w:r w:rsidRPr="002D28FB">
              <w:rPr>
                <w:rFonts w:ascii="Times New Roman" w:hAnsi="Times New Roman" w:cs="Times New Roman"/>
                <w:lang w:eastAsia="en-US"/>
              </w:rPr>
              <w:t>ємні показники будівництва, тощо</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М</w:t>
            </w:r>
            <w:proofErr w:type="gramStart"/>
            <w:r>
              <w:rPr>
                <w:rFonts w:ascii="Times New Roman" w:hAnsi="Times New Roman" w:cs="Times New Roman"/>
                <w:lang w:eastAsia="en-US"/>
              </w:rPr>
              <w:t>2</w:t>
            </w:r>
            <w:proofErr w:type="gramEnd"/>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968</w:t>
            </w:r>
          </w:p>
          <w:p w:rsidR="00EC0721" w:rsidRPr="002D28FB" w:rsidRDefault="00EC0721" w:rsidP="007138B9">
            <w:pPr>
              <w:pStyle w:val="HTML"/>
              <w:spacing w:line="276" w:lineRule="auto"/>
              <w:jc w:val="center"/>
              <w:rPr>
                <w:rFonts w:ascii="Times New Roman" w:hAnsi="Times New Roman" w:cs="Times New Roman"/>
                <w:lang w:eastAsia="en-US"/>
              </w:rPr>
            </w:pP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ефективності</w:t>
            </w:r>
          </w:p>
          <w:p w:rsidR="00EC0721" w:rsidRPr="002D28FB" w:rsidRDefault="00EC0721" w:rsidP="007138B9">
            <w:pPr>
              <w:pStyle w:val="HTML"/>
              <w:rPr>
                <w:rFonts w:ascii="Times New Roman" w:hAnsi="Times New Roman" w:cs="Times New Roman"/>
                <w:lang w:eastAsia="en-US"/>
              </w:rPr>
            </w:pP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тис</w:t>
            </w:r>
            <w:proofErr w:type="gramStart"/>
            <w:r>
              <w:rPr>
                <w:rFonts w:ascii="Times New Roman" w:hAnsi="Times New Roman" w:cs="Times New Roman"/>
                <w:lang w:eastAsia="en-US"/>
              </w:rPr>
              <w:t>.</w:t>
            </w:r>
            <w:proofErr w:type="gramEnd"/>
            <w:r>
              <w:rPr>
                <w:rFonts w:ascii="Times New Roman" w:hAnsi="Times New Roman" w:cs="Times New Roman"/>
                <w:lang w:eastAsia="en-US"/>
              </w:rPr>
              <w:t xml:space="preserve"> </w:t>
            </w:r>
            <w:proofErr w:type="gramStart"/>
            <w:r>
              <w:rPr>
                <w:rFonts w:ascii="Times New Roman" w:hAnsi="Times New Roman" w:cs="Times New Roman"/>
                <w:lang w:eastAsia="en-US"/>
              </w:rPr>
              <w:t>г</w:t>
            </w:r>
            <w:proofErr w:type="gramEnd"/>
            <w:r>
              <w:rPr>
                <w:rFonts w:ascii="Times New Roman" w:hAnsi="Times New Roman" w:cs="Times New Roman"/>
                <w:lang w:eastAsia="en-US"/>
              </w:rPr>
              <w:t>рн./м</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0,8</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якості:</w:t>
            </w:r>
          </w:p>
          <w:p w:rsidR="00EC0721" w:rsidRPr="002D28FB" w:rsidRDefault="00EC0721" w:rsidP="007138B9">
            <w:pPr>
              <w:pStyle w:val="HTML"/>
              <w:rPr>
                <w:rFonts w:ascii="Times New Roman" w:hAnsi="Times New Roman"/>
              </w:rPr>
            </w:pPr>
            <w:r w:rsidRPr="002D28FB">
              <w:rPr>
                <w:rFonts w:ascii="Times New Roman" w:hAnsi="Times New Roman"/>
              </w:rPr>
              <w:t>-</w:t>
            </w:r>
            <w:r w:rsidRPr="002D28FB">
              <w:rPr>
                <w:rFonts w:ascii="Times New Roman" w:hAnsi="Times New Roman" w:cs="Times New Roman"/>
                <w:lang w:eastAsia="en-US"/>
              </w:rPr>
              <w:t xml:space="preserve"> належний технічний стан </w:t>
            </w:r>
          </w:p>
          <w:p w:rsidR="00EC0721" w:rsidRPr="002D28FB" w:rsidRDefault="00EC0721" w:rsidP="007138B9">
            <w:pPr>
              <w:pStyle w:val="HTML"/>
              <w:rPr>
                <w:rFonts w:ascii="Times New Roman" w:hAnsi="Times New Roman"/>
              </w:rPr>
            </w:pPr>
            <w:r>
              <w:rPr>
                <w:rFonts w:ascii="Times New Roman" w:hAnsi="Times New Roman" w:cs="Times New Roman"/>
                <w:lang w:eastAsia="en-US"/>
              </w:rPr>
              <w:t xml:space="preserve">об’єкту благоустрою </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100</w:t>
            </w:r>
          </w:p>
        </w:tc>
      </w:tr>
      <w:tr w:rsidR="00EC0721" w:rsidRPr="00D13121" w:rsidTr="007138B9">
        <w:trPr>
          <w:trHeight w:val="1172"/>
          <w:jc w:val="center"/>
        </w:trPr>
        <w:tc>
          <w:tcPr>
            <w:tcW w:w="4257" w:type="dxa"/>
            <w:vMerge w:val="restart"/>
            <w:tcBorders>
              <w:left w:val="single" w:sz="4" w:space="0" w:color="auto"/>
              <w:right w:val="single" w:sz="4" w:space="0" w:color="auto"/>
            </w:tcBorders>
            <w:vAlign w:val="center"/>
          </w:tcPr>
          <w:p w:rsidR="00EC0721" w:rsidRPr="00AE4610" w:rsidRDefault="00EC0721" w:rsidP="007138B9">
            <w:pPr>
              <w:jc w:val="center"/>
              <w:rPr>
                <w:lang w:val="uk-UA"/>
              </w:rPr>
            </w:pPr>
            <w:r w:rsidRPr="00AE4610">
              <w:rPr>
                <w:lang w:val="uk-UA"/>
              </w:rPr>
              <w:t>Будівництво спортивного майданчика для гри в міні-футбол ЗОШ І-ІІІ ступеня № 2 по вулиці Козацький Шлях,1 у місті Обухів Київської області в т.ч.КД</w:t>
            </w: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rPr>
                <w:rFonts w:ascii="Times New Roman" w:hAnsi="Times New Roman" w:cs="Times New Roman"/>
                <w:lang w:eastAsia="en-US"/>
              </w:rPr>
            </w:pPr>
            <w:r w:rsidRPr="002D28FB">
              <w:rPr>
                <w:rFonts w:ascii="Times New Roman" w:hAnsi="Times New Roman" w:cs="Times New Roman"/>
                <w:lang w:eastAsia="en-US"/>
              </w:rPr>
              <w:t>Показник витрат</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 xml:space="preserve"> грн.</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rPr>
              <w:t>749 500</w:t>
            </w:r>
            <w:r w:rsidRPr="002D28FB">
              <w:rPr>
                <w:rFonts w:ascii="Times New Roman" w:hAnsi="Times New Roman"/>
              </w:rPr>
              <w:t xml:space="preserve"> грн.</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Показник продукту:</w:t>
            </w:r>
          </w:p>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протяжність мереж, об</w:t>
            </w:r>
            <w:r>
              <w:rPr>
                <w:rFonts w:ascii="Times New Roman" w:hAnsi="Times New Roman" w:cs="Times New Roman"/>
                <w:lang w:eastAsia="en-US"/>
              </w:rPr>
              <w:t>’</w:t>
            </w:r>
            <w:r w:rsidRPr="002D28FB">
              <w:rPr>
                <w:rFonts w:ascii="Times New Roman" w:hAnsi="Times New Roman" w:cs="Times New Roman"/>
                <w:lang w:eastAsia="en-US"/>
              </w:rPr>
              <w:t>ємні показники будівництва, тощо</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М</w:t>
            </w:r>
            <w:proofErr w:type="gramStart"/>
            <w:r>
              <w:rPr>
                <w:rFonts w:ascii="Times New Roman" w:hAnsi="Times New Roman" w:cs="Times New Roman"/>
                <w:lang w:eastAsia="en-US"/>
              </w:rPr>
              <w:t>2</w:t>
            </w:r>
            <w:proofErr w:type="gramEnd"/>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tabs>
                <w:tab w:val="left" w:pos="600"/>
                <w:tab w:val="center" w:pos="863"/>
              </w:tabs>
              <w:spacing w:line="276" w:lineRule="auto"/>
              <w:jc w:val="center"/>
              <w:rPr>
                <w:rFonts w:ascii="Times New Roman" w:hAnsi="Times New Roman" w:cs="Times New Roman"/>
                <w:lang w:eastAsia="en-US"/>
              </w:rPr>
            </w:pPr>
            <w:r>
              <w:rPr>
                <w:rFonts w:ascii="Times New Roman" w:hAnsi="Times New Roman" w:cs="Times New Roman"/>
                <w:lang w:eastAsia="en-US"/>
              </w:rPr>
              <w:t>968</w:t>
            </w:r>
          </w:p>
          <w:p w:rsidR="00EC0721" w:rsidRPr="002D28FB" w:rsidRDefault="00EC0721" w:rsidP="007138B9">
            <w:pPr>
              <w:pStyle w:val="HTML"/>
              <w:spacing w:line="276" w:lineRule="auto"/>
              <w:jc w:val="center"/>
              <w:rPr>
                <w:rFonts w:ascii="Times New Roman" w:hAnsi="Times New Roman" w:cs="Times New Roman"/>
                <w:lang w:eastAsia="en-US"/>
              </w:rPr>
            </w:pP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ефективності</w:t>
            </w:r>
          </w:p>
          <w:p w:rsidR="00EC0721" w:rsidRPr="002D28FB" w:rsidRDefault="00EC0721" w:rsidP="007138B9">
            <w:pPr>
              <w:pStyle w:val="HTML"/>
              <w:rPr>
                <w:rFonts w:ascii="Times New Roman" w:hAnsi="Times New Roman" w:cs="Times New Roman"/>
                <w:lang w:eastAsia="en-US"/>
              </w:rPr>
            </w:pP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тис</w:t>
            </w:r>
            <w:proofErr w:type="gramStart"/>
            <w:r>
              <w:rPr>
                <w:rFonts w:ascii="Times New Roman" w:hAnsi="Times New Roman" w:cs="Times New Roman"/>
                <w:lang w:eastAsia="en-US"/>
              </w:rPr>
              <w:t>.</w:t>
            </w:r>
            <w:proofErr w:type="gramEnd"/>
            <w:r>
              <w:rPr>
                <w:rFonts w:ascii="Times New Roman" w:hAnsi="Times New Roman" w:cs="Times New Roman"/>
                <w:lang w:eastAsia="en-US"/>
              </w:rPr>
              <w:t xml:space="preserve"> </w:t>
            </w:r>
            <w:proofErr w:type="gramStart"/>
            <w:r>
              <w:rPr>
                <w:rFonts w:ascii="Times New Roman" w:hAnsi="Times New Roman" w:cs="Times New Roman"/>
                <w:lang w:eastAsia="en-US"/>
              </w:rPr>
              <w:t>г</w:t>
            </w:r>
            <w:proofErr w:type="gramEnd"/>
            <w:r>
              <w:rPr>
                <w:rFonts w:ascii="Times New Roman" w:hAnsi="Times New Roman" w:cs="Times New Roman"/>
                <w:lang w:eastAsia="en-US"/>
              </w:rPr>
              <w:t>рн./м</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0,8</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якості:</w:t>
            </w:r>
          </w:p>
          <w:p w:rsidR="00EC0721" w:rsidRPr="002D28FB" w:rsidRDefault="00EC0721" w:rsidP="007138B9">
            <w:pPr>
              <w:pStyle w:val="HTML"/>
              <w:rPr>
                <w:rFonts w:ascii="Times New Roman" w:hAnsi="Times New Roman"/>
              </w:rPr>
            </w:pPr>
            <w:r w:rsidRPr="002D28FB">
              <w:rPr>
                <w:rFonts w:ascii="Times New Roman" w:hAnsi="Times New Roman"/>
              </w:rPr>
              <w:t>-</w:t>
            </w:r>
            <w:r w:rsidRPr="002D28FB">
              <w:rPr>
                <w:rFonts w:ascii="Times New Roman" w:hAnsi="Times New Roman" w:cs="Times New Roman"/>
                <w:lang w:eastAsia="en-US"/>
              </w:rPr>
              <w:t xml:space="preserve"> належний технічний стан </w:t>
            </w:r>
          </w:p>
          <w:p w:rsidR="00EC0721" w:rsidRPr="002D28FB" w:rsidRDefault="00EC0721" w:rsidP="007138B9">
            <w:pPr>
              <w:pStyle w:val="HTML"/>
              <w:rPr>
                <w:rFonts w:ascii="Times New Roman" w:hAnsi="Times New Roman"/>
              </w:rPr>
            </w:pPr>
            <w:r>
              <w:rPr>
                <w:rFonts w:ascii="Times New Roman" w:hAnsi="Times New Roman" w:cs="Times New Roman"/>
                <w:lang w:eastAsia="en-US"/>
              </w:rPr>
              <w:t xml:space="preserve">об’єкту благоустрою </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100</w:t>
            </w:r>
          </w:p>
        </w:tc>
      </w:tr>
      <w:tr w:rsidR="00EC0721" w:rsidRPr="00D13121" w:rsidTr="007138B9">
        <w:trPr>
          <w:trHeight w:val="1172"/>
          <w:jc w:val="center"/>
        </w:trPr>
        <w:tc>
          <w:tcPr>
            <w:tcW w:w="4257" w:type="dxa"/>
            <w:vMerge w:val="restart"/>
            <w:tcBorders>
              <w:left w:val="single" w:sz="4" w:space="0" w:color="auto"/>
              <w:right w:val="single" w:sz="4" w:space="0" w:color="auto"/>
            </w:tcBorders>
            <w:vAlign w:val="center"/>
          </w:tcPr>
          <w:p w:rsidR="00EC0721" w:rsidRPr="00AE4610" w:rsidRDefault="00EC0721" w:rsidP="007138B9">
            <w:pPr>
              <w:jc w:val="center"/>
              <w:rPr>
                <w:lang w:val="uk-UA"/>
              </w:rPr>
            </w:pPr>
            <w:r w:rsidRPr="00AE4610">
              <w:rPr>
                <w:lang w:val="uk-UA"/>
              </w:rPr>
              <w:t>План зонування території міста Обухів</w:t>
            </w: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rPr>
                <w:rFonts w:ascii="Times New Roman" w:hAnsi="Times New Roman" w:cs="Times New Roman"/>
                <w:lang w:eastAsia="en-US"/>
              </w:rPr>
            </w:pPr>
            <w:r w:rsidRPr="002D28FB">
              <w:rPr>
                <w:rFonts w:ascii="Times New Roman" w:hAnsi="Times New Roman" w:cs="Times New Roman"/>
                <w:lang w:eastAsia="en-US"/>
              </w:rPr>
              <w:t>Показник витрат</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 xml:space="preserve"> грн.</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rPr>
              <w:t>198 000</w:t>
            </w:r>
            <w:r w:rsidRPr="002D28FB">
              <w:rPr>
                <w:rFonts w:ascii="Times New Roman" w:hAnsi="Times New Roman"/>
              </w:rPr>
              <w:t xml:space="preserve"> грн.</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Показник продукту:</w:t>
            </w:r>
          </w:p>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протяжність мереж, об</w:t>
            </w:r>
            <w:r>
              <w:rPr>
                <w:rFonts w:ascii="Times New Roman" w:hAnsi="Times New Roman" w:cs="Times New Roman"/>
                <w:lang w:eastAsia="en-US"/>
              </w:rPr>
              <w:t>’</w:t>
            </w:r>
            <w:r w:rsidRPr="002D28FB">
              <w:rPr>
                <w:rFonts w:ascii="Times New Roman" w:hAnsi="Times New Roman" w:cs="Times New Roman"/>
                <w:lang w:eastAsia="en-US"/>
              </w:rPr>
              <w:t>ємні показники будівництва, тощо</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Містобудівна документація</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3 примірника</w:t>
            </w:r>
          </w:p>
          <w:p w:rsidR="00EC0721" w:rsidRPr="002D28FB" w:rsidRDefault="00EC0721" w:rsidP="007138B9">
            <w:pPr>
              <w:pStyle w:val="HTML"/>
              <w:spacing w:line="276" w:lineRule="auto"/>
              <w:jc w:val="center"/>
              <w:rPr>
                <w:rFonts w:ascii="Times New Roman" w:hAnsi="Times New Roman" w:cs="Times New Roman"/>
                <w:lang w:eastAsia="en-US"/>
              </w:rPr>
            </w:pP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ефективності</w:t>
            </w:r>
          </w:p>
          <w:p w:rsidR="00EC0721" w:rsidRPr="002D28FB" w:rsidRDefault="00EC0721" w:rsidP="007138B9">
            <w:pPr>
              <w:pStyle w:val="HTML"/>
              <w:rPr>
                <w:rFonts w:ascii="Times New Roman" w:hAnsi="Times New Roman" w:cs="Times New Roman"/>
                <w:lang w:eastAsia="en-US"/>
              </w:rPr>
            </w:pP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тис</w:t>
            </w:r>
            <w:proofErr w:type="gramStart"/>
            <w:r w:rsidRPr="002D28FB">
              <w:rPr>
                <w:rFonts w:ascii="Times New Roman" w:hAnsi="Times New Roman" w:cs="Times New Roman"/>
                <w:lang w:eastAsia="en-US"/>
              </w:rPr>
              <w:t>.</w:t>
            </w:r>
            <w:proofErr w:type="gramEnd"/>
            <w:r w:rsidRPr="002D28FB">
              <w:rPr>
                <w:rFonts w:ascii="Times New Roman" w:hAnsi="Times New Roman" w:cs="Times New Roman"/>
                <w:lang w:eastAsia="en-US"/>
              </w:rPr>
              <w:t xml:space="preserve"> </w:t>
            </w:r>
            <w:proofErr w:type="gramStart"/>
            <w:r w:rsidRPr="002D28FB">
              <w:rPr>
                <w:rFonts w:ascii="Times New Roman" w:hAnsi="Times New Roman" w:cs="Times New Roman"/>
                <w:lang w:eastAsia="en-US"/>
              </w:rPr>
              <w:t>г</w:t>
            </w:r>
            <w:proofErr w:type="gramEnd"/>
            <w:r w:rsidRPr="002D28FB">
              <w:rPr>
                <w:rFonts w:ascii="Times New Roman" w:hAnsi="Times New Roman" w:cs="Times New Roman"/>
                <w:lang w:eastAsia="en-US"/>
              </w:rPr>
              <w:t>рн./км</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Буде визначено проектом</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якості:</w:t>
            </w:r>
          </w:p>
          <w:p w:rsidR="00EC0721" w:rsidRPr="002D28FB" w:rsidRDefault="00EC0721" w:rsidP="007138B9">
            <w:pPr>
              <w:pStyle w:val="HTML"/>
              <w:rPr>
                <w:rFonts w:ascii="Times New Roman" w:hAnsi="Times New Roman"/>
              </w:rPr>
            </w:pPr>
            <w:r w:rsidRPr="002D28FB">
              <w:rPr>
                <w:rFonts w:ascii="Times New Roman" w:hAnsi="Times New Roman"/>
              </w:rPr>
              <w:t>-</w:t>
            </w:r>
            <w:r w:rsidRPr="002D28FB">
              <w:rPr>
                <w:rFonts w:ascii="Times New Roman" w:hAnsi="Times New Roman" w:cs="Times New Roman"/>
                <w:lang w:eastAsia="en-US"/>
              </w:rPr>
              <w:t xml:space="preserve"> належний технічний стан </w:t>
            </w:r>
          </w:p>
          <w:p w:rsidR="00EC0721" w:rsidRPr="002D28FB" w:rsidRDefault="00EC0721" w:rsidP="007138B9">
            <w:pPr>
              <w:pStyle w:val="HTML"/>
              <w:rPr>
                <w:rFonts w:ascii="Times New Roman" w:hAnsi="Times New Roman"/>
              </w:rPr>
            </w:pPr>
            <w:r>
              <w:rPr>
                <w:rFonts w:ascii="Times New Roman" w:hAnsi="Times New Roman" w:cs="Times New Roman"/>
                <w:lang w:eastAsia="en-US"/>
              </w:rPr>
              <w:t xml:space="preserve">проекту </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100</w:t>
            </w:r>
          </w:p>
        </w:tc>
      </w:tr>
      <w:tr w:rsidR="00EC0721" w:rsidRPr="00D13121" w:rsidTr="007138B9">
        <w:trPr>
          <w:trHeight w:val="1172"/>
          <w:jc w:val="center"/>
        </w:trPr>
        <w:tc>
          <w:tcPr>
            <w:tcW w:w="4257" w:type="dxa"/>
            <w:vMerge w:val="restart"/>
            <w:tcBorders>
              <w:left w:val="single" w:sz="4" w:space="0" w:color="auto"/>
              <w:right w:val="single" w:sz="4" w:space="0" w:color="auto"/>
            </w:tcBorders>
            <w:vAlign w:val="center"/>
          </w:tcPr>
          <w:p w:rsidR="00EC0721" w:rsidRPr="00AE4610" w:rsidRDefault="00EC0721" w:rsidP="007138B9">
            <w:pPr>
              <w:jc w:val="center"/>
              <w:rPr>
                <w:lang w:val="uk-UA"/>
              </w:rPr>
            </w:pPr>
            <w:r w:rsidRPr="00AE4610">
              <w:rPr>
                <w:lang w:val="uk-UA"/>
              </w:rPr>
              <w:t>Генеральний план села Таценки поєднаний з детальним планом</w:t>
            </w: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rPr>
                <w:rFonts w:ascii="Times New Roman" w:hAnsi="Times New Roman" w:cs="Times New Roman"/>
                <w:lang w:eastAsia="en-US"/>
              </w:rPr>
            </w:pPr>
            <w:r w:rsidRPr="002D28FB">
              <w:rPr>
                <w:rFonts w:ascii="Times New Roman" w:hAnsi="Times New Roman" w:cs="Times New Roman"/>
                <w:lang w:eastAsia="en-US"/>
              </w:rPr>
              <w:t>Показник витрат</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 xml:space="preserve"> грн.</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rPr>
              <w:t>450 000</w:t>
            </w:r>
            <w:r w:rsidRPr="002D28FB">
              <w:rPr>
                <w:rFonts w:ascii="Times New Roman" w:hAnsi="Times New Roman"/>
              </w:rPr>
              <w:t xml:space="preserve"> грн.</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Показник продукту:</w:t>
            </w:r>
          </w:p>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протяжність мереж, об</w:t>
            </w:r>
            <w:r>
              <w:rPr>
                <w:rFonts w:ascii="Times New Roman" w:hAnsi="Times New Roman" w:cs="Times New Roman"/>
                <w:lang w:eastAsia="en-US"/>
              </w:rPr>
              <w:t>’</w:t>
            </w:r>
            <w:r w:rsidRPr="002D28FB">
              <w:rPr>
                <w:rFonts w:ascii="Times New Roman" w:hAnsi="Times New Roman" w:cs="Times New Roman"/>
                <w:lang w:eastAsia="en-US"/>
              </w:rPr>
              <w:t>ємні показники будівництва, тощо</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Містобудівна документація</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3 примірника</w:t>
            </w:r>
          </w:p>
          <w:p w:rsidR="00EC0721" w:rsidRPr="002D28FB" w:rsidRDefault="00EC0721" w:rsidP="007138B9">
            <w:pPr>
              <w:pStyle w:val="HTML"/>
              <w:spacing w:line="276" w:lineRule="auto"/>
              <w:jc w:val="center"/>
              <w:rPr>
                <w:rFonts w:ascii="Times New Roman" w:hAnsi="Times New Roman" w:cs="Times New Roman"/>
                <w:lang w:eastAsia="en-US"/>
              </w:rPr>
            </w:pP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ефективності</w:t>
            </w:r>
          </w:p>
          <w:p w:rsidR="00EC0721" w:rsidRPr="002D28FB" w:rsidRDefault="00EC0721" w:rsidP="007138B9">
            <w:pPr>
              <w:pStyle w:val="HTML"/>
              <w:rPr>
                <w:rFonts w:ascii="Times New Roman" w:hAnsi="Times New Roman" w:cs="Times New Roman"/>
                <w:lang w:eastAsia="en-US"/>
              </w:rPr>
            </w:pP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тис</w:t>
            </w:r>
            <w:proofErr w:type="gramStart"/>
            <w:r w:rsidRPr="002D28FB">
              <w:rPr>
                <w:rFonts w:ascii="Times New Roman" w:hAnsi="Times New Roman" w:cs="Times New Roman"/>
                <w:lang w:eastAsia="en-US"/>
              </w:rPr>
              <w:t>.</w:t>
            </w:r>
            <w:proofErr w:type="gramEnd"/>
            <w:r w:rsidRPr="002D28FB">
              <w:rPr>
                <w:rFonts w:ascii="Times New Roman" w:hAnsi="Times New Roman" w:cs="Times New Roman"/>
                <w:lang w:eastAsia="en-US"/>
              </w:rPr>
              <w:t xml:space="preserve"> </w:t>
            </w:r>
            <w:proofErr w:type="gramStart"/>
            <w:r w:rsidRPr="002D28FB">
              <w:rPr>
                <w:rFonts w:ascii="Times New Roman" w:hAnsi="Times New Roman" w:cs="Times New Roman"/>
                <w:lang w:eastAsia="en-US"/>
              </w:rPr>
              <w:t>г</w:t>
            </w:r>
            <w:proofErr w:type="gramEnd"/>
            <w:r w:rsidRPr="002D28FB">
              <w:rPr>
                <w:rFonts w:ascii="Times New Roman" w:hAnsi="Times New Roman" w:cs="Times New Roman"/>
                <w:lang w:eastAsia="en-US"/>
              </w:rPr>
              <w:t>рн./км</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Буде визначено проектом</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якості:</w:t>
            </w:r>
          </w:p>
          <w:p w:rsidR="00EC0721" w:rsidRPr="002D28FB" w:rsidRDefault="00EC0721" w:rsidP="007138B9">
            <w:pPr>
              <w:pStyle w:val="HTML"/>
              <w:rPr>
                <w:rFonts w:ascii="Times New Roman" w:hAnsi="Times New Roman"/>
              </w:rPr>
            </w:pPr>
            <w:r w:rsidRPr="002D28FB">
              <w:rPr>
                <w:rFonts w:ascii="Times New Roman" w:hAnsi="Times New Roman"/>
              </w:rPr>
              <w:t>-</w:t>
            </w:r>
            <w:r w:rsidRPr="002D28FB">
              <w:rPr>
                <w:rFonts w:ascii="Times New Roman" w:hAnsi="Times New Roman" w:cs="Times New Roman"/>
                <w:lang w:eastAsia="en-US"/>
              </w:rPr>
              <w:t xml:space="preserve"> належний технічний стан </w:t>
            </w:r>
          </w:p>
          <w:p w:rsidR="00EC0721" w:rsidRPr="002D28FB" w:rsidRDefault="00EC0721" w:rsidP="007138B9">
            <w:pPr>
              <w:pStyle w:val="HTML"/>
              <w:rPr>
                <w:rFonts w:ascii="Times New Roman" w:hAnsi="Times New Roman"/>
              </w:rPr>
            </w:pPr>
            <w:r>
              <w:rPr>
                <w:rFonts w:ascii="Times New Roman" w:hAnsi="Times New Roman" w:cs="Times New Roman"/>
                <w:lang w:eastAsia="en-US"/>
              </w:rPr>
              <w:t xml:space="preserve">проекту </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100</w:t>
            </w:r>
          </w:p>
        </w:tc>
      </w:tr>
      <w:tr w:rsidR="00EC0721" w:rsidRPr="00D13121" w:rsidTr="007138B9">
        <w:trPr>
          <w:trHeight w:val="1172"/>
          <w:jc w:val="center"/>
        </w:trPr>
        <w:tc>
          <w:tcPr>
            <w:tcW w:w="4257" w:type="dxa"/>
            <w:vMerge w:val="restart"/>
            <w:tcBorders>
              <w:left w:val="single" w:sz="4" w:space="0" w:color="auto"/>
              <w:right w:val="single" w:sz="4" w:space="0" w:color="auto"/>
            </w:tcBorders>
            <w:vAlign w:val="center"/>
          </w:tcPr>
          <w:p w:rsidR="00EC0721" w:rsidRPr="00AE4610" w:rsidRDefault="00EC0721" w:rsidP="007138B9">
            <w:pPr>
              <w:jc w:val="center"/>
              <w:rPr>
                <w:lang w:val="uk-UA"/>
              </w:rPr>
            </w:pPr>
            <w:r w:rsidRPr="00AE4610">
              <w:rPr>
                <w:lang w:val="uk-UA"/>
              </w:rPr>
              <w:t>Генеральний план села Ленди поєднаний з детальним планом</w:t>
            </w: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rPr>
                <w:rFonts w:ascii="Times New Roman" w:hAnsi="Times New Roman" w:cs="Times New Roman"/>
                <w:lang w:eastAsia="en-US"/>
              </w:rPr>
            </w:pPr>
            <w:r w:rsidRPr="002D28FB">
              <w:rPr>
                <w:rFonts w:ascii="Times New Roman" w:hAnsi="Times New Roman" w:cs="Times New Roman"/>
                <w:lang w:eastAsia="en-US"/>
              </w:rPr>
              <w:t>Показник витрат</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 xml:space="preserve"> грн.</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rPr>
              <w:t>402 000</w:t>
            </w:r>
            <w:r w:rsidRPr="002D28FB">
              <w:rPr>
                <w:rFonts w:ascii="Times New Roman" w:hAnsi="Times New Roman"/>
              </w:rPr>
              <w:t xml:space="preserve"> грн.</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Показник продукту:</w:t>
            </w:r>
          </w:p>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протяжність мереж, об</w:t>
            </w:r>
            <w:r>
              <w:rPr>
                <w:rFonts w:ascii="Times New Roman" w:hAnsi="Times New Roman" w:cs="Times New Roman"/>
                <w:lang w:eastAsia="en-US"/>
              </w:rPr>
              <w:t>’</w:t>
            </w:r>
            <w:r w:rsidRPr="002D28FB">
              <w:rPr>
                <w:rFonts w:ascii="Times New Roman" w:hAnsi="Times New Roman" w:cs="Times New Roman"/>
                <w:lang w:eastAsia="en-US"/>
              </w:rPr>
              <w:t>ємні показники будівництва, тощо</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Містобудівна документація</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3 примірника</w:t>
            </w:r>
          </w:p>
          <w:p w:rsidR="00EC0721" w:rsidRPr="002D28FB" w:rsidRDefault="00EC0721" w:rsidP="007138B9">
            <w:pPr>
              <w:pStyle w:val="HTML"/>
              <w:spacing w:line="276" w:lineRule="auto"/>
              <w:jc w:val="center"/>
              <w:rPr>
                <w:rFonts w:ascii="Times New Roman" w:hAnsi="Times New Roman" w:cs="Times New Roman"/>
                <w:lang w:eastAsia="en-US"/>
              </w:rPr>
            </w:pP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ефективності</w:t>
            </w:r>
          </w:p>
          <w:p w:rsidR="00EC0721" w:rsidRPr="002D28FB" w:rsidRDefault="00EC0721" w:rsidP="007138B9">
            <w:pPr>
              <w:pStyle w:val="HTML"/>
              <w:rPr>
                <w:rFonts w:ascii="Times New Roman" w:hAnsi="Times New Roman" w:cs="Times New Roman"/>
                <w:lang w:eastAsia="en-US"/>
              </w:rPr>
            </w:pP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тис</w:t>
            </w:r>
            <w:proofErr w:type="gramStart"/>
            <w:r w:rsidRPr="002D28FB">
              <w:rPr>
                <w:rFonts w:ascii="Times New Roman" w:hAnsi="Times New Roman" w:cs="Times New Roman"/>
                <w:lang w:eastAsia="en-US"/>
              </w:rPr>
              <w:t>.</w:t>
            </w:r>
            <w:proofErr w:type="gramEnd"/>
            <w:r w:rsidRPr="002D28FB">
              <w:rPr>
                <w:rFonts w:ascii="Times New Roman" w:hAnsi="Times New Roman" w:cs="Times New Roman"/>
                <w:lang w:eastAsia="en-US"/>
              </w:rPr>
              <w:t xml:space="preserve"> </w:t>
            </w:r>
            <w:proofErr w:type="gramStart"/>
            <w:r w:rsidRPr="002D28FB">
              <w:rPr>
                <w:rFonts w:ascii="Times New Roman" w:hAnsi="Times New Roman" w:cs="Times New Roman"/>
                <w:lang w:eastAsia="en-US"/>
              </w:rPr>
              <w:t>г</w:t>
            </w:r>
            <w:proofErr w:type="gramEnd"/>
            <w:r w:rsidRPr="002D28FB">
              <w:rPr>
                <w:rFonts w:ascii="Times New Roman" w:hAnsi="Times New Roman" w:cs="Times New Roman"/>
                <w:lang w:eastAsia="en-US"/>
              </w:rPr>
              <w:t>рн./км</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Буде визначено проектом</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якості:</w:t>
            </w:r>
          </w:p>
          <w:p w:rsidR="00EC0721" w:rsidRPr="002D28FB" w:rsidRDefault="00EC0721" w:rsidP="007138B9">
            <w:pPr>
              <w:pStyle w:val="HTML"/>
              <w:rPr>
                <w:rFonts w:ascii="Times New Roman" w:hAnsi="Times New Roman"/>
              </w:rPr>
            </w:pPr>
            <w:r w:rsidRPr="002D28FB">
              <w:rPr>
                <w:rFonts w:ascii="Times New Roman" w:hAnsi="Times New Roman"/>
              </w:rPr>
              <w:t>-</w:t>
            </w:r>
            <w:r w:rsidRPr="002D28FB">
              <w:rPr>
                <w:rFonts w:ascii="Times New Roman" w:hAnsi="Times New Roman" w:cs="Times New Roman"/>
                <w:lang w:eastAsia="en-US"/>
              </w:rPr>
              <w:t xml:space="preserve"> належний технічний стан </w:t>
            </w:r>
          </w:p>
          <w:p w:rsidR="00EC0721" w:rsidRPr="002D28FB" w:rsidRDefault="00EC0721" w:rsidP="007138B9">
            <w:pPr>
              <w:pStyle w:val="HTML"/>
              <w:rPr>
                <w:rFonts w:ascii="Times New Roman" w:hAnsi="Times New Roman"/>
              </w:rPr>
            </w:pPr>
            <w:r>
              <w:rPr>
                <w:rFonts w:ascii="Times New Roman" w:hAnsi="Times New Roman" w:cs="Times New Roman"/>
                <w:lang w:eastAsia="en-US"/>
              </w:rPr>
              <w:t xml:space="preserve">проекту </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100</w:t>
            </w:r>
          </w:p>
        </w:tc>
      </w:tr>
      <w:tr w:rsidR="00EC0721" w:rsidRPr="00D13121" w:rsidTr="007138B9">
        <w:trPr>
          <w:trHeight w:val="1172"/>
          <w:jc w:val="center"/>
        </w:trPr>
        <w:tc>
          <w:tcPr>
            <w:tcW w:w="4257" w:type="dxa"/>
            <w:vMerge w:val="restart"/>
            <w:tcBorders>
              <w:left w:val="single" w:sz="4" w:space="0" w:color="auto"/>
              <w:right w:val="single" w:sz="4" w:space="0" w:color="auto"/>
            </w:tcBorders>
            <w:vAlign w:val="center"/>
          </w:tcPr>
          <w:p w:rsidR="00EC0721" w:rsidRPr="00AE4610" w:rsidRDefault="00EC0721" w:rsidP="007138B9">
            <w:pPr>
              <w:jc w:val="center"/>
              <w:rPr>
                <w:lang w:val="uk-UA"/>
              </w:rPr>
            </w:pPr>
            <w:r w:rsidRPr="00AE4610">
              <w:rPr>
                <w:lang w:val="uk-UA"/>
              </w:rPr>
              <w:t>Виготовлення  проектно-кошторисної документації: " Реконструкція комерційного вузла обліку газу котельні мікрорайону Яблуневий за адресою: м. Обухів мікрорайон Яблуневий "</w:t>
            </w: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rPr>
                <w:rFonts w:ascii="Times New Roman" w:hAnsi="Times New Roman" w:cs="Times New Roman"/>
                <w:lang w:eastAsia="en-US"/>
              </w:rPr>
            </w:pPr>
            <w:r w:rsidRPr="002D28FB">
              <w:rPr>
                <w:rFonts w:ascii="Times New Roman" w:hAnsi="Times New Roman" w:cs="Times New Roman"/>
                <w:lang w:eastAsia="en-US"/>
              </w:rPr>
              <w:t>Показник витрат</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 xml:space="preserve"> грн.</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rPr>
              <w:t>65 000</w:t>
            </w:r>
            <w:r w:rsidRPr="002D28FB">
              <w:rPr>
                <w:rFonts w:ascii="Times New Roman" w:hAnsi="Times New Roman"/>
              </w:rPr>
              <w:t xml:space="preserve"> грн.</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Показник продукту:</w:t>
            </w:r>
          </w:p>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протяжність мереж, об</w:t>
            </w:r>
            <w:r>
              <w:rPr>
                <w:rFonts w:ascii="Times New Roman" w:hAnsi="Times New Roman" w:cs="Times New Roman"/>
                <w:lang w:eastAsia="en-US"/>
              </w:rPr>
              <w:t>’</w:t>
            </w:r>
            <w:r w:rsidRPr="002D28FB">
              <w:rPr>
                <w:rFonts w:ascii="Times New Roman" w:hAnsi="Times New Roman" w:cs="Times New Roman"/>
                <w:lang w:eastAsia="en-US"/>
              </w:rPr>
              <w:t>ємні показники будівництва, тощо</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Проектна документація</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3 примірника</w:t>
            </w:r>
          </w:p>
          <w:p w:rsidR="00EC0721" w:rsidRPr="002D28FB" w:rsidRDefault="00EC0721" w:rsidP="007138B9">
            <w:pPr>
              <w:pStyle w:val="HTML"/>
              <w:spacing w:line="276" w:lineRule="auto"/>
              <w:jc w:val="center"/>
              <w:rPr>
                <w:rFonts w:ascii="Times New Roman" w:hAnsi="Times New Roman" w:cs="Times New Roman"/>
                <w:lang w:eastAsia="en-US"/>
              </w:rPr>
            </w:pP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ефективності</w:t>
            </w:r>
          </w:p>
          <w:p w:rsidR="00EC0721" w:rsidRPr="002D28FB" w:rsidRDefault="00EC0721" w:rsidP="007138B9">
            <w:pPr>
              <w:pStyle w:val="HTML"/>
              <w:rPr>
                <w:rFonts w:ascii="Times New Roman" w:hAnsi="Times New Roman" w:cs="Times New Roman"/>
                <w:lang w:eastAsia="en-US"/>
              </w:rPr>
            </w:pP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тис</w:t>
            </w:r>
            <w:proofErr w:type="gramStart"/>
            <w:r w:rsidRPr="002D28FB">
              <w:rPr>
                <w:rFonts w:ascii="Times New Roman" w:hAnsi="Times New Roman" w:cs="Times New Roman"/>
                <w:lang w:eastAsia="en-US"/>
              </w:rPr>
              <w:t>.</w:t>
            </w:r>
            <w:proofErr w:type="gramEnd"/>
            <w:r w:rsidRPr="002D28FB">
              <w:rPr>
                <w:rFonts w:ascii="Times New Roman" w:hAnsi="Times New Roman" w:cs="Times New Roman"/>
                <w:lang w:eastAsia="en-US"/>
              </w:rPr>
              <w:t xml:space="preserve"> </w:t>
            </w:r>
            <w:proofErr w:type="gramStart"/>
            <w:r w:rsidRPr="002D28FB">
              <w:rPr>
                <w:rFonts w:ascii="Times New Roman" w:hAnsi="Times New Roman" w:cs="Times New Roman"/>
                <w:lang w:eastAsia="en-US"/>
              </w:rPr>
              <w:t>г</w:t>
            </w:r>
            <w:proofErr w:type="gramEnd"/>
            <w:r w:rsidRPr="002D28FB">
              <w:rPr>
                <w:rFonts w:ascii="Times New Roman" w:hAnsi="Times New Roman" w:cs="Times New Roman"/>
                <w:lang w:eastAsia="en-US"/>
              </w:rPr>
              <w:t>рн./км</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Буде визначено проектом</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якості:</w:t>
            </w:r>
          </w:p>
          <w:p w:rsidR="00EC0721" w:rsidRPr="002D28FB" w:rsidRDefault="00EC0721" w:rsidP="007138B9">
            <w:pPr>
              <w:pStyle w:val="HTML"/>
              <w:rPr>
                <w:rFonts w:ascii="Times New Roman" w:hAnsi="Times New Roman"/>
              </w:rPr>
            </w:pPr>
            <w:r w:rsidRPr="002D28FB">
              <w:rPr>
                <w:rFonts w:ascii="Times New Roman" w:hAnsi="Times New Roman"/>
              </w:rPr>
              <w:t>-</w:t>
            </w:r>
            <w:r w:rsidRPr="002D28FB">
              <w:rPr>
                <w:rFonts w:ascii="Times New Roman" w:hAnsi="Times New Roman" w:cs="Times New Roman"/>
                <w:lang w:eastAsia="en-US"/>
              </w:rPr>
              <w:t xml:space="preserve"> належний технічний стан </w:t>
            </w:r>
          </w:p>
          <w:p w:rsidR="00EC0721" w:rsidRPr="002D28FB" w:rsidRDefault="00EC0721" w:rsidP="007138B9">
            <w:pPr>
              <w:pStyle w:val="HTML"/>
              <w:rPr>
                <w:rFonts w:ascii="Times New Roman" w:hAnsi="Times New Roman"/>
              </w:rPr>
            </w:pPr>
            <w:r>
              <w:rPr>
                <w:rFonts w:ascii="Times New Roman" w:hAnsi="Times New Roman" w:cs="Times New Roman"/>
                <w:lang w:eastAsia="en-US"/>
              </w:rPr>
              <w:t xml:space="preserve">мереж </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100</w:t>
            </w:r>
          </w:p>
        </w:tc>
      </w:tr>
      <w:tr w:rsidR="00EC0721" w:rsidRPr="00D13121" w:rsidTr="007138B9">
        <w:trPr>
          <w:trHeight w:val="1172"/>
          <w:jc w:val="center"/>
        </w:trPr>
        <w:tc>
          <w:tcPr>
            <w:tcW w:w="4257" w:type="dxa"/>
            <w:vMerge w:val="restart"/>
            <w:tcBorders>
              <w:left w:val="single" w:sz="4" w:space="0" w:color="auto"/>
              <w:right w:val="single" w:sz="4" w:space="0" w:color="auto"/>
            </w:tcBorders>
            <w:vAlign w:val="center"/>
          </w:tcPr>
          <w:p w:rsidR="00EC0721" w:rsidRPr="00AE4610" w:rsidRDefault="00EC0721" w:rsidP="007138B9">
            <w:pPr>
              <w:jc w:val="center"/>
              <w:rPr>
                <w:lang w:val="uk-UA"/>
              </w:rPr>
            </w:pPr>
            <w:r w:rsidRPr="00AE4610">
              <w:rPr>
                <w:lang w:val="uk-UA"/>
              </w:rPr>
              <w:t>Виготовлення проектно - кошторисної документації:  "Реконструкція водопровідної мережі з заміною водонапірної башти з монтажем станції знезалізнення по вул. Чумацький шлях в м. Обухів Київської області"</w:t>
            </w: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rPr>
                <w:rFonts w:ascii="Times New Roman" w:hAnsi="Times New Roman" w:cs="Times New Roman"/>
                <w:lang w:eastAsia="en-US"/>
              </w:rPr>
            </w:pPr>
            <w:r w:rsidRPr="002D28FB">
              <w:rPr>
                <w:rFonts w:ascii="Times New Roman" w:hAnsi="Times New Roman" w:cs="Times New Roman"/>
                <w:lang w:eastAsia="en-US"/>
              </w:rPr>
              <w:t>Показник витрат</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 xml:space="preserve"> грн.</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rPr>
              <w:t>90 000</w:t>
            </w:r>
            <w:r w:rsidRPr="002D28FB">
              <w:rPr>
                <w:rFonts w:ascii="Times New Roman" w:hAnsi="Times New Roman"/>
              </w:rPr>
              <w:t xml:space="preserve"> грн.</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Показник продукту:</w:t>
            </w:r>
          </w:p>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протяжність мереж, об</w:t>
            </w:r>
            <w:r>
              <w:rPr>
                <w:rFonts w:ascii="Times New Roman" w:hAnsi="Times New Roman" w:cs="Times New Roman"/>
                <w:lang w:eastAsia="en-US"/>
              </w:rPr>
              <w:t>’</w:t>
            </w:r>
            <w:r w:rsidRPr="002D28FB">
              <w:rPr>
                <w:rFonts w:ascii="Times New Roman" w:hAnsi="Times New Roman" w:cs="Times New Roman"/>
                <w:lang w:eastAsia="en-US"/>
              </w:rPr>
              <w:t>ємні показники будівництва, тощо</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Проектна документація</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3 примірника</w:t>
            </w:r>
          </w:p>
          <w:p w:rsidR="00EC0721" w:rsidRPr="002D28FB" w:rsidRDefault="00EC0721" w:rsidP="007138B9">
            <w:pPr>
              <w:pStyle w:val="HTML"/>
              <w:spacing w:line="276" w:lineRule="auto"/>
              <w:jc w:val="center"/>
              <w:rPr>
                <w:rFonts w:ascii="Times New Roman" w:hAnsi="Times New Roman" w:cs="Times New Roman"/>
                <w:lang w:eastAsia="en-US"/>
              </w:rPr>
            </w:pP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ефективності</w:t>
            </w:r>
          </w:p>
          <w:p w:rsidR="00EC0721" w:rsidRPr="002D28FB" w:rsidRDefault="00EC0721" w:rsidP="007138B9">
            <w:pPr>
              <w:pStyle w:val="HTML"/>
              <w:rPr>
                <w:rFonts w:ascii="Times New Roman" w:hAnsi="Times New Roman" w:cs="Times New Roman"/>
                <w:lang w:eastAsia="en-US"/>
              </w:rPr>
            </w:pP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тис</w:t>
            </w:r>
            <w:proofErr w:type="gramStart"/>
            <w:r w:rsidRPr="002D28FB">
              <w:rPr>
                <w:rFonts w:ascii="Times New Roman" w:hAnsi="Times New Roman" w:cs="Times New Roman"/>
                <w:lang w:eastAsia="en-US"/>
              </w:rPr>
              <w:t>.</w:t>
            </w:r>
            <w:proofErr w:type="gramEnd"/>
            <w:r w:rsidRPr="002D28FB">
              <w:rPr>
                <w:rFonts w:ascii="Times New Roman" w:hAnsi="Times New Roman" w:cs="Times New Roman"/>
                <w:lang w:eastAsia="en-US"/>
              </w:rPr>
              <w:t xml:space="preserve"> </w:t>
            </w:r>
            <w:proofErr w:type="gramStart"/>
            <w:r w:rsidRPr="002D28FB">
              <w:rPr>
                <w:rFonts w:ascii="Times New Roman" w:hAnsi="Times New Roman" w:cs="Times New Roman"/>
                <w:lang w:eastAsia="en-US"/>
              </w:rPr>
              <w:t>г</w:t>
            </w:r>
            <w:proofErr w:type="gramEnd"/>
            <w:r w:rsidRPr="002D28FB">
              <w:rPr>
                <w:rFonts w:ascii="Times New Roman" w:hAnsi="Times New Roman" w:cs="Times New Roman"/>
                <w:lang w:eastAsia="en-US"/>
              </w:rPr>
              <w:t>рн./км</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Буде визначено проектом</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якості:</w:t>
            </w:r>
          </w:p>
          <w:p w:rsidR="00EC0721" w:rsidRPr="002D28FB" w:rsidRDefault="00EC0721" w:rsidP="007138B9">
            <w:pPr>
              <w:pStyle w:val="HTML"/>
              <w:rPr>
                <w:rFonts w:ascii="Times New Roman" w:hAnsi="Times New Roman"/>
              </w:rPr>
            </w:pPr>
            <w:r w:rsidRPr="002D28FB">
              <w:rPr>
                <w:rFonts w:ascii="Times New Roman" w:hAnsi="Times New Roman"/>
              </w:rPr>
              <w:t>-</w:t>
            </w:r>
            <w:r w:rsidRPr="002D28FB">
              <w:rPr>
                <w:rFonts w:ascii="Times New Roman" w:hAnsi="Times New Roman" w:cs="Times New Roman"/>
                <w:lang w:eastAsia="en-US"/>
              </w:rPr>
              <w:t xml:space="preserve"> належний технічний стан </w:t>
            </w:r>
          </w:p>
          <w:p w:rsidR="00EC0721" w:rsidRPr="002D28FB" w:rsidRDefault="00EC0721" w:rsidP="007138B9">
            <w:pPr>
              <w:pStyle w:val="HTML"/>
              <w:rPr>
                <w:rFonts w:ascii="Times New Roman" w:hAnsi="Times New Roman"/>
              </w:rPr>
            </w:pPr>
            <w:r>
              <w:rPr>
                <w:rFonts w:ascii="Times New Roman" w:hAnsi="Times New Roman" w:cs="Times New Roman"/>
                <w:lang w:eastAsia="en-US"/>
              </w:rPr>
              <w:t xml:space="preserve">мереж </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100</w:t>
            </w:r>
          </w:p>
        </w:tc>
      </w:tr>
      <w:tr w:rsidR="00EC0721" w:rsidRPr="00D13121" w:rsidTr="007138B9">
        <w:trPr>
          <w:trHeight w:val="1172"/>
          <w:jc w:val="center"/>
        </w:trPr>
        <w:tc>
          <w:tcPr>
            <w:tcW w:w="4257" w:type="dxa"/>
            <w:vMerge w:val="restart"/>
            <w:tcBorders>
              <w:left w:val="single" w:sz="4" w:space="0" w:color="auto"/>
              <w:right w:val="single" w:sz="4" w:space="0" w:color="auto"/>
            </w:tcBorders>
            <w:vAlign w:val="center"/>
          </w:tcPr>
          <w:p w:rsidR="00EC0721" w:rsidRPr="00AE4610" w:rsidRDefault="00EC0721" w:rsidP="007138B9">
            <w:pPr>
              <w:jc w:val="center"/>
              <w:rPr>
                <w:lang w:val="uk-UA"/>
              </w:rPr>
            </w:pPr>
            <w:r w:rsidRPr="00AE4610">
              <w:rPr>
                <w:lang w:val="uk-UA"/>
              </w:rPr>
              <w:t>Виготовлення проектно - кошторисної документації:  "Реконструкція водопровідної мережі з заміною водонапірної башти з монтажем станції знезалізнення по вул. Трипільска в м.Обухів Київської області"</w:t>
            </w: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rPr>
                <w:rFonts w:ascii="Times New Roman" w:hAnsi="Times New Roman" w:cs="Times New Roman"/>
                <w:lang w:eastAsia="en-US"/>
              </w:rPr>
            </w:pPr>
            <w:r w:rsidRPr="002D28FB">
              <w:rPr>
                <w:rFonts w:ascii="Times New Roman" w:hAnsi="Times New Roman" w:cs="Times New Roman"/>
                <w:lang w:eastAsia="en-US"/>
              </w:rPr>
              <w:t>Показник витрат</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 xml:space="preserve"> грн.</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rPr>
              <w:t>90 000</w:t>
            </w:r>
            <w:r w:rsidRPr="002D28FB">
              <w:rPr>
                <w:rFonts w:ascii="Times New Roman" w:hAnsi="Times New Roman"/>
              </w:rPr>
              <w:t xml:space="preserve"> грн.</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Показник продукту:</w:t>
            </w:r>
          </w:p>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протяжність мереж, об</w:t>
            </w:r>
            <w:r>
              <w:rPr>
                <w:rFonts w:ascii="Times New Roman" w:hAnsi="Times New Roman" w:cs="Times New Roman"/>
                <w:lang w:eastAsia="en-US"/>
              </w:rPr>
              <w:t>’</w:t>
            </w:r>
            <w:r w:rsidRPr="002D28FB">
              <w:rPr>
                <w:rFonts w:ascii="Times New Roman" w:hAnsi="Times New Roman" w:cs="Times New Roman"/>
                <w:lang w:eastAsia="en-US"/>
              </w:rPr>
              <w:t>ємні показники будівництва, тощо</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Проектна документація</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3 примірника</w:t>
            </w:r>
          </w:p>
          <w:p w:rsidR="00EC0721" w:rsidRPr="002D28FB" w:rsidRDefault="00EC0721" w:rsidP="007138B9">
            <w:pPr>
              <w:pStyle w:val="HTML"/>
              <w:spacing w:line="276" w:lineRule="auto"/>
              <w:jc w:val="center"/>
              <w:rPr>
                <w:rFonts w:ascii="Times New Roman" w:hAnsi="Times New Roman" w:cs="Times New Roman"/>
                <w:lang w:eastAsia="en-US"/>
              </w:rPr>
            </w:pP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ефективності</w:t>
            </w:r>
          </w:p>
          <w:p w:rsidR="00EC0721" w:rsidRPr="002D28FB" w:rsidRDefault="00EC0721" w:rsidP="007138B9">
            <w:pPr>
              <w:pStyle w:val="HTML"/>
              <w:rPr>
                <w:rFonts w:ascii="Times New Roman" w:hAnsi="Times New Roman" w:cs="Times New Roman"/>
                <w:lang w:eastAsia="en-US"/>
              </w:rPr>
            </w:pP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тис</w:t>
            </w:r>
            <w:proofErr w:type="gramStart"/>
            <w:r w:rsidRPr="002D28FB">
              <w:rPr>
                <w:rFonts w:ascii="Times New Roman" w:hAnsi="Times New Roman" w:cs="Times New Roman"/>
                <w:lang w:eastAsia="en-US"/>
              </w:rPr>
              <w:t>.</w:t>
            </w:r>
            <w:proofErr w:type="gramEnd"/>
            <w:r w:rsidRPr="002D28FB">
              <w:rPr>
                <w:rFonts w:ascii="Times New Roman" w:hAnsi="Times New Roman" w:cs="Times New Roman"/>
                <w:lang w:eastAsia="en-US"/>
              </w:rPr>
              <w:t xml:space="preserve"> </w:t>
            </w:r>
            <w:proofErr w:type="gramStart"/>
            <w:r w:rsidRPr="002D28FB">
              <w:rPr>
                <w:rFonts w:ascii="Times New Roman" w:hAnsi="Times New Roman" w:cs="Times New Roman"/>
                <w:lang w:eastAsia="en-US"/>
              </w:rPr>
              <w:t>г</w:t>
            </w:r>
            <w:proofErr w:type="gramEnd"/>
            <w:r w:rsidRPr="002D28FB">
              <w:rPr>
                <w:rFonts w:ascii="Times New Roman" w:hAnsi="Times New Roman" w:cs="Times New Roman"/>
                <w:lang w:eastAsia="en-US"/>
              </w:rPr>
              <w:t>рн./км</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Буде визначено проектом</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якості:</w:t>
            </w:r>
          </w:p>
          <w:p w:rsidR="00EC0721" w:rsidRPr="002D28FB" w:rsidRDefault="00EC0721" w:rsidP="007138B9">
            <w:pPr>
              <w:pStyle w:val="HTML"/>
              <w:rPr>
                <w:rFonts w:ascii="Times New Roman" w:hAnsi="Times New Roman"/>
              </w:rPr>
            </w:pPr>
            <w:r w:rsidRPr="002D28FB">
              <w:rPr>
                <w:rFonts w:ascii="Times New Roman" w:hAnsi="Times New Roman"/>
              </w:rPr>
              <w:t>-</w:t>
            </w:r>
            <w:r w:rsidRPr="002D28FB">
              <w:rPr>
                <w:rFonts w:ascii="Times New Roman" w:hAnsi="Times New Roman" w:cs="Times New Roman"/>
                <w:lang w:eastAsia="en-US"/>
              </w:rPr>
              <w:t xml:space="preserve"> належний технічний стан </w:t>
            </w:r>
          </w:p>
          <w:p w:rsidR="00EC0721" w:rsidRPr="002D28FB" w:rsidRDefault="00EC0721" w:rsidP="007138B9">
            <w:pPr>
              <w:pStyle w:val="HTML"/>
              <w:rPr>
                <w:rFonts w:ascii="Times New Roman" w:hAnsi="Times New Roman"/>
              </w:rPr>
            </w:pPr>
            <w:r>
              <w:rPr>
                <w:rFonts w:ascii="Times New Roman" w:hAnsi="Times New Roman" w:cs="Times New Roman"/>
                <w:lang w:eastAsia="en-US"/>
              </w:rPr>
              <w:t xml:space="preserve">мереж </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100</w:t>
            </w:r>
          </w:p>
        </w:tc>
      </w:tr>
      <w:tr w:rsidR="00EC0721" w:rsidRPr="00D13121" w:rsidTr="007138B9">
        <w:trPr>
          <w:trHeight w:val="1172"/>
          <w:jc w:val="center"/>
        </w:trPr>
        <w:tc>
          <w:tcPr>
            <w:tcW w:w="4257" w:type="dxa"/>
            <w:vMerge w:val="restart"/>
            <w:tcBorders>
              <w:left w:val="single" w:sz="4" w:space="0" w:color="auto"/>
              <w:right w:val="single" w:sz="4" w:space="0" w:color="auto"/>
            </w:tcBorders>
            <w:vAlign w:val="center"/>
          </w:tcPr>
          <w:p w:rsidR="00EC0721" w:rsidRPr="00043C7D" w:rsidRDefault="00EC0721" w:rsidP="007138B9">
            <w:pPr>
              <w:jc w:val="center"/>
              <w:rPr>
                <w:lang w:val="uk-UA"/>
              </w:rPr>
            </w:pPr>
            <w:r w:rsidRPr="00043C7D">
              <w:rPr>
                <w:lang w:val="uk-UA"/>
              </w:rPr>
              <w:t>Виготовлення проектно-кошторисної документації "Будівництво водопровідної мережі по вул.Виноградній в м.Обухів Київської області"</w:t>
            </w: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rPr>
                <w:rFonts w:ascii="Times New Roman" w:hAnsi="Times New Roman" w:cs="Times New Roman"/>
                <w:lang w:eastAsia="en-US"/>
              </w:rPr>
            </w:pPr>
            <w:r w:rsidRPr="002D28FB">
              <w:rPr>
                <w:rFonts w:ascii="Times New Roman" w:hAnsi="Times New Roman" w:cs="Times New Roman"/>
                <w:lang w:eastAsia="en-US"/>
              </w:rPr>
              <w:t>Показник витрат</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 xml:space="preserve"> грн.</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rPr>
              <w:t xml:space="preserve">105 000 </w:t>
            </w:r>
            <w:r w:rsidRPr="002D28FB">
              <w:rPr>
                <w:rFonts w:ascii="Times New Roman" w:hAnsi="Times New Roman"/>
              </w:rPr>
              <w:t xml:space="preserve"> грн.</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Показник продукту:</w:t>
            </w:r>
          </w:p>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протяжність мереж, об</w:t>
            </w:r>
            <w:r>
              <w:rPr>
                <w:rFonts w:ascii="Times New Roman" w:hAnsi="Times New Roman" w:cs="Times New Roman"/>
                <w:lang w:eastAsia="en-US"/>
              </w:rPr>
              <w:t>’</w:t>
            </w:r>
            <w:r w:rsidRPr="002D28FB">
              <w:rPr>
                <w:rFonts w:ascii="Times New Roman" w:hAnsi="Times New Roman" w:cs="Times New Roman"/>
                <w:lang w:eastAsia="en-US"/>
              </w:rPr>
              <w:t>ємні показники будівництва, тощо</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Проектна документація</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3 примірника</w:t>
            </w:r>
          </w:p>
          <w:p w:rsidR="00EC0721" w:rsidRPr="002D28FB" w:rsidRDefault="00EC0721" w:rsidP="007138B9">
            <w:pPr>
              <w:pStyle w:val="HTML"/>
              <w:spacing w:line="276" w:lineRule="auto"/>
              <w:jc w:val="center"/>
              <w:rPr>
                <w:rFonts w:ascii="Times New Roman" w:hAnsi="Times New Roman" w:cs="Times New Roman"/>
                <w:lang w:eastAsia="en-US"/>
              </w:rPr>
            </w:pP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ефективності</w:t>
            </w:r>
          </w:p>
          <w:p w:rsidR="00EC0721" w:rsidRPr="002D28FB" w:rsidRDefault="00EC0721" w:rsidP="007138B9">
            <w:pPr>
              <w:pStyle w:val="HTML"/>
              <w:rPr>
                <w:rFonts w:ascii="Times New Roman" w:hAnsi="Times New Roman" w:cs="Times New Roman"/>
                <w:lang w:eastAsia="en-US"/>
              </w:rPr>
            </w:pP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тис</w:t>
            </w:r>
            <w:proofErr w:type="gramStart"/>
            <w:r w:rsidRPr="002D28FB">
              <w:rPr>
                <w:rFonts w:ascii="Times New Roman" w:hAnsi="Times New Roman" w:cs="Times New Roman"/>
                <w:lang w:eastAsia="en-US"/>
              </w:rPr>
              <w:t>.</w:t>
            </w:r>
            <w:proofErr w:type="gramEnd"/>
            <w:r w:rsidRPr="002D28FB">
              <w:rPr>
                <w:rFonts w:ascii="Times New Roman" w:hAnsi="Times New Roman" w:cs="Times New Roman"/>
                <w:lang w:eastAsia="en-US"/>
              </w:rPr>
              <w:t xml:space="preserve"> </w:t>
            </w:r>
            <w:proofErr w:type="gramStart"/>
            <w:r w:rsidRPr="002D28FB">
              <w:rPr>
                <w:rFonts w:ascii="Times New Roman" w:hAnsi="Times New Roman" w:cs="Times New Roman"/>
                <w:lang w:eastAsia="en-US"/>
              </w:rPr>
              <w:t>г</w:t>
            </w:r>
            <w:proofErr w:type="gramEnd"/>
            <w:r w:rsidRPr="002D28FB">
              <w:rPr>
                <w:rFonts w:ascii="Times New Roman" w:hAnsi="Times New Roman" w:cs="Times New Roman"/>
                <w:lang w:eastAsia="en-US"/>
              </w:rPr>
              <w:t>рн./км</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Буде визначено проектом</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якості:</w:t>
            </w:r>
          </w:p>
          <w:p w:rsidR="00EC0721" w:rsidRPr="002D28FB" w:rsidRDefault="00EC0721" w:rsidP="007138B9">
            <w:pPr>
              <w:pStyle w:val="HTML"/>
              <w:rPr>
                <w:rFonts w:ascii="Times New Roman" w:hAnsi="Times New Roman"/>
              </w:rPr>
            </w:pPr>
            <w:r w:rsidRPr="002D28FB">
              <w:rPr>
                <w:rFonts w:ascii="Times New Roman" w:hAnsi="Times New Roman"/>
              </w:rPr>
              <w:t>-</w:t>
            </w:r>
            <w:r w:rsidRPr="002D28FB">
              <w:rPr>
                <w:rFonts w:ascii="Times New Roman" w:hAnsi="Times New Roman" w:cs="Times New Roman"/>
                <w:lang w:eastAsia="en-US"/>
              </w:rPr>
              <w:t xml:space="preserve"> належний технічний стан </w:t>
            </w:r>
          </w:p>
          <w:p w:rsidR="00EC0721" w:rsidRPr="002D28FB" w:rsidRDefault="00EC0721" w:rsidP="007138B9">
            <w:pPr>
              <w:pStyle w:val="HTML"/>
              <w:rPr>
                <w:rFonts w:ascii="Times New Roman" w:hAnsi="Times New Roman"/>
              </w:rPr>
            </w:pPr>
            <w:r>
              <w:rPr>
                <w:rFonts w:ascii="Times New Roman" w:hAnsi="Times New Roman" w:cs="Times New Roman"/>
                <w:lang w:eastAsia="en-US"/>
              </w:rPr>
              <w:t xml:space="preserve">мереж </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100</w:t>
            </w:r>
          </w:p>
        </w:tc>
      </w:tr>
      <w:tr w:rsidR="00EC0721" w:rsidRPr="00D13121" w:rsidTr="007138B9">
        <w:trPr>
          <w:trHeight w:val="1172"/>
          <w:jc w:val="center"/>
        </w:trPr>
        <w:tc>
          <w:tcPr>
            <w:tcW w:w="4257" w:type="dxa"/>
            <w:vMerge w:val="restart"/>
            <w:tcBorders>
              <w:left w:val="single" w:sz="4" w:space="0" w:color="auto"/>
              <w:right w:val="single" w:sz="4" w:space="0" w:color="auto"/>
            </w:tcBorders>
            <w:vAlign w:val="center"/>
          </w:tcPr>
          <w:p w:rsidR="00EC0721" w:rsidRPr="00043C7D" w:rsidRDefault="00EC0721" w:rsidP="007138B9">
            <w:pPr>
              <w:jc w:val="center"/>
              <w:rPr>
                <w:lang w:val="uk-UA"/>
              </w:rPr>
            </w:pPr>
            <w:r w:rsidRPr="00043C7D">
              <w:rPr>
                <w:lang w:val="uk-UA"/>
              </w:rPr>
              <w:t>Виготовлення проектної документації:  "Будівництво мереж електропостачання ж/м "Полянський" та "Полянський-2" у місті Обухові  Київської області</w:t>
            </w: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rPr>
                <w:rFonts w:ascii="Times New Roman" w:hAnsi="Times New Roman" w:cs="Times New Roman"/>
                <w:lang w:eastAsia="en-US"/>
              </w:rPr>
            </w:pPr>
            <w:r w:rsidRPr="002D28FB">
              <w:rPr>
                <w:rFonts w:ascii="Times New Roman" w:hAnsi="Times New Roman" w:cs="Times New Roman"/>
                <w:lang w:eastAsia="en-US"/>
              </w:rPr>
              <w:t>Показник витрат</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 xml:space="preserve"> грн.</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rPr>
              <w:t xml:space="preserve">20 000 </w:t>
            </w:r>
            <w:r w:rsidRPr="002D28FB">
              <w:rPr>
                <w:rFonts w:ascii="Times New Roman" w:hAnsi="Times New Roman"/>
              </w:rPr>
              <w:t xml:space="preserve"> грн.</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Показник продукту:</w:t>
            </w:r>
          </w:p>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протяжність мереж, об</w:t>
            </w:r>
            <w:r>
              <w:rPr>
                <w:rFonts w:ascii="Times New Roman" w:hAnsi="Times New Roman" w:cs="Times New Roman"/>
                <w:lang w:eastAsia="en-US"/>
              </w:rPr>
              <w:t>’</w:t>
            </w:r>
            <w:r w:rsidRPr="002D28FB">
              <w:rPr>
                <w:rFonts w:ascii="Times New Roman" w:hAnsi="Times New Roman" w:cs="Times New Roman"/>
                <w:lang w:eastAsia="en-US"/>
              </w:rPr>
              <w:t>ємні показники будівництва, тощо</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cs="Times New Roman"/>
                <w:lang w:eastAsia="en-US"/>
              </w:rPr>
              <w:t>Проектна документація</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3 примірника</w:t>
            </w:r>
          </w:p>
          <w:p w:rsidR="00EC0721" w:rsidRPr="002D28FB" w:rsidRDefault="00EC0721" w:rsidP="007138B9">
            <w:pPr>
              <w:pStyle w:val="HTML"/>
              <w:spacing w:line="276" w:lineRule="auto"/>
              <w:jc w:val="center"/>
              <w:rPr>
                <w:rFonts w:ascii="Times New Roman" w:hAnsi="Times New Roman" w:cs="Times New Roman"/>
                <w:lang w:eastAsia="en-US"/>
              </w:rPr>
            </w:pP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ефективності</w:t>
            </w:r>
          </w:p>
          <w:p w:rsidR="00EC0721" w:rsidRPr="002D28FB" w:rsidRDefault="00EC0721" w:rsidP="007138B9">
            <w:pPr>
              <w:pStyle w:val="HTML"/>
              <w:rPr>
                <w:rFonts w:ascii="Times New Roman" w:hAnsi="Times New Roman" w:cs="Times New Roman"/>
                <w:lang w:eastAsia="en-US"/>
              </w:rPr>
            </w:pP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тис</w:t>
            </w:r>
            <w:proofErr w:type="gramStart"/>
            <w:r w:rsidRPr="002D28FB">
              <w:rPr>
                <w:rFonts w:ascii="Times New Roman" w:hAnsi="Times New Roman" w:cs="Times New Roman"/>
                <w:lang w:eastAsia="en-US"/>
              </w:rPr>
              <w:t>.</w:t>
            </w:r>
            <w:proofErr w:type="gramEnd"/>
            <w:r w:rsidRPr="002D28FB">
              <w:rPr>
                <w:rFonts w:ascii="Times New Roman" w:hAnsi="Times New Roman" w:cs="Times New Roman"/>
                <w:lang w:eastAsia="en-US"/>
              </w:rPr>
              <w:t xml:space="preserve"> </w:t>
            </w:r>
            <w:proofErr w:type="gramStart"/>
            <w:r w:rsidRPr="002D28FB">
              <w:rPr>
                <w:rFonts w:ascii="Times New Roman" w:hAnsi="Times New Roman" w:cs="Times New Roman"/>
                <w:lang w:eastAsia="en-US"/>
              </w:rPr>
              <w:t>г</w:t>
            </w:r>
            <w:proofErr w:type="gramEnd"/>
            <w:r w:rsidRPr="002D28FB">
              <w:rPr>
                <w:rFonts w:ascii="Times New Roman" w:hAnsi="Times New Roman" w:cs="Times New Roman"/>
                <w:lang w:eastAsia="en-US"/>
              </w:rPr>
              <w:t>рн./км</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Буде визначено проектом</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якості:</w:t>
            </w:r>
          </w:p>
          <w:p w:rsidR="00EC0721" w:rsidRPr="002D28FB" w:rsidRDefault="00EC0721" w:rsidP="007138B9">
            <w:pPr>
              <w:pStyle w:val="HTML"/>
              <w:rPr>
                <w:rFonts w:ascii="Times New Roman" w:hAnsi="Times New Roman"/>
              </w:rPr>
            </w:pPr>
            <w:r w:rsidRPr="002D28FB">
              <w:rPr>
                <w:rFonts w:ascii="Times New Roman" w:hAnsi="Times New Roman"/>
              </w:rPr>
              <w:t>-</w:t>
            </w:r>
            <w:r w:rsidRPr="002D28FB">
              <w:rPr>
                <w:rFonts w:ascii="Times New Roman" w:hAnsi="Times New Roman" w:cs="Times New Roman"/>
                <w:lang w:eastAsia="en-US"/>
              </w:rPr>
              <w:t xml:space="preserve"> належний технічний стан </w:t>
            </w:r>
          </w:p>
          <w:p w:rsidR="00EC0721" w:rsidRPr="002D28FB" w:rsidRDefault="00EC0721" w:rsidP="007138B9">
            <w:pPr>
              <w:pStyle w:val="HTML"/>
              <w:rPr>
                <w:rFonts w:ascii="Times New Roman" w:hAnsi="Times New Roman"/>
              </w:rPr>
            </w:pPr>
            <w:r>
              <w:rPr>
                <w:rFonts w:ascii="Times New Roman" w:hAnsi="Times New Roman" w:cs="Times New Roman"/>
                <w:lang w:eastAsia="en-US"/>
              </w:rPr>
              <w:t xml:space="preserve">мереж </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100</w:t>
            </w:r>
          </w:p>
        </w:tc>
      </w:tr>
      <w:tr w:rsidR="00EC0721" w:rsidRPr="00D13121" w:rsidTr="007138B9">
        <w:trPr>
          <w:trHeight w:val="1172"/>
          <w:jc w:val="center"/>
        </w:trPr>
        <w:tc>
          <w:tcPr>
            <w:tcW w:w="4257" w:type="dxa"/>
            <w:vMerge w:val="restart"/>
            <w:tcBorders>
              <w:left w:val="single" w:sz="4" w:space="0" w:color="auto"/>
              <w:right w:val="single" w:sz="4" w:space="0" w:color="auto"/>
            </w:tcBorders>
            <w:vAlign w:val="center"/>
          </w:tcPr>
          <w:p w:rsidR="00EC0721" w:rsidRPr="00043C7D" w:rsidRDefault="00EC0721" w:rsidP="007138B9">
            <w:pPr>
              <w:jc w:val="center"/>
              <w:rPr>
                <w:lang w:val="uk-UA"/>
              </w:rPr>
            </w:pPr>
            <w:r w:rsidRPr="00043C7D">
              <w:rPr>
                <w:lang w:val="uk-UA"/>
              </w:rPr>
              <w:t>Будівництво  ігрового майданчика "Корабель" по вулиці Миру,16 (в районі скейтпарку) у місті Обухові Київської області</w:t>
            </w: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rPr>
                <w:rFonts w:ascii="Times New Roman" w:hAnsi="Times New Roman" w:cs="Times New Roman"/>
                <w:lang w:eastAsia="en-US"/>
              </w:rPr>
            </w:pPr>
            <w:r w:rsidRPr="002D28FB">
              <w:rPr>
                <w:rFonts w:ascii="Times New Roman" w:hAnsi="Times New Roman" w:cs="Times New Roman"/>
                <w:lang w:eastAsia="en-US"/>
              </w:rPr>
              <w:t>Показник витрат</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 xml:space="preserve"> грн.</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Pr>
                <w:rFonts w:ascii="Times New Roman" w:hAnsi="Times New Roman"/>
              </w:rPr>
              <w:t xml:space="preserve">500 000 </w:t>
            </w:r>
            <w:r w:rsidRPr="002D28FB">
              <w:rPr>
                <w:rFonts w:ascii="Times New Roman" w:hAnsi="Times New Roman"/>
              </w:rPr>
              <w:t xml:space="preserve"> грн.</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Pr="00D131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Показник продукту:</w:t>
            </w:r>
          </w:p>
          <w:p w:rsidR="00EC0721" w:rsidRPr="002D28FB" w:rsidRDefault="00EC0721" w:rsidP="007138B9">
            <w:pPr>
              <w:pStyle w:val="HTML"/>
              <w:rPr>
                <w:rFonts w:ascii="Times New Roman" w:hAnsi="Times New Roman" w:cs="Times New Roman"/>
                <w:lang w:eastAsia="en-US"/>
              </w:rPr>
            </w:pPr>
            <w:r w:rsidRPr="002D28FB">
              <w:rPr>
                <w:rFonts w:ascii="Times New Roman" w:hAnsi="Times New Roman" w:cs="Times New Roman"/>
                <w:lang w:eastAsia="en-US"/>
              </w:rPr>
              <w:t>протяжність мереж, об</w:t>
            </w:r>
            <w:r>
              <w:rPr>
                <w:rFonts w:ascii="Times New Roman" w:hAnsi="Times New Roman" w:cs="Times New Roman"/>
                <w:lang w:eastAsia="en-US"/>
              </w:rPr>
              <w:t>’</w:t>
            </w:r>
            <w:r w:rsidRPr="002D28FB">
              <w:rPr>
                <w:rFonts w:ascii="Times New Roman" w:hAnsi="Times New Roman" w:cs="Times New Roman"/>
                <w:lang w:eastAsia="en-US"/>
              </w:rPr>
              <w:t>ємні показники будівництва, тощо</w:t>
            </w:r>
          </w:p>
        </w:tc>
        <w:tc>
          <w:tcPr>
            <w:tcW w:w="1650" w:type="dxa"/>
            <w:tcBorders>
              <w:top w:val="single" w:sz="4" w:space="0" w:color="auto"/>
              <w:left w:val="single" w:sz="4" w:space="0" w:color="auto"/>
              <w:bottom w:val="single" w:sz="4" w:space="0" w:color="auto"/>
              <w:right w:val="single" w:sz="4" w:space="0" w:color="auto"/>
            </w:tcBorders>
          </w:tcPr>
          <w:p w:rsidR="00EC0721" w:rsidRPr="002B5168" w:rsidRDefault="00EC0721" w:rsidP="007138B9">
            <w:pPr>
              <w:pStyle w:val="HTML"/>
              <w:spacing w:line="276" w:lineRule="auto"/>
              <w:jc w:val="center"/>
              <w:rPr>
                <w:rFonts w:ascii="Times New Roman" w:hAnsi="Times New Roman" w:cs="Times New Roman"/>
                <w:lang w:eastAsia="en-US"/>
              </w:rPr>
            </w:pPr>
            <w:r w:rsidRPr="002B5168">
              <w:rPr>
                <w:rFonts w:ascii="Times New Roman" w:hAnsi="Times New Roman" w:cs="Times New Roman"/>
                <w:lang w:eastAsia="en-US"/>
              </w:rPr>
              <w:t>Ігровий майданчик (комплект)</w:t>
            </w:r>
          </w:p>
        </w:tc>
        <w:tc>
          <w:tcPr>
            <w:tcW w:w="1943" w:type="dxa"/>
            <w:tcBorders>
              <w:top w:val="single" w:sz="4" w:space="0" w:color="auto"/>
              <w:left w:val="single" w:sz="4" w:space="0" w:color="auto"/>
              <w:bottom w:val="single" w:sz="4" w:space="0" w:color="auto"/>
              <w:right w:val="single" w:sz="4" w:space="0" w:color="auto"/>
            </w:tcBorders>
          </w:tcPr>
          <w:p w:rsidR="00EC0721" w:rsidRPr="002B5168" w:rsidRDefault="00EC0721" w:rsidP="007138B9">
            <w:pPr>
              <w:pStyle w:val="HTML"/>
              <w:spacing w:line="276" w:lineRule="auto"/>
              <w:jc w:val="center"/>
              <w:rPr>
                <w:rFonts w:ascii="Times New Roman" w:hAnsi="Times New Roman" w:cs="Times New Roman"/>
                <w:lang w:eastAsia="en-US"/>
              </w:rPr>
            </w:pPr>
            <w:r w:rsidRPr="002B5168">
              <w:rPr>
                <w:rFonts w:ascii="Times New Roman" w:hAnsi="Times New Roman" w:cs="Times New Roman"/>
                <w:lang w:eastAsia="en-US"/>
              </w:rPr>
              <w:t>1</w:t>
            </w:r>
          </w:p>
          <w:p w:rsidR="00EC0721" w:rsidRPr="002B5168" w:rsidRDefault="00EC0721" w:rsidP="007138B9">
            <w:pPr>
              <w:pStyle w:val="HTML"/>
              <w:spacing w:line="276" w:lineRule="auto"/>
              <w:jc w:val="center"/>
              <w:rPr>
                <w:rFonts w:ascii="Times New Roman" w:hAnsi="Times New Roman" w:cs="Times New Roman"/>
                <w:lang w:eastAsia="en-US"/>
              </w:rPr>
            </w:pP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ефективності</w:t>
            </w:r>
          </w:p>
          <w:p w:rsidR="00EC0721" w:rsidRPr="002D28FB" w:rsidRDefault="00EC0721" w:rsidP="007138B9">
            <w:pPr>
              <w:pStyle w:val="HTML"/>
              <w:rPr>
                <w:rFonts w:ascii="Times New Roman" w:hAnsi="Times New Roman" w:cs="Times New Roman"/>
                <w:lang w:eastAsia="en-US"/>
              </w:rPr>
            </w:pPr>
          </w:p>
        </w:tc>
        <w:tc>
          <w:tcPr>
            <w:tcW w:w="1650" w:type="dxa"/>
            <w:tcBorders>
              <w:top w:val="single" w:sz="4" w:space="0" w:color="auto"/>
              <w:left w:val="single" w:sz="4" w:space="0" w:color="auto"/>
              <w:bottom w:val="single" w:sz="4" w:space="0" w:color="auto"/>
              <w:right w:val="single" w:sz="4" w:space="0" w:color="auto"/>
            </w:tcBorders>
          </w:tcPr>
          <w:p w:rsidR="00EC0721" w:rsidRPr="002B5168" w:rsidRDefault="00EC0721" w:rsidP="007138B9">
            <w:pPr>
              <w:pStyle w:val="HTML"/>
              <w:spacing w:line="276" w:lineRule="auto"/>
              <w:jc w:val="center"/>
              <w:rPr>
                <w:rFonts w:ascii="Times New Roman" w:hAnsi="Times New Roman" w:cs="Times New Roman"/>
                <w:lang w:eastAsia="en-US"/>
              </w:rPr>
            </w:pPr>
            <w:r w:rsidRPr="002B5168">
              <w:rPr>
                <w:rFonts w:ascii="Times New Roman" w:hAnsi="Times New Roman" w:cs="Times New Roman"/>
                <w:lang w:eastAsia="en-US"/>
              </w:rPr>
              <w:t>тис</w:t>
            </w:r>
            <w:proofErr w:type="gramStart"/>
            <w:r w:rsidRPr="002B5168">
              <w:rPr>
                <w:rFonts w:ascii="Times New Roman" w:hAnsi="Times New Roman" w:cs="Times New Roman"/>
                <w:lang w:eastAsia="en-US"/>
              </w:rPr>
              <w:t>.</w:t>
            </w:r>
            <w:proofErr w:type="gramEnd"/>
            <w:r w:rsidRPr="002B5168">
              <w:rPr>
                <w:rFonts w:ascii="Times New Roman" w:hAnsi="Times New Roman" w:cs="Times New Roman"/>
                <w:lang w:eastAsia="en-US"/>
              </w:rPr>
              <w:t xml:space="preserve"> </w:t>
            </w:r>
            <w:proofErr w:type="gramStart"/>
            <w:r w:rsidRPr="002B5168">
              <w:rPr>
                <w:rFonts w:ascii="Times New Roman" w:hAnsi="Times New Roman" w:cs="Times New Roman"/>
                <w:lang w:eastAsia="en-US"/>
              </w:rPr>
              <w:t>г</w:t>
            </w:r>
            <w:proofErr w:type="gramEnd"/>
            <w:r w:rsidRPr="002B5168">
              <w:rPr>
                <w:rFonts w:ascii="Times New Roman" w:hAnsi="Times New Roman" w:cs="Times New Roman"/>
                <w:lang w:eastAsia="en-US"/>
              </w:rPr>
              <w:t>рн./компл.</w:t>
            </w:r>
          </w:p>
        </w:tc>
        <w:tc>
          <w:tcPr>
            <w:tcW w:w="1943" w:type="dxa"/>
            <w:tcBorders>
              <w:top w:val="single" w:sz="4" w:space="0" w:color="auto"/>
              <w:left w:val="single" w:sz="4" w:space="0" w:color="auto"/>
              <w:bottom w:val="single" w:sz="4" w:space="0" w:color="auto"/>
              <w:right w:val="single" w:sz="4" w:space="0" w:color="auto"/>
            </w:tcBorders>
          </w:tcPr>
          <w:p w:rsidR="00EC0721" w:rsidRPr="002B5168" w:rsidRDefault="00EC0721" w:rsidP="007138B9">
            <w:pPr>
              <w:pStyle w:val="HTML"/>
              <w:spacing w:line="276" w:lineRule="auto"/>
              <w:jc w:val="center"/>
              <w:rPr>
                <w:rFonts w:ascii="Times New Roman" w:hAnsi="Times New Roman" w:cs="Times New Roman"/>
                <w:lang w:eastAsia="en-US"/>
              </w:rPr>
            </w:pPr>
            <w:r w:rsidRPr="002B5168">
              <w:rPr>
                <w:rFonts w:ascii="Times New Roman" w:hAnsi="Times New Roman" w:cs="Times New Roman"/>
                <w:lang w:eastAsia="en-US"/>
              </w:rPr>
              <w:t>500</w:t>
            </w:r>
          </w:p>
        </w:tc>
      </w:tr>
      <w:tr w:rsidR="00EC0721" w:rsidRPr="00D13121" w:rsidTr="007138B9">
        <w:trPr>
          <w:trHeight w:val="1172"/>
          <w:jc w:val="center"/>
        </w:trPr>
        <w:tc>
          <w:tcPr>
            <w:tcW w:w="4257" w:type="dxa"/>
            <w:vMerge/>
            <w:tcBorders>
              <w:left w:val="single" w:sz="4" w:space="0" w:color="auto"/>
              <w:right w:val="single" w:sz="4" w:space="0" w:color="auto"/>
            </w:tcBorders>
            <w:vAlign w:val="center"/>
          </w:tcPr>
          <w:p w:rsidR="00EC0721" w:rsidRDefault="00EC0721" w:rsidP="007138B9">
            <w:pPr>
              <w:jc w:val="center"/>
              <w:rPr>
                <w:lang w:val="uk-UA"/>
              </w:rPr>
            </w:pPr>
          </w:p>
        </w:tc>
        <w:tc>
          <w:tcPr>
            <w:tcW w:w="2017"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rPr>
                <w:rFonts w:ascii="Times New Roman" w:hAnsi="Times New Roman"/>
              </w:rPr>
            </w:pPr>
            <w:r w:rsidRPr="002D28FB">
              <w:rPr>
                <w:rFonts w:ascii="Times New Roman" w:hAnsi="Times New Roman"/>
              </w:rPr>
              <w:t>Показник якості:</w:t>
            </w:r>
          </w:p>
          <w:p w:rsidR="00EC0721" w:rsidRPr="002D28FB" w:rsidRDefault="00EC0721" w:rsidP="007138B9">
            <w:pPr>
              <w:pStyle w:val="HTML"/>
              <w:rPr>
                <w:rFonts w:ascii="Times New Roman" w:hAnsi="Times New Roman"/>
              </w:rPr>
            </w:pPr>
            <w:r w:rsidRPr="002D28FB">
              <w:rPr>
                <w:rFonts w:ascii="Times New Roman" w:hAnsi="Times New Roman"/>
              </w:rPr>
              <w:t>-</w:t>
            </w:r>
            <w:r w:rsidRPr="002D28FB">
              <w:rPr>
                <w:rFonts w:ascii="Times New Roman" w:hAnsi="Times New Roman" w:cs="Times New Roman"/>
                <w:lang w:eastAsia="en-US"/>
              </w:rPr>
              <w:t xml:space="preserve"> належний технічний стан </w:t>
            </w:r>
          </w:p>
          <w:p w:rsidR="00EC0721" w:rsidRPr="002D28FB" w:rsidRDefault="00EC0721" w:rsidP="007138B9">
            <w:pPr>
              <w:pStyle w:val="HTML"/>
              <w:rPr>
                <w:rFonts w:ascii="Times New Roman" w:hAnsi="Times New Roman"/>
              </w:rPr>
            </w:pPr>
            <w:r>
              <w:rPr>
                <w:rFonts w:ascii="Times New Roman" w:hAnsi="Times New Roman" w:cs="Times New Roman"/>
                <w:lang w:eastAsia="en-US"/>
              </w:rPr>
              <w:t xml:space="preserve">об’єкта благоустрою </w:t>
            </w:r>
          </w:p>
        </w:tc>
        <w:tc>
          <w:tcPr>
            <w:tcW w:w="1650"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w:t>
            </w:r>
          </w:p>
        </w:tc>
        <w:tc>
          <w:tcPr>
            <w:tcW w:w="1943" w:type="dxa"/>
            <w:tcBorders>
              <w:top w:val="single" w:sz="4" w:space="0" w:color="auto"/>
              <w:left w:val="single" w:sz="4" w:space="0" w:color="auto"/>
              <w:bottom w:val="single" w:sz="4" w:space="0" w:color="auto"/>
              <w:right w:val="single" w:sz="4" w:space="0" w:color="auto"/>
            </w:tcBorders>
          </w:tcPr>
          <w:p w:rsidR="00EC0721" w:rsidRPr="002D28FB" w:rsidRDefault="00EC0721" w:rsidP="007138B9">
            <w:pPr>
              <w:pStyle w:val="HTML"/>
              <w:spacing w:line="276" w:lineRule="auto"/>
              <w:jc w:val="center"/>
              <w:rPr>
                <w:rFonts w:ascii="Times New Roman" w:hAnsi="Times New Roman" w:cs="Times New Roman"/>
                <w:lang w:eastAsia="en-US"/>
              </w:rPr>
            </w:pPr>
            <w:r w:rsidRPr="002D28FB">
              <w:rPr>
                <w:rFonts w:ascii="Times New Roman" w:hAnsi="Times New Roman" w:cs="Times New Roman"/>
                <w:lang w:eastAsia="en-US"/>
              </w:rPr>
              <w:t>100</w:t>
            </w:r>
          </w:p>
        </w:tc>
      </w:tr>
    </w:tbl>
    <w:p w:rsidR="00EC0721" w:rsidRDefault="00EC0721" w:rsidP="00EC0721">
      <w:pPr>
        <w:rPr>
          <w:lang w:val="uk-UA"/>
        </w:rPr>
      </w:pPr>
    </w:p>
    <w:p w:rsidR="00EC0721" w:rsidRPr="000B4DC4" w:rsidRDefault="00EC0721" w:rsidP="00EC0721">
      <w:pPr>
        <w:rPr>
          <w:b/>
        </w:rPr>
      </w:pPr>
      <w:r w:rsidRPr="000B4DC4">
        <w:rPr>
          <w:b/>
        </w:rPr>
        <w:t xml:space="preserve">Секретар  Обухівської міської </w:t>
      </w:r>
      <w:proofErr w:type="gramStart"/>
      <w:r w:rsidRPr="000B4DC4">
        <w:rPr>
          <w:b/>
        </w:rPr>
        <w:t>ради</w:t>
      </w:r>
      <w:proofErr w:type="gramEnd"/>
      <w:r w:rsidRPr="000B4DC4">
        <w:rPr>
          <w:b/>
        </w:rPr>
        <w:t xml:space="preserve">  </w:t>
      </w:r>
    </w:p>
    <w:p w:rsidR="00EC0721" w:rsidRPr="000B4DC4" w:rsidRDefault="00EC0721" w:rsidP="00EC0721">
      <w:pPr>
        <w:jc w:val="right"/>
        <w:rPr>
          <w:b/>
        </w:rPr>
      </w:pPr>
      <w:r w:rsidRPr="000B4DC4">
        <w:rPr>
          <w:b/>
        </w:rPr>
        <w:t xml:space="preserve">  С.М. Клочко</w:t>
      </w:r>
    </w:p>
    <w:p w:rsidR="00EC0721" w:rsidRDefault="00EC0721" w:rsidP="00EC0721">
      <w:pPr>
        <w:jc w:val="right"/>
        <w:rPr>
          <w:b/>
          <w:lang w:val="uk-UA"/>
        </w:rPr>
      </w:pPr>
    </w:p>
    <w:p w:rsidR="00EC0721" w:rsidRPr="00692617" w:rsidRDefault="00EC0721" w:rsidP="00EC0721">
      <w:pPr>
        <w:rPr>
          <w:b/>
          <w:lang w:val="uk-UA"/>
        </w:rPr>
      </w:pPr>
      <w:r w:rsidRPr="000B4DC4">
        <w:rPr>
          <w:b/>
          <w:lang w:val="uk-UA"/>
        </w:rPr>
        <w:t>Заступник міського голови</w:t>
      </w:r>
    </w:p>
    <w:p w:rsidR="00EC0721" w:rsidRPr="000B4DC4" w:rsidRDefault="00EC0721" w:rsidP="00EC0721">
      <w:pPr>
        <w:tabs>
          <w:tab w:val="left" w:pos="6450"/>
        </w:tabs>
        <w:jc w:val="right"/>
        <w:rPr>
          <w:b/>
        </w:rPr>
      </w:pPr>
      <w:r w:rsidRPr="000B4DC4">
        <w:rPr>
          <w:b/>
        </w:rPr>
        <w:t xml:space="preserve">В.В.Цельора </w:t>
      </w:r>
    </w:p>
    <w:p w:rsidR="00EC0721" w:rsidRPr="000B4DC4" w:rsidRDefault="00EC0721" w:rsidP="00EC0721">
      <w:pPr>
        <w:tabs>
          <w:tab w:val="left" w:pos="6450"/>
        </w:tabs>
        <w:jc w:val="right"/>
        <w:rPr>
          <w:b/>
        </w:rPr>
      </w:pPr>
    </w:p>
    <w:p w:rsidR="00EC0721" w:rsidRPr="000B4DC4" w:rsidRDefault="00EC0721" w:rsidP="00EC0721">
      <w:pPr>
        <w:tabs>
          <w:tab w:val="left" w:pos="6900"/>
        </w:tabs>
        <w:rPr>
          <w:b/>
          <w:lang w:val="uk-UA"/>
        </w:rPr>
      </w:pPr>
    </w:p>
    <w:p w:rsidR="006D5B79" w:rsidRDefault="006D5B79" w:rsidP="006D5B79">
      <w:pPr>
        <w:pStyle w:val="Default"/>
        <w:ind w:left="6372" w:firstLine="708"/>
        <w:rPr>
          <w:szCs w:val="28"/>
        </w:rPr>
      </w:pPr>
    </w:p>
    <w:p w:rsidR="00EC0721" w:rsidRDefault="00EC0721" w:rsidP="006D5B79">
      <w:pPr>
        <w:pStyle w:val="Default"/>
        <w:ind w:left="6372" w:firstLine="708"/>
        <w:rPr>
          <w:szCs w:val="28"/>
        </w:rPr>
      </w:pPr>
    </w:p>
    <w:p w:rsidR="00EC0721" w:rsidRDefault="00EC0721" w:rsidP="006D5B79">
      <w:pPr>
        <w:pStyle w:val="Default"/>
        <w:ind w:left="6372" w:firstLine="708"/>
        <w:rPr>
          <w:szCs w:val="28"/>
        </w:rPr>
      </w:pPr>
    </w:p>
    <w:p w:rsidR="00EC0721" w:rsidRDefault="00EC0721" w:rsidP="006D5B79">
      <w:pPr>
        <w:pStyle w:val="Default"/>
        <w:ind w:left="6372" w:firstLine="708"/>
        <w:rPr>
          <w:szCs w:val="28"/>
        </w:rPr>
      </w:pPr>
    </w:p>
    <w:p w:rsidR="00EC0721" w:rsidRDefault="00EC0721" w:rsidP="006D5B79">
      <w:pPr>
        <w:pStyle w:val="Default"/>
        <w:ind w:left="6372" w:firstLine="708"/>
        <w:rPr>
          <w:szCs w:val="28"/>
        </w:rPr>
      </w:pPr>
    </w:p>
    <w:p w:rsidR="00EC0721" w:rsidRDefault="00EC0721" w:rsidP="006D5B79">
      <w:pPr>
        <w:pStyle w:val="Default"/>
        <w:ind w:left="6372" w:firstLine="708"/>
        <w:rPr>
          <w:szCs w:val="28"/>
        </w:rPr>
      </w:pPr>
    </w:p>
    <w:p w:rsidR="00B76BA5" w:rsidRDefault="00B76BA5" w:rsidP="006D5B79">
      <w:pPr>
        <w:pStyle w:val="Default"/>
        <w:ind w:left="6372" w:firstLine="708"/>
        <w:rPr>
          <w:szCs w:val="28"/>
        </w:rPr>
      </w:pPr>
    </w:p>
    <w:p w:rsidR="00B76BA5" w:rsidRDefault="00B76BA5" w:rsidP="006D5B79">
      <w:pPr>
        <w:pStyle w:val="Default"/>
        <w:ind w:left="6372" w:firstLine="708"/>
        <w:rPr>
          <w:szCs w:val="28"/>
        </w:rPr>
      </w:pPr>
    </w:p>
    <w:p w:rsidR="00B76BA5" w:rsidRDefault="00B76BA5" w:rsidP="006D5B79">
      <w:pPr>
        <w:pStyle w:val="Default"/>
        <w:ind w:left="6372" w:firstLine="708"/>
        <w:rPr>
          <w:szCs w:val="28"/>
        </w:rPr>
      </w:pPr>
    </w:p>
    <w:p w:rsidR="00B76BA5" w:rsidRDefault="00B76BA5" w:rsidP="006D5B79">
      <w:pPr>
        <w:pStyle w:val="Default"/>
        <w:ind w:left="6372" w:firstLine="708"/>
        <w:rPr>
          <w:szCs w:val="28"/>
        </w:rPr>
      </w:pPr>
    </w:p>
    <w:p w:rsidR="00B76BA5" w:rsidRDefault="00B76BA5" w:rsidP="006D5B79">
      <w:pPr>
        <w:pStyle w:val="Default"/>
        <w:ind w:left="6372" w:firstLine="708"/>
        <w:rPr>
          <w:szCs w:val="28"/>
        </w:rPr>
      </w:pPr>
    </w:p>
    <w:p w:rsidR="00B76BA5" w:rsidRDefault="00B76BA5" w:rsidP="006D5B79">
      <w:pPr>
        <w:pStyle w:val="Default"/>
        <w:ind w:left="6372" w:firstLine="708"/>
        <w:rPr>
          <w:szCs w:val="28"/>
        </w:rPr>
      </w:pPr>
    </w:p>
    <w:p w:rsidR="00B76BA5" w:rsidRDefault="00B76BA5" w:rsidP="006D5B79">
      <w:pPr>
        <w:pStyle w:val="Default"/>
        <w:ind w:left="6372" w:firstLine="708"/>
        <w:rPr>
          <w:szCs w:val="28"/>
        </w:rPr>
      </w:pPr>
    </w:p>
    <w:p w:rsidR="00B76BA5" w:rsidRDefault="00B76BA5" w:rsidP="006D5B79">
      <w:pPr>
        <w:pStyle w:val="Default"/>
        <w:ind w:left="6372" w:firstLine="708"/>
        <w:rPr>
          <w:szCs w:val="28"/>
        </w:rPr>
      </w:pPr>
    </w:p>
    <w:p w:rsidR="00B76BA5" w:rsidRDefault="00B76BA5" w:rsidP="006D5B79">
      <w:pPr>
        <w:pStyle w:val="Default"/>
        <w:ind w:left="6372" w:firstLine="708"/>
        <w:rPr>
          <w:szCs w:val="28"/>
        </w:rPr>
      </w:pPr>
    </w:p>
    <w:p w:rsidR="00B76BA5" w:rsidRDefault="00B76BA5" w:rsidP="006D5B79">
      <w:pPr>
        <w:pStyle w:val="Default"/>
        <w:ind w:left="6372" w:firstLine="708"/>
        <w:rPr>
          <w:szCs w:val="28"/>
        </w:rPr>
      </w:pPr>
    </w:p>
    <w:p w:rsidR="00B76BA5" w:rsidRDefault="00B76BA5" w:rsidP="006D5B79">
      <w:pPr>
        <w:pStyle w:val="Default"/>
        <w:ind w:left="6372" w:firstLine="708"/>
        <w:rPr>
          <w:szCs w:val="28"/>
        </w:rPr>
      </w:pPr>
    </w:p>
    <w:p w:rsidR="00B76BA5" w:rsidRDefault="00B76BA5" w:rsidP="006D5B79">
      <w:pPr>
        <w:pStyle w:val="Default"/>
        <w:ind w:left="6372" w:firstLine="708"/>
        <w:rPr>
          <w:szCs w:val="28"/>
        </w:rPr>
      </w:pPr>
    </w:p>
    <w:p w:rsidR="00B76BA5" w:rsidRDefault="00B76BA5" w:rsidP="006D5B79">
      <w:pPr>
        <w:pStyle w:val="Default"/>
        <w:ind w:left="6372" w:firstLine="708"/>
        <w:rPr>
          <w:szCs w:val="28"/>
        </w:rPr>
      </w:pPr>
    </w:p>
    <w:p w:rsidR="00B76BA5" w:rsidRDefault="00B76BA5" w:rsidP="006D5B79">
      <w:pPr>
        <w:pStyle w:val="Default"/>
        <w:ind w:left="6372" w:firstLine="708"/>
        <w:rPr>
          <w:szCs w:val="28"/>
        </w:rPr>
      </w:pPr>
    </w:p>
    <w:p w:rsidR="00B76BA5" w:rsidRDefault="00B76BA5" w:rsidP="006D5B79">
      <w:pPr>
        <w:pStyle w:val="Default"/>
        <w:ind w:left="6372" w:firstLine="708"/>
        <w:rPr>
          <w:szCs w:val="28"/>
        </w:rPr>
      </w:pPr>
    </w:p>
    <w:p w:rsidR="00B76BA5" w:rsidRDefault="00B76BA5" w:rsidP="006D5B79">
      <w:pPr>
        <w:pStyle w:val="Default"/>
        <w:ind w:left="6372" w:firstLine="708"/>
        <w:rPr>
          <w:szCs w:val="28"/>
        </w:rPr>
      </w:pPr>
    </w:p>
    <w:p w:rsidR="00B76BA5" w:rsidRDefault="00B76BA5" w:rsidP="006D5B79">
      <w:pPr>
        <w:pStyle w:val="Default"/>
        <w:ind w:left="6372" w:firstLine="708"/>
        <w:rPr>
          <w:szCs w:val="28"/>
        </w:rPr>
      </w:pPr>
    </w:p>
    <w:p w:rsidR="00B76BA5" w:rsidRDefault="00B76BA5" w:rsidP="006D5B79">
      <w:pPr>
        <w:pStyle w:val="Default"/>
        <w:ind w:left="6372" w:firstLine="708"/>
        <w:rPr>
          <w:szCs w:val="28"/>
        </w:rPr>
      </w:pPr>
    </w:p>
    <w:p w:rsidR="00B76BA5" w:rsidRDefault="00B76BA5" w:rsidP="006D5B79">
      <w:pPr>
        <w:pStyle w:val="Default"/>
        <w:ind w:left="6372" w:firstLine="708"/>
        <w:rPr>
          <w:szCs w:val="28"/>
        </w:rPr>
      </w:pPr>
    </w:p>
    <w:p w:rsidR="00B76BA5" w:rsidRDefault="00B76BA5" w:rsidP="006D5B79">
      <w:pPr>
        <w:pStyle w:val="Default"/>
        <w:ind w:left="6372" w:firstLine="708"/>
        <w:rPr>
          <w:szCs w:val="28"/>
        </w:rPr>
      </w:pPr>
    </w:p>
    <w:p w:rsidR="00B76BA5" w:rsidRDefault="00B76BA5" w:rsidP="006D5B79">
      <w:pPr>
        <w:pStyle w:val="Default"/>
        <w:ind w:left="6372" w:firstLine="708"/>
        <w:rPr>
          <w:szCs w:val="28"/>
        </w:rPr>
      </w:pPr>
    </w:p>
    <w:p w:rsidR="00B76BA5" w:rsidRDefault="00B76BA5" w:rsidP="006D5B79">
      <w:pPr>
        <w:pStyle w:val="Default"/>
        <w:ind w:left="6372" w:firstLine="708"/>
        <w:rPr>
          <w:szCs w:val="28"/>
        </w:rPr>
      </w:pPr>
    </w:p>
    <w:p w:rsidR="00B76BA5" w:rsidRDefault="00B76BA5" w:rsidP="006D5B79">
      <w:pPr>
        <w:pStyle w:val="Default"/>
        <w:ind w:left="6372" w:firstLine="708"/>
        <w:rPr>
          <w:szCs w:val="28"/>
        </w:rPr>
      </w:pPr>
    </w:p>
    <w:p w:rsidR="00B76BA5" w:rsidRDefault="00B76BA5" w:rsidP="006D5B79">
      <w:pPr>
        <w:pStyle w:val="Default"/>
        <w:ind w:left="6372" w:firstLine="708"/>
        <w:rPr>
          <w:szCs w:val="28"/>
        </w:rPr>
      </w:pPr>
    </w:p>
    <w:p w:rsidR="00B76BA5" w:rsidRDefault="00B76BA5" w:rsidP="006D5B79">
      <w:pPr>
        <w:pStyle w:val="Default"/>
        <w:ind w:left="6372" w:firstLine="708"/>
        <w:rPr>
          <w:szCs w:val="28"/>
        </w:rPr>
      </w:pPr>
    </w:p>
    <w:p w:rsidR="00B76BA5" w:rsidRDefault="00B76BA5" w:rsidP="006D5B79">
      <w:pPr>
        <w:pStyle w:val="Default"/>
        <w:ind w:left="6372" w:firstLine="708"/>
        <w:rPr>
          <w:szCs w:val="28"/>
        </w:rPr>
      </w:pPr>
    </w:p>
    <w:p w:rsidR="00B76BA5" w:rsidRDefault="00B76BA5" w:rsidP="006D5B79">
      <w:pPr>
        <w:pStyle w:val="Default"/>
        <w:ind w:left="6372" w:firstLine="708"/>
        <w:rPr>
          <w:szCs w:val="28"/>
        </w:rPr>
      </w:pPr>
    </w:p>
    <w:p w:rsidR="00B76BA5" w:rsidRDefault="00B76BA5" w:rsidP="006D5B79">
      <w:pPr>
        <w:pStyle w:val="Default"/>
        <w:ind w:left="6372" w:firstLine="708"/>
        <w:rPr>
          <w:szCs w:val="28"/>
        </w:rPr>
      </w:pPr>
    </w:p>
    <w:p w:rsidR="00B76BA5" w:rsidRDefault="00B76BA5" w:rsidP="00B76BA5">
      <w:pPr>
        <w:pStyle w:val="Default"/>
        <w:rPr>
          <w:szCs w:val="28"/>
        </w:rPr>
      </w:pPr>
    </w:p>
    <w:p w:rsidR="006D5B79" w:rsidRPr="00306579" w:rsidRDefault="002003D4" w:rsidP="00B76BA5">
      <w:pPr>
        <w:pStyle w:val="Default"/>
        <w:jc w:val="center"/>
      </w:pPr>
      <w:r>
        <w:rPr>
          <w:noProof/>
        </w:rPr>
      </w:r>
      <w:r>
        <w:rPr>
          <w:noProof/>
        </w:rPr>
        <w:pict>
          <v:group id="Полотно 71" o:spid="_x0000_s1048" editas="canvas" style="width:39.75pt;height:48pt;mso-position-horizontal-relative:char;mso-position-vertical-relative:line" coordsize="5048,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">
            <v:shape id="_x0000_s1049" type="#_x0000_t75" style="position:absolute;width:5048;height:6096;visibility:visible">
              <v:fill o:detectmouseclick="t"/>
              <v:path o:connecttype="none"/>
            </v:shape>
            <v:shape id="Freeform 1903" o:spid="_x0000_s1050" style="position:absolute;left:717;top:501;width:3588;height:4877;visibility:visible;mso-wrap-style:square;v-text-anchor:top" coordsize="7906,13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AApr8A&#10;AADaAAAADwAAAGRycy9kb3ducmV2LnhtbERP32vCMBB+H+x/CCf4tqZOcKMzigyEMdyD1e35aM6m&#10;2Fxqktn63y8FYU/Hx/fzluvBtuJKPjSOFcyyHARx5XTDtYLjYfv0CiJEZI2tY1JwowDr1ePDEgvt&#10;et7TtYy1SCEcClRgYuwKKUNlyGLIXEecuJPzFmOCvpbaY5/CbSuf83whLTacGgx29G6oOpe/VsFm&#10;4V8uux/q7ffXHHe1Q+T5p1LTybB5AxFpiP/iu/tDp/kwvjJeuf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cACmvwAAANoAAAAPAAAAAAAAAAAAAAAAAJgCAABkcnMvZG93bnJl&#10;di54bWxQSwUGAAAAAAQABAD1AAAAhAMAAAAA&#10;" path="m5589,10460r-16,31l5530,10574r-30,57l5463,10698r-42,73l5374,10851r-51,84l5268,11022r-29,44l5210,11111r-31,44l5148,11200r-32,44l5085,11288r-33,42l5018,11372r-33,41l4951,11453r-35,38l4881,11527r-33,37l4814,11601r-33,35l4750,11674r-32,37l4688,11749r-30,37l4629,11824r-29,39l4572,11902r-28,38l4518,11979r-25,40l4468,12060r-25,41l4420,12141r-23,41l4375,12225r-21,42l4334,12310r-20,43l4295,12397r-18,45l4259,12487r-16,46l4227,12579r-15,47l4198,12673r-14,49l4173,12771r-12,49l4151,12870r-7,24l4139,12917r-5,20l4127,12956r-7,17l4112,12989r-9,13l4094,13014r-7,7l4082,13026r-6,4l4069,13035r-7,3l4055,13042r-9,3l4038,13048r-18,5l3999,13056r-22,2l3950,13059r-24,-1l3904,13056r-20,-3l3866,13048r-8,-3l3850,13042r-7,-4l3836,13035r-7,-5l3823,13026r-5,-5l3812,13014r-10,-12l3793,12989r-7,-16l3779,12956r-7,-19l3767,12917r-6,-23l3756,12870r-11,-50l3732,12771r-12,-49l3706,12673r-14,-47l3677,12579r-16,-46l3644,12487r-17,-45l3608,12397r-19,-44l3569,12310r-20,-43l3527,12225r-22,-43l3483,12141r-24,-40l3434,12060r-25,-41l3384,11979r-27,-39l3330,11902r-28,-39l3273,11824r-29,-38l3214,11749r-30,-38l3152,11674r-32,-38l3088,11601r-34,-37l3020,11527r-34,-36l2952,11453r-34,-40l2885,11372r-33,-42l2819,11288r-31,-44l2756,11200r-31,-45l2695,11111r-29,-45l2637,11022r-55,-87l2532,10851r-48,-80l2443,10698r-37,-67l2375,10574r-43,-83l2317,10460r-708,l1609,9697r566,l2175,9465r902,l3077,9697r260,l3337,10453r-203,l3148,10487r15,32l3177,10549r17,30l3211,10607r17,27l3246,10659r19,25l3283,10706r19,23l3321,10749r19,19l3357,10787r19,16l3394,10819r19,15l3447,10860r33,23l3509,10901r25,15l3571,10935r14,6l3585,10453r-248,l3337,9697r191,l3528,9690r,-20l3527,9638r-3,-40l3521,9575r-3,-24l3513,9524r-4,-28l3503,9468r-8,-30l3487,9409r-9,-31l3467,9349r-13,-31l3441,9288r-16,-28l3408,9231r-19,-27l3368,9178r-23,-24l3320,9131r-28,-20l3263,9092r-32,-17l3196,9062r-37,-10l3119,9044r-42,-4l3077,9465r-902,l2175,8851r-9,-1l2142,8847r-39,-5l2052,8832r-30,-5l1989,8820r-34,-8l1918,8803r-38,-10l1840,8780r-42,-13l1755,8753r-44,-16l1666,8718r-45,-19l1575,8676r-46,-23l1484,8627r-46,-27l1392,8570r-44,-32l1305,8503r-43,-37l1221,8428r-40,-42l1143,8341r-36,-47l1073,8244r-7,-8l1057,8224r-9,-13l1037,8197r-10,-14l1017,8168r-7,-12l1004,8146r-97,l907,8109r-1,-45l906,8013r-1,-55l904,7902r-1,-54l903,7799r,-43l903,7693r,-56l903,7585r,-48l903,7490r,-46l903,7396r,-50l1020,7346r4,-16l1028,7315r4,-16l1037,7285r11,-25l1058,7237r11,-18l1079,7202r9,-12l1093,7181r20,-28l1133,7124r21,-28l1175,7070r21,-26l1218,7020r22,-24l1262,6974r22,-21l1305,6932r22,-19l1348,6894r41,-34l1429,6829r38,-26l1501,6780r30,-19l1559,6745r36,-21l1609,6717r7,-62l1628,6483r8,-119l1644,6226r6,-154l1657,5907r2,-87l1660,5732r1,-91l1662,5549r-1,-93l1660,5362r-2,-92l1654,5176r-4,-93l1644,4991r-6,-92l1629,4811r-9,-88l1608,4638r-13,-82l1581,4477r-21,-105l1537,4271r-25,-96l1487,4083r-26,-86l1434,3914r-27,-79l1380,3761r-29,-69l1323,3625r-29,-62l1267,3505r-29,-55l1211,3399r-27,-47l1156,3308r-26,-41l1105,3230r-25,-34l1057,3164r-22,-27l1014,3111r-20,-22l976,3069r-30,-30l923,3017r-15,-13l903,3001r,6696l1609,9697r,763l,10460,,1276r27,9l104,1315r55,24l224,1367r74,35l379,1443r89,47l562,1545r101,61l768,1675r108,77l987,1836r112,92l1213,2029r114,110l1440,2258r110,127l1659,2522r105,147l1864,2826r95,166l2047,3169r82,189l2203,3557r64,210l2322,3989r44,234l2399,4468r21,258l2426,4996r,776l2426,6355r,418l2426,7053r,170l2426,7310r,32l2426,7346r-15,-1l2367,7343r-29,2l2306,7348r-16,2l2272,7354r-18,5l2236,7364r-18,6l2199,7377r-17,9l2164,7395r-17,11l2131,7420r-15,14l2101,7449r-14,19l2075,7487r-11,21l2054,7531r-8,25l2040,7584r-5,30l2033,7646r,28l2035,7699r5,25l2047,7746r9,21l2067,7787r12,17l2094,7822r14,15l2125,7850r17,13l2161,7875r19,11l2199,7895r20,8l2239,7911r20,7l2279,7924r20,5l2318,7933r37,7l2387,7944r49,4l2455,7949r10,-14l2494,7892r44,-68l2596,7731r33,-56l2664,7615r37,-67l2740,7477r40,-77l2822,7320r42,-85l2907,7145r42,-93l2990,6954r42,-101l3072,6748r39,-109l3148,6528r36,-113l3216,6298r31,-119l3274,6058r24,-123l3318,5810r17,-126l3347,5555r8,-129l3357,5296r,-128l3356,5042r-2,-120l3352,4804r-5,-223l3341,4372r-9,-195l3323,3996r-10,-170l3303,3669r-20,-280l3265,3150r-8,-105l3252,2949r-3,-89l3248,2780r,-42l3250,2689r2,-55l3256,2572r5,-68l3267,2432r7,-78l3282,2273r9,-86l3302,2097r11,-91l3326,1910r14,-97l3355,1713r16,-100l3389,1511r19,-102l3428,1307r21,-102l3471,1104r23,-100l3520,905r26,-96l3573,714r29,-91l3632,536r32,-84l3697,373r33,-76l3766,227r37,-65l3841,103r33,-51l3892,21,3902,4r3,-4l3907,3r7,7l3919,15r7,3l3937,20r13,1l3965,20r11,-2l3983,15r5,-5l3995,3r2,-3l4001,4r9,17l4030,52r35,51l4102,162r37,65l4174,297r34,76l4241,452r31,84l4302,623r29,91l4358,809r26,96l4410,1004r23,100l4455,1205r22,102l4497,1409r18,102l4533,1613r17,100l4564,1813r14,97l4592,2006r11,91l4614,2187r9,86l4632,2354r6,78l4644,2504r6,68l4653,2634r3,55l4657,2738r1,42l4657,2860r-4,89l4648,3045r-8,105l4622,3389r-21,280l4591,3826r-11,170l4571,4177r-9,195l4558,4475r-3,106l4552,4691r-2,113l4548,4922r-3,120l4544,5168r,128l4545,5374r3,78l4553,5530r6,76l4567,5684r9,76l4587,5836r12,75l4613,5986r15,73l4643,6133r18,72l4679,6276r19,71l4718,6416r21,68l3950,6827r-1,10l3945,6852r-6,19l3930,6893r-24,57l3876,7018r-78,165l3707,7371r-46,96l3617,7563r-44,90l3534,7739r-33,78l3473,7883r-11,29l3453,7937r-6,22l3443,7977r-11,51l3425,8063r-3,14l3422,8089r,5l3422,8098r2,5l3425,8107r5,9l3439,8126r10,10l3463,8147r39,31l3557,8220r66,52l3690,8323r67,50l3818,8422r28,24l3871,8469r23,24l3914,8516r8,11l3929,8539r7,10l3941,8560r4,11l3948,8582r2,10l3950,8603r1,-11l3954,8582r3,-11l3961,8560r5,-11l3973,8539r8,-12l3989,8516r10,-12l4009,8493r11,-11l4031,8469r27,-23l4086,8422r62,-49l4215,8323r68,-51l4350,8220r53,-42l4441,8147r13,-11l4464,8126r8,-10l4477,8107r3,-9l4480,8089r,-12l4477,8063r-7,-35l4459,7977r-4,-18l4449,7937r-9,-25l4429,7883r-28,-66l4367,7739r-39,-86l4285,7563r-45,-96l4195,7371r-91,-188l4026,7018r-30,-68l3971,6893r-8,-22l3957,6852r-4,-15l3950,6827r789,-343l4766,6563r26,77l4819,6716r28,74l4875,6863r30,71l4934,7004r30,67l4993,7136r30,63l5052,7261r30,59l5110,7377r28,55l5167,7484r26,50l5246,7627r47,81l5336,7780r38,59l5427,7921r20,28l5465,7948r49,-4l5547,7940r37,-7l5603,7929r20,-5l5643,7918r20,-7l5683,7903r20,-8l5723,7886r19,-11l5761,7863r17,-13l5795,7837r15,-15l5824,7804r13,-17l5848,7767r10,-21l5865,7724r5,-25l5872,7674r2,-28l5871,7614r-5,-30l5860,7556r-9,-25l5842,7508r-12,-21l5818,7468r-14,-19l5789,7434r-16,-14l5758,7406r-18,-11l5723,7386r-18,-9l5686,7370r-18,-6l5650,7359r-18,-5l5614,7350r-17,-2l5564,7345r-29,-2l5491,7345r-16,1l5475,7342r,-32l5475,7223r,-170l5475,6773r,-418l5475,5772r,-776l5482,4726r21,-258l5535,4223r45,-234l5634,3767r66,-210l5773,3358r82,-189l5944,2992r95,-166l6139,2669r105,-147l6353,2385r110,-127l6577,2139r114,-110l6805,1928r112,-92l7028,1752r108,-77l7242,1606r100,-61l7437,1490r89,-47l7608,1402r74,-35l7746,1339r55,-24l7879,1285r27,-9l7906,10460r-1610,l6296,9697r703,l6999,3001r-5,3l6979,3017r-23,22l6926,3069r-18,20l6888,3111r-21,26l6845,3164r-24,32l6797,3230r-25,37l6746,3308r-27,44l6692,3399r-28,51l6636,3505r-27,58l6580,3625r-28,67l6524,3761r-27,74l6470,3914r-27,83l6418,4083r-25,92l6370,4271r-24,101l6324,4477r-13,79l6298,4638r-12,85l6277,4811r-9,88l6262,4991r-6,92l6252,5176r-4,94l6246,5362r-2,94l6244,5549r,92l6245,5732r2,88l6249,5907r6,165l6262,6226r8,138l6278,6483r13,172l6296,6717r14,7l6347,6745r26,16l6403,6780r35,23l6475,6829r39,31l6555,6894r21,19l6598,6932r21,21l6641,6974r21,22l6684,7020r22,24l6727,7070r21,26l6769,7124r20,29l6809,7181r5,9l6822,7202r11,17l6843,7237r12,23l6867,7285r5,14l6877,7315r4,15l6886,7346r118,l7003,7396r-2,48l7000,7490r-1,47l6999,7585r,52l6999,7693r,63l6999,7799r-1,49l6998,7902r,56l6997,8013r,51l6998,8109r1,37l6898,8146r-6,10l6885,8168r-10,15l6866,8197r-11,14l6847,8224r-9,12l6833,8244r-34,50l6762,8341r-38,45l6686,8428r-43,38l6601,8503r-43,35l6513,8570r-45,30l6422,8627r-45,26l6331,8676r-46,23l6240,8718r-45,19l6150,8753r-42,14l6066,8780r-40,13l5987,8803r-37,9l5917,8820r-33,7l5855,8832r-52,10l5764,8847r-24,3l5731,8851r,614l4829,9465r,-425l4787,9044r-40,8l4710,9062r-35,13l4643,9092r-30,19l4585,9131r-25,23l4537,9178r-21,26l4497,9231r-18,29l4463,9288r-13,30l4437,9349r-11,29l4416,9409r-9,29l4400,9468r-5,28l4390,9524r-5,27l4381,9575r-2,23l4376,9638r-2,32l4374,9690r,7l4564,9697r,756l4321,10453r,488l4335,10935r37,-19l4397,10901r29,-18l4458,10860r35,-26l4511,10819r19,-16l4548,10787r19,-19l4585,10749r19,-20l4623,10706r18,-22l4659,10659r18,-25l4695,10607r17,-28l4728,10549r15,-30l4758,10487r14,-34l4564,10453r,-756l4829,9697r,-232l5731,9465r,232l6296,9697r,763l5589,10460xe" fillcolor="#1f1a17" stroked="f">
              <v:path arrowok="t" o:connecttype="custom" o:connectlocs="10405087,15801495;9358814,16652234;8675036,17608961;8394916,18172399;7915055,18183565;7661713,17742846;7021187,16762405;6009906,15917230;4802969,14631373;6648390,14830801;7383681,15258971;7163289,13079091;6337408,12607712;3523959,12185143;2195525,11486401;1859808,10816976;2201697,10068042;2860786,9567345;3420980,7867286;3114128,5822710;2224345,4457344;214220,1833982;3416895,3517311;4996584,9836534;4456995,10313516;4215998,10803009;4774149,11063832;5987259,9964818;6914077,7386121;6689600,3877138;6979977,2107317;7910925,143632;8232209,0;9130207,1539696;9577118,3587073;9381461,6388948;9531824,8450218;7540216,10413902;7052049,11300904;8077762,11892239;8236339,11860159;9227014,11293958;8452601,10017849;10223862,9861631;11356640,11079182;12021901,10860223;11890056,10348360;11276307,10194943;12437904,3941299;15821850,1906508;14143266,4375034;13270003,5574435;12860126,7609263;13259700,9487873;14034114,10027596;14415125,10651011;14118576,11451558;12944589,12132149;11803551,13200428;9165199,12995437;9400024,14578380;9558601,14900525;12967236,14588127" o:connectangles="0,0,0,0,0,0,0,0,0,0,0,0,0,0,0,0,0,0,0,0,0,0,0,0,0,0,0,0,0,0,0,0,0,0,0,0,0,0,0,0,0,0,0,0,0,0,0,0,0,0,0,0,0,0,0,0,0,0,0,0,0,0,0"/>
            </v:shape>
            <v:shape id="Freeform 1904" o:spid="_x0000_s1051" style="position:absolute;left:2489;top:3613;width:305;height:228;visibility:visible;mso-wrap-style:square;v-text-anchor:top" coordsize="672,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lR5MMA&#10;AADaAAAADwAAAGRycy9kb3ducmV2LnhtbESPwWrDMBBE74X8g9hCLiaRG0oJbpTQGAqBQiBuP2Bt&#10;bS1ja2UkOXH/vioUchxm5g2zO8x2EFfyoXOs4GmdgyBunO64VfD1+b7agggRWePgmBT8UIDDfvGw&#10;w0K7G1/oWsVWJAiHAhWYGMdCytAYshjWbiRO3rfzFmOSvpXa4y3B7SA3ef4iLXacFgyOVBpq+mqy&#10;Cqqyr7K8fz53Zeaz87GuP8LklVo+zm+vICLN8R7+b5+0gg38XUk3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lR5MMAAADaAAAADwAAAAAAAAAAAAAAAACYAgAAZHJzL2Rv&#10;d25yZXYueG1sUEsFBgAAAAAEAAQA9QAAAIgDAAAAAA==&#10;" path="m617,r,l569,38,518,77r-50,39l416,154r-50,38l315,230r-48,38l220,306r-44,37l136,380r-19,18l99,417,82,435,68,455,53,473,40,491,29,511,19,530r-8,19l6,570,1,589,,611r86,l87,599r2,-11l92,576r5,-13l105,549r8,-14l122,520r12,-15l148,488r14,-16l178,456r17,-17l233,404r42,-36l320,332r48,-37l417,258r52,-39l519,181r52,-40l623,103,672,63,617,xe" stroked="f">
              <v:path arrowok="t" o:connecttype="custom" o:connectlocs="1270236,0;1270236,0;1171422,53063;1066435,107507;963491,161951;856462,215014;753517,268077;648485,321103;549671,374166;452946,427229;362347,478875;280010,530520;240884,555671;203801,582202;168805,607316;139982,635228;109117,660379;82337,685493;59688,713442;39126,739936;22650,766468;12346,795798;2043,822330;0,853041;177066,853041;179108,836286;183239,820912;189412,804194;199715,786022;216192,766468;232623,746952;251188,725980;275880,705046;304702,681313;333525,658961;366478,636646;401473,612913;479680,564029;566148,513765;658789,463500;757603,411855;858504,360210;965579,305766;1068478,252703;1175553,196841;1282582,143815;1383484,87954;1383484,87954;1270236,0" o:connectangles="0,0,0,0,0,0,0,0,0,0,0,0,0,0,0,0,0,0,0,0,0,0,0,0,0,0,0,0,0,0,0,0,0,0,0,0,0,0,0,0,0,0,0,0,0,0,0,0,0"/>
            </v:shape>
            <v:shape id="Freeform 1905" o:spid="_x0000_s1052" style="position:absolute;left:2768;top:3479;width:127;height:159;visibility:visible;mso-wrap-style:square;v-text-anchor:top" coordsize="274,4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ft28MA&#10;AADaAAAADwAAAGRycy9kb3ducmV2LnhtbESP3WrCQBSE7wu+w3IE73STSotGV9FAobRU/L0/ZI/Z&#10;YPZsyG5N+vbdgtDLYWa+YZbr3tbiTq2vHCtIJwkI4sLpiksF59PbeAbCB2SNtWNS8EMe1qvB0xIz&#10;7To+0P0YShEh7DNUYEJoMil9Yciin7iGOHpX11oMUbal1C12EW5r+Zwkr9JixXHBYEO5oeJ2/LYK&#10;LtsPY8rPWf616/b25TRPt2l+UWo07DcLEIH68B9+tN+1gin8XYk3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ft28MAAADaAAAADwAAAAAAAAAAAAAAAACYAgAAZHJzL2Rv&#10;d25yZXYueG1sUEsFBgAAAAAEAAQA9QAAAIgDAAAAAA==&#10;" path="m156,13r,l172,94r13,55l188,166r1,14l189,183r-1,3l187,189r,3l185,195r-2,4l179,203r-4,4l161,221r-19,16l84,282,,349r55,63l137,347r58,-46l218,281r18,-16l245,255r8,-9l260,235r5,-11l269,213r3,-11l273,191r1,-14l272,156r-4,-24l256,77,241,,156,13xe" stroked="f">
              <v:path arrowok="t" o:connecttype="custom" o:connectlocs="335186,19335;335186,19335;369534,139781;397486,221558;403929,246836;406061,267676;406061,272114;403929,276591;401797,281029;401797,285505;397486,289982;393175,295925;384599,301868;375977,307812;345894,328613;305102,352424;180456,419343;0,518988;118156,612652;294348,515978;418948,447593;468361,417838;507067,394065;526396,379207;543594,365816;558612,349453;569366,333090;577942,316726;584385,300363;586564,284039;588696,263199;584385,231978;575810,196280;550037,114503;517774,0;517774,0;335186,19335" o:connectangles="0,0,0,0,0,0,0,0,0,0,0,0,0,0,0,0,0,0,0,0,0,0,0,0,0,0,0,0,0,0,0,0,0,0,0,0,0"/>
            </v:shape>
            <v:shape id="Freeform 1906" o:spid="_x0000_s1053" style="position:absolute;left:2489;top:2832;width:387;height:654;visibility:visible;mso-wrap-style:square;v-text-anchor:top" coordsize="858,1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bCWsQA&#10;AADaAAAADwAAAGRycy9kb3ducmV2LnhtbESPQWvCQBSE74X+h+UVvBTdVCVodJVSKogI0ujF2zP7&#10;TNJm34bsauK/dwWhx2FmvmHmy85U4kqNKy0r+BhEIIgzq0vOFRz2q/4EhPPIGivLpOBGDpaL15c5&#10;Jtq2/EPX1OciQNglqKDwvk6kdFlBBt3A1sTBO9vGoA+yyaVusA1wU8lhFMXSYMlhocCavgrK/tKL&#10;UXCSv+c43qbfB9pN2238zvvjZqRU7637nIHw1Pn/8LO91grG8LgSbo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WwlrEAAAA2gAAAA8AAAAAAAAAAAAAAAAAmAIAAGRycy9k&#10;b3ducmV2LnhtbFBLBQYAAAAABAAEAPUAAACJAwAAAAA=&#10;" path="m86,l,,1,12,3,23,7,35r4,14l21,78r14,36l52,155r20,46l94,251r25,55l175,425r63,132l306,696r69,145l446,988r68,144l580,1271r59,129l665,1460r24,56l711,1568r19,48l747,1659r13,37l768,1727r5,23l858,1737r-7,-30l841,1673r-14,-40l810,1588r-20,-49l768,1485r-24,-57l716,1367,656,1237,591,1097,523,953,452,807,383,662,315,522,252,391,196,272,172,218,150,168,131,124,114,84,101,51,92,24,89,14,87,6,86,1,86,,,,86,,42,,,,86,xe" stroked="f">
              <v:path arrowok="t" o:connecttype="custom" o:connectlocs="175151,0;0,0;2030,16742;6089,32139;14254,48882;22418,68427;42762,108938;71269,159240;105912,216493;146598,280734;191435,350581;242316,427417;356347,593608;484677,777961;623156,972143;763665,1174659;908234,1379977;1046713,1581110;1181088,1775255;1301253,1955423;1354209,2039209;1403060,2117428;1447897,2190078;1486554,2257122;1521196,2317178;1547674,2368863;1563958,2412139;1574152,2444278;1747228,2426116;1732975,2384222;1712631,2336723;1684078,2280853;1649481,2217994;1608749,2149567;1563958,2074152;1515062,1994513;1458046,1909344;1335896,1727756;1203506,1532229;1065027,1331096;920458,1127160;779949,924644;641470,729079;513185,546109;399154,379918;350258,304502;305466,234655;266764,173179;232167,117309;205689,71230;187330,33522;181241,19545;177181,8371;175151,1383;175151,0;0,0;175151,0;85523,0;0,0;175151,0" o:connectangles="0,0,0,0,0,0,0,0,0,0,0,0,0,0,0,0,0,0,0,0,0,0,0,0,0,0,0,0,0,0,0,0,0,0,0,0,0,0,0,0,0,0,0,0,0,0,0,0,0,0,0,0,0,0,0,0,0,0,0,0"/>
            </v:shape>
            <v:shape id="Freeform 1907" o:spid="_x0000_s1054" style="position:absolute;left:2139;top:2832;width:388;height:654;visibility:visible;mso-wrap-style:square;v-text-anchor:top" coordsize="858,1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pnwcQA&#10;AADaAAAADwAAAGRycy9kb3ducmV2LnhtbESPQWvCQBSE74X+h+UVvBTdVDFodJVSKogI0ujF2zP7&#10;TNJm34bsauK/dwWhx2FmvmHmy85U4kqNKy0r+BhEIIgzq0vOFRz2q/4EhPPIGivLpOBGDpaL15c5&#10;Jtq2/EPX1OciQNglqKDwvk6kdFlBBt3A1sTBO9vGoA+yyaVusA1wU8lhFMXSYMlhocCavgrK/tKL&#10;UXCSv+c43qbfB9pN2238zvvjZqRU7637nIHw1Pn/8LO91grG8LgSbo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aZ8HEAAAA2gAAAA8AAAAAAAAAAAAAAAAAmAIAAGRycy9k&#10;b3ducmV2LnhtbFBLBQYAAAAABAAEAPUAAACJAwAAAAA=&#10;" path="m85,1750r,l90,1728r9,-31l112,1659r17,-43l148,1568r22,-52l194,1460r27,-60l280,1271r66,-139l414,988,484,841,554,696,621,557,684,425,740,306r24,-55l787,201r19,-46l823,114,837,78,847,49r4,-14l854,23r3,-11l858,,772,r,1l771,6r-2,8l766,24,756,51,744,84r-16,40l708,168r-22,50l662,272,606,391,544,522,476,662,407,807,336,953r-68,144l203,1237r-59,130l116,1428r-25,57l69,1539r-20,49l32,1633r-14,38l8,1706,,1737r85,13xe" stroked="f">
              <v:path arrowok="t" o:connecttype="custom" o:connectlocs="173524,2444278;173524,2444278;183744,2413559;202105,2370245;228651,2317178;263383,2257122;302185,2190078;347092,2117428;396070,2039209;451198,1955423;571674,1775255;706395,1581110;845232,1379977;988185,1174659;1131092,972143;1267849,777961;1396510,593608;1510836,427417;1559813,350581;1606801,280734;1645558,216493;1680289,159240;1708871,108938;1729267,68427;1737452,48882;1743557,32139;1749708,16742;1751743,0;1576139,0;1576139,1383;1574104,8371;1570034,19545;1563929,33522;1543487,71230;1518976,117309;1486325,173179;1445488,234655;1400580,304502;1351558,379918;1237232,546109;1110651,729079;971814,924644;830942,1127160;685999,1331096;547162,1532229;414476,1727756;294000,1909344;236837,1994513;185779,2074152;140872,2149567;100035,2217994;65348,2280853;36767,2333920;16326,2382840;0,2426116;0,2426116;173524,2444278" o:connectangles="0,0,0,0,0,0,0,0,0,0,0,0,0,0,0,0,0,0,0,0,0,0,0,0,0,0,0,0,0,0,0,0,0,0,0,0,0,0,0,0,0,0,0,0,0,0,0,0,0,0,0,0,0,0,0,0,0"/>
            </v:shape>
            <v:shape id="Freeform 1908" o:spid="_x0000_s1055" style="position:absolute;left:2127;top:3479;width:127;height:159;visibility:visible;mso-wrap-style:square;v-text-anchor:top" coordsize="276,4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hMHsEA&#10;AADaAAAADwAAAGRycy9kb3ducmV2LnhtbESPT4vCMBTE74LfITxhb5oqWKQaZVn/rAcvVvH8aN62&#10;ZZuX2ETtfvuNIHgcZuY3zGLVmUbcqfW1ZQXjUQKCuLC65lLB+bQdzkD4gKyxsUwK/sjDatnvLTDT&#10;9sFHuuehFBHCPkMFVQguk9IXFRn0I+uIo/djW4MhyraUusVHhJtGTpIklQZrjgsVOvqqqPjNb0bB&#10;Js/Xl7M0Zva9lofktHPX1E2V+hh0n3MQgbrwDr/ae60gheeVeAPk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YTB7BAAAA2gAAAA8AAAAAAAAAAAAAAAAAmAIAAGRycy9kb3du&#10;cmV2LnhtbFBLBQYAAAAABAAEAPUAAACGAwAAAAA=&#10;" path="m276,349r,l191,282,132,236,113,221,99,207r-5,-4l91,199r-3,-4l87,192r-1,-3l86,186r-1,-3l85,180r1,-14l89,148,101,93,116,13,31,,17,77,5,132,2,156,,177r1,14l2,202r3,11l9,224r5,11l21,246r8,9l38,265r18,16l79,301r59,46l221,412r55,-63xe" stroked="f">
              <v:path arrowok="t" o:connecttype="custom" o:connectlocs="584430,518988;584430,518988;404453,419343;279514,350919;239294,328613;209613,307812;199028,301868;192678,295925;186327,289982;184211,285505;182094,281029;182094,276591;179977,272114;179977,267676;182094,246836;188444,220092;213846,138276;245645,19335;65622,0;35986,114503;10584,196280;4234,231978;0,263199;2117,284039;4234,300363;10584,316726;19052,333090;29636,349453;44454,365816;61388,379207;80486,394065;118589,417838;167276,447593;292215,515978;467958,612652;467958,612652;584430,518988" o:connectangles="0,0,0,0,0,0,0,0,0,0,0,0,0,0,0,0,0,0,0,0,0,0,0,0,0,0,0,0,0,0,0,0,0,0,0,0,0"/>
            </v:shape>
            <v:shape id="Freeform 1909" o:spid="_x0000_s1056" style="position:absolute;left:2228;top:3613;width:299;height:228;visibility:visible;mso-wrap-style:square;v-text-anchor:top" coordsize="668,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Upp8QA&#10;AADaAAAADwAAAGRycy9kb3ducmV2LnhtbESPT2sCMRTE70K/Q3gFL6LZCrayNUpbUKTgwT899PbY&#10;vG6im5clibp+e1Mo9DjMzG+Y2aJzjbhQiNazgqdRAYK48tpyreCwXw6nIGJC1th4JgU3irCYP/Rm&#10;WGp/5S1ddqkWGcKxRAUmpbaUMlaGHMaRb4mz9+ODw5RlqKUOeM1w18hxUTxLh5bzgsGWPgxVp93Z&#10;KVilL2vem9vGbtfnYxhsvj+dnijVf+zeXkEk6tJ/+K+91gpe4PdKvg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FKafEAAAA2gAAAA8AAAAAAAAAAAAAAAAAmAIAAGRycy9k&#10;b3ducmV2LnhtbFBLBQYAAAAABAAEAPUAAACJAwAAAAA=&#10;" path="m582,611r86,l667,589r-5,-19l657,549r-8,-19l639,511,628,491,615,473,601,455,586,436,570,417,552,398,533,380,494,343,450,306,403,268,356,230,305,192,255,154,204,116,153,77,103,38,55,,,63r49,40l100,141r52,39l202,219r52,39l302,295r48,37l395,368r41,36l474,439r17,17l506,472r14,16l534,505r11,15l555,535r8,14l571,563r5,13l579,588r2,11l582,611r86,l582,611r42,l668,611r-86,xe" stroked="f">
              <v:path arrowok="t" o:connecttype="custom" o:connectlocs="1163946,853041;1335921,853041;1333907,822330;1323925,795798;1313943,766468;1297918,739936;1277910,713442;1255932,685493;1229925,660379;1201949,635228;1171913,608734;1139953,582202;1103920,555671;1065917,530520;987942,478875;899940,427229;805939,374166;711939,321103;609971,268077;509973,215014;407961,161951;305993,107507;205995,53063;109980,0;0,87954;97984,143815;199997,196841;303979,251322;403977,305766;507959,360210;603973,411855;699943,463500;789959,513765;871963,564029;947924,612913;981943,636646;1011934,658961;1039955,681313;1067931,705046;1089954,725980;1109918,746952;1125943,766468;1141923,786022;1151949,804194;1157948,820912;1161931,836286;1163946,853041;1335921,853041;1163946,853041;1247919,853041;1335921,853041;1163946,853041" o:connectangles="0,0,0,0,0,0,0,0,0,0,0,0,0,0,0,0,0,0,0,0,0,0,0,0,0,0,0,0,0,0,0,0,0,0,0,0,0,0,0,0,0,0,0,0,0,0,0,0,0,0,0,0"/>
            </v:shape>
            <v:shape id="Freeform 1910" o:spid="_x0000_s1057" style="position:absolute;left:2019;top:3771;width:38;height:445;visibility:visible;mso-wrap-style:square;v-text-anchor:top" coordsize="85,1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p3EL8A&#10;AADaAAAADwAAAGRycy9kb3ducmV2LnhtbERPy4rCMBTdC/MP4Q6406SDiHaMogOCi3HhA8blpbm2&#10;pc1NSaLWv58sBJeH816setuKO/lQO9aQjRUI4sKZmksN59N2NAMRIrLB1jFpeFKA1fJjsMDcuAcf&#10;6H6MpUghHHLUUMXY5VKGoiKLYew64sRdnbcYE/SlNB4fKdy28kupqbRYc2qosKOfiormeLMamj/K&#10;Nr+Txhm+qE3mT/OL6vdaDz/79TeISH18i1/undGQtqYr6QbI5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6ncQvwAAANoAAAAPAAAAAAAAAAAAAAAAAJgCAABkcnMvZG93bnJl&#10;di54bWxQSwUGAAAAAAQABAD1AAAAhAMAAAAA&#10;" path="m43,1109r42,40l85,,,,,1149r43,42l,1149r,42l43,1191r,-82xe" stroked="f">
              <v:path arrowok="t" o:connecttype="custom" o:connectlocs="86148,1546478;170329,1602224;170329,0;0,0;0,1602224;86148,1660810;0,1602224;0,1660810;86148,1660810;86148,1546478" o:connectangles="0,0,0,0,0,0,0,0,0,0"/>
            </v:shape>
            <v:shape id="Freeform 1911" o:spid="_x0000_s1058" style="position:absolute;left:2038;top:4184;width:375;height:32;visibility:visible;mso-wrap-style:square;v-text-anchor:top" coordsize="83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sIA&#10;AADaAAAADwAAAGRycy9kb3ducmV2LnhtbESPQWvCQBSE7wX/w/KE3uqmhQZNXaUIAWlOiWKvj+wz&#10;CWbfxuxGk3/fLQgeh5n5hllvR9OKG/WusazgfRGBIC6tbrhScDykb0sQziNrbC2TgokcbDezlzUm&#10;2t45p1vhKxEg7BJUUHvfJVK6siaDbmE74uCdbW/QB9lXUvd4D3DTyo8oiqXBhsNCjR3taiovxWAU&#10;ZJOOT5/74YfTyV4zNunpN0+Vep2P318gPI3+GX6091rBCv6vhBs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tX7+wgAAANoAAAAPAAAAAAAAAAAAAAAAAJgCAABkcnMvZG93&#10;bnJldi54bWxQSwUGAAAAAAQABAD1AAAAhwMAAAAA&#10;" path="m750,33l792,,,,,82r792,l834,48,792,82r36,l834,48,750,33xe" stroked="f">
              <v:path arrowok="t" o:connecttype="custom" o:connectlocs="1515009,49873;1599816,0;0,0;0,123902;1599816,123902;1684667,72546;1599816,123902;1672526,123902;1684667,72546;1515009,49873" o:connectangles="0,0,0,0,0,0,0,0,0,0"/>
            </v:shape>
            <v:shape id="Freeform 1912" o:spid="_x0000_s1059" style="position:absolute;left:2019;top:3752;width:400;height:451;visibility:visible;mso-wrap-style:square;v-text-anchor:top" coordsize="892,1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0YcsMA&#10;AADbAAAADwAAAGRycy9kb3ducmV2LnhtbESPT4vCQAzF78J+hyGCN50qi7rVUWRREDz5j8Vb6GTb&#10;sp1M6cza+u3NQfCW8F7e+2W57lyl7tSE0rOB8SgBRZx5W3Ju4HLeDeegQkS2WHkmAw8KsF599JaY&#10;Wt/yke6nmCsJ4ZCigSLGOtU6ZAU5DCNfE4v26xuHUdYm17bBVsJdpSdJMtUOS5aGAmv6Lij7O/07&#10;A1/zg/2ZtZ/Z7eq31WwadpvEXo0Z9LvNAlSkLr7Nr+u9FXyhl19kAL1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0YcsMAAADbAAAADwAAAAAAAAAAAAAAAACYAgAAZHJzL2Rv&#10;d25yZXYueG1sUEsFBgAAAAAEAAQA9QAAAIgDAAAAAA==&#10;" path="m85,47l36,88r45,7l122,102r40,9l201,120r37,12l272,143r34,13l339,170r30,15l399,201r28,16l453,234r26,18l503,270r23,20l548,309r20,20l588,351r19,21l624,394r17,22l656,440r14,22l684,485r13,25l708,533r12,25l730,582r10,25l748,631r8,25l763,680r6,25l776,728r5,25l785,776r9,48l799,870r4,45l805,957r,39l805,1034r-1,34l803,1098r-2,28l799,1147r-4,33l793,1189r84,15l879,1190r4,-33l885,1132r2,-28l889,1072r2,-37l892,996r-1,-42l887,909r-4,-47l878,813r-9,-50l864,736r-5,-25l853,684r-8,-26l838,632r-9,-26l820,578,809,552,798,525,786,499,774,473,759,447,744,421,728,395,710,370,693,345,674,320,652,297,630,273,607,250,583,228,558,207,530,186,502,166,472,147,441,128,408,111,374,96,339,81,302,66,264,53,224,41,182,31,139,21,94,13,48,6,,47,48,6,,,,47r85,xe" stroked="f">
              <v:path arrowok="t" o:connecttype="custom" o:connectlocs="72425,123426;245393,143054;404280,168338;547068,200590;681828,238461;802506,281950;911077,328211;1011665,378705;1102163,433432;1182615,492354;1255040,552662;1319393,617166;1375674,680283;1423973,747634;1468235,816370;1504425,885069;1534606,953805;1560751,1021155;1578823,1088468;1606986,1220322;1619050,1342362;1619050,1450355;1615013,1540143;1606986,1608879;1594923,1667764;1767891,1669187;1779954,1587827;1787982,1503658;1794036,1397051;1783991,1275011;1765873,1140386;1737710,1032355;1715601,959424;1685421,886492;1649230,810751;1604968,736396;1556715,663464;1496353,590533;1428009,518987;1355583,448865;1267104,382938;1172570,319820;1065973,260898;949330,206209;820579,155715;681828,113612;530968,74355;366027,43489;189068,18242;0,65927;0,0;170950,65927" o:connectangles="0,0,0,0,0,0,0,0,0,0,0,0,0,0,0,0,0,0,0,0,0,0,0,0,0,0,0,0,0,0,0,0,0,0,0,0,0,0,0,0,0,0,0,0,0,0,0,0,0,0,0,0"/>
            </v:shape>
            <v:shape id="Freeform 1913" o:spid="_x0000_s1060" style="position:absolute;left:2032;top:4337;width:400;height:31;visibility:visible;mso-wrap-style:square;v-text-anchor:top" coordsize="88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7FucAA&#10;AADbAAAADwAAAGRycy9kb3ducmV2LnhtbERPTYvCMBC9C/sfwgjeNNWDSDXK6lJcDx60Cnscmtk2&#10;azMpTVbrvzeC4G0e73MWq87W4kqtN44VjEcJCOLCacOlglOeDWcgfEDWWDsmBXfysFp+9BaYanfj&#10;A12PoRQxhH2KCqoQmlRKX1Rk0Y9cQxy5X9daDBG2pdQt3mK4reUkSabSouHYUGFDm4qKy/HfKjCX&#10;zMg64/XXn6b8Z787JOftWqlBv/ucgwjUhbf45f7Wcf4Ynr/EA+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37FucAAAADbAAAADwAAAAAAAAAAAAAAAACYAgAAZHJzL2Rvd25y&#10;ZXYueG1sUEsFBgAAAAAEAAQA9QAAAIUDAAAAAA==&#10;" path="m884,41l842,,,,,82r842,l799,41r85,l884,,842,r42,41xe" stroked="f">
              <v:path arrowok="t" o:connecttype="custom" o:connectlocs="1810272,60034;1724249,0;0,0;0,120030;1724249,120030;1636190,60034;1810272,60034;1810272,0;1724249,0;1810272,60034" o:connectangles="0,0,0,0,0,0,0,0,0,0"/>
            </v:shape>
            <v:shape id="Freeform 1914" o:spid="_x0000_s1061" style="position:absolute;left:2393;top:4349;width:39;height:362;visibility:visible;mso-wrap-style:square;v-text-anchor:top" coordsize="85,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B52MAA&#10;AADbAAAADwAAAGRycy9kb3ducmV2LnhtbERPTWsCMRC9F/ofwhS81awWq6xGKS1FLwrqXryNm3Gz&#10;uJksSarrvzeC0Ns83ufMFp1txIV8qB0rGPQzEMSl0zVXCor97/sERIjIGhvHpOBGARbz15cZ5tpd&#10;eUuXXaxECuGQowITY5tLGUpDFkPftcSJOzlvMSboK6k9XlO4beQwyz6lxZpTg8GWvg2V592fVXD0&#10;o/XPyWwKNzZ8WH4UmTbnQqneW/c1BRGpi//ip3ul0/whPH5JB8j5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rB52MAAAADbAAAADwAAAAAAAAAAAAAAAACYAgAAZHJzL2Rvd25y&#10;ZXYueG1sUEsFBgAAAAAEAAQA9QAAAIUDAAAAAA==&#10;" path="m34,950l85,909,85,,,,,909,51,869,34,950r51,9l85,909,34,950xe" stroked="f">
              <v:path arrowok="t" o:connecttype="custom" o:connectlocs="69925,1353442;174812,1295047;174812,0;0,0;0,1295047;104887,1238048;69925,1353442;174812,1366276;174812,1295047;69925,1353442" o:connectangles="0,0,0,0,0,0,0,0,0,0"/>
            </v:shape>
            <v:shape id="Freeform 1915" o:spid="_x0000_s1062" style="position:absolute;left:2006;top:4337;width:413;height:368;visibility:visible;mso-wrap-style:square;v-text-anchor:top" coordsize="912,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lfocQA&#10;AADbAAAADwAAAGRycy9kb3ducmV2LnhtbERPTWsCMRC9C/6HMII3N6sWbbdGEaWg4EFtaelt2Ex3&#10;VzeTJYm67a9vCkJv83ifM1u0phZXcr6yrGCYpCCIc6srLhS8vb4MHkH4gKyxtkwKvsnDYt7tzDDT&#10;9sYHuh5DIWII+wwVlCE0mZQ+L8mgT2xDHLkv6wyGCF0htcNbDDe1HKXpRBqsODaU2NCqpPx8vBgF&#10;E7ld7z9276Pp8KHZPH26n/H2clKq32uXzyACteFffHdvdJw/hr9f4gF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ZX6HEAAAA2wAAAA8AAAAAAAAAAAAAAAAAmAIAAGRycy9k&#10;b3ducmV2LnhtbFBLBQYAAAAABAAEAPUAAACJAwAAAAA=&#10;" path="m62,l22,56,38,93r16,37l70,167r15,35l102,235r17,33l136,301r17,30l171,362r17,29l206,419r17,27l241,474r18,25l277,524r18,24l331,594r37,42l404,676r35,37l474,746r36,31l544,805r33,26l610,854r32,22l672,894r29,18l728,926r26,13l778,950r23,10l838,975r30,9l887,989r8,2l912,910r-3,-1l893,905r-25,-8l833,884r-19,-8l792,866,769,853,744,840,716,825,689,807,659,787,629,766,598,742,566,716,533,686,499,654,466,620,432,583,397,542,363,499,347,476,329,453,312,428,295,403,278,376,261,349,244,321,228,292,212,263,195,231,179,200,163,167,148,133,132,99,117,63,102,26,62,82,62,,,,22,56,62,xe" stroked="f">
              <v:path arrowok="t" o:connecttype="custom" o:connectlocs="45106,77276;110682,179395;174220,278766;243917,369857;313569,456788;385304,539597;457039,615499;530858,688654;604630,756275;754260,877741;899768,983982;1045276,1072325;1182632,1146853;1315822,1208941;1436784,1258627;1545383,1295872;1641709,1324874;1779066,1357998;1834407,1367653;1863073,1254505;1779066,1237943;1668383,1208941;1576133,1177192;1467489,1138572;1350693,1086101;1225655,1024013;1092420,946737;955109,855646;813677,747994;711191,656904;639456,590657;569805,518913;500107,443011;434531,362950;366872,276019;303334,183554;239796,86931;127076,113148;0,0;127076,0" o:connectangles="0,0,0,0,0,0,0,0,0,0,0,0,0,0,0,0,0,0,0,0,0,0,0,0,0,0,0,0,0,0,0,0,0,0,0,0,0,0,0,0"/>
            </v:shape>
            <v:shape id="Freeform 1916" o:spid="_x0000_s1063" style="position:absolute;left:2965;top:3771;width:38;height:445;visibility:visible;mso-wrap-style:square;v-text-anchor:top" coordsize="85,1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GxlcAA&#10;AADbAAAADwAAAGRycy9kb3ducmV2LnhtbERPS4vCMBC+C/sfwizsTZMuIlqNogsLe1gPPkCPQzO2&#10;pc2kJFnt/nsjCN7m43vOYtXbVlzJh9qxhmykQBAXztRcajgevodTECEiG2wdk4Z/CrBavg0WmBt3&#10;4x1d97EUKYRDjhqqGLtcylBUZDGMXEecuIvzFmOCvpTG4y2F21Z+KjWRFmtODRV29FVR0ez/rIbm&#10;RNnmd9w4w2e1yfxhdlb9VuuP9349BxGpjy/x0/1j0vwxPH5JB8jl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yGxlcAAAADbAAAADwAAAAAAAAAAAAAAAACYAgAAZHJzL2Rvd25y&#10;ZXYueG1sUEsFBgAAAAAEAAQA9QAAAIUDAAAAAA==&#10;" path="m42,1191r43,-42l85,,,,,1149r42,-40l42,1191r43,l85,1149r-43,42xe" stroked="f">
              <v:path arrowok="t" o:connecttype="custom" o:connectlocs="84181,1660810;170329,1602224;170329,0;0,0;0,1602224;84181,1546478;84181,1660810;170329,1660810;170329,1602224;84181,1660810" o:connectangles="0,0,0,0,0,0,0,0,0,0"/>
            </v:shape>
            <v:shape id="Freeform 1917" o:spid="_x0000_s1064" style="position:absolute;left:2609;top:4184;width:375;height:32;visibility:visible;mso-wrap-style:square;v-text-anchor:top" coordsize="83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Lby8QA&#10;AADbAAAADwAAAGRycy9kb3ducmV2LnhtbESPQWsCMRCF74X+hzBCbzWrxVJWo0hBEG9qLe1t2IzJ&#10;6maybqK7+uuNUOhthvfmfW8ms85V4kJNKD0rGPQzEMSF1yUbBV/bxesHiBCRNVaeScGVAsymz08T&#10;zLVveU2XTTQihXDIUYGNsc6lDIUlh6Hva+Kk7X3jMKa1MVI32KZwV8lhlr1LhyUngsWaPi0Vx83Z&#10;Je732/rgTje7qg23P/uz2S1+jVIvvW4+BhGpi//mv+ulTvVH8PglDS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i28vEAAAA2wAAAA8AAAAAAAAAAAAAAAAAmAIAAGRycy9k&#10;b3ducmV2LnhtbFBLBQYAAAAABAAEAPUAAACJAwAAAAA=&#10;" path="m,48l42,82r788,l830,,42,,83,33,,48,7,82r35,l,48xe" stroked="f">
              <v:path arrowok="t" o:connecttype="custom" o:connectlocs="0,72546;85667,123902;1692786,123902;1692786,0;85667,0;169301,49873;0,72546;14278,123902;85667,123902;0,72546" o:connectangles="0,0,0,0,0,0,0,0,0,0"/>
            </v:shape>
            <v:shape id="Freeform 1919" o:spid="_x0000_s1065" style="position:absolute;left:2590;top:4337;width:400;height:31;visibility:visible;mso-wrap-style:square;v-text-anchor:top" coordsize="88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2a/8EA&#10;AADbAAAADwAAAGRycy9kb3ducmV2LnhtbERPTYvCMBC9C/sfwix403Q9qFSjuLILoohYRa9DM7Zl&#10;m0loslr3128Ewds83udM562pxZUaX1lW8NFPQBDnVldcKDgevntjED4ga6wtk4I7eZjP3jpTTLW9&#10;8Z6uWShEDGGfooIyBJdK6fOSDPq+dcSRu9jGYIiwKaRu8BbDTS0HSTKUBiuODSU6WpaU/2S/RsHX&#10;53mz/DuO1tlpOyC7u7sxrp1S3fd2MQERqA0v8dO90nH+EB6/x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5dmv/BAAAA2wAAAA8AAAAAAAAAAAAAAAAAmAIAAGRycy9kb3du&#10;cmV2LnhtbFBLBQYAAAAABAAEAPUAAACGAwAAAAA=&#10;" path="m86,41l43,82r842,l885,,43,,,41,43,,,,,41r86,xe" stroked="f">
              <v:path arrowok="t" o:connecttype="custom" o:connectlocs="175692,60034;87869,120030;1808226,120030;1808226,0;87869,0;0,60034;87869,0;0,0;0,60034;175692,60034" o:connectangles="0,0,0,0,0,0,0,0,0,0"/>
            </v:shape>
            <v:shape id="Freeform 1920" o:spid="_x0000_s1066" style="position:absolute;left:2590;top:4349;width:38;height:362;visibility:visible;mso-wrap-style:square;v-text-anchor:top" coordsize="86,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ZYVMMA&#10;AADbAAAADwAAAGRycy9kb3ducmV2LnhtbERPTWvCQBC9F/wPywhepG7qwdrUVURqEQ8Vtd6H7JgN&#10;ZmdjdptEf323IPQ2j/c5s0VnS9FQ7QvHCl5GCQjizOmCcwXfx/XzFIQPyBpLx6TgRh4W897TDFPt&#10;Wt5Tcwi5iCHsU1RgQqhSKX1myKIfuYo4cmdXWwwR1rnUNbYx3JZynCQTabHg2GCwopWh7HL4sQra&#10;T3PfDt/0x/Uazl/LZl1uTruTUoN+t3wHEagL/+KHe6Pj/Ff4+yUe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0ZYVMMAAADbAAAADwAAAAAAAAAAAAAAAACYAgAAZHJzL2Rv&#10;d25yZXYueG1sUEsFBgAAAAAEAAQA9QAAAIgDAAAAAA==&#10;" path="m35,869r51,40l86,,,,,909r52,41l,909r1,50l52,950,35,869xe" stroked="f">
              <v:path arrowok="t" o:connecttype="custom" o:connectlocs="68533,1238048;168349,1295047;168349,0;0,0;0,1295047;101805,1353442;0,1295047;1944,1366276;101805,1353442;68533,1238048" o:connectangles="0,0,0,0,0,0,0,0,0,0"/>
            </v:shape>
            <v:shape id="Freeform 1921" o:spid="_x0000_s1067" style="position:absolute;left:2603;top:4337;width:413;height:368;visibility:visible;mso-wrap-style:square;v-text-anchor:top" coordsize="912,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3N0MgA&#10;AADbAAAADwAAAGRycy9kb3ducmV2LnhtbESPS0sDQRCE74L/YWjBm5lNlDzWTIIoQgI55EWCt2an&#10;3V3d6VlmJsmaX28fBG/dVHXV19N55xp1phBrzwb6vQwUceFtzaWB/e79YQwqJmSLjWcy8EMR5rPb&#10;mynm1l94Q+dtKpWEcMzRQJVSm2sdi4ocxp5viUX79MFhkjWU2ga8SLhr9CDLhtphzdJQYUuvFRXf&#10;25MzMNTLt/VxdRiM+k/tYvIRro/L05cx93fdyzOoRF36N/9dL6zgC6z8IgPo2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Yvc3QyAAAANsAAAAPAAAAAAAAAAAAAAAAAJgCAABk&#10;cnMvZG93bnJldi54bWxQSwUGAAAAAAQABAD1AAAAjQMAAAAA&#10;" path="m850,82l810,26,795,63,780,99r-16,34l749,167r-16,33l717,231r-17,32l684,292r-16,29l651,349r-17,27l617,403r-17,25l582,453r-17,23l549,499r-35,43l480,583r-35,37l412,654r-33,32l346,716r-32,26l283,766r-30,21l223,807r-28,18l168,840r-25,13l120,866,98,876r-19,8l44,897r-25,8l3,909,,910r17,81l25,989r19,-5l74,975r36,-15l134,950r24,-11l184,926r28,-14l240,894r31,-18l302,854r33,-23l367,805r35,-28l437,746r36,-33l509,676r35,-40l581,594r36,-46l635,524r18,-25l671,474r18,-28l707,419r17,-28l741,362r17,-31l776,301r17,-33l810,235r16,-33l842,167r16,-37l874,93,890,56,850,r40,56l912,,850,r,82xe" stroked="f">
              <v:path arrowok="t" o:connecttype="custom" o:connectlocs="1660186,35872;1598686,136617;1535148,230455;1469572,318797;1401913,402980;1334299,481631;1264602,556159;1192867,625192;1125208,688654;983821,804587;844427,902584;709154,988141;580039,1057137;457039,1113729;344319,1159256;245955,1195127;161902,1219970;38947,1248972;0,1255879;51220,1364905;151667,1345558;274667,1311060;377107,1277937;491910,1233784;618987,1178565;752222,1110944;895692,1029546;1043238,932923;1190829,819775;1301511,723152;1375284,654156;1449057,578254;1518754,499604;1590489,415420;1660186,324330;1725762,230455;1791338,128336;1742156,0;1869233,0;1742156,113148" o:connectangles="0,0,0,0,0,0,0,0,0,0,0,0,0,0,0,0,0,0,0,0,0,0,0,0,0,0,0,0,0,0,0,0,0,0,0,0,0,0,0,0"/>
            </v:shape>
            <v:shape id="Freeform 1922" o:spid="_x0000_s1068" style="position:absolute;left:1028;top:3460;width:38;height:737;visibility:visible;mso-wrap-style:square;v-text-anchor:top" coordsize="86,1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q68AA&#10;AADbAAAADwAAAGRycy9kb3ducmV2LnhtbERPy6rCMBDdC/5DGMHNRVMFL1qNIor2Llz42rgbmrEt&#10;NpPSRK1/fyMI7uZwnjNbNKYUD6pdYVnBoB+BIE6tLjhTcD5temMQziNrLC2Tghc5WMzbrRnG2j75&#10;QI+jz0QIYRejgtz7KpbSpTkZdH1bEQfuamuDPsA6k7rGZwg3pRxG0a80WHBoyLGiVU7p7Xg3ChKm&#10;ZH0vL9HPdrSXp+VuKHfJVqlup1lOQXhq/Ff8cf/pMH8C71/CAXL+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wvq68AAAADbAAAADwAAAAAAAAAAAAAAAACYAgAAZHJzL2Rvd25y&#10;ZXYueG1sUEsFBgAAAAAEAAQA9QAAAIUDAAAAAA==&#10;" path="m44,1888r42,40l86,,,,,1928r44,42l,1928r,42l44,1970r,-82xe" stroked="f">
              <v:path arrowok="t" o:connecttype="custom" o:connectlocs="86119,2641004;168349,2696971;168349,0;0,0;0,2696971;86119,2755707;0,2696971;0,2755707;86119,2755707;86119,2641004" o:connectangles="0,0,0,0,0,0,0,0,0,0"/>
            </v:shape>
            <v:shape id="Freeform 1923" o:spid="_x0000_s1069" style="position:absolute;left:1047;top:4165;width:775;height:32;visibility:visible;mso-wrap-style:square;v-text-anchor:top" coordsize="170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3YkMAA&#10;AADbAAAADwAAAGRycy9kb3ducmV2LnhtbERPy4rCMBTdC/MP4Q7MTlMdUKlGkYIgg+BrFrO8NNe2&#10;trkpScbWvzcLweXhvJfr3jTiTs5XlhWMRwkI4tzqigsFv5ftcA7CB2SNjWVS8CAP69XHYImpth2f&#10;6H4OhYgh7FNUUIbQplL6vCSDfmRb4shdrTMYInSF1A67GG4aOUmSqTRYcWwosaWspLw+/xsFuvs7&#10;fWfXbVbfdoeH/Kldtz/OlPr67DcLEIH68Ba/3DutYBLXxy/x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U3YkMAAAADbAAAADwAAAAAAAAAAAAAAAACYAgAAZHJzL2Rvd25y&#10;ZXYueG1sUEsFBgAAAAAEAAQA9QAAAIUDAAAAAA==&#10;" path="m1615,40l1658,,,,,82r1658,l1701,40r-43,42l1701,82r,-42l1615,40xe" stroked="f">
              <v:path arrowok="t" o:connecttype="custom" o:connectlocs="3351353,60449;3440613,0;0,0;0,123902;3440613,123902;3529827,60449;3440613,123902;3529827,123902;3529827,60449;3351353,60449" o:connectangles="0,0,0,0,0,0,0,0,0,0"/>
            </v:shape>
            <v:shape id="Freeform 1924" o:spid="_x0000_s1070" style="position:absolute;left:1778;top:3727;width:44;height:451;visibility:visible;mso-wrap-style:square;v-text-anchor:top" coordsize="86,12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33hsMA&#10;AADbAAAADwAAAGRycy9kb3ducmV2LnhtbESPQWvCQBSE7wX/w/KE3uomWyg1ugmiFHpsraDeHtln&#10;Es2+jdltTP99t1DwOMzMN8yyGG0rBup941hDOktAEJfONFxp2H29Pb2C8AHZYOuYNPyQhyKfPCwx&#10;M+7GnzRsQyUihH2GGuoQukxKX9Zk0c9cRxy9k+sthij7SpoebxFuW6mS5EVabDgu1NjRuqbysv22&#10;GuT+cn4+zGk4KlacbNLrTn1ctX6cjqsFiEBjuIf/2+9Gg0rh70v8AT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33hsMAAADbAAAADwAAAAAAAAAAAAAAAACYAgAAZHJzL2Rv&#10;d25yZXYueG1sUEsFBgAAAAAEAAQA9QAAAIgDAAAAAA==&#10;" path="m39,82l,42,,1206r86,l86,42,47,,86,42,86,4,47,,39,82xe" stroked="f">
              <v:path arrowok="t" o:connecttype="custom" o:connectlocs="103144,114620;0,58712;0,1686015;227419,1686015;227419,58712;124274,0;227419,58712;227419,5609;124274,0;103144,114620" o:connectangles="0,0,0,0,0,0,0,0,0,0"/>
            </v:shape>
            <v:shape id="Freeform 1925" o:spid="_x0000_s1071" style="position:absolute;left:1193;top:3441;width:610;height:318;visibility:visible;mso-wrap-style:square;v-text-anchor:top" coordsize="1341,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AzmsIA&#10;AADbAAAADwAAAGRycy9kb3ducmV2LnhtbESPwWrDMBBE74X8g9hALqWW7UMpTuQQHAp1b3bzAYu1&#10;tZVYK2MpifP3VaHQ4zAzb5jdfrGjuNHsjWMFWZKCIO6cNtwrOH29v7yB8AFZ4+iYFDzIw75cPe2w&#10;0O7ODd3a0IsIYV+ggiGEqZDSdwNZ9ImbiKP37WaLIcq5l3rGe4TbUeZp+iotGo4LA05UDdRd2qtV&#10;oC9Za9rzMRunz9o817xUVdootVkvhy2IQEv4D/+1P7SCPIffL/EHy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gDOawgAAANsAAAAPAAAAAAAAAAAAAAAAAJgCAABkcnMvZG93&#10;bnJldi54bWxQSwUGAAAAAAQABAD1AAAAhwMAAAAA&#10;" path="m40,82l,53,10,85r12,32l35,148r14,30l65,207r17,28l100,263r19,26l139,315r20,25l181,364r22,23l226,410r25,22l275,454r25,19l326,493r26,19l379,530r27,18l434,565r27,16l490,596r28,16l546,626r30,14l604,654r30,12l691,690r58,22l806,731r55,17l915,765r54,14l1018,791r49,12l1112,812r43,8l1228,832r56,8l1320,845r13,1l1341,764r-11,-1l1295,759r-53,-7l1170,739r-40,-8l1086,722r-47,-10l990,699,939,685,887,670,833,653,778,634,723,614,668,590,640,578,613,566,585,553,558,539,532,525,504,510,478,494,453,479,427,463,402,446,378,428,354,410,331,390,307,371,286,351,264,330,244,309,224,287,206,265,188,242,171,217,155,193,140,168,126,142,113,115,101,87,90,59,81,30,40,,81,30,73,,40,r,82xe" stroked="f">
              <v:path arrowok="t" o:connecttype="custom" o:connectlocs="0,74764;45491,165052;101308,251092;169589,331494;246105,407687;328807,479631;419788,545938;519049,609425;620402,667236;727896,722266;839576,773048;953303,819621;1071214,863336;1191128,902842;1311087,939528;1548912,1004406;1780505,1055189;2003819,1098942;2206480,1132772;2388488,1156753;2655245,1184982;2756553,1193440;2750366,1076351;2568404,1060827;2336765,1031207;2148570,1004406;1941815,966329;1722596,921185;1495142,866155;1323506,815373;1209734,780115;1100147,740609;988467,696894;883020,653140;781666,603787;684498,550185;591424,495155;504583,435916;425975,373819;353599,306122;289503,236996;233686,162233;186102,83221;82702,0;150938,0;82702,115660" o:connectangles="0,0,0,0,0,0,0,0,0,0,0,0,0,0,0,0,0,0,0,0,0,0,0,0,0,0,0,0,0,0,0,0,0,0,0,0,0,0,0,0,0,0,0,0,0,0"/>
            </v:shape>
            <v:shape id="Freeform 1926" o:spid="_x0000_s1072" style="position:absolute;left:1028;top:3441;width:184;height:32;visibility:visible;mso-wrap-style:square;v-text-anchor:top" coordsize="40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qjXMMA&#10;AADbAAAADwAAAGRycy9kb3ducmV2LnhtbESPQWvCQBSE74X+h+UVejMbY62SuoZUkHoSGvX+zL4m&#10;wezbkN2a5N93C4Ueh5n5htlko2nFnXrXWFYwj2IQxKXVDVcKzqf9bA3CeWSNrWVSMJGDbPv4sMFU&#10;24E/6V74SgQIuxQV1N53qZSurMmgi2xHHLwv2xv0QfaV1D0OAW5amcTxqzTYcFiosaNdTeWt+DYK&#10;jsPHka7L8nBZvedDMvG0f+kKpZ6fxvwNhKfR/4f/2getIFnA75fwA+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6qjXMMAAADbAAAADwAAAAAAAAAAAAAAAACYAgAAZHJzL2Rv&#10;d25yZXYueG1sUEsFBgAAAAAEAAQA9QAAAIgDAAAAAA==&#10;" path="m86,42l44,82r361,l405,,44,,,42,44,,,,,42r86,xe" stroked="f">
              <v:path arrowok="t" o:connecttype="custom" o:connectlocs="177649,63454;90915,123902;836678,123902;836678,0;90915,0;0,63454;90915,0;0,0;0,63454;177649,63454" o:connectangles="0,0,0,0,0,0,0,0,0,0"/>
            </v:shape>
            <v:shape id="Freeform 1927" o:spid="_x0000_s1073" style="position:absolute;left:1187;top:3035;width:362;height:286;visibility:visible;mso-wrap-style:square;v-text-anchor:top" coordsize="804,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hGu8YA&#10;AADbAAAADwAAAGRycy9kb3ducmV2LnhtbESPW2sCMRSE3wv+h3AKfSmarRSVrVFKoRcExVv7fNic&#10;veDmJGzS3dVfb4RCH4eZ+YaZL3tTi5YaX1lW8DRKQBBnVldcKDge3oczED4ga6wtk4IzeVguBndz&#10;TLXteEftPhQiQtinqKAMwaVS+qwkg35kHXH0ctsYDFE2hdQNdhFuajlOkok0WHFcKNHRW0nZaf9r&#10;FFymP3n3XT9Otnm7mm3On27zsXZKPdz3ry8gAvXhP/zX/tIKxs9w+xJ/gF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hGu8YAAADbAAAADwAAAAAAAAAAAAAAAACYAgAAZHJz&#10;L2Rvd25yZXYueG1sUEsFBgAAAAAEAAQA9QAAAIsDAAAAAA==&#10;" path="m719,36l748,,718,11,646,41,621,53,595,66,569,80,539,95r-29,18l479,131r-31,19l415,172r-33,23l350,221r-32,25l285,275r-31,29l222,336r-29,34l164,404r-14,19l136,441r-13,19l110,480,98,500,85,521,75,541,63,563r-9,22l44,607r-9,23l26,653r-7,25l12,701,5,727,,752r84,15l88,745r7,-22l100,700r7,-21l115,658r8,-20l132,618r9,-20l151,579r10,-20l172,541r10,-18l194,505r12,-17l219,471r12,-17l258,423r27,-31l314,363r29,-28l373,308r30,-24l434,262r30,-23l495,219r29,-19l554,183r28,-16l609,152r26,-13l659,127r21,-10l751,87r24,-9l804,42,719,36xe" stroked="f">
              <v:path arrowok="t" o:connecttype="custom" o:connectlocs="1516251,0;1309486,56939;1206103,91692;1092589,131963;970970,181966;841246,238942;709496,306993;577701,382017;450003,466773;332437,561224;275703,612644;222976,666824;172320,723763;127698,782119;89199,843234;52682,907146;24315,973817;0,1044664;178398,1034932;202713,972437;233107,914081;267553,858522;306096,804342;348647,751542;393269,701539;443925,654295;522993,587624;636507,504285;756099,427881;879745,363969;1003390,304234;1122982,254231;1234470,211163;1335827,176410;1522330,120851;1629765,58356" o:connectangles="0,0,0,0,0,0,0,0,0,0,0,0,0,0,0,0,0,0,0,0,0,0,0,0,0,0,0,0,0,0,0,0,0,0,0,0"/>
            </v:shape>
            <v:shape id="Freeform 1928" o:spid="_x0000_s1074" style="position:absolute;left:1466;top:2044;width:102;height:1010;visibility:visible;mso-wrap-style:square;v-text-anchor:top" coordsize="213,2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ToAcYA&#10;AADbAAAADwAAAGRycy9kb3ducmV2LnhtbESPQUvDQBSE70L/w/IK3uzGQItNuy0iCFKlaPXQ3h7Z&#10;1yRt9m3Mvibpv3cFweMwM98wy/XgatVRGyrPBu4nCSji3NuKCwNfn893D6CCIFusPZOBKwVYr0Y3&#10;S8ys7/mDup0UKkI4ZGigFGkyrUNeksMw8Q1x9I6+dShRtoW2LfYR7mqdJslMO6w4LpTY0FNJ+Xl3&#10;cQa+D5tT/zZ/n+U6lddrJ5ftfr415nY8PC5ACQ3yH/5rv1gD6RR+v8Qfo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CToAcYAAADbAAAADwAAAAAAAAAAAAAAAACYAgAAZHJz&#10;L2Rvd25yZXYueG1sUEsFBgAAAAAEAAQA9QAAAIsDAAAAAA==&#10;" path="m,20r,l9,61r10,41l28,146r8,45l44,237r8,47l59,332r7,49l78,481,89,585r9,106l106,799r6,110l118,1020r4,112l125,1243r2,111l127,1464r1,108l127,1678r-2,205l121,2074r-7,172l108,2396,97,2614r-5,78l177,2698r5,-80l193,2399r7,-150l205,2076r5,-192l212,1679r1,-107l213,1463r-2,-110l209,1242r-2,-112l203,1017,198,905,191,794,183,685,173,578,163,473,150,371r-6,-50l137,272r-9,-48l121,177,111,131,102,86,92,42,83,,,20xe" stroked="f">
              <v:path arrowok="t" o:connecttype="custom" o:connectlocs="0,28001;0,28001;20546,85464;43390,142890;63984,204546;82231,267586;100525,332012;118772,397861;134768,465094;150764,533750;178206,673832;203302,819530;223895,968035;242142,1119311;255839,1273431;269584,1428937;278684,1585827;285532,1741333;290130,1896838;290130,2050921;292429,2202234;290130,2350702;285532,2637904;276433,2905491;260437,3146423;246740,3356584;221596,3661980;210150,3771216;404352,3779639;415751,3667558;440894,3360777;456890,3150616;468288,2908261;479734,2639289;484284,2352125;486583,2202234;486583,2049536;482033,1895416;477436,1739910;472886,1583020;463738,1424706;452340,1267816;436344,1112310;418049,959612;395205,809722;372360,662639;342667,519749;328970,449708;312974,381052;292429,313819;276433,247970;253588,183507;232995,120466;210150,58848;189605,0;189605,0;0,28001" o:connectangles="0,0,0,0,0,0,0,0,0,0,0,0,0,0,0,0,0,0,0,0,0,0,0,0,0,0,0,0,0,0,0,0,0,0,0,0,0,0,0,0,0,0,0,0,0,0,0,0,0,0,0,0,0,0,0,0,0"/>
            </v:shape>
            <v:shape id="Freeform 1929" o:spid="_x0000_s1075" style="position:absolute;left:1028;top:1473;width:476;height:578;visibility:visible;mso-wrap-style:square;v-text-anchor:top" coordsize="1057,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vnFcUA&#10;AADbAAAADwAAAGRycy9kb3ducmV2LnhtbESPS2vDMBCE74X+B7GF3ho5pjjBjRLahEJ7SCHO47xY&#10;W9vEWhlL9SO/PioEchxm5htmsRpMLTpqXWVZwXQSgSDOra64UHDYf77MQTiPrLG2TApGcrBaPj4s&#10;MNW25x11mS9EgLBLUUHpfZNK6fKSDLqJbYiD92tbgz7ItpC6xT7ATS3jKEqkwYrDQokNrUvKz9mf&#10;UXB5PZ7q2dY63f3gON00H9vv806p56fh/Q2Ep8Hfw7f2l1YQJ/D/JfwA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i+cVxQAAANsAAAAPAAAAAAAAAAAAAAAAAJgCAABkcnMv&#10;ZG93bnJldi54bWxQSwUGAAAAAAQABAD1AAAAigMAAAAA&#10;" path="m86,38l26,76r5,2l52,89r15,8l85,108r20,13l128,136r25,19l181,175r30,23l243,225r32,29l310,287r36,36l383,362r38,42l460,451r39,50l539,555r20,28l579,612r20,31l618,675r20,32l658,741r20,35l697,811r20,37l736,886r19,40l774,965r17,42l810,1050r18,43l846,1139r17,46l880,1233r17,48l914,1331r15,52l944,1435r15,54l974,1544r83,-20l1042,1468r-16,-55l1010,1359r-15,-52l978,1256r-17,-50l943,1157r-18,-48l907,1063r-18,-45l870,975,851,932,831,891,812,850,792,811,772,774,752,736,732,700,711,666,691,632,670,599,650,569,629,538,608,508,568,452,527,400,486,352,447,308,408,266,370,228,334,194,299,163,266,135,234,111,205,88,177,69,152,53,130,38,110,27,93,17,71,6,62,,,38r86,xe" stroked="f">
              <v:path arrowok="t" o:connecttype="custom" o:connectlocs="52736,106466;105517,124697;172484,151313;259717,190545;367260,245163;493088,315242;629049,402092;777169,507173;933396,631869;1093720,777567;1174873,857417;1254000,945689;1335153,1038154;1414324,1136234;1493451,1241315;1570551,1352011;1643598,1471092;1716644,1595789;1785638,1727486;1854632,1864761;1915519,2010497;1976361,2163195;2114348,2056729;2049408,1903993;1984513,1759681;1913492,1620983;1840401,1489286;1765327,1366012;1686201,1248315;1607074,1136234;1525921,1031153;1442696,933073;1359517,839223;1276337,753758;1152536,633254;986177,493172;827878,372668;677732,271817;539745,189123;415988,123274;308445,74272;223193,37810;144067,8423;0,53233" o:connectangles="0,0,0,0,0,0,0,0,0,0,0,0,0,0,0,0,0,0,0,0,0,0,0,0,0,0,0,0,0,0,0,0,0,0,0,0,0,0,0,0,0,0,0,0"/>
            </v:shape>
            <v:shape id="Freeform 1930" o:spid="_x0000_s1076" style="position:absolute;left:1028;top:1492;width:38;height:1841;visibility:visible;mso-wrap-style:square;v-text-anchor:top" coordsize="86,49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bDM8IA&#10;AADbAAAADwAAAGRycy9kb3ducmV2LnhtbESPzarCMBSE94LvEI7gRjS9Cl6pRpGCXFf+XRGXh+bY&#10;FpuT0kStb28EweUwM98ws0VjSnGn2hWWFfwMIhDEqdUFZwqO/6v+BITzyBpLy6TgSQ4W83ZrhrG2&#10;D97T/eAzESDsYlSQe1/FUro0J4NuYCvi4F1sbdAHWWdS1/gIcFPKYRSNpcGCw0KOFSU5pdfDzSgo&#10;8DhOdqPbOfs7PVdVYnpb5zdKdTvNcgrCU+O/4U97rRUMf+H9JfwA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hsMzwgAAANsAAAAPAAAAAAAAAAAAAAAAAJgCAABkcnMvZG93&#10;bnJldi54bWxQSwUGAAAAAAQABAD1AAAAhwMAAAAA&#10;" path="m44,4861r42,40l86,,,,,4901r44,42l,4901r,42l44,4943r,-82xe" stroked="f">
              <v:path arrowok="t" o:connecttype="custom" o:connectlocs="86119,6744809;168349,6800303;168349,0;0,0;0,6800303;86119,6858591;0,6800303;0,6858591;86119,6858591;86119,6744809" o:connectangles="0,0,0,0,0,0,0,0,0,0"/>
            </v:shape>
            <v:shape id="Freeform 1931" o:spid="_x0000_s1077" style="position:absolute;left:1047;top:3308;width:178;height:25;visibility:visible;mso-wrap-style:square;v-text-anchor:top" coordsize="38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ta5LwA&#10;AADbAAAADwAAAGRycy9kb3ducmV2LnhtbERPyw7BQBTdS/zD5ErsmLIQyhAkxMLGI7G9OldbOneq&#10;MyhfbxYSy5PznsxqU4gnVS63rKDXjUAQJ1bnnCo4HladIQjnkTUWlknBmxzMps3GBGNtX7yj596n&#10;IoSwi1FB5n0ZS+mSjAy6ri2JA3exlUEfYJVKXeErhJtC9qNoIA3mHBoyLGmZUXLbP4yCxC+2J1xf&#10;d/ZWuFF05+X5U76Varfq+RiEp9r/xT/3Rivoh7HhS/gBcvo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6K1rkvAAAANsAAAAPAAAAAAAAAAAAAAAAAJgCAABkcnMvZG93bnJldi54&#10;bWxQSwUGAAAAAAQABAD1AAAAgQMAAAAA&#10;" path="m303,33l345,,,,,82r345,l387,48,345,82r36,l387,48,303,33xe" stroked="f">
              <v:path arrowok="t" o:connecttype="custom" o:connectlocs="640330,31159;729059,0;0,0;0,77439;729059,77439;817834,45335;729059,77439;805139,77439;817834,45335;640330,31159" o:connectangles="0,0,0,0,0,0,0,0,0,0"/>
            </v:shape>
            <v:shape id="Freeform 1932" o:spid="_x0000_s1078" style="position:absolute;left:3956;top:3460;width:38;height:737;visibility:visible;mso-wrap-style:square;v-text-anchor:top" coordsize="86,1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cgVsUA&#10;AADbAAAADwAAAGRycy9kb3ducmV2LnhtbESPQWvCQBSE74L/YXmFXkqzMWBpU9cQlBoPHmzSS2+P&#10;7GsSmn0bsqvGf+8WCh6HmfmGWWWT6cWZRtdZVrCIYhDEtdUdNwq+qo/nVxDOI2vsLZOCKznI1vPZ&#10;ClNtL/xJ59I3IkDYpaig9X5IpXR1SwZdZAfi4P3Y0aAPcmykHvES4KaXSRy/SIMdh4UWB9q0VP+W&#10;J6OgYCq2p/47ftotj7LKD4k8FDulHh+m/B2Ep8nfw//tvVaQvMHfl/AD5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ZyBWxQAAANsAAAAPAAAAAAAAAAAAAAAAAJgCAABkcnMv&#10;ZG93bnJldi54bWxQSwUGAAAAAAQABAD1AAAAigMAAAAA&#10;" path="m43,1970r43,-42l86,,,,,1928r43,-40l43,1970r43,l86,1928r-43,42xe" stroked="f">
              <v:path arrowok="t" o:connecttype="custom" o:connectlocs="84174,2755707;168349,2696971;168349,0;0,0;0,2696971;84174,2641004;84174,2755707;168349,2755707;168349,2696971;84174,2755707" o:connectangles="0,0,0,0,0,0,0,0,0,0"/>
            </v:shape>
            <v:shape id="Freeform 1933" o:spid="_x0000_s1079" style="position:absolute;left:3200;top:4165;width:775;height:32;visibility:visible;mso-wrap-style:square;v-text-anchor:top" coordsize="170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60L8A&#10;AADbAAAADwAAAGRycy9kb3ducmV2LnhtbERPz2uDMBS+D/o/hDfYbY1bwYltlFI29Lqu0OvDvKrU&#10;vNgkU/ffN4fCjh/f7125mEFM5HxvWcHbOgFB3Fjdc6vg9PP1moHwAVnjYJkU/JGHslg97TDXduZv&#10;mo6hFTGEfY4KuhDGXErfdGTQr+1IHLmLdQZDhK6V2uEcw80g35MklQZ7jg0djnToqLkef42C8ZC2&#10;H9ktuCmpz1W2fJ6nasNKvTwv+y2IQEv4Fz/ctVawievjl/gDZHE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X/rQvwAAANsAAAAPAAAAAAAAAAAAAAAAAJgCAABkcnMvZG93bnJl&#10;di54bWxQSwUGAAAAAAQABAD1AAAAhAMAAAAA&#10;" path="m,40l42,82r1658,l1700,,42,,85,40,,40,,82r42,l,40xe" stroked="f">
              <v:path arrowok="t" o:connecttype="custom" o:connectlocs="0,60449;87260,123902;3531903,123902;3531903,0;87260,0;176618,60449;0,60449;0,123902;87260,123902;0,60449" o:connectangles="0,0,0,0,0,0,0,0,0,0"/>
            </v:shape>
            <v:shape id="Freeform 1934" o:spid="_x0000_s1080" style="position:absolute;left:3200;top:3727;width:38;height:451;visibility:visible;mso-wrap-style:square;v-text-anchor:top" coordsize="85,12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tSCsMA&#10;AADbAAAADwAAAGRycy9kb3ducmV2LnhtbESPQWvCQBSE74X+h+UVequbKEpJ3YhUBKEHqTb0+sg+&#10;syHZt+nuqum/7xYEj8PMfMMsV6PtxYV8aB0ryCcZCOLa6ZYbBV/H7csriBCRNfaOScEvBViVjw9L&#10;LLS78iddDrERCcKhQAUmxqGQMtSGLIaJG4iTd3LeYkzSN1J7vCa47eU0yxbSYstpweBA74bq7nC2&#10;Cn72VRzCx9wbWthNlX9n1tedUs9P4/oNRKQx3sO39k4rmOXw/yX9AF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tSCsMAAADbAAAADwAAAAAAAAAAAAAAAACYAgAAZHJzL2Rv&#10;d25yZXYueG1sUEsFBgAAAAAEAAQA9QAAAIgDAAAAAA==&#10;" path="m38,l,42,,1206r85,l85,42,46,82,38,,,4,,42,38,xe" stroked="f">
              <v:path arrowok="t" o:connecttype="custom" o:connectlocs="76134,0;0,58712;0,1686015;170329,1686015;170329,58712;92184,114620;76134,0;0,5609;0,58712;76134,0" o:connectangles="0,0,0,0,0,0,0,0,0,0"/>
            </v:shape>
            <v:shape id="Freeform 1935" o:spid="_x0000_s1081" style="position:absolute;left:3219;top:3441;width:610;height:318;visibility:visible;mso-wrap-style:square;v-text-anchor:top" coordsize="1341,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mlR8EA&#10;AADbAAAADwAAAGRycy9kb3ducmV2LnhtbESP0YrCMBRE3xf8h3AFXxZNqyBSjSKVBd03qx9waa5t&#10;tLkpTVbr35sFwcdhZs4wq01vG3GnzhvHCtJJAoK4dNpwpeB8+hkvQPiArLFxTAqe5GGzHnytMNPu&#10;wUe6F6ESEcI+QwV1CG0mpS9rsugnriWO3sV1FkOUXSV1h48It42cJslcWjQcF2psKa+pvBV/VoG+&#10;pYUprru0aX8P5vvAfZ4nR6VGw367BBGoD5/wu73XCmZT+P8Sf4B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ZpUfBAAAA2wAAAA8AAAAAAAAAAAAAAAAAmAIAAGRycy9kb3du&#10;cmV2LnhtbFBLBQYAAAAABAAEAPUAAACGAwAAAAA=&#10;" path="m1300,r-40,30l1251,59r-11,28l1227,115r-12,27l1201,168r-15,25l1170,217r-17,25l1135,265r-19,22l1097,309r-21,21l1055,351r-22,20l1010,390r-23,20l963,428r-24,18l914,463r-26,16l862,494r-26,16l809,525r-26,14l756,553r-28,13l701,578r-28,12l618,614r-55,20l508,653r-54,17l402,685r-51,14l302,712r-47,10l211,731r-40,8l99,752r-53,7l11,763,,764r8,82l22,845r35,-5l113,832r73,-12l229,812r44,-9l322,791r50,-12l425,765r55,-17l535,731r57,-19l650,690r57,-24l737,654r28,-14l795,626r28,-14l851,596r28,-15l907,565r28,-17l962,530r26,-18l1015,493r26,-20l1065,454r26,-22l1115,410r23,-23l1160,364r21,-24l1202,315r20,-26l1241,263r18,-28l1276,207r16,-29l1305,148r14,-31l1331,85r10,-32l1300,82r,-82l1269,r-9,30l1300,xe" stroked="f">
              <v:path arrowok="t" o:connecttype="custom" o:connectlocs="2605615,42325;2564264,122727;2512541,200310;2452584,272255;2384348,341380;2307833,404867;2225086,465535;2136197,523347;2041076,578377;1941815,629159;1836322,675731;1728782,719447;1619195,760343;1505469,798458;1391742,832288;1164243,894384;938837,945167;725849,986063;527328,1018502;353599,1042484;95121,1070713;0,1077779;45491,1192011;233686,1173706;473558,1145477;665893,1115857;878880,1079170;1106333,1031207;1344159,973358;1524074,922576;1644033,883070;1759807,840783;1875626,797030;1989353,747676;2098940,695465;2202340,640435;2305741,578377;2398814,513499;2485656,444373;2566311,371000;2638687,292026;2698644,208767;2752414,119908;2688317,115660;2624221,0;2688317,0" o:connectangles="0,0,0,0,0,0,0,0,0,0,0,0,0,0,0,0,0,0,0,0,0,0,0,0,0,0,0,0,0,0,0,0,0,0,0,0,0,0,0,0,0,0,0,0,0,0"/>
            </v:shape>
            <v:shape id="Freeform 1936" o:spid="_x0000_s1082" style="position:absolute;left:3810;top:3441;width:184;height:32;visibility:visible;mso-wrap-style:square;v-text-anchor:top" coordsize="40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M1gcIA&#10;AADbAAAADwAAAGRycy9kb3ducmV2LnhtbESPT4vCMBTE78J+h/AWvGm6/lmlGsUVRE+CXb0/m7dt&#10;2ealNNG2394IgsdhZn7DLNetKcWdaldYVvA1jEAQp1YXnCk4/+4GcxDOI2ssLZOCjhysVx+9Jcba&#10;Nnyie+IzESDsYlSQe1/FUro0J4NuaCvi4P3Z2qAPss6krrEJcFPKURR9S4MFh4UcK9rmlP4nN6Pg&#10;2OyPdJ2mh8vsZ9OMOu52kypRqv/ZbhYgPLX+HX61D1rBeAzPL+EH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czWBwgAAANsAAAAPAAAAAAAAAAAAAAAAAJgCAABkcnMvZG93&#10;bnJldi54bWxQSwUGAAAAAAQABAD1AAAAhwMAAAAA&#10;" path="m405,42l362,,,,,82r362,l319,42r86,l405,,362,r43,42xe" stroked="f">
              <v:path arrowok="t" o:connecttype="custom" o:connectlocs="836678,63454;747853,0;0,0;0,123902;747853,123902;659028,63454;836678,63454;836678,0;747853,0;836678,63454" o:connectangles="0,0,0,0,0,0,0,0,0,0"/>
            </v:shape>
            <v:shape id="Freeform 1937" o:spid="_x0000_s1083" style="position:absolute;left:3473;top:3035;width:362;height:286;visibility:visible;mso-wrap-style:square;v-text-anchor:top" coordsize="805,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g7lMQA&#10;AADbAAAADwAAAGRycy9kb3ducmV2LnhtbESPQWsCMRSE7wX/Q3hCL6Vmq6XI1igiFBUP0tXW62Pz&#10;3CxuXpYkXdd/bwqFHoeZ+YaZLXrbiI58qB0reBllIIhLp2uuFBwPH89TECEia2wck4IbBVjMBw8z&#10;zLW78id1RaxEgnDIUYGJsc2lDKUhi2HkWuLknZ23GJP0ldQerwluGznOsjdpsea0YLCllaHyUvxY&#10;BadtFr535uvJk+kPp6bo6vV+r9TjsF++g4jUx//wX3ujFUxe4fdL+g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YO5TEAAAA2wAAAA8AAAAAAAAAAAAAAAAAmAIAAGRycy9k&#10;b3ducmV2LnhtbFBLBQYAAAAABAAEAPUAAACJAwAAAAA=&#10;" path="m,42l30,78r23,9l124,117r22,10l170,139r26,13l223,167r28,16l281,200r29,19l341,239r29,23l401,284r30,24l462,335r29,28l520,392r27,31l574,454r12,17l599,488r11,17l622,523r11,18l644,559r10,20l664,598r9,20l682,638r8,20l698,679r6,21l710,723r6,22l721,767r84,-15l799,727r-7,-26l786,678r-7,-25l770,630r-9,-23l751,585,741,563,730,541,719,521,707,500,695,480,682,460,669,441,656,423,641,404,612,370,582,336,551,304,520,275,487,246,454,221,422,195,389,172,357,150,326,131,295,113,265,95,236,80,209,66,184,53,158,41,87,11,57,,86,36,,42xe" stroked="f">
              <v:path arrowok="t" o:connecttype="custom" o:connectlocs="60666,108359;250716,162539;343762,193115;450929,232007;568214,277834;689502,332014;810835,394546;934191,465393;1051477,544556;1160668,630692;1211215,677936;1257716,726559;1302193,776563;1342622,830742;1379049,886302;1411383,943278;1435668,1004393;1457884,1065508;1615599,1009949;1589335,941861;1556956,875190;1518550,812658;1476097,751542;1429597,694603;1379049,639044;1326477,587624;1237479,514017;1114122,422325;984739,341746;853288,270898;721881,208366;596501,156983;477192,111119;372049,73644;175928,15288;173905,50003" o:connectangles="0,0,0,0,0,0,0,0,0,0,0,0,0,0,0,0,0,0,0,0,0,0,0,0,0,0,0,0,0,0,0,0,0,0,0,0"/>
            </v:shape>
            <v:shape id="Freeform 1938" o:spid="_x0000_s1084" style="position:absolute;left:3454;top:2044;width:95;height:1010;visibility:visible;mso-wrap-style:square;v-text-anchor:top" coordsize="213,2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1+3MYA&#10;AADbAAAADwAAAGRycy9kb3ducmV2LnhtbESPQWvCQBSE7wX/w/KE3upGS6VGV5FCobRFrO1Bb4/s&#10;M4lm36bZZxL/fbdQ6HGYmW+Yxap3lWqpCaVnA+NRAoo487bk3MDX5/PdI6ggyBYrz2TgSgFWy8HN&#10;AlPrO/6gdie5ihAOKRooROpU65AV5DCMfE0cvaNvHEqUTa5tg12Eu0pPkmSqHZYcFwqs6amg7Ly7&#10;OAPfh9dT9z7bTjM9kbdrK5fNfrYx5nbYr+eghHr5D/+1X6yB+wf4/RJ/gF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f1+3MYAAADbAAAADwAAAAAAAAAAAAAAAACYAgAAZHJz&#10;L2Rvd25yZXYueG1sUEsFBgAAAAAEAAQA9QAAAIsDAAAAAA==&#10;" path="m130,r,l120,42,110,86r-9,45l92,177r-8,47l77,272r-8,49l63,371,50,473,40,578,30,685,22,794,15,905r-5,112l6,1130,3,1242,1,1353,,1463r,109l,1679r2,104l3,1884r2,98l7,2076r6,173l20,2399r11,219l35,2698r86,-6l115,2614,105,2396,99,2246,92,2074r-2,-93l88,1883,86,1782,85,1678r,-106l85,1464r1,-110l88,1243r3,-111l95,1020r6,-111l107,799r7,-108l124,585,134,481,147,381r6,-49l161,284r7,-47l177,191r8,-45l193,102,203,61,213,20,130,xe" stroked="f">
              <v:path arrowok="t" o:connecttype="custom" o:connectlocs="259265,0;259265,0;239329,58848;219392,120466;201462,183507;183488,247970;167521,313819;153561,381052;137638,449708;125641,519749;99728,662639;79791,809722;59854,959612;43887,1112310;29927,1267816;19937,1424706;11953,1583020;5977,1739910;2007,1895416;0,2049536;0,2202234;0,2352125;3969,2497822;5977,2639289;9991,2776602;13960,2908261;25913,3150616;39873,3360777;61817,3667558;69800,3779639;241336,3771216;229383,3661980;209401,3356584;197448,3146423;183488,2905491;179519,2775179;175505,2637904;171535,2496400;169528,2350702;169528,2202234;169528,2050921;171535,1896838;175505,1741333;181481,1585827;189465,1428937;201462,1273431;213415,1119311;227376,968035;247312,819530;267249,673832;293207,533750;305160,465094;321127,397861;335087,332012;353016,267586;368984,204546;384951,142890;404887,85464;424824,28001;424824,28001;259265,0" o:connectangles="0,0,0,0,0,0,0,0,0,0,0,0,0,0,0,0,0,0,0,0,0,0,0,0,0,0,0,0,0,0,0,0,0,0,0,0,0,0,0,0,0,0,0,0,0,0,0,0,0,0,0,0,0,0,0,0,0,0,0,0,0"/>
            </v:shape>
            <v:shape id="Freeform 1939" o:spid="_x0000_s1085" style="position:absolute;left:3511;top:1473;width:483;height:578;visibility:visible;mso-wrap-style:square;v-text-anchor:top" coordsize="105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UWFsMA&#10;AADbAAAADwAAAGRycy9kb3ducmV2LnhtbESPUWvCMBSF34X9h3AHe9O0GxRXjTIcwhg4UOv7XXNN&#10;is1NaaJ2/94MBB8P55zvcObLwbXiQn1oPCvIJxkI4trrho2Car8eT0GEiKyx9UwK/ijAcvE0mmOp&#10;/ZW3dNlFIxKEQ4kKbIxdKWWoLTkME98RJ+/oe4cxyd5I3eM1wV0rX7OskA4bTgsWO1pZqk+7s1Pw&#10;uz5Xm4P5saco89ysquLz8P6t1Mvz8DEDEWmIj/C9/aUVvBXw/yX9AL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UWFsMAAADbAAAADwAAAAAAAAAAAAAAAACYAgAAZHJzL2Rv&#10;d25yZXYueG1sUEsFBgAAAAAEAAQA9QAAAIgDAAAAAA==&#10;" path="m1056,38l995,r-9,6l963,17,946,27,927,38,905,53,880,69,852,88r-29,23l791,135r-34,28l723,194r-37,34l649,266r-39,42l570,352r-40,48l510,426r-21,26l469,480r-21,28l428,538r-21,31l386,599r-20,33l345,666r-20,34l305,736r-20,38l265,811r-20,39l225,891r-19,41l187,975r-19,43l150,1063r-19,46l113,1157r-17,49l79,1256r-17,51l46,1359r-15,54l15,1468,,1524r83,20l97,1489r15,-54l128,1383r15,-52l160,1281r16,-48l194,1185r17,-46l229,1093r18,-43l265,1007r19,-42l303,926r18,-40l340,848r20,-37l379,776r20,-35l418,707r20,-32l458,643r20,-31l498,583r20,-28l538,528r19,-27l577,476r19,-25l635,404r38,-42l711,323r36,-36l782,254r32,-29l846,198r29,-23l904,155r25,-19l952,121r20,-13l990,97r15,-8l1025,78r5,-2l970,38r86,xe" stroked="f">
              <v:path arrowok="t" o:connecttype="custom" o:connectlocs="2079913,0;2013041,23809;1937798,53233;1839547,96658;1720393,155506;1582394,228355;1434011,319435;1275109,431516;1107881,560405;1022209,633254;936492,711719;850774,797183;765056,885456;679384,980728;595770,1084386;512157,1190890;430601,1305778;351196,1426245;273849,1553749;200664,1689639;129583,1831144;64814,1979650;0,2135156;202768,2086153;267582,1937610;334455,1794720;405536,1660215;478675,1531326;553964,1410822;633369,1297355;710716,1188082;792272,1087194;873781,990536;957395,900879;1041009,816799;1124622,739758;1206132,666909;1327390,566021;1486247,452517;1634675,355859;1768466,277395;1889679,217162;1990033,169507;2069485,135890;2142624,109273;2027678,53233" o:connectangles="0,0,0,0,0,0,0,0,0,0,0,0,0,0,0,0,0,0,0,0,0,0,0,0,0,0,0,0,0,0,0,0,0,0,0,0,0,0,0,0,0,0,0,0,0,0"/>
            </v:shape>
            <v:shape id="Freeform 1940" o:spid="_x0000_s1086" style="position:absolute;left:3956;top:1492;width:38;height:1841;visibility:visible;mso-wrap-style:square;v-text-anchor:top" coordsize="86,49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9V7sUA&#10;AADbAAAADwAAAGRycy9kb3ducmV2LnhtbESPQWvCQBSE74L/YXlCL6Vu2oCW1E2QgLSntsYgHh/Z&#10;1ySYfRuyqyb/vlsoeBxm5htmk42mE1caXGtZwfMyAkFcWd1yraA87J5eQTiPrLGzTAomcpCl89kG&#10;E21vvKdr4WsRIOwSVNB43ydSuqohg25pe+Lg/djBoA9yqKUe8BbgppMvUbSSBlsOCw32lDdUnYuL&#10;UdBiucq/48upfj9Ouz43j1/Ofyr1sBi3byA8jf4e/m9/aAXxGv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X1XuxQAAANsAAAAPAAAAAAAAAAAAAAAAAJgCAABkcnMv&#10;ZG93bnJldi54bWxQSwUGAAAAAAQABAD1AAAAigMAAAAA&#10;" path="m43,4943r43,-42l86,,,,,4901r43,-40l43,4943r43,l86,4901r-43,42xe" stroked="f">
              <v:path arrowok="t" o:connecttype="custom" o:connectlocs="84174,6858591;168349,6800303;168349,0;0,0;0,6800303;84174,6744809;84174,6858591;168349,6858591;168349,6800303;84174,6858591" o:connectangles="0,0,0,0,0,0,0,0,0,0"/>
            </v:shape>
            <v:shape id="Freeform 1941" o:spid="_x0000_s1087" style="position:absolute;left:3797;top:3308;width:178;height:25;visibility:visible;mso-wrap-style:square;v-text-anchor:top" coordsize="38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MOcEA&#10;AADbAAAADwAAAGRycy9kb3ducmV2LnhtbERPTWvCQBC9C/6HZYTe6kYLpaauQQNKD73EFrxOs9Mk&#10;TXY2ZleT9Ne7B8Hj432vk8E04kqdqywrWMwjEMS51RUXCr6/9s9vIJxH1thYJgUjOUg208kaY217&#10;zuh69IUIIexiVFB638ZSurwkg25uW+LA/drOoA+wK6TusA/hppHLKHqVBisODSW2lJaU18eLUZD7&#10;3ecJD3+ZrRu3is6c/vy3o1JPs2H7DsLT4B/iu/tDK3gJY8OX8APk5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zDnBAAAA2wAAAA8AAAAAAAAAAAAAAAAAmAIAAGRycy9kb3du&#10;cmV2LnhtbFBLBQYAAAAABAAEAPUAAACGAwAAAAA=&#10;" path="m,48l42,82r345,l387,,42,,84,33,,48,6,82r36,l,48xe" stroked="f">
              <v:path arrowok="t" o:connecttype="custom" o:connectlocs="0,45335;88775,77439;817834,77439;817834,0;88775,0;177504,31159;0,45335;12695,77439;88775,77439;0,45335" o:connectangles="0,0,0,0,0,0,0,0,0,0"/>
            </v:shape>
            <v:shape id="Freeform 1942" o:spid="_x0000_s1088" style="position:absolute;left:2495;top:628;width:57;height:64;visibility:visible;mso-wrap-style:square;v-text-anchor:top" coordsize="12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YxY8IA&#10;AADbAAAADwAAAGRycy9kb3ducmV2LnhtbESPQWvCQBSE7wX/w/IK3pqNFUobXaVYBenJpO39kX0m&#10;0ezbsLuJyb/vFoQeh5n5hllvR9OKgZxvLCtYJCkI4tLqhisF31+Hp1cQPiBrbC2Tgok8bDezhzVm&#10;2t44p6EIlYgQ9hkqqEPoMil9WZNBn9iOOHpn6wyGKF0ltcNbhJtWPqfpizTYcFyosaNdTeW16I2C&#10;U77vraX+sg+Lz8l9DP6HXanU/HF8X4EINIb/8L191AqWb/D3Jf4Au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1jFjwgAAANsAAAAPAAAAAAAAAAAAAAAAAJgCAABkcnMvZG93&#10;bnJldi54bWxQSwUGAAAAAAQABAD1AAAAhwMAAAAA&#10;" path="m124,121r,l107,95,95,74,88,59,85,50r,1l85,54r-2,6l79,68r-9,7l60,81,45,82,37,80,28,74,21,64,18,53,21,37,27,27r5,-5l37,20r2,-1l37,20r-6,l31,103r11,-1l51,101r11,-1l71,96,81,91,91,82,99,69r4,-20l99,30,86,14,70,4,55,,36,1,22,8,10,18,3,31,1,43,,53r1,9l3,73,9,91r11,21l34,137r20,30l124,121xe" stroked="f">
              <v:path arrowok="t" o:connecttype="custom" o:connectlocs="262706,176326;262706,176326;226667,138424;201247,107842;186445,85959;180102,72853;180102,72853;180102,74309;180102,78678;175827,87416;167369,99104;148292,109298;127101,118036;95337,119492;78375,116580;59298,107842;44497,93279;38153,77222;44497,53921;57184,39358;67802,32077;78375,29126;82604,27669;82604,27669;78375,29126;65688,29126;65688,150074;88994,148618;108070,147162;131376,145705;150406,139880;171598,132599;192789,119492;209751,100560;218209,71396;209751,43727;182216,20388;148292,5825;116528,0;76260,1456;46611,11650;21191,26213;6344,45183;2115,62659;0,77222;2115,90328;6344,106386;19077,132599;42382,163219;72031,199626;114414,243353;114414,243353;262706,176326" o:connectangles="0,0,0,0,0,0,0,0,0,0,0,0,0,0,0,0,0,0,0,0,0,0,0,0,0,0,0,0,0,0,0,0,0,0,0,0,0,0,0,0,0,0,0,0,0,0,0,0,0,0,0,0,0"/>
            </v:shape>
            <v:shape id="Freeform 1943" o:spid="_x0000_s1089" style="position:absolute;left:2520;top:673;width:229;height:863;visibility:visible;mso-wrap-style:square;v-text-anchor:top" coordsize="500,2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9n9MEA&#10;AADbAAAADwAAAGRycy9kb3ducmV2LnhtbERPz2vCMBS+C/sfwhvspum2otIZSxls9KKg28Hjo3lr&#10;ujUvJYna+debg+Dx4/u9KkfbixP50DlW8DzLQBA3TnfcKvj++pguQYSIrLF3TAr+KUC5fpissNDu&#10;zDs67WMrUgiHAhWYGIdCytAYshhmbiBO3I/zFmOCvpXa4zmF216+ZNlcWuw4NRgc6N1Q87c/WgWL&#10;S30YtDa5n3/+LqrN9vWIG1bq6XGs3kBEGuNdfHPXWkGe1qcv6QfI9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PZ/TBAAAA2wAAAA8AAAAAAAAAAAAAAAAAmAIAAGRycy9kb3du&#10;cmV2LnhtbFBLBQYAAAAABAAEAPUAAACGAwAAAAA=&#10;" path="m500,2318r,l500,2231r-1,-105l497,2005r-6,-136l488,1797r-3,-75l480,1645r-5,-79l468,1485r-7,-82l452,1319r-9,-83l431,1151r-11,-86l406,981,391,895,374,811,357,728,337,645,315,564,304,525,292,485,280,446,267,407,253,370,240,333,225,296,210,260,194,225,179,190,162,156,145,124,127,91,109,61,90,30,70,,,46,17,74r18,27l52,131r17,30l86,192r16,33l116,257r15,34l146,326r14,35l173,397r13,37l199,471r11,37l222,547r11,39l254,664r19,81l291,828r16,82l322,994r13,83l347,1161r11,84l367,1328r9,82l383,1492r6,80l394,1650r6,76l404,1801r3,71l411,2007r2,120l414,2232r,86l500,2318xe" stroked="f">
              <v:path arrowok="t" o:connecttype="custom" o:connectlocs="1047034,3215215;1044927,2948906;1028209,2592425;1015614,2388514;994682,2172132;965369,1946069;927674,1714421;879490,1477227;818802,1241409;747580,1009799;659640,782322;611457,672716;559105,564524;502585,461880;439745,360651;374844,263554;303621,172004;228231,84625;146566,0;35588,102644;108871,181721;180093,266309;242934,356481;305728,452200;362294,550674;416707,653319;464890,758718;531899,921005;609396,1148482;674297,1378752;726649,1610400;768512,1842010;802039,2069487;825077,2288663;846009,2498121;860665,2783827;866940,3095929;866940,3215215" o:connectangles="0,0,0,0,0,0,0,0,0,0,0,0,0,0,0,0,0,0,0,0,0,0,0,0,0,0,0,0,0,0,0,0,0,0,0,0,0,0"/>
            </v:shape>
            <v:shape id="Freeform 1944" o:spid="_x0000_s1090" style="position:absolute;left:2660;top:1536;width:89;height:915;visibility:visible;mso-wrap-style:square;v-text-anchor:top" coordsize="195,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e0lcYA&#10;AADbAAAADwAAAGRycy9kb3ducmV2LnhtbESPQWvCQBSE7wX/w/KEXsRsUovV6CqlUGohB6sNvT6y&#10;zySafRuyq6b/visIPQ4z8w2zXPemERfqXG1ZQRLFIIgLq2suFXzv38czEM4ja2wsk4JfcrBeDR6W&#10;mGp75S+67HwpAoRdigoq79tUSldUZNBFtiUO3sF2Bn2QXSl1h9cAN418iuOpNFhzWKiwpbeKitPu&#10;bBRMjvMsP579ttDZZ/KS5e7jZzRT6nHYvy5AeOr9f/je3mgFzwncvoQf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e0lcYAAADbAAAADwAAAAAAAAAAAAAAAACYAgAAZHJz&#10;L2Rvd25yZXYueG1sUEsFBgAAAAAEAAQA9QAAAIsDAAAAAA==&#10;" path="m85,2436r,l115,1949r24,-422l158,1163,173,850r5,-137l183,585r3,-118l190,359r3,-100l194,166r1,-86l195,,109,r,79l108,165r-1,92l105,357r-3,108l98,582,93,710,87,847,73,1158,54,1523,29,1944,,2430r85,6xe" stroked="f">
              <v:path arrowok="t" o:connecttype="custom" o:connectlocs="176859,3434631;176859,3434631;239296,2748005;289227,2152992;328752,1639751;359971,1198440;370377,1005298;380783,824815;387036,658454;395343,506180;401595,365174;403649,234046;405749,112797;405749,0;226790,0;226790,111370;224736,232656;222637,362357;218484,503363;212231,655637;203924,820608;193518,1001054;181012,1194233;151893,1632727;112368,2147358;60337,2740943;0,3426179;0,3426179;176859,3434631" o:connectangles="0,0,0,0,0,0,0,0,0,0,0,0,0,0,0,0,0,0,0,0,0,0,0,0,0,0,0,0,0"/>
            </v:shape>
            <v:shape id="Freeform 1945" o:spid="_x0000_s1091" style="position:absolute;left:2654;top:2444;width:501;height:1143;visibility:visible;mso-wrap-style:square;v-text-anchor:top" coordsize="1099,30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jnMIA&#10;AADbAAAADwAAAGRycy9kb3ducmV2LnhtbESPQYvCMBSE78L+h/AW9qapXZHSNcqyICieqiLs7dE8&#10;22LzUpJo6783guBxmJlvmMVqMK24kfONZQXTSQKCuLS64UrB8bAeZyB8QNbYWiYFd/KwWn6MFphr&#10;23NBt32oRISwz1FBHUKXS+nLmgz6ie2Io3e2zmCI0lVSO+wj3LQyTZK5NNhwXKixo7+aysv+ahQU&#10;U3dvt1WfXovvbC3NLv23xUmpr8/h9wdEoCG8w6/2RiuYpfD8En+AX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oSOcwgAAANsAAAAPAAAAAAAAAAAAAAAAAJgCAABkcnMvZG93&#10;bnJldi54bWxQSwUGAAAAAAQABAD1AAAAhwMAAAAA&#10;" path="m1061,2970r38,19l1087,2970r-35,-54l998,2827,930,2709r-40,-70l848,2564r-45,-83l757,2393r-47,-92l660,2203,612,2100,562,1992,513,1881,464,1767r-24,-58l417,1650r-23,-60l370,1529r-22,-61l327,1406r-21,-62l285,1282r-20,-64l246,1155r-18,-63l210,1028,195,963,179,899,164,835,150,770,139,705,127,641,117,576r-9,-65l101,447,95,383,90,320,87,256,85,193r,-63l86,68,89,6,4,,1,65,,129r,65l2,258r3,67l9,390r7,65l24,522r8,66l43,653r11,67l67,786r14,65l96,917r15,66l128,1048r18,65l164,1178r20,64l204,1306r21,63l246,1433r22,62l290,1557r24,61l337,1678r24,61l385,1798r49,115l484,2025r50,108l583,2237r50,99l681,2430r46,89l773,2602r42,77l855,2749r70,120l979,2957r35,57l1027,3033r37,19l1061,2970xe" stroked="f">
              <v:path arrowok="t" o:connecttype="custom" o:connectlocs="2286958,4192286;2189170,4089895;1935287,3799539;1764648,3596181;1575273,3356345;1373406,3089845;1169487,2793908;965569,2478348;867736,2314238;769948,2144511;680457,1972012;593064,1798090;511916,1619974;437013,1441820;372505,1260895;312146,1079970;264278,899045;224752,716697;197673,537195;181033,359041;176884,182348;185181,8426;2097,91155;0,272080;10394,455852;33280,638163;66605,824705;112376,1009862;168541,1193596;230998,1378716;303803,1561064;382900,1741989;468196,1920105;557687,2096836;653423,2269334;751211,2439062;903112,2683091;1111225,2991686;1317240,3276388;1512862,3533076;1695991,3757481;1924892,4023944;2110074,4227340;2214107,4280632" o:connectangles="0,0,0,0,0,0,0,0,0,0,0,0,0,0,0,0,0,0,0,0,0,0,0,0,0,0,0,0,0,0,0,0,0,0,0,0,0,0,0,0,0,0,0,0"/>
            </v:shape>
            <v:shape id="Freeform 1946" o:spid="_x0000_s1092" style="position:absolute;left:3136;top:3359;width:369;height:228;visibility:visible;mso-wrap-style:square;v-text-anchor:top" coordsize="805,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PjEsQA&#10;AADbAAAADwAAAGRycy9kb3ducmV2LnhtbESPS2vCQBSF9wX/w3AFd3WiliCpkyDaQqEu6qO0y8vM&#10;NQlm7sTMVOO/7xQKLg/n8XEWRW8bcaHO144VTMYJCGLtTM2lgsP+9XEOwgdkg41jUnAjD0U+eFhg&#10;ZtyVt3TZhVLEEfYZKqhCaDMpva7Ioh+7ljh6R9dZDFF2pTQdXuO4beQ0SVJpseZIqLClVUX6tPux&#10;kbvRp3X7kZ7T769U10eev7x/aqVGw375DCJQH+7h//abUfA0g78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z4xLEAAAA2wAAAA8AAAAAAAAAAAAAAAAAmAIAAGRycy9k&#10;b3ducmV2LnhtbFBLBQYAAAAABAAEAPUAAACJAwAAAAA=&#10;" path="m720,r,l719,24r-1,22l715,69r-4,21l707,110r-5,20l696,149r-7,18l682,185r-8,17l665,218r-10,17l645,250r-11,15l623,280r-12,14l599,307r-13,12l572,333r-13,11l544,356r-15,11l513,378r-15,10l466,407r-33,18l399,440r-33,14l332,467r-34,12l265,489r-33,8l200,505r-30,6l140,516r-26,5l67,528r-36,4l8,533,,534r3,82l13,615r25,-2l77,609r50,-6l156,598r31,-6l219,585r34,-7l288,567r37,-10l361,545r37,-14l435,515r37,-17l509,479r36,-22l563,445r17,-12l596,420r17,-13l630,393r15,-14l661,363r14,-15l690,331r13,-17l716,296r12,-18l740,258r10,-19l760,217r9,-21l778,175r6,-24l790,128r5,-25l800,79r3,-26l804,27,805,,720,xe" stroked="f">
              <v:path arrowok="t" o:connecttype="custom" o:connectlocs="1510048,0;1505877,63181;1491162,123623;1472321,178551;1445046,229369;1413599,277449;1373717,322790;1329664,363986;1281439,403812;1228997,438160;1172383,472508;1109490,504117;1044441,532950;908110,583769;767607,623595;624996,657943;486556,682668;356551,701877;239107,715646;65003,730747;0,733486;27275,844747;161498,836494;327167,821392;459327,803552;604001,778827;757110,748588;912327,707392;1067545,657943;1180772,611232;1249992,576884;1321275,539797;1386323,498602;1447154,454668;1501659,406588;1551993,354362;1593937,298066;1631710,240362;1656877,175812;1677826,108522;1686215,37087;1688324,0" o:connectangles="0,0,0,0,0,0,0,0,0,0,0,0,0,0,0,0,0,0,0,0,0,0,0,0,0,0,0,0,0,0,0,0,0,0,0,0,0,0,0,0,0,0"/>
            </v:shape>
            <v:shape id="Freeform 1947" o:spid="_x0000_s1093" style="position:absolute;left:3282;top:3168;width:223;height:191;visibility:visible;mso-wrap-style:square;v-text-anchor:top" coordsize="480,5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hEsIA&#10;AADbAAAADwAAAGRycy9kb3ducmV2LnhtbESPzWrDMBCE74G+g9hCbrHsEJriRgmhkFLIqU56X6z1&#10;D7VWriQ7jp++KhR6HGbmG2Z3mEwnRnK+tawgS1IQxKXVLdcKrpfT6hmED8gaO8uk4E4eDvuHxQ5z&#10;bW/8QWMRahEh7HNU0ITQ51L6siGDPrE9cfQq6wyGKF0ttcNbhJtOrtP0SRpsOS402NNrQ+VXMRgF&#10;2+FYVZ9FfaYCMTu/uZm/51mp5eN0fAERaAr/4b/2u1aw2cDvl/gD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36ESwgAAANsAAAAPAAAAAAAAAAAAAAAAAJgCAABkcnMvZG93&#10;bnJldi54bWxQSwUGAAAAAAQABAD1AAAAhwMAAAAA&#10;" path="m85,41l43,83r2,l56,83r17,2l97,89r12,3l123,95r15,4l152,104r16,6l185,118r16,8l218,135r17,10l250,156r16,14l282,184r15,15l311,218r14,18l338,257r12,23l361,305r5,14l370,333r5,14l379,362r3,16l385,394r3,17l390,429r1,18l394,465r,21l395,506r85,l479,484r,-23l477,441r-2,-22l473,400r-4,-19l465,361r-3,-18l457,326r-5,-18l446,292r-6,-16l427,246,413,218,397,192,380,168,362,146,343,126,323,107,303,92,283,77,262,65,242,53,221,43,202,35,182,27,163,21,145,16,128,11,112,8,85,3,64,1,49,,43,,,41r85,xe" stroked="f">
              <v:path arrowok="t" o:connecttype="custom" o:connectlocs="92503,117959;120472,117959;208654,126490;264592,135021;326988,147780;397980,167672;468971,191868;537826,221688;606634,261474;669030,309790;727106,365240;776586,433449;795960,473235;815287,514454;828203,559902;838982,609652;847577,660800;849715,719081;1030446,687826;1026125,626714;1017530,568433;1000293,513020;983102,463269;959454,414953;918569,349575;854035,272836;778723,207495;694862,152045;608771,109429;520589,75305;434544,49751;350637,29858;275371,15627;182868,4265;105419,0;0,58281" o:connectangles="0,0,0,0,0,0,0,0,0,0,0,0,0,0,0,0,0,0,0,0,0,0,0,0,0,0,0,0,0,0,0,0,0,0,0,0"/>
            </v:shape>
            <v:shape id="Freeform 1948" o:spid="_x0000_s1094" style="position:absolute;left:3282;top:2368;width:39;height:813;visibility:visible;mso-wrap-style:square;v-text-anchor:top" coordsize="85,2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yHtcUA&#10;AADbAAAADwAAAGRycy9kb3ducmV2LnhtbESPT2sCMRTE74V+h/AKvdWsRUVWo4ggVGoP/jn0+Lp5&#10;boKbl2UT13U/fVMoeBxm5jfMfNm5SrTUBOtZwXCQgSAuvLZcKjgdN29TECEia6w8k4I7BVgunp/m&#10;mGt/4z21h1iKBOGQowITY51LGQpDDsPA18TJO/vGYUyyKaVu8JbgrpLvWTaRDi2nBYM1rQ0Vl8PV&#10;KdDtyPY/5nK3/dfn7rvfrq7DbanU60u3moGI1MVH+L/9oRWMxvD3Jf0A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HIe1xQAAANsAAAAPAAAAAAAAAAAAAAAAAJgCAABkcnMv&#10;ZG93bnJldi54bWxQSwUGAAAAAAQABAD1AAAAigMAAAAA&#10;" path="m,l,,,769r,564l,1725r,249l,2114r,61l,2188r85,-3l,2185r85,3l85,2175r,-61l85,1974r,-249l85,1333r,-564l85,,,xe" stroked="f">
              <v:path arrowok="t" o:connecttype="custom" o:connectlocs="0,0;0,0;0,1061470;0,1839951;0,2381035;0,2724739;0,2917994;0,3002192;0,3020139;174812,3016014;0,3016014;174812,3020139;174812,3002192;174812,2917994;174812,2724739;174812,2381035;174812,1839951;174812,1061470;174812,0;174812,0;0,0" o:connectangles="0,0,0,0,0,0,0,0,0,0,0,0,0,0,0,0,0,0,0,0,0"/>
            </v:shape>
            <v:shape id="Freeform 1949" o:spid="_x0000_s1095" style="position:absolute;left:3282;top:1104;width:940;height:1264;visibility:visible;mso-wrap-style:square;v-text-anchor:top" coordsize="2061,3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SiDcMA&#10;AADbAAAADwAAAGRycy9kb3ducmV2LnhtbESPQYvCMBSE74L/ITzBm6aKinSNIuKCFxF1wd3bI3nb&#10;VpuX0mRt/fdGEPY4zMw3zGLV2lLcqfaFYwWjYQKCWDtTcKbg6/w5mIPwAdlg6ZgUPMjDatntLDA1&#10;ruEj3U8hExHCPkUFeQhVKqXXOVn0Q1cRR+/X1RZDlHUmTY1NhNtSjpNkJi0WHBdyrGiTk76d/qyC&#10;Tal1sr1Ov8/75vJT3A7Gbo9BqX6vXX+ACNSG//C7vTMKJjN4fYk/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FSiDcMAAADbAAAADwAAAAAAAAAAAAAAAACYAgAAZHJzL2Rv&#10;d25yZXYueG1sUEsFBgAAAAAEAAQA9QAAAIgDAAAAAA==&#10;" path="m2061,38l2003,r-24,9l1915,37r-46,21l1815,85r-60,32l1688,155r-37,21l1614,199r-39,24l1536,250r-41,27l1453,306r-42,32l1367,369r-44,35l1277,440r-45,37l1187,517r-48,42l1093,602r-46,46l999,695r-46,49l905,795r-46,53l813,903r-46,57l721,1019r-44,61l633,1143r-45,67l546,1277r-42,70l463,1420r-39,74l385,1571r-19,40l348,1650r-19,40l313,1732r-18,41l278,1816r-17,42l245,1901r-16,45l214,1990r-15,46l184,2082r-14,46l157,2176r-13,47l131,2272r-12,49l107,2371r-10,49l86,2471r-10,53l66,2576r-8,53l49,2682r-7,54l34,2791r-6,56l23,2903r-5,56l12,3017r-3,58l6,3134r-2,60l2,3254r-1,61l,3376r85,l86,3316r1,-60l88,3197r3,-59l95,3079r3,-57l102,2966r5,-56l113,2855r7,-55l126,2747r7,-54l142,2641r8,-52l160,2538r9,-51l180,2437r10,-49l202,2339r12,-48l226,2244r13,-47l252,2151r14,-46l280,2060r15,-44l309,1973r16,-44l341,1887r16,-42l374,1803r16,-40l408,1723r18,-40l444,1644r18,-37l500,1531r39,-72l578,1387r41,-68l661,1253r42,-64l746,1127r45,-60l835,1010r44,-56l924,901r46,-52l1016,799r45,-48l1107,705r46,-44l1198,619r46,-41l1288,540r44,-37l1376,468r43,-33l1462,403r42,-30l1544,345r40,-28l1623,293r38,-25l1696,247r35,-21l1796,189r59,-31l1907,132r44,-21l2013,85r20,-8l1975,38r86,xe" stroked="f">
              <v:path arrowok="t" o:connecttype="custom" o:connectlocs="4116014,12618;3774932,119136;3433805,246660;3194619,350371;2934680,473663;2655949,616612;2368962,783410;2077780,973984;1786597,1188407;1499564,1428065;1222932,1695729;962947,1990014;761208,2257678;651011,2427247;542821,2603855;445076,2788812;353579,2982231;272437,3184037;201739,3391459;137290,3610075;87346,3834308;47846,4068313;18701,4309356;4151,4560209;176790,4731201;183038,4480348;203837,4235111;235035,4001069;276633,3774028;332780,3556797;395177,3346605;470025,3144799;553220,2949995;642664,2765000;742507,2585621;848554,2414667;960894,2252099;1202133,1943774;1462118,1666301;1736652,1415448;2017436,1189792;2302370,987987;2587304,810031;2861884,655850;3128072,522748;3375605,410613;3600195,316711;3966272,184995;4228309,107904" o:connectangles="0,0,0,0,0,0,0,0,0,0,0,0,0,0,0,0,0,0,0,0,0,0,0,0,0,0,0,0,0,0,0,0,0,0,0,0,0,0,0,0,0,0,0,0,0,0,0,0,0"/>
            </v:shape>
            <v:shape id="Freeform 1950" o:spid="_x0000_s1096" style="position:absolute;left:4178;top:1117;width:44;height:3245;visibility:visible;mso-wrap-style:square;v-text-anchor:top" coordsize="86,86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bpC8UA&#10;AADbAAAADwAAAGRycy9kb3ducmV2LnhtbESPT2vCQBTE7wW/w/KE3uqmYv8QXUWUYsWTphdvz+xr&#10;Es2+DburiX56Vyj0OMzMb5jJrDO1uJDzlWUFr4MEBHFudcWFgp/s6+UThA/IGmvLpOBKHmbT3tME&#10;U21b3tJlFwoRIexTVFCG0KRS+rwkg35gG+Lo/VpnMETpCqkdthFuajlMkndpsOK4UGJDi5Ly0+5s&#10;FOj2dMw2h9HerZe3VfaGx2y/vin13O/mYxCBuvAf/mt/awWjD3h8iT9AT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1ukLxQAAANsAAAAPAAAAAAAAAAAAAAAAAJgCAABkcnMv&#10;ZG93bnJldi54bWxQSwUGAAAAAAQABAD1AAAAigMAAAAA&#10;" path="m44,8683r42,-42l86,,,,,8641r44,-41l44,8683r42,l86,8641r-42,42xe" stroked="f">
              <v:path arrowok="t" o:connecttype="custom" o:connectlocs="116344,12126613;227419,12067939;227419,0;0,0;0,12067939;116344,12010686;116344,12126613;227419,12126613;227419,12067939;116344,12126613" o:connectangles="0,0,0,0,0,0,0,0,0,0"/>
            </v:shape>
            <v:shape id="Freeform 1951" o:spid="_x0000_s1097" style="position:absolute;left:3181;top:4330;width:1022;height:32;visibility:visible;mso-wrap-style:square;v-text-anchor:top" coordsize="2243,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Q2rcAA&#10;AADbAAAADwAAAGRycy9kb3ducmV2LnhtbERPS2rDMBDdF3oHMYXuarmlLcGJYpxAoYFs7OQAE2ti&#10;O7VGRpI/vX20KHT5eP9NvpheTOR8Z1nBa5KCIK6t7rhRcD59vaxA+ICssbdMCn7JQ759fNhgpu3M&#10;JU1VaEQMYZ+hgjaEIZPS1y0Z9IkdiCN3tc5giNA1UjucY7jp5VuafkqDHceGFgfat1T/VKNR4C+r&#10;+ahDQdWh/NjNZTnejhdS6vlpKdYgAi3hX/zn/tYK3uPY+CX+ALm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HQ2rcAAAADbAAAADwAAAAAAAAAAAAAAAACYAgAAZHJzL2Rvd25y&#10;ZXYueG1sUEsFBgAAAAAEAAQA9QAAAIUDAAAAAA==&#10;" path="m77,59l39,83r2204,l2243,,39,,,24,39,,12,,,24,77,59xe" stroked="f">
              <v:path arrowok="t" o:connecttype="custom" o:connectlocs="159937,87017;81017,122410;4658461,122410;4658461,0;81017,0;0,35393;81017,0;24925,0;0,35393;159937,87017" o:connectangles="0,0,0,0,0,0,0,0,0,0"/>
            </v:shape>
            <v:shape id="Freeform 1952" o:spid="_x0000_s1098" style="position:absolute;left:2870;top:4343;width:349;height:413;visibility:visible;mso-wrap-style:square;v-text-anchor:top" coordsize="773,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7yA8UA&#10;AADbAAAADwAAAGRycy9kb3ducmV2LnhtbESPQWvCQBSE74L/YXlCb81Ga6WmriKBFhEL1Xrp7ZF9&#10;JsHs23R3G+O/dwsFj8PMfMMsVr1pREfO15YVjJMUBHFhdc2lguPX2+MLCB+QNTaWScGVPKyWw8EC&#10;M20vvKfuEEoRIewzVFCF0GZS+qIigz6xLXH0TtYZDFG6UmqHlwg3jZyk6UwarDkuVNhSXlFxPvwa&#10;BeYznz7/fLvuabvrN8fx+7zO9YdSD6N+/QoiUB/u4f/2RiuYzuHvS/wB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XvIDxQAAANsAAAAPAAAAAAAAAAAAAAAAAJgCAABkcnMv&#10;ZG93bnJldi54bWxQSwUGAAAAAAQABAD1AAAAigMAAAAA&#10;" path="m63,1113r,-1l98,1074r35,-39l167,994r33,-41l234,910r33,-43l299,822r32,-44l363,733r30,-45l423,643r28,-44l507,511r50,-85l605,347r42,-74l684,206r30,-57l758,66,773,35,696,,682,28r-43,83l608,167r-36,66l530,307r-46,78l433,469r-55,87l351,600r-29,43l291,687r-30,44l230,775r-32,43l166,861r-33,42l100,942,68,982r-34,38l,1057r1,-1l63,1113xe" stroked="f">
              <v:path arrowok="t" o:connecttype="custom" o:connectlocs="128501,1531588;128501,1530215;199930,1477931;271315,1424238;340667,1367835;407988,1311396;477340,1252247;544661,1193062;609950,1131130;675239,1070609;740527,1008677;801708,946746;862933,884814;920049,824293;1034282,703176;1136279,586215;1234212,477492;1319865,375670;1395358,283460;1456538,205053;1546299,90838;1576911,48165;1419830,0;1391294,38517;1303565,152732;1240308,229803;1166892,320641;1081194,422462;987370,529813;883296,645401;771095,765108;716055,825666;656862,884814;593650,945373;532425,1005931;469213,1066453;403924,1125638;338635,1184824;271315,1242599;203994,1296293;138705,1351323;69352,1403606;0,1454517;2032,1453144;128501,1531588" o:connectangles="0,0,0,0,0,0,0,0,0,0,0,0,0,0,0,0,0,0,0,0,0,0,0,0,0,0,0,0,0,0,0,0,0,0,0,0,0,0,0,0,0,0,0,0,0"/>
            </v:shape>
            <v:shape id="Freeform 1953" o:spid="_x0000_s1099" style="position:absolute;left:2527;top:4737;width:368;height:470;visibility:visible;mso-wrap-style:square;v-text-anchor:top" coordsize="808,1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NYwL8A&#10;AADbAAAADwAAAGRycy9kb3ducmV2LnhtbERPTYvCMBC9L/gfwgje1tQVRapRdEEQ0YOtCN6GZmxL&#10;m0lpotZ/bw6Cx8f7Xqw6U4sHta60rGA0jEAQZ1aXnCs4p9vfGQjnkTXWlknBixyslr2fBcbaPvlE&#10;j8TnIoSwi1FB4X0TS+myggy6oW2IA3ezrUEfYJtL3eIzhJta/kXRVBosOTQU2NB/QVmV3I2C5Lw5&#10;vtx9JLeXcXbAa16l+65SatDv1nMQnjr/FX/cO61gEtaHL+EHyO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Y1jAvwAAANsAAAAPAAAAAAAAAAAAAAAAAJgCAABkcnMvZG93bnJl&#10;di54bWxQSwUGAAAAAAQABAD1AAAAhAMAAAAA&#10;" path="m83,1264r,l93,1215r12,-47l118,1123r12,-46l144,1033r15,-43l173,948r17,-41l207,868r18,-40l243,790r20,-38l283,715r21,-37l325,642r23,-36l370,571r25,-35l420,502r25,-34l471,434r27,-35l526,366r28,-34l614,265r62,-69l740,127,808,57,746,,678,71r-66,70l549,211r-61,68l460,314r-29,35l403,384r-26,35l349,454r-25,36l300,526r-24,37l252,599r-23,38l208,676r-21,39l167,754r-20,40l128,835r-17,42l93,920,78,963r-15,45l48,1054r-14,47l22,1149r-12,49l,1248r83,16xe" stroked="f">
              <v:path arrowok="t" o:connecttype="custom" o:connectlocs="172304,1747255;172304,1747255;193074,1679506;217988,1614547;244997,1552339;269912,1488755;298971,1427922;330079,1368503;359184,1310460;394483,1253755;429736,1199839;467130,1144547;504479,1092044;546018,1039503;587557,988376;631145,937211;674734,887460;722467,837671;768151,789295;820074,740919;871952,693919;923876,646919;977849,599919;1033918,551544;1092036,505919;1150154,458919;1274725,366332;1403441,270919;1536301,175544;1677497,78792;1548781,0;1407585,98127;1270580,194916;1139769,291668;1013148,385668;955030,434044;894817,482419;836653,530795;782680,579208;724562,627584;672639,677335;622856,727087;573027,778252;523199,828003;475420,880544;431831,934460;388243,988376;346704,1042255;305211,1097547;265721,1154252;230468,1212295;193074,1271752;161920,1331171;130811,1393379;99657,1456963;70598,1521922;45684,1588295;20769,1656006;0,1725131;0,1725131;172304,1747255" o:connectangles="0,0,0,0,0,0,0,0,0,0,0,0,0,0,0,0,0,0,0,0,0,0,0,0,0,0,0,0,0,0,0,0,0,0,0,0,0,0,0,0,0,0,0,0,0,0,0,0,0,0,0,0,0,0,0,0,0,0,0,0,0"/>
            </v:shape>
            <v:shape id="Freeform 1954" o:spid="_x0000_s1100" style="position:absolute;left:2508;top:5200;width:57;height:89;visibility:visible;mso-wrap-style:square;v-text-anchor:top" coordsize="129,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8FS8MA&#10;AADbAAAADwAAAGRycy9kb3ducmV2LnhtbESP3WrCQBSE74W+w3IKvdNNChWNriItpaJX/jzAMXtM&#10;YrJnQ/Y0xrfvFgq9HGbmG2a5HlyjeupC5dlAOklAEefeVlwYOJ8+xzNQQZAtNp7JwIMCrFdPoyVm&#10;1t/5QP1RChUhHDI0UIq0mdYhL8lhmPiWOHpX3zmUKLtC2w7vEe4a/ZokU+2w4rhQYkvvJeX18dsZ&#10;kLpq5kO6y3eYhv0lfN1kP/0w5uV52CxACQ3yH/5rb62BtxR+v8Qfo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8FS8MAAADbAAAADwAAAAAAAAAAAAAAAACYAgAAZHJzL2Rv&#10;d25yZXYueG1sUEsFBgAAAAAEAAQA9QAAAIgDAAAAAA==&#10;" path="m,243r,l28,242r22,-2l61,238r11,-3l83,231r9,-6l102,219r8,-8l117,202r7,-12l128,173r1,-18l127,127,124,94,123,77r,-19l125,38r3,-22l45,,39,29,37,54r,24l38,100r3,34l44,158r,3l43,163r2,-4l46,157r2,-1l48,155r-2,1l43,157r-5,1l23,159,,160r,83xe" stroked="f">
              <v:path arrowok="t" o:connecttype="custom" o:connectlocs="0,325601;0,325601;54791,324246;97872,321572;119391,318898;140953,314870;162472,309522;180102,301465;199677,293444;215319,282712;229016,270663;242714,254584;250579,231803;252523,207703;248591,170162;242714,125955;240770,103174;240770,77719;244702,50909;250579,21426;88107,0;76353,38860;72421,72372;72421,104529;74365,133976;80242,179538;86119,211695;86119,215724;84174,218398;88107,213051;90051,210377;93984,209022;93984,207703;93984,207703;90051,209022;84174,210377;74365,211695;45026,213051;0,214369;0,214369;0,325601" o:connectangles="0,0,0,0,0,0,0,0,0,0,0,0,0,0,0,0,0,0,0,0,0,0,0,0,0,0,0,0,0,0,0,0,0,0,0,0,0,0,0,0,0"/>
            </v:shape>
            <v:shape id="Freeform 1955" o:spid="_x0000_s1101" style="position:absolute;left:2451;top:5200;width:57;height:89;visibility:visible;mso-wrap-style:square;v-text-anchor:top" coordsize="126,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tPAcQA&#10;AADbAAAADwAAAGRycy9kb3ducmV2LnhtbESPQWvCQBSE7wX/w/IEb3VTtVVTV5HGiiehUTw/sq9J&#10;aPZturua9N+7hUKPw8x8w6w2vWnEjZyvLSt4GicgiAuray4VnE/vjwsQPiBrbCyTgh/ysFkPHlaY&#10;atvxB93yUIoIYZ+igiqENpXSFxUZ9GPbEkfv0zqDIUpXSu2wi3DTyEmSvEiDNceFClt6q6j4yq9G&#10;wXw6W35P+ex22Ta/dHzJjvssU2o07LevIAL14T/81z5oBc8T+P0Sf4B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7TwHEAAAA2wAAAA8AAAAAAAAAAAAAAAAAmAIAAGRycy9k&#10;b3ducmV2LnhtbFBLBQYAAAAABAAEAPUAAACJAwAAAAA=&#10;" path="m,16r,l3,38,5,58r,20l5,94,2,127,,156r2,18l6,190r7,12l19,211r8,8l37,225r9,6l57,235r10,3l79,240r22,2l126,243r,-83l106,159,91,158r-5,-1l83,156r-1,-1l81,155r1,1l84,157r1,2l86,163r,-3l85,157r2,-24l90,99,91,78r,-24l88,29,83,,,16xe" stroked="f">
              <v:path arrowok="t" o:connecttype="custom" o:connectlocs="0,21426;0,21426;6152,50909;10269,77719;10269,104529;10269,125955;4117,170162;0,209022;4117,233158;12305,254584;26690,270663;38995,282712;55417,293444;75910,301465;94367,309522;116940,314870;137479,318898;162088,321572;207236,324246;258536,325601;258536,214369;217505,213051;186743,211695;176474,210377;170321,209022;168240,207703;166205,207703;168240,209022;172357,210377;174393,213051;176474,218398;176474,214369;174393,210377;178510,178220;184662,132658;186743,104529;186743,72372;180545,38860;170321,0;170321,0;0,21426" o:connectangles="0,0,0,0,0,0,0,0,0,0,0,0,0,0,0,0,0,0,0,0,0,0,0,0,0,0,0,0,0,0,0,0,0,0,0,0,0,0,0,0,0"/>
            </v:shape>
            <v:shape id="Freeform 1956" o:spid="_x0000_s1102" style="position:absolute;left:2127;top:4737;width:362;height:470;visibility:visible;mso-wrap-style:square;v-text-anchor:top" coordsize="804,1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inPsQA&#10;AADbAAAADwAAAGRycy9kb3ducmV2LnhtbESPQWvCQBSE74L/YXlCL6IbFYukrlKKhUI9aCy0x0f2&#10;mYRm3y7ZNYn/3hUEj8PMfMOst72pRUuNrywrmE0TEMS51RUXCn5On5MVCB+QNdaWScGVPGw3w8Ea&#10;U207PlKbhUJECPsUFZQhuFRKn5dk0E+tI47e2TYGQ5RNIXWDXYSbWs6T5FUarDgulOjoo6T8P7sY&#10;BW7X7cfj/oDXv4Vrf0/f84s/G6VeRv37G4hAfXiGH+0vrWC5gPuX+APk5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Ipz7EAAAA2wAAAA8AAAAAAAAAAAAAAAAAmAIAAGRycy9k&#10;b3ducmV2LnhtbFBLBQYAAAAABAAEAPUAAACJAwAAAAA=&#10;" path="m,56r,1l67,127r64,68l192,264r59,68l280,366r27,33l333,433r27,35l385,502r24,34l434,571r23,35l479,642r22,36l521,715r20,36l561,790r18,38l597,868r17,39l629,948r16,42l660,1033r14,44l686,1123r13,45l710,1215r11,49l804,1248r-10,-50l782,1149r-13,-48l756,1054r-15,-46l726,963,709,920,693,877,675,835,657,794,637,754,617,715,597,676,575,638,553,600,529,563,505,526,480,490,455,454,428,419,402,384,375,349,346,315,317,279,258,211,194,141,130,71,62,r,1l,56xe" stroked="f">
              <v:path arrowok="t" o:connecttype="custom" o:connectlocs="0,77416;0,78792;135803,175544;265526,269544;389217,364919;508809,458919;567570,505919;622323,551544;675005,598544;729758,646919;780414,693919;829089,740919;879745,789295;926393,837671;970970,887460;1015547,937211;1056117,988376;1096641,1038127;1137166,1092044;1173683,1144547;1210155,1199839;1244601,1253755;1275040,1310460;1307460,1368503;1337853,1427922;1366265,1488755;1390580,1552339;1416921,1614547;1439210,1679506;1461498,1747255;1629765,1725131;1609503,1656006;1585188,1588295;1558802,1521922;1532461,1456963;1502068,1393379;1471674,1331171;1437183,1271752;1404764,1212295;1368292,1154252;1331774,1097547;1291250,1042255;1250725,988376;1210155,934460;1165578,881919;1120956,829379;1072327,778252;1023652,727087;972996,677335;922295,627584;867587,579208;814905,530795;760152,482419;701346,435419;642586,385668;522993,291668;393269,194916;263500,98127;125671,0;125671,1376;0,77416" o:connectangles="0,0,0,0,0,0,0,0,0,0,0,0,0,0,0,0,0,0,0,0,0,0,0,0,0,0,0,0,0,0,0,0,0,0,0,0,0,0,0,0,0,0,0,0,0,0,0,0,0,0,0,0,0,0,0,0,0,0,0,0,0"/>
            </v:shape>
            <v:shape id="Freeform 1957" o:spid="_x0000_s1103" style="position:absolute;left:1803;top:4330;width:349;height:426;visibility:visible;mso-wrap-style:square;v-text-anchor:top" coordsize="776,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WuZcEA&#10;AADbAAAADwAAAGRycy9kb3ducmV2LnhtbESP3YrCMBSE7wXfIRxhb8Sm7vrXahQR1u2tPw9waI5t&#10;sTkpTaz17TcLwl4OM/MNs9n1phYdta6yrGAaxSCIc6srLhRcL9+TFQjnkTXWlknBixzstsPBBlNt&#10;n3yi7uwLESDsUlRQet+kUrq8JIMusg1x8G62NeiDbAupW3wGuKnlZxwvpMGKw0KJDR1Kyu/nh1Gg&#10;E8qWZlnr8VFWP934S/dTTpT6GPX7NQhPvf8Pv9uZVjCfwd+X8APk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FrmXBAAAA2wAAAA8AAAAAAAAAAAAAAAAAmAIAAGRycy9kb3du&#10;cmV2LnhtbFBLBQYAAAAABAAEAPUAAACGAwAAAAA=&#10;" path="m37,83l,60,15,90r44,83l90,230r38,67l170,371r48,79l269,535r55,88l353,667r30,45l413,757r32,45l477,847r32,44l542,934r34,43l609,1018r35,41l679,1098r35,38l776,1081r-33,-37l709,1006,676,966,643,927,610,885,579,842,546,799,516,755,484,711,455,667,425,624,397,580,342,493,291,409,244,331,203,257,166,191,134,135,91,52,76,23,37,,76,23,65,,37,r,83xe" stroked="f">
              <v:path arrowok="t" o:connecttype="custom" o:connectlocs="74886,116550;0,84263;30359,126413;119413,242963;182201,323025;259111,417113;344118,521063;441267,631988;544534,751388;655852,874950;714546,936750;775265,999975;836029,1063163;900795,1126350;965562,1189538;1030329,1251338;1097119,1311750;1165979,1372125;1232769,1429725;1303608,1487288;1374446,1542075;1445330,1595438;1570815,1518188;1504024,1466213;1435210,1412850;1368374,1356675;1301584,1301925;1234793,1242938;1172051,1182525;1105260,1122150;1044496,1060350;979730,998550;921035,936750;860316,876375;803646,814575;692283,692400;589061,574425;493935,464850;410908,360938;336022,268238;271255,189600;184225,73013;153821,32288;74886,0;153821,32288;131557,0;74886,0;74886,116550" o:connectangles="0,0,0,0,0,0,0,0,0,0,0,0,0,0,0,0,0,0,0,0,0,0,0,0,0,0,0,0,0,0,0,0,0,0,0,0,0,0,0,0,0,0,0,0,0,0,0,0"/>
            </v:shape>
            <v:shape id="Freeform 1958" o:spid="_x0000_s1104" style="position:absolute;left:800;top:4330;width:1016;height:32;visibility:visible;mso-wrap-style:square;v-text-anchor:top" coordsize="2241,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MWz8QA&#10;AADbAAAADwAAAGRycy9kb3ducmV2LnhtbESP3WoCMRSE7wu+QzgF72q2irJsjSKiqDeCPw9wSE43&#10;azcn6ybqtk9vCoVeDjPzDTOdd64Wd2pD5VnB+yADQay9qbhUcD6t33IQISIbrD2Tgm8KMJ/1XqZY&#10;GP/gA92PsRQJwqFABTbGppAyaEsOw8A3xMn79K3DmGRbStPiI8FdLYdZNpEOK04LFhtaWtJfx5tT&#10;sNiMVrWzWa53etSdL6ef635/Uar/2i0+QETq4n/4r701CsZj+P2SfoC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jFs/EAAAA2wAAAA8AAAAAAAAAAAAAAAAAmAIAAGRycy9k&#10;b3ducmV2LnhtbFBLBQYAAAAABAAEAPUAAACJAwAAAAA=&#10;" path="m,41l42,83r2199,l2241,,42,,86,41,,41,,83r42,l,41xe" stroked="f">
              <v:path arrowok="t" o:connecttype="custom" o:connectlocs="0,60453;86326,122410;4606456,122410;4606456,0;86326,0;176777,60453;0,60453;0,122410;86326,122410;0,60453" o:connectangles="0,0,0,0,0,0,0,0,0,0"/>
            </v:shape>
            <v:shape id="Freeform 1959" o:spid="_x0000_s1105" style="position:absolute;left:800;top:1098;width:38;height:3251;visibility:visible;mso-wrap-style:square;v-text-anchor:top" coordsize="86,86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nYPMYA&#10;AADbAAAADwAAAGRycy9kb3ducmV2LnhtbESP3UrDQBSE74W+w3IK3hSzUTCV2G2ogvjTIjZKrg/Z&#10;YxKaPRt21zT69K5Q8HKYmW+YVTGZXozkfGdZwWWSgiCure64UfDx/nBxA8IHZI29ZVLwTR6K9exs&#10;hbm2R97TWIZGRAj7HBW0IQy5lL5uyaBP7EAcvU/rDIYoXSO1w2OEm15epWkmDXYcF1oc6L6l+lB+&#10;GQXVwlXPPzattibbPb71r/uXZXOn1Pl82tyCCDSF//Cp/aQVXGfw9yX+AL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znYPMYAAADbAAAADwAAAAAAAAAAAAAAAACYAgAAZHJz&#10;L2Rvd25yZXYueG1sUEsFBgAAAAAEAAQA9QAAAIsDAAAAAA==&#10;" path="m57,20l,58,,8699r86,l86,58,28,97,57,20,,,,58,57,20xe" stroked="f">
              <v:path arrowok="t" o:connecttype="custom" o:connectlocs="111570,27917;0,81023;0,12150421;168349,12150421;168349,81023;54791,135474;111570,27917;0,0;0,81023;111570,27917" o:connectangles="0,0,0,0,0,0,0,0,0,0"/>
            </v:shape>
            <v:shape id="Freeform 1960" o:spid="_x0000_s1106" style="position:absolute;left:812;top:1104;width:921;height:1264;visibility:visible;mso-wrap-style:square;v-text-anchor:top" coordsize="2032,3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HW3MQA&#10;AADbAAAADwAAAGRycy9kb3ducmV2LnhtbESPQWvCQBSE70L/w/IKvelLBa2kriIFIR4Eq9LzI/tM&#10;0mbfht1VU3+9KxR6HGbmG2a+7G2rLuxD40TD6ygDxVI600il4XhYD2egQiQx1DphDb8cYLl4Gswp&#10;N+4qn3zZx0oliIScNNQxdjliKGu2FEauY0neyXlLMUlfofF0TXDb4jjLpmipkbRQU8cfNZc/+7PV&#10;gL7Y3nDn1rgqTt/b8dfkMLtttH557lfvoCL38T/81y6MhskbPL6kH4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R1tzEAAAA2wAAAA8AAAAAAAAAAAAAAAAAmAIAAGRycy9k&#10;b3ducmV2LnhtbFBLBQYAAAAABAAEAPUAAACJAwAAAAA=&#10;" path="m2032,3376r,l2032,3315r-1,-61l2029,3194r-2,-60l2024,3075r-4,-58l2015,2959r-5,-56l2005,2847r-6,-56l1991,2736r-7,-54l1975,2629r-9,-53l1956,2524r-9,-53l1936,2420r-10,-49l1914,2321r-12,-49l1889,2223r-13,-47l1863,2128r-14,-46l1834,2036r-14,-46l1804,1946r-16,-45l1772,1858r-17,-42l1738,1773r-17,-41l1703,1690r-18,-40l1667,1611r-19,-40l1609,1494r-39,-74l1529,1347r-42,-70l1444,1210r-44,-67l1356,1080r-44,-61l1266,960r-46,-57l1174,848r-47,-53l1080,744r-46,-49l987,648,940,602,893,559,846,517,801,477,755,440,711,404,666,369,622,338,580,306,538,277,497,250,457,223,419,199,381,176,345,155,278,117,217,85,163,58,118,37,53,9,29,,,77r20,8l82,111r43,21l177,158r59,31l302,226r35,21l372,268r38,25l448,317r40,28l529,373r41,30l614,435r43,33l700,503r44,37l790,578r45,41l880,661r45,44l972,751r45,48l1062,849r47,52l1153,954r45,56l1242,1067r45,60l1330,1189r42,64l1414,1319r40,68l1494,1459r39,72l1571,1607r18,37l1607,1683r18,40l1642,1763r17,40l1675,1845r17,42l1708,1929r15,44l1738,2016r15,44l1767,2105r14,46l1794,2197r13,47l1820,2291r11,48l1842,2388r11,49l1864,2487r9,51l1883,2589r8,52l1899,2693r8,54l1913,2801r7,54l1926,2910r4,56l1935,3022r4,57l1942,3138r2,59l1946,3256r1,60l1947,3376r85,xe" stroked="f">
              <v:path arrowok="t" o:connecttype="custom" o:connectlocs="4173508,4645724;4163219,4392063;4138606,4146826;4105744,3911361;4056427,3684320;3998907,3462896;3931143,3252703;3853089,3049512;3766832,2853285;3672370,2664097;3569658,2484718;3460827,2312341;3304720,2093725;3054151,1789631;2785088,1513543;2505736,1265498;2218226,1042650;1930669,843653;1645153,668467;1367886,517132;1104988,388186;860583,278896;570988,163953;242365,51855;0,107904;256734,184995;620258,316711;842090,410613;1086495,522748;1349393,655850;1622580,810031;1899847,987987;2181239,1189792;2460545,1415448;2731693,1666301;2986341,1943774;3226667,2252099;3337582,2414667;3440249,2585621;3538835,2765000;3629218,2949995;3711396,3144799;3783285,3346605;3846925,3556797;3900320,3774028;3943472,4001069;3974294,4235111;3992788,4480348;3998907,4731201" o:connectangles="0,0,0,0,0,0,0,0,0,0,0,0,0,0,0,0,0,0,0,0,0,0,0,0,0,0,0,0,0,0,0,0,0,0,0,0,0,0,0,0,0,0,0,0,0,0,0,0,0"/>
            </v:shape>
            <v:shape id="Freeform 1961" o:spid="_x0000_s1107" style="position:absolute;left:1695;top:2368;width:38;height:832;visibility:visible;mso-wrap-style:square;v-text-anchor:top" coordsize="85,22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jOA8EA&#10;AADbAAAADwAAAGRycy9kb3ducmV2LnhtbERPy2rCQBTdC/7DcIXuzMRCRVJHCaG2VtwkfW0vmWsy&#10;mLkTMlONf99ZFFweznu9HW0nLjR441jBIklBENdOG24UfH7s5isQPiBr7ByTght52G6mkzVm2l25&#10;pEsVGhFD2GeooA2hz6T0dUsWfeJ64sid3GAxRDg0Ug94jeG2k49pupQWDceGFnsqWqrP1a9V8GVS&#10;3L0e3/PyxRx+Dn5v34rTt1IPszF/BhFoDHfxv3uvFTzFsfFL/AFy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ozgPBAAAA2wAAAA8AAAAAAAAAAAAAAAAAmAIAAGRycy9kb3du&#10;cmV2LnhtbFBLBQYAAAAABAAEAPUAAACGAwAAAAA=&#10;" path="m43,2227l,2185r85,3l85,2175r,-61l85,1974r,-249l85,1333r,-564l85,,,,,769r,564l,1725r,249l,2114r,61l,2188r85,-3l43,2144r,83xe" stroked="f">
              <v:path arrowok="t" o:connecttype="custom" o:connectlocs="86148,3107765;0,3049147;170329,3053332;170329,3035212;170329,2950070;170329,2754716;170329,2407233;170329,1860176;170329,1073119;170329,0;0,0;0,1073119;0,1860176;0,2407233;0,2754716;0,2950070;0,3035212;0,3053332;170329,3049147;86148,2991950;86148,3107765" o:connectangles="0,0,0,0,0,0,0,0,0,0,0,0,0,0,0,0,0,0,0,0,0"/>
            </v:shape>
            <v:shape id="Freeform 1962" o:spid="_x0000_s1108" style="position:absolute;left:1517;top:3168;width:197;height:191;visibility:visible;mso-wrap-style:square;v-text-anchor:top" coordsize="437,5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sNfcUA&#10;AADbAAAADwAAAGRycy9kb3ducmV2LnhtbESP3WrCQBSE7wt9h+UUelN00/qDxmykLQhie2HUBzhk&#10;j8nS7NmQ3Zr49q5Q6OUwM98w2XqwjbhQ541jBa/jBARx6bThSsHpuBktQPiArLFxTAqu5GGdPz5k&#10;mGrXc0GXQ6hEhLBPUUEdQptK6cuaLPqxa4mjd3adxRBlV0ndYR/htpFvSTKXFg3HhRpb+qyp/Dn8&#10;WgUSp6flrviYm8EUL1/Hdj/57nulnp+G9xWIQEP4D/+1t1rBbAn3L/EHy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mw19xQAAANsAAAAPAAAAAAAAAAAAAAAAAJgCAABkcnMv&#10;ZG93bnJldi54bWxQSwUGAAAAAAQABAD1AAAAigMAAAAA&#10;" path="m85,506r,l85,486r1,-21l88,447r2,-18l92,411r3,-17l98,378r3,-16l105,347r5,-14l114,319r5,-14l124,292r6,-12l136,269r5,-12l155,236r14,-18l183,199r15,-15l214,170r16,-14l246,145r16,-10l278,126r17,-8l311,110r16,-6l342,99r15,-4l371,92r12,-3l407,85r18,-2l435,83r2,l437,r-7,l416,1,395,3,368,8r-17,3l334,16r-18,5l298,27r-20,8l258,43,238,53,218,65,197,77,177,92r-20,15l137,126r-19,20l100,168,83,192,68,218r-9,14l53,246r-8,14l39,276r-5,16l27,308r-4,18l18,343r-4,18l11,381,7,400,5,419,3,441,1,461,,484r,22l85,506xe" stroked="f">
              <v:path arrowok="t" o:connecttype="custom" o:connectlocs="172620,719081;174649,660800;182764,609652;192908,559902;205125,514454;223383,473235;241642,433449;264002,397929;286318,365240;343212,309790;402090,261474;467099,221688;532062,191868;599100,167672;664063,147780;724970,135021;777806,126490;863057,117959;887447,117959;873246,0;802151,4265;712798,15627;641703,29858;564567,49751;483328,75305;400061,109429;318823,152045;239613,207495;168563,272836;119829,329683;91382,369506;69066,414953;46705,463269;28447,513020;14201,568433;6086,626714;0,687826;0,719081" o:connectangles="0,0,0,0,0,0,0,0,0,0,0,0,0,0,0,0,0,0,0,0,0,0,0,0,0,0,0,0,0,0,0,0,0,0,0,0,0,0"/>
            </v:shape>
            <v:shape id="Freeform 1963" o:spid="_x0000_s1109" style="position:absolute;left:1517;top:3359;width:381;height:228;visibility:visible;mso-wrap-style:square;v-text-anchor:top" coordsize="838,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DLqcEA&#10;AADbAAAADwAAAGRycy9kb3ducmV2LnhtbERPTYvCMBC9C/sfwizsRdbUFaRU0+IuCh5Esa4Hb0Mz&#10;tsVmUpqo9d+bg+Dx8b7nWW8acaPO1ZYVjEcRCOLC6ppLBf+H1XcMwnlkjY1lUvAgB1n6MZhjou2d&#10;93TLfSlCCLsEFVTet4mUrqjIoBvZljhwZ9sZ9AF2pdQd3kO4aeRPFE2lwZpDQ4Ut/VVUXPKrUbBt&#10;JuPf4Y4Wy1Pk402Mq3V5OSr19dkvZiA89f4tfrnXWsE0rA9fwg+Q6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Ngy6nBAAAA2wAAAA8AAAAAAAAAAAAAAAAAmAIAAGRycy9kb3du&#10;cmV2LnhtbFBLBQYAAAAABAAEAPUAAACGAwAAAAA=&#10;" path="m767,553r38,-19l797,533r-23,-1l738,528r-47,-7l664,516r-29,-5l605,505r-32,-8l540,489,507,479,473,467,439,454,405,440,372,425,338,407,307,388,291,378,276,367,261,356,247,344,233,333,219,319,207,307,194,294,181,280,171,265,159,250r-9,-15l140,218r-9,-16l123,185r-8,-18l109,149r-7,-19l97,110,94,90,90,69,88,46,85,24,85,,,,1,27,2,53,5,79r5,24l15,128r5,23l27,175r9,21l44,217r10,22l65,258r12,20l89,296r12,18l115,331r15,17l144,363r15,16l175,393r17,14l208,420r17,13l242,445r18,12l296,479r37,19l370,515r37,16l443,545r37,12l516,567r36,11l586,585r32,7l649,598r28,5l728,609r38,4l791,615r11,1l838,597,767,553xe" stroked="f">
              <v:path arrowok="t" o:connecttype="custom" o:connectlocs="1664121,733486;1600011,730747;1428461,715646;1312700,701877;1184527,682668;1048078,657943;907491,623595;768997,583769;634639,532950;570530,504117;510603,472508;452723,438160;401026,403812;353512,363986;310090,322790;270806,277449;237751,229369;210834,178551;194329,123623;181917,63181;175733,0;2046,37087;10321,108522;31009,175812;55834,240362;90936,298066;134357,354362;183963,406588;237751,454668;297678,498602;361742,539797;429989,576884;500282,611232;611905,657943;764859,707392;915767,748588;1066674,778827;1211398,803552;1341618,821392;1504938,836494;1635158,844747;1732322,820023" o:connectangles="0,0,0,0,0,0,0,0,0,0,0,0,0,0,0,0,0,0,0,0,0,0,0,0,0,0,0,0,0,0,0,0,0,0,0,0,0,0,0,0,0,0"/>
            </v:shape>
            <v:shape id="Freeform 1964" o:spid="_x0000_s1110" style="position:absolute;left:1866;top:2444;width:502;height:1137;visibility:visible;mso-wrap-style:square;v-text-anchor:top" coordsize="1099,3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4wScQA&#10;AADbAAAADwAAAGRycy9kb3ducmV2LnhtbESPQWvCQBSE7wX/w/KE3urGHkKNriJpWoT0YuIPeGSf&#10;STD7NmZXk/57t1DwOMzMN8xmN5lO3GlwrWUFy0UEgriyuuVawan8evsA4Tyyxs4yKfglB7vt7GWD&#10;ibYjH+le+FoECLsEFTTe94mUrmrIoFvYnjh4ZzsY9EEOtdQDjgFuOvkeRbE02HJYaLCntKHqUtyM&#10;gmzV9uX1bLvxVnyPn2m+yn8yr9TrfNqvQXia/DP83z5oBfES/r6EH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OMEnEAAAA2wAAAA8AAAAAAAAAAAAAAAAAmAIAAGRycy9k&#10;b3ducmV2LnhtbFBLBQYAAAAABAAEAPUAAACJAwAAAAA=&#10;" path="m1010,6r,l1013,68r1,62l1014,193r-2,63l1009,320r-4,63l998,447r-7,64l981,576r-9,65l960,705r-12,65l935,835r-15,64l905,963r-17,65l871,1092r-19,63l833,1218r-19,64l793,1344r-21,62l751,1468r-23,61l705,1590r-23,60l658,1709r-23,58l586,1881r-49,111l487,2100r-49,103l390,2301r-48,92l296,2481r-44,83l209,2639r-40,70l100,2827r-54,89l11,2970,,2989r71,44l84,3014r36,-57l174,2869r70,-120l284,2679r42,-77l372,2519r46,-89l466,2336r49,-99l565,2133r50,-108l664,1913r50,-115l738,1739r23,-61l785,1618r24,-61l831,1495r22,-62l874,1369r21,-63l915,1242r19,-64l953,1113r18,-65l988,983r16,-66l1018,851r14,-65l1045,720r11,-67l1067,588r8,-66l1082,455r7,-65l1094,325r3,-67l1099,194r,-65l1097,65,1095,r-85,6xe" stroked="f">
              <v:path arrowok="t" o:connecttype="custom" o:connectlocs="2105972,8435;2114285,182640;2110128,359656;2095511,538060;2066322,717888;2026717,900528;1976652,1081781;1918274,1262996;1851581,1444211;1776484,1622652;1697275,1801056;1609707,1975261;1517937,2148079;1422055,2318085;1324026,2482431;1119701,2798527;913274,3094979;713106,3361891;525454,3602149;352373,3805857;95927,4096649;0,4199215;175136,4234341;362788,4030633;592146,3763684;775641,3538908;971653,3281818;1178080,2996649;1384506,2687564;1538812,2443107;1636795,2273100;1732723,2100320;1822392,1923303;1907859,1744862;1987113,1563647;2060064,1381007;2122645,1195556;2178922,1011529;2224785,826078;2256075,639239;2281108,456599;2291523,272535;2287366,91320;2283163,0" o:connectangles="0,0,0,0,0,0,0,0,0,0,0,0,0,0,0,0,0,0,0,0,0,0,0,0,0,0,0,0,0,0,0,0,0,0,0,0,0,0,0,0,0,0,0,0"/>
            </v:shape>
            <v:shape id="Freeform 1965" o:spid="_x0000_s1111" style="position:absolute;left:2273;top:1536;width:89;height:915;visibility:visible;mso-wrap-style:square;v-text-anchor:top" coordsize="199,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40dcMA&#10;AADbAAAADwAAAGRycy9kb3ducmV2LnhtbESPQWvCQBSE74L/YXlCb3WjBSmpqwRByCUHtfT8zL4m&#10;aXffhuxT0/76bkHwOMzMN8x6O3qnrjTELrCBxTwDRVwH23Fj4P20f34FFQXZogtMBn4ownYznawx&#10;t+HGB7oepVEJwjFHA61In2sd65Y8xnnoiZP3GQaPkuTQaDvgLcG908ssW2mPHaeFFnvatVR/Hy/e&#10;gLxUBR2cFB+X6tftqz6cv8rSmKfZWLyBEhrlEb63S2tgtYT/L+kH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40dcMAAADbAAAADwAAAAAAAAAAAAAAAACYAgAAZHJzL2Rv&#10;d25yZXYueG1sUEsFBgAAAAAEAAQA9QAAAIgDAAAAAA==&#10;" path="m,l,,,80r1,86l2,259,5,359,9,467r3,118l17,713r6,137l38,1163r20,364l83,1949r31,487l199,2430,168,1944,143,1522,123,1158,109,847,102,710,97,582,93,465,90,357,87,257,86,165,85,79,85,,,xe" stroked="f">
              <v:path arrowok="t" o:connecttype="custom" o:connectlocs="0,0;0,0;0,112797;2013,234046;3980,365174;9973,506180;17979,658454;23972,824815;33945,1005298;45931,1198440;75941,1639751;115879,2152992;165835,2748005;227777,3434631;397593,3426179;335651,2740943;285694,2145930;245756,1632727;217759,1194233;203806,1001054;193787,820608;185827,655637;179834,503363;173841,362357;171828,232656;169816,111370;169816,0;169816,0;0,0" o:connectangles="0,0,0,0,0,0,0,0,0,0,0,0,0,0,0,0,0,0,0,0,0,0,0,0,0,0,0,0,0"/>
            </v:shape>
            <v:shape id="Freeform 1966" o:spid="_x0000_s1112" style="position:absolute;left:2273;top:673;width:228;height:863;visibility:visible;mso-wrap-style:square;v-text-anchor:top" coordsize="500,2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l48QA&#10;AADbAAAADwAAAGRycy9kb3ducmV2LnhtbESPzWsCMRTE74X+D+EJvdWsH6xlNYoULF4s+HHo8bF5&#10;brbdvCxJ1NW/3hQEj8PM/IaZLTrbiDP5UDtWMOhnIIhLp2uuFBz2q/cPECEia2wck4IrBVjMX19m&#10;WGh34S2dd7ESCcKhQAUmxraQMpSGLIa+a4mTd3TeYkzSV1J7vCS4beQwy3Jpsea0YLClT0Pl3+5k&#10;FUxu659WazP2+dfvZLn5Hp1ww0q99brlFESkLj7Dj/ZaK8hH8P8l/QA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pePEAAAA2wAAAA8AAAAAAAAAAAAAAAAAmAIAAGRycy9k&#10;b3ducmV2LnhtbFBLBQYAAAAABAAEAPUAAACJAwAAAAA=&#10;" path="m430,r,l410,30,391,61,373,91r-18,33l338,156r-17,34l306,225r-16,35l275,296r-15,37l247,370r-14,37l220,446r-12,39l196,525r-12,39l163,645r-20,83l125,811r-16,84l94,981r-14,84l69,1151r-12,85l47,1319r-8,84l32,1485r-7,81l20,1645r-5,77l12,1797r-3,72l3,2005,1,2126,,2231r,87l85,2318r,-86l86,2127r3,-120l93,1872r3,-71l100,1726r4,-76l111,1572r6,-80l124,1410r9,-82l142,1245r11,-84l164,1077r14,-83l193,910r16,-82l227,745r18,-81l267,586r11,-39l290,508r11,-37l314,434r13,-37l340,361r14,-35l369,291r14,-34l398,225r16,-33l431,161r17,-30l465,101,482,74,500,46,430,xe" stroked="f">
              <v:path arrowok="t" o:connecttype="custom" o:connectlocs="896535,0;815227,84625;740166,172004;669255,263554;604637,360651;542071,461880;485798,564524;433675,672716;383604,782322;298146,1009799;227235,1241409;166812,1477227;118839,1714421;81308,1946069;52123,2172132;31283,2388514;18742,2592425;2098,2948906;0,3215215;177209,3095929;185555,2783827;200147,2498121;216838,2288663;243925,2069487;277306,1842010;318986,1610400;371109,1378752;435727,1148482;510788,921005;579601,758718;627575,653319;681750,550674;738068,452200;798537,356481;863155,266309;934066,181721;1004931,102644;1042462,63813" o:connectangles="0,0,0,0,0,0,0,0,0,0,0,0,0,0,0,0,0,0,0,0,0,0,0,0,0,0,0,0,0,0,0,0,0,0,0,0,0,0"/>
            </v:shape>
            <v:shape id="Freeform 1967" o:spid="_x0000_s1113" style="position:absolute;left:2470;top:628;width:57;height:64;visibility:visible;mso-wrap-style:square;v-text-anchor:top" coordsize="12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Sx4MAA&#10;AADbAAAADwAAAGRycy9kb3ducmV2LnhtbESPT4vCMBTE74LfITzBm6YuIks1iqgL4mn9d380z7ba&#10;vJQkrfXbbwRhj8PM/IZZrDpTiZacLy0rmIwTEMSZ1SXnCi7nn9E3CB+QNVaWScGLPKyW/d4CU22f&#10;fKT2FHIRIexTVFCEUKdS+qwgg35sa+Lo3awzGKJ0udQOnxFuKvmVJDNpsOS4UGBNm4Kyx6kxCn6P&#10;u8Zaau67MDm83Lb1V3aZUsNBt56DCNSF//CnvdcKZlN4f4k/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mSx4MAAAADbAAAADwAAAAAAAAAAAAAAAACYAgAAZHJzL2Rvd25y&#10;ZXYueG1sUEsFBgAAAAAEAAQA9QAAAIUDAAAAAA==&#10;" path="m91,20r,l87,20,85,19r1,1l91,22r6,5l103,37r3,16l102,64,96,74r-9,6l79,82,64,81,53,75,45,68,41,60,39,54r,-3l39,50r-3,9l29,74,17,95,,121r70,46l90,137r14,-25l115,91r6,-18l123,62r1,-9l124,43,120,31,114,18,102,8,88,1,69,,53,4,38,14,25,30,20,49r4,20l32,82r10,9l52,96r10,4l72,101r10,1l91,103r,-83xe" stroked="f">
              <v:path arrowok="t" o:connecttype="custom" o:connectlocs="192789,29126;192789,29126;184331,29126;180102,27669;180102,27669;182216,29126;192789,32077;205522,39358;218209,53921;224552,77222;216094,93279;203407,107842;184331,116580;167369,119492;135605,118036;112299,109298;95337,99104;86879,87416;82604,78678;82604,74309;82604,72853;82604,72853;76260,85959;61459,107842;36039,138424;0,176326;148292,243353;190674,199626;220323,163219;243629,132599;256362,106386;260591,90328;262706,77222;262706,62659;254248,45183;241515,26213;216094,11650;186445,1456;146177,0;112299,5825;80490,20388;52955,43727;42382,71396;50840,100560;67802,119492;88994,132599;110185,139880;131376,145705;152521,147162;173712,148618;192789,150074;192789,150074;192789,29126;192789,29126;192789,29126" o:connectangles="0,0,0,0,0,0,0,0,0,0,0,0,0,0,0,0,0,0,0,0,0,0,0,0,0,0,0,0,0,0,0,0,0,0,0,0,0,0,0,0,0,0,0,0,0,0,0,0,0,0,0,0,0,0,0"/>
            </v:shape>
            <v:shape id="Freeform 1968" o:spid="_x0000_s1114" style="position:absolute;left:2457;top:4667;width:2591;height:1429;visibility:visible;mso-wrap-style:square;v-text-anchor:top" coordsize="5709,3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RO0sQA&#10;AADbAAAADwAAAGRycy9kb3ducmV2LnhtbESPQWvCQBSE7wX/w/KE3upGoSLRVUSweJDS2l68PbLP&#10;JLj7NmZfTeqvdwsFj8PMfMMsVr136kptrAMbGI8yUMRFsDWXBr6/ti8zUFGQLbrAZOCXIqyWg6cF&#10;5jZ0/EnXg5QqQTjmaKASaXKtY1GRxzgKDXHyTqH1KEm2pbYtdgnunZ5k2VR7rDktVNjQpqLifPjx&#10;Bvbvb7U7XbrjOtrj5CIyLj5uzpjnYb+egxLq5RH+b++sgekr/H1JP0Av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UTtLEAAAA2wAAAA8AAAAAAAAAAAAAAAAAmAIAAGRycy9k&#10;b3ducmV2LnhtbFBLBQYAAAAABAAEAPUAAACJAwAAAAA=&#10;" path="m5372,101l5409,r-49,58l5311,116r-50,58l5211,232r-51,56l5110,345r-52,55l5007,454r-52,55l4902,563r-52,53l4797,669r-54,52l4690,772r-54,52l4581,875r-54,50l4473,974r-55,50l4363,1072r-56,48l4251,1168r-55,47l4141,1261r-113,90l3915,1441r-113,87l3689,1614r-114,82l3462,1778r-114,79l3235,1934r-114,74l3009,2082r-112,70l2785,2222r-111,68l2563,2354r-109,63l2345,2479r-107,60l2131,2596r-104,55l1923,2705r-101,52l1721,2808r-98,48l1526,2903r-95,44l1338,2990r-90,40l1159,3070r-85,38l991,3144r-82,33l832,3210r-149,60l547,3322r-123,46l316,3408r-95,33l143,3468,33,3504,,3515r97,311l139,3814r112,-37l335,3748r97,-33l544,3673r128,-47l810,3571r151,-60l1042,3477r83,-35l1211,3406r88,-39l1389,3327r93,-43l1577,3241r96,-46l1773,3147r101,-49l1977,3047r104,-53l2187,2939r108,-59l2404,2822r110,-61l2625,2699r112,-65l2851,2566r113,-68l3078,2427r116,-73l3310,2279r116,-77l3544,2123r116,-81l3776,1958r117,-85l4010,1785r116,-90l4243,1603r115,-93l4416,1461r58,-48l4530,1364r57,-50l4644,1264r58,-51l4758,1162r57,-52l4871,1058r54,-53l4981,951r56,-53l5092,843r55,-56l5201,731r53,-56l5309,618r52,-58l5414,502r53,-58l5518,384r52,-60l5621,264r51,-61l5709,101r-337,xe" fillcolor="#1f1a17" stroked="f">
              <v:path arrowok="t" o:connecttype="custom" o:connectlocs="11039966,80899;10733060,323598;10417940,557893;10096647,785240;9769137,1005604;9435453,1220402;9099727,1428216;8755786,1629082;8296472,1884330;7598197,2251142;6895882,2590053;6197607,2903865;5507638,3193998;4829968,3457612;4174992,3697509;3544751,3916491;2947416,4110336;2387207,4281920;1872249,4431133;1126635,4633381;455184,4799363;0,4902561;517001,5267990;1120463,5122924;1979362,4896996;2494275,4750547;3052486,4580382;3651819,4389301;4286235,4175885;4951514,3935987;5637398,3673792;6339758,3385079;7056506,3071267;7777429,2730936;8498307,2364125;9095597,2037726;9447844,1832713;9800045,1620716;10143986,1401735;10487972,1175769;10821655,941474;11151209,700158;11472502,451894;11758801,140883" o:connectangles="0,0,0,0,0,0,0,0,0,0,0,0,0,0,0,0,0,0,0,0,0,0,0,0,0,0,0,0,0,0,0,0,0,0,0,0,0,0,0,0,0,0,0,0"/>
            </v:shape>
            <v:shape id="Freeform 1969" o:spid="_x0000_s1115" style="position:absolute;left:4895;top:412;width:153;height:4293;visibility:visible;mso-wrap-style:square;v-text-anchor:top" coordsize="337,11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00MsQA&#10;AADbAAAADwAAAGRycy9kb3ducmV2LnhtbESPQWsCMRSE7wX/Q3hCbzWryGK3RhHFUigUXAu9Pjev&#10;m9jNy7KJuv77RhA8DjPzDTNf9q4RZ+qC9axgPMpAEFdeW64VfO+3LzMQISJrbDyTgisFWC4GT3Ms&#10;tL/wjs5lrEWCcChQgYmxLaQMlSGHYeRb4uT9+s5hTLKrpe7wkuCukZMsy6VDy2nBYEtrQ9VfeXIK&#10;puX69efI+D6+ftrD18FupmZ1VOp52K/eQETq4yN8b39oBXkOty/pB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dNDLEAAAA2wAAAA8AAAAAAAAAAAAAAAAAmAIAAGRycy9k&#10;b3ducmV2LnhtbFBLBQYAAAAABAAEAPUAAACJAwAAAAA=&#10;" path="m88,287l,143,,11492r337,l337,143,249,,88,287xe" fillcolor="#1f1a17" stroked="f">
              <v:path arrowok="t" o:connecttype="custom" o:connectlocs="180706,400461;0,199521;0,16035618;691950,16035618;691950,199521;511244,0;180706,400461" o:connectangles="0,0,0,0,0,0,0"/>
            </v:shape>
            <v:shape id="Freeform 1970" o:spid="_x0000_s1116" style="position:absolute;top:-6;width:5010;height:526;visibility:visible;mso-wrap-style:square;v-text-anchor:top" coordsize="11042,1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O2cMQA&#10;AADbAAAADwAAAGRycy9kb3ducmV2LnhtbESPQWvCQBSE74X+h+UVvDWb5qASXUUsQhCFatvo8ZF9&#10;JsHs25BdNf77riD0OMzMN8x03ptGXKlztWUFH1EMgriwuuZSwc/36n0MwnlkjY1lUnAnB/PZ68sU&#10;U21vvKPr3pciQNilqKDyvk2ldEVFBl1kW+LgnWxn0AfZlVJ3eAtw08gkjofSYM1hocKWlhUV5/3F&#10;KFhnm7a3J86/fj8TWuTbY3w+WKUGb/1iAsJT7//Dz3amFQxH8PgSfoC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jtnDEAAAA2wAAAA8AAAAAAAAAAAAAAAAAmAIAAGRycy9k&#10;b3ducmV2LnhtbFBLBQYAAAAABAAEAPUAAACJAwAAAAA=&#10;" path="m337,1221l232,1372r142,-54l515,1265r141,-53l797,1163r140,-48l1076,1069r138,-45l1353,981r137,-42l1627,899r136,-37l1899,824r135,-35l2168,756r134,-34l2434,691r133,-29l2698,634r131,-27l2959,582r130,-24l3216,535r129,-21l3472,493r126,-18l3724,457r124,-17l3973,425r123,-13l4218,399r122,-13l4461,376r119,-9l4700,358r118,-7l4936,344r116,-6l5168,334r115,-3l5396,328r113,-1l5622,327r112,l5844,327r110,2l6062,332r108,4l6276,340r105,5l6485,352r105,7l6692,366r101,8l6894,382r99,9l7092,402r97,10l7286,424r96,10l7475,447r93,13l7661,473r90,13l7842,501r88,15l8018,530r86,15l8190,562r84,15l8357,594r82,17l8519,628r158,35l8831,698r147,37l9122,772r139,38l9393,847r128,38l9644,923r117,38l9873,997r107,37l10080,1070r96,35l10265,1139r84,33l10428,1202r71,30l10565,1259r61,26l10679,1309r90,40l10833,1381r38,18l10881,1405r161,-287l11025,1109r-42,-21l10914,1056r-94,-43l10762,988r-62,-27l10631,932r-75,-31l10476,869r-87,-34l10296,800r-98,-35l10093,728,9983,690,9868,651,9747,613,9621,574,9489,535,9352,496,9210,458,9064,420,8911,382,8754,345,8593,310r-84,-18l8425,275r-85,-16l8253,241r-87,-16l8077,210r-90,-16l7896,179r-92,-14l7710,151r-94,-14l7521,124r-97,-12l7326,100,7227,88,7127,77,7027,67,6925,58,6821,49,6717,41,6612,33,6505,26,6398,20,6291,15,6181,11,6072,7,5960,4,5848,2,5735,1,5622,,5507,1,5391,3,5274,6,5157,9r-119,4l4918,19r-120,6l4677,32,4556,42r-124,9l4309,62,4184,74,4059,87r-126,15l3805,117r-127,17l3549,152r-129,19l3289,191r-131,23l3027,237r-133,25l2761,287r-133,28l2493,344r-135,30l2221,406r-136,32l1948,473r-139,37l1671,547r-139,39l1392,628r-141,42l1110,714,968,760,826,808,684,857,540,906,396,960r-145,54l106,1070,,1221r337,xe" fillcolor="#1f1a17" stroked="f">
              <v:path arrowok="t" o:connecttype="custom" o:connectlocs="1060265,1776532;2215273,1501290;3349680,1262550;4463488,1061696;5554653,890381;6621089,751338;7666971,641795;8684040,560330;9676380,502751;10639907,469057;11574576,459249;12480477,466249;13351350,494328;14193364,536483;15000440,595447;15772487,664258;16507462,744337;17205413,834187;18181282,980269;19338331,1189509;20326542,1400171;21133617,1599602;21751255,1768109;22303009,1939461;22698311,1557447;22156812,1387517;21568033,1220395;20779470,1022387;19807730,806109;18660981,589831;17518360,410093;16812197,315974;16066876,231740;15284529,157276;14467199,94081;13612798,46348;12725454,15462;11807211,1423;10858113,8423;9878115,35117;8871391,87080;7833722,164314;6771415,268241;5684333,403055;4572613,570177;3440248,768185;2285286,1002732;1111765,1272358;0,1714760" o:connectangles="0,0,0,0,0,0,0,0,0,0,0,0,0,0,0,0,0,0,0,0,0,0,0,0,0,0,0,0,0,0,0,0,0,0,0,0,0,0,0,0,0,0,0,0,0,0,0,0,0"/>
            </v:shape>
            <v:shape id="Freeform 1971" o:spid="_x0000_s1117" style="position:absolute;top:450;width:152;height:4337;visibility:visible;mso-wrap-style:square;v-text-anchor:top" coordsize="337,11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sFkMAA&#10;AADbAAAADwAAAGRycy9kb3ducmV2LnhtbERPS27CMBDdV+IO1lRiV5yiQELAID6qirqD9gCjeBpH&#10;xOPINhBuXy+Qunx6/9VmsJ24kQ+tYwXvkwwEce10y42Cn++PtxJEiMgaO8ek4EEBNuvRywor7e58&#10;ots5NiKFcKhQgYmxr6QMtSGLYeJ64sT9Om8xJugbqT3eU7jt5DTL5tJiy6nBYE97Q/XlfLUK8hn7&#10;3akodovPw7Ex5SIfyq9cqfHrsF2CiDTEf/HTfdQK5mls+pJ+gF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ssFkMAAAADbAAAADwAAAAAAAAAAAAAAAACYAgAAZHJzL2Rvd25y&#10;ZXYueG1sUEsFBgAAAAAEAAQA9QAAAIUDAAAAAA==&#10;" path="m300,11408r37,102l337,,,,,11510r37,101l300,11408xe" fillcolor="#1f1a17" stroked="f">
              <v:path arrowok="t" o:connecttype="custom" o:connectlocs="611964,15916727;687428,16059040;687428,0;0,0;0,16059040;75464,16199971;611964,15916727" o:connectangles="0,0,0,0,0,0,0"/>
            </v:shape>
            <v:shape id="Freeform 1972" o:spid="_x0000_s1118" style="position:absolute;left:19;top:4711;width:2482;height:1391;visibility:visible;mso-wrap-style:square;v-text-anchor:top" coordsize="5486,37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Qfx8AA&#10;AADbAAAADwAAAGRycy9kb3ducmV2LnhtbESPQYvCMBSE74L/ITzBm6auKFqbiiwKPbpV74/m2Rab&#10;l9JErf56s7Cwx2FmvmGSbW8a8aDO1ZYVzKYRCOLC6ppLBefTYbIC4TyyxsYyKXiRg206HCQYa/vk&#10;H3rkvhQBwi5GBZX3bSylKyoy6Ka2JQ7e1XYGfZBdKXWHzwA3jfyKoqU0WHNYqLCl74qKW343CrKF&#10;vu/nrVy9T7W85HTM5pc+U2o86ncbEJ56/x/+a2dawXINv1/CD5Dp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0Qfx8AAAADbAAAADwAAAAAAAAAAAAAAAACYAgAAZHJzL2Rvd25y&#10;ZXYueG1sUEsFBgAAAAAEAAQA9QAAAIUDAAAAAA==&#10;" path="m5384,3395r102,1l5408,3370r-77,-27l5254,3316r-76,-27l5103,3261r-75,-27l4953,3205r-75,-29l4804,3147r-72,-30l4659,3087r-71,-30l4445,2995r-140,-62l4167,2869r-136,-65l3898,2739r-131,-67l3636,2604r-126,-68l3385,2468r-121,-70l3143,2329r-117,-70l2910,2188r-114,-70l2685,2046r-108,-70l2471,1905r-105,-71l2265,1763r-99,-69l2069,1623r-94,-69l1883,1484r-90,-69l1706,1348r-84,-68l1539,1214r-79,-65l1382,1084r-75,-64l1234,958r-69,-61l1097,837r-64,-57l970,723,910,666,853,612,798,561,697,461,605,371,525,288,456,215,396,151,347,98,282,24,263,,,203r25,31l94,311r50,57l206,434r73,76l363,596r94,94l561,792r57,54l677,901r61,57l802,1016r67,61l938,1139r72,62l1085,1265r77,65l1241,1397r82,67l1407,1531r87,70l1584,1671r91,69l1769,1812r97,71l1966,1955r101,72l2172,2100r106,73l2387,2245r112,74l2613,2391r116,72l2848,2536r121,71l3092,2679r126,71l3346,2821r130,70l3608,2960r136,69l3881,3096r140,66l4162,3228r144,65l4453,3355r73,32l4601,3417r76,31l4752,3479r77,28l4905,3537r77,29l5060,3595r78,27l5218,3651r79,26l5378,3705r103,1l5378,3705r51,16l5481,3706r-97,-311xe" fillcolor="#1f1a17" stroked="f">
              <v:path arrowok="t" o:connecttype="custom" o:connectlocs="11233561,4744540;10916170,4670485;10602896,4595048;10295731,4518189;9988565,4437182;9689634,4354753;9394729,4270905;8815236,4097674;8254203,3917454;7713620,3733046;7187335,3543031;6683626,3350213;6196251,3156049;5725300,2959043;5276880,2760655;4844794,2562266;4435285,2366681;4044145,2171096;3671465,1976895;3321317,1788263;2989629,1605276;2676310,1425018;2385523,1253208;2115231,1089735;1863400,930449;1634055,783760;1238843,518307;933759,300368;710567,136932;538547,0;51172,326909;294859,514120;571304,712509;935795,963981;1265447,1181957;1511170,1338403;1779426,1504680;2068177,1677910;2379415,1858131;2709067,2045342;3059215,2236740;3429859,2430942;3820954,2630713;4232544,2831906;4664630,3035901;5117167,3239860;5588118,3441052;6079565,3642207;6589427,3842016;7117748,4038984;7666520,4231803;8233707,4417593;8817317,4600618;9267773,4731942;9576975,4817174;9888258,4899602;10201531,4982030;10520958,5060272;10846539,5137130;11223336,5177615;11116830,5198587;11024712,4743119" o:connectangles="0,0,0,0,0,0,0,0,0,0,0,0,0,0,0,0,0,0,0,0,0,0,0,0,0,0,0,0,0,0,0,0,0,0,0,0,0,0,0,0,0,0,0,0,0,0,0,0,0,0,0,0,0,0,0,0,0,0,0,0,0,0"/>
            </v:shape>
            <v:shape id="Freeform 1918" o:spid="_x0000_s1119" style="position:absolute;left:2603;top:3752;width:400;height:451;visibility:visible;mso-wrap-style:square;v-text-anchor:top" coordsize="887,1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4fdMIA&#10;AADbAAAADwAAAGRycy9kb3ducmV2LnhtbERPTWvCQBC9C/6HZQredKMtVlNXkUClXgomVTwO2WmS&#10;mp2N2VXjv+8eBI+P971YdaYWV2pdZVnBeBSBIM6trrhQ8JN9DmcgnEfWWFsmBXdysFr2ewuMtb3x&#10;jq6pL0QIYRejgtL7JpbS5SUZdCPbEAfu17YGfYBtIXWLtxBuajmJoqk0WHFoKLGhpKT8lF6MgsMr&#10;bieXtyQ187/vZH/ETXYeH5QavHTrDxCeOv8UP9xfWsF7WB++hB8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h90wgAAANsAAAAPAAAAAAAAAAAAAAAAAJgCAABkcnMvZG93&#10;bnJldi54bWxQSwUGAAAAAAQABAD1AAAAhwMAAAAA&#10;" path="m887,47l839,6r-46,7l748,21,705,31,664,41,624,53,586,66,549,81,513,96r-33,15l447,128r-30,19l387,166r-28,21l331,207r-25,21l282,251r-23,22l236,297r-20,24l196,345r-17,25l162,396r-16,25l130,447r-14,26l104,499,92,525,81,552,70,579r-9,27l52,632r-7,27l37,684r-6,27l26,737r-5,26l13,813,7,862,3,910,1,954,,996r,39l2,1072r1,32l5,1132r3,25l12,1190r2,14l97,1189r-1,-9l92,1147r-2,-21l88,1098r-2,-30l85,1034r,-38l86,957r2,-42l91,870r6,-46l105,776r4,-23l114,728r7,-24l127,680r7,-25l142,631r9,-25l160,582r10,-24l181,533r12,-24l206,485r14,-23l233,440r16,-24l265,394r18,-22l301,351r20,-22l342,309r21,-19l386,270r24,-18l436,234r26,-17l489,200r30,-15l549,170r33,-14l616,143r34,-11l687,120r38,-9l765,102r42,-7l850,88,802,47r85,l887,,839,6r48,41xe" stroked="f">
              <v:path arrowok="t" o:connecttype="custom" o:connectlocs="1706511,8428;1521429,29442;1350552,57499;1191897,92560;1043434,134663;909177,179538;787142,232842;673269,290341;573603,352072;480024,416576;398667,483926;329487,555472;264410,626980;211555,699949;164743,774267;124065,850008;91549,924363;63047,997294;42708,1070226;14251,1209085;2029,1338129;0,1451778;6088,1548533;16280,1622888;28457,1688815;195275,1655140;183053,1579399;174935,1498039;172906,1397051;178994,1283440;197304,1155819;221702,1056217;246100,987480;272573,918744;307118,850008;345767,782695;392579,713958;447463,648032;506451,583528;575632,521797;652930,461488;738346,406762;833954,353458;939709,304388;1055656,259512;1183780,218832;1322095,185157;1474662,155715;1641435,133240;1631243,65927;1804149,0;1804149,65927" o:connectangles="0,0,0,0,0,0,0,0,0,0,0,0,0,0,0,0,0,0,0,0,0,0,0,0,0,0,0,0,0,0,0,0,0,0,0,0,0,0,0,0,0,0,0,0,0,0,0,0,0,0,0,0"/>
            </v:shape>
            <w10:wrap type="none"/>
            <w10:anchorlock/>
          </v:group>
        </w:pict>
      </w:r>
    </w:p>
    <w:p w:rsidR="006D5B79" w:rsidRPr="004A5439" w:rsidRDefault="006D5B79" w:rsidP="006D5B79">
      <w:pPr>
        <w:pStyle w:val="Default"/>
        <w:rPr>
          <w:sz w:val="6"/>
          <w:szCs w:val="16"/>
        </w:rPr>
      </w:pPr>
    </w:p>
    <w:p w:rsidR="006D5B79" w:rsidRPr="00306579" w:rsidRDefault="006D5B79" w:rsidP="006D5B79">
      <w:pPr>
        <w:tabs>
          <w:tab w:val="left" w:pos="142"/>
        </w:tabs>
        <w:jc w:val="center"/>
        <w:rPr>
          <w:b/>
          <w:bCs/>
        </w:rPr>
      </w:pPr>
      <w:r w:rsidRPr="00306579">
        <w:rPr>
          <w:b/>
          <w:bCs/>
        </w:rPr>
        <w:t xml:space="preserve">ОБУХІВСЬКА МІСЬКА РАДА            </w:t>
      </w:r>
    </w:p>
    <w:p w:rsidR="006D5B79" w:rsidRPr="00306579" w:rsidRDefault="006D5B79" w:rsidP="006D5B79">
      <w:pPr>
        <w:tabs>
          <w:tab w:val="left" w:pos="142"/>
        </w:tabs>
        <w:jc w:val="center"/>
        <w:rPr>
          <w:b/>
          <w:bCs/>
        </w:rPr>
      </w:pPr>
      <w:r w:rsidRPr="00306579">
        <w:rPr>
          <w:b/>
          <w:bCs/>
        </w:rPr>
        <w:t>Київської області</w:t>
      </w:r>
    </w:p>
    <w:p w:rsidR="006D5B79" w:rsidRPr="00306579" w:rsidRDefault="006D5B79" w:rsidP="006D5B79">
      <w:pPr>
        <w:tabs>
          <w:tab w:val="left" w:pos="142"/>
        </w:tabs>
        <w:jc w:val="center"/>
        <w:rPr>
          <w:b/>
          <w:bCs/>
        </w:rPr>
      </w:pPr>
      <w:r>
        <w:rPr>
          <w:b/>
          <w:bCs/>
        </w:rPr>
        <w:t xml:space="preserve">Тридцять перша   </w:t>
      </w:r>
      <w:r w:rsidRPr="00306579">
        <w:rPr>
          <w:b/>
          <w:bCs/>
        </w:rPr>
        <w:t>сесія  сьомого скликання</w:t>
      </w:r>
    </w:p>
    <w:p w:rsidR="006D5B79" w:rsidRPr="00306579" w:rsidRDefault="006D5B79" w:rsidP="006D5B79">
      <w:pPr>
        <w:jc w:val="center"/>
        <w:rPr>
          <w:b/>
          <w:bCs/>
        </w:rPr>
      </w:pPr>
      <w:r w:rsidRPr="00306579">
        <w:rPr>
          <w:b/>
        </w:rPr>
        <w:t xml:space="preserve">Р І Ш Е Н </w:t>
      </w:r>
      <w:proofErr w:type="gramStart"/>
      <w:r w:rsidRPr="00306579">
        <w:rPr>
          <w:b/>
        </w:rPr>
        <w:t>Н</w:t>
      </w:r>
      <w:proofErr w:type="gramEnd"/>
      <w:r w:rsidRPr="00306579">
        <w:rPr>
          <w:b/>
        </w:rPr>
        <w:t xml:space="preserve"> Я </w:t>
      </w:r>
    </w:p>
    <w:p w:rsidR="006D5B79" w:rsidRPr="004A5439" w:rsidRDefault="006D5B79" w:rsidP="006D5B79">
      <w:pPr>
        <w:pStyle w:val="Default"/>
        <w:rPr>
          <w:sz w:val="22"/>
        </w:rPr>
      </w:pPr>
    </w:p>
    <w:p w:rsidR="006D5B79" w:rsidRPr="00B77CF2" w:rsidRDefault="006D5B79" w:rsidP="006D5B79">
      <w:pPr>
        <w:ind w:right="-1"/>
        <w:jc w:val="both"/>
        <w:rPr>
          <w:sz w:val="28"/>
          <w:szCs w:val="28"/>
        </w:rPr>
      </w:pPr>
      <w:r w:rsidRPr="00B77CF2">
        <w:rPr>
          <w:sz w:val="28"/>
          <w:szCs w:val="28"/>
        </w:rPr>
        <w:t xml:space="preserve">Про внесення змін до </w:t>
      </w:r>
      <w:proofErr w:type="gramStart"/>
      <w:r w:rsidRPr="00B77CF2">
        <w:rPr>
          <w:sz w:val="28"/>
          <w:szCs w:val="28"/>
        </w:rPr>
        <w:t>м</w:t>
      </w:r>
      <w:proofErr w:type="gramEnd"/>
      <w:r w:rsidRPr="00B77CF2">
        <w:rPr>
          <w:sz w:val="28"/>
          <w:szCs w:val="28"/>
        </w:rPr>
        <w:t xml:space="preserve">іської цільової Програми з </w:t>
      </w:r>
    </w:p>
    <w:p w:rsidR="006D5B79" w:rsidRPr="00B77CF2" w:rsidRDefault="006D5B79" w:rsidP="006D5B79">
      <w:pPr>
        <w:ind w:right="-1"/>
        <w:jc w:val="both"/>
        <w:rPr>
          <w:sz w:val="28"/>
          <w:szCs w:val="28"/>
        </w:rPr>
      </w:pPr>
      <w:r w:rsidRPr="00B77CF2">
        <w:rPr>
          <w:sz w:val="28"/>
          <w:szCs w:val="28"/>
        </w:rPr>
        <w:t xml:space="preserve">питань благоустрою на території Обухівської міської </w:t>
      </w:r>
      <w:proofErr w:type="gramStart"/>
      <w:r w:rsidRPr="00B77CF2">
        <w:rPr>
          <w:sz w:val="28"/>
          <w:szCs w:val="28"/>
        </w:rPr>
        <w:t>ради</w:t>
      </w:r>
      <w:proofErr w:type="gramEnd"/>
      <w:r w:rsidRPr="00B77CF2">
        <w:rPr>
          <w:sz w:val="28"/>
          <w:szCs w:val="28"/>
        </w:rPr>
        <w:t xml:space="preserve"> </w:t>
      </w:r>
    </w:p>
    <w:p w:rsidR="006D5B79" w:rsidRPr="00B77CF2" w:rsidRDefault="006D5B79" w:rsidP="006D5B79">
      <w:pPr>
        <w:ind w:right="-1"/>
        <w:jc w:val="both"/>
        <w:rPr>
          <w:sz w:val="28"/>
          <w:szCs w:val="28"/>
          <w:lang w:val="uk-UA"/>
        </w:rPr>
      </w:pPr>
      <w:r w:rsidRPr="00B77CF2">
        <w:rPr>
          <w:sz w:val="28"/>
          <w:szCs w:val="28"/>
        </w:rPr>
        <w:t>на</w:t>
      </w:r>
      <w:r w:rsidR="007A0838" w:rsidRPr="00B77CF2">
        <w:rPr>
          <w:sz w:val="28"/>
          <w:szCs w:val="28"/>
        </w:rPr>
        <w:t xml:space="preserve"> 2018 </w:t>
      </w:r>
      <w:proofErr w:type="gramStart"/>
      <w:r w:rsidR="007A0838" w:rsidRPr="00B77CF2">
        <w:rPr>
          <w:sz w:val="28"/>
          <w:szCs w:val="28"/>
        </w:rPr>
        <w:t>р</w:t>
      </w:r>
      <w:proofErr w:type="gramEnd"/>
      <w:r w:rsidR="007A0838" w:rsidRPr="00B77CF2">
        <w:rPr>
          <w:sz w:val="28"/>
          <w:szCs w:val="28"/>
        </w:rPr>
        <w:t xml:space="preserve">ік </w:t>
      </w:r>
    </w:p>
    <w:p w:rsidR="006D5B79" w:rsidRPr="00B77CF2" w:rsidRDefault="006D5B79" w:rsidP="006D5B79">
      <w:pPr>
        <w:ind w:right="-1"/>
        <w:jc w:val="both"/>
        <w:rPr>
          <w:sz w:val="28"/>
          <w:szCs w:val="28"/>
        </w:rPr>
      </w:pPr>
    </w:p>
    <w:p w:rsidR="006D5B79" w:rsidRPr="00B77CF2" w:rsidRDefault="006D5B79" w:rsidP="006D5B79">
      <w:pPr>
        <w:ind w:firstLine="708"/>
        <w:jc w:val="both"/>
        <w:rPr>
          <w:sz w:val="28"/>
          <w:szCs w:val="28"/>
        </w:rPr>
      </w:pPr>
      <w:r w:rsidRPr="00B77CF2">
        <w:rPr>
          <w:iCs/>
          <w:sz w:val="28"/>
          <w:szCs w:val="28"/>
        </w:rPr>
        <w:t xml:space="preserve">Розглянувши пропозицію начальника відділу з питань благоустрою виконавчого комітету Обухівської міської ради Кулініч І.В., керуючись пунктом 22 частини першої статті 26 Закону України "Про місцеве самоврядування в Україні" та враховуючи рекомендації постійних комісій: </w:t>
      </w:r>
      <w:r w:rsidRPr="00B77CF2">
        <w:rPr>
          <w:sz w:val="28"/>
          <w:szCs w:val="28"/>
        </w:rPr>
        <w:t xml:space="preserve">з питань </w:t>
      </w:r>
      <w:proofErr w:type="gramStart"/>
      <w:r w:rsidRPr="00B77CF2">
        <w:rPr>
          <w:sz w:val="28"/>
          <w:szCs w:val="28"/>
        </w:rPr>
        <w:t>соц</w:t>
      </w:r>
      <w:proofErr w:type="gramEnd"/>
      <w:r w:rsidRPr="00B77CF2">
        <w:rPr>
          <w:sz w:val="28"/>
          <w:szCs w:val="28"/>
        </w:rPr>
        <w:t>іально-економічного розвитку, благоустрою, комунального господарства та управління комунальною власністю громади і з питань планування, бюджету та фінансі</w:t>
      </w:r>
      <w:proofErr w:type="gramStart"/>
      <w:r w:rsidRPr="00B77CF2">
        <w:rPr>
          <w:sz w:val="28"/>
          <w:szCs w:val="28"/>
        </w:rPr>
        <w:t>в</w:t>
      </w:r>
      <w:proofErr w:type="gramEnd"/>
      <w:r w:rsidRPr="00B77CF2">
        <w:rPr>
          <w:sz w:val="28"/>
          <w:szCs w:val="28"/>
        </w:rPr>
        <w:t>:</w:t>
      </w:r>
    </w:p>
    <w:p w:rsidR="006D5B79" w:rsidRDefault="006D5B79" w:rsidP="006D5B79">
      <w:pPr>
        <w:ind w:firstLine="708"/>
        <w:jc w:val="both"/>
        <w:rPr>
          <w:szCs w:val="28"/>
        </w:rPr>
      </w:pPr>
    </w:p>
    <w:p w:rsidR="006D5B79" w:rsidRDefault="006D5B79" w:rsidP="006D5B79">
      <w:pPr>
        <w:ind w:firstLine="708"/>
        <w:jc w:val="both"/>
        <w:rPr>
          <w:szCs w:val="28"/>
        </w:rPr>
      </w:pPr>
    </w:p>
    <w:p w:rsidR="006D5B79" w:rsidRPr="00CA72F1" w:rsidRDefault="006D5B79" w:rsidP="006D5B79">
      <w:pPr>
        <w:pStyle w:val="a6"/>
        <w:rPr>
          <w:bCs/>
          <w:szCs w:val="28"/>
        </w:rPr>
      </w:pPr>
      <w:r w:rsidRPr="00CA72F1">
        <w:rPr>
          <w:bCs/>
          <w:szCs w:val="28"/>
        </w:rPr>
        <w:t>ОБУХІВСЬКА МІСЬКА РАДА</w:t>
      </w:r>
    </w:p>
    <w:p w:rsidR="006D5B79" w:rsidRDefault="006D5B79" w:rsidP="006D5B79">
      <w:pPr>
        <w:pStyle w:val="Default"/>
        <w:jc w:val="center"/>
        <w:rPr>
          <w:b/>
          <w:bCs/>
          <w:sz w:val="28"/>
          <w:szCs w:val="28"/>
        </w:rPr>
      </w:pPr>
      <w:r w:rsidRPr="005C70C1">
        <w:rPr>
          <w:b/>
          <w:bCs/>
          <w:sz w:val="28"/>
          <w:szCs w:val="28"/>
        </w:rPr>
        <w:t>В И Р І Ш И Л А:</w:t>
      </w:r>
    </w:p>
    <w:p w:rsidR="006D5B79" w:rsidRPr="00F7376C" w:rsidRDefault="006D5B79" w:rsidP="006D5B79">
      <w:pPr>
        <w:pStyle w:val="Default"/>
        <w:contextualSpacing/>
        <w:jc w:val="center"/>
        <w:rPr>
          <w:b/>
          <w:bCs/>
          <w:sz w:val="28"/>
          <w:szCs w:val="28"/>
        </w:rPr>
      </w:pPr>
    </w:p>
    <w:p w:rsidR="006D5B79" w:rsidRPr="00B77CF2" w:rsidRDefault="006D5B79" w:rsidP="006D5B79">
      <w:pPr>
        <w:numPr>
          <w:ilvl w:val="0"/>
          <w:numId w:val="7"/>
        </w:numPr>
        <w:overflowPunct w:val="0"/>
        <w:autoSpaceDE w:val="0"/>
        <w:autoSpaceDN w:val="0"/>
        <w:adjustRightInd w:val="0"/>
        <w:ind w:left="0" w:right="-1" w:firstLine="0"/>
        <w:contextualSpacing/>
        <w:jc w:val="both"/>
        <w:rPr>
          <w:sz w:val="28"/>
          <w:szCs w:val="28"/>
          <w:lang w:val="uk-UA"/>
        </w:rPr>
      </w:pPr>
      <w:r w:rsidRPr="00B77CF2">
        <w:rPr>
          <w:sz w:val="28"/>
          <w:szCs w:val="28"/>
          <w:lang w:val="uk-UA"/>
        </w:rPr>
        <w:t>Внести зміни до міської цільової Програми з питань благоустрою на території Обухівської міської ради на 2018 рік, затвердженої рішенням Обухівської міської ради  від 21.12.2017 року  №664-УП «Про затвердження Міської цільової Програми з питань благоустрою на території Обухівської міської ради на 2018 рік, виклавши у новій редакції кошторис Програми, додається.</w:t>
      </w:r>
    </w:p>
    <w:p w:rsidR="006D5B79" w:rsidRPr="00B77CF2" w:rsidRDefault="006D5B79" w:rsidP="006D5B79">
      <w:pPr>
        <w:ind w:right="-1"/>
        <w:contextualSpacing/>
        <w:jc w:val="both"/>
        <w:rPr>
          <w:sz w:val="28"/>
          <w:szCs w:val="28"/>
          <w:lang w:val="uk-UA"/>
        </w:rPr>
      </w:pPr>
    </w:p>
    <w:p w:rsidR="006D5B79" w:rsidRPr="00B77CF2" w:rsidRDefault="006D5B79" w:rsidP="006D5B79">
      <w:pPr>
        <w:numPr>
          <w:ilvl w:val="0"/>
          <w:numId w:val="7"/>
        </w:numPr>
        <w:overflowPunct w:val="0"/>
        <w:autoSpaceDE w:val="0"/>
        <w:autoSpaceDN w:val="0"/>
        <w:adjustRightInd w:val="0"/>
        <w:ind w:left="0" w:right="-1" w:firstLine="0"/>
        <w:contextualSpacing/>
        <w:jc w:val="both"/>
        <w:rPr>
          <w:sz w:val="28"/>
          <w:szCs w:val="28"/>
          <w:lang w:val="uk-UA"/>
        </w:rPr>
      </w:pPr>
      <w:r w:rsidRPr="00B77CF2">
        <w:rPr>
          <w:sz w:val="28"/>
          <w:szCs w:val="28"/>
          <w:lang w:val="uk-UA"/>
        </w:rPr>
        <w:t xml:space="preserve">Виконавчому комітету Обухівської  міської ради  Київської області – головному розпоряднику коштів міського бюджету: </w:t>
      </w:r>
    </w:p>
    <w:p w:rsidR="006D5B79" w:rsidRPr="006D5B79" w:rsidRDefault="006D5B79" w:rsidP="006D5B79">
      <w:pPr>
        <w:ind w:left="525" w:right="-1"/>
        <w:contextualSpacing/>
        <w:jc w:val="both"/>
        <w:rPr>
          <w:sz w:val="8"/>
          <w:szCs w:val="28"/>
          <w:lang w:val="uk-UA"/>
        </w:rPr>
      </w:pPr>
    </w:p>
    <w:p w:rsidR="006D5B79" w:rsidRPr="00F7376C" w:rsidRDefault="006D5B79" w:rsidP="006D5B79">
      <w:pPr>
        <w:pStyle w:val="Default"/>
        <w:contextualSpacing/>
        <w:jc w:val="both"/>
        <w:rPr>
          <w:sz w:val="28"/>
          <w:szCs w:val="28"/>
        </w:rPr>
      </w:pPr>
      <w:r w:rsidRPr="00F7376C">
        <w:rPr>
          <w:sz w:val="28"/>
          <w:szCs w:val="28"/>
        </w:rPr>
        <w:t xml:space="preserve">3.1. Здійснювати фінансування заходів  </w:t>
      </w:r>
      <w:r>
        <w:rPr>
          <w:sz w:val="28"/>
          <w:szCs w:val="28"/>
        </w:rPr>
        <w:t xml:space="preserve">Міської цільової </w:t>
      </w:r>
      <w:r w:rsidRPr="00F7376C">
        <w:rPr>
          <w:sz w:val="28"/>
        </w:rPr>
        <w:t>Програм</w:t>
      </w:r>
      <w:r>
        <w:rPr>
          <w:sz w:val="28"/>
        </w:rPr>
        <w:t>и</w:t>
      </w:r>
      <w:r w:rsidRPr="00F7376C">
        <w:rPr>
          <w:sz w:val="28"/>
        </w:rPr>
        <w:t xml:space="preserve"> з питань благоустрою на території Обухівської міської ради на 201</w:t>
      </w:r>
      <w:r>
        <w:rPr>
          <w:sz w:val="28"/>
        </w:rPr>
        <w:t>8</w:t>
      </w:r>
      <w:r w:rsidRPr="00F7376C">
        <w:rPr>
          <w:sz w:val="28"/>
        </w:rPr>
        <w:t xml:space="preserve"> рік, </w:t>
      </w:r>
      <w:r w:rsidRPr="00F7376C">
        <w:rPr>
          <w:sz w:val="28"/>
          <w:szCs w:val="28"/>
        </w:rPr>
        <w:t xml:space="preserve">в межах затверджених бюджетних призначень. </w:t>
      </w:r>
    </w:p>
    <w:p w:rsidR="006D5B79" w:rsidRPr="00F7376C" w:rsidRDefault="006D5B79" w:rsidP="006D5B79">
      <w:pPr>
        <w:pStyle w:val="Default"/>
        <w:contextualSpacing/>
        <w:jc w:val="both"/>
        <w:rPr>
          <w:sz w:val="28"/>
          <w:szCs w:val="28"/>
        </w:rPr>
      </w:pPr>
      <w:r w:rsidRPr="00F7376C">
        <w:rPr>
          <w:sz w:val="28"/>
          <w:szCs w:val="28"/>
        </w:rPr>
        <w:t>4.   Контроль за виконанням даного рішення покласти на постійні комісії з питань соціально-економічного розвитку, благоустрою, комунального господарства та управління комунальною власністю громади (голова комісії Геращенко В.М.) і з питань планування, бюджету та фінансів (голова комісії Підтілок М.П.).</w:t>
      </w:r>
    </w:p>
    <w:p w:rsidR="006D5B79" w:rsidRPr="00F7376C" w:rsidRDefault="006D5B79" w:rsidP="006D5B79">
      <w:pPr>
        <w:pStyle w:val="Default"/>
        <w:contextualSpacing/>
        <w:rPr>
          <w:bCs/>
          <w:sz w:val="28"/>
          <w:szCs w:val="28"/>
        </w:rPr>
      </w:pPr>
      <w:r w:rsidRPr="00F7376C">
        <w:rPr>
          <w:bCs/>
          <w:sz w:val="28"/>
          <w:szCs w:val="28"/>
        </w:rPr>
        <w:t xml:space="preserve">    </w:t>
      </w:r>
    </w:p>
    <w:p w:rsidR="006D5B79" w:rsidRPr="005C70C1" w:rsidRDefault="006D5B79" w:rsidP="006D5B79">
      <w:pPr>
        <w:pStyle w:val="Default"/>
        <w:jc w:val="center"/>
        <w:rPr>
          <w:b/>
          <w:bCs/>
          <w:sz w:val="28"/>
          <w:szCs w:val="28"/>
        </w:rPr>
      </w:pPr>
      <w:r w:rsidRPr="005C70C1">
        <w:rPr>
          <w:b/>
          <w:bCs/>
          <w:sz w:val="28"/>
          <w:szCs w:val="28"/>
        </w:rPr>
        <w:t xml:space="preserve">Міський голова </w:t>
      </w:r>
      <w:r w:rsidRPr="005C70C1">
        <w:rPr>
          <w:b/>
          <w:bCs/>
          <w:sz w:val="28"/>
          <w:szCs w:val="28"/>
        </w:rPr>
        <w:tab/>
      </w:r>
      <w:r w:rsidRPr="005C70C1">
        <w:rPr>
          <w:b/>
          <w:bCs/>
          <w:sz w:val="28"/>
          <w:szCs w:val="28"/>
        </w:rPr>
        <w:tab/>
      </w:r>
      <w:r>
        <w:rPr>
          <w:b/>
          <w:bCs/>
          <w:sz w:val="28"/>
          <w:szCs w:val="28"/>
        </w:rPr>
        <w:tab/>
      </w:r>
      <w:r w:rsidRPr="005C70C1">
        <w:rPr>
          <w:b/>
          <w:bCs/>
          <w:sz w:val="28"/>
          <w:szCs w:val="28"/>
        </w:rPr>
        <w:tab/>
      </w:r>
      <w:r w:rsidRPr="005C70C1">
        <w:rPr>
          <w:b/>
          <w:bCs/>
          <w:sz w:val="28"/>
          <w:szCs w:val="28"/>
        </w:rPr>
        <w:tab/>
      </w:r>
      <w:r w:rsidRPr="005C70C1">
        <w:rPr>
          <w:b/>
          <w:bCs/>
          <w:sz w:val="28"/>
          <w:szCs w:val="28"/>
        </w:rPr>
        <w:tab/>
      </w:r>
      <w:r w:rsidRPr="005C70C1">
        <w:rPr>
          <w:b/>
          <w:bCs/>
          <w:sz w:val="28"/>
          <w:szCs w:val="28"/>
        </w:rPr>
        <w:tab/>
      </w:r>
      <w:r w:rsidRPr="005C70C1">
        <w:rPr>
          <w:b/>
          <w:bCs/>
          <w:sz w:val="28"/>
          <w:szCs w:val="28"/>
        </w:rPr>
        <w:tab/>
        <w:t>О.М.</w:t>
      </w:r>
      <w:r>
        <w:rPr>
          <w:b/>
          <w:bCs/>
          <w:sz w:val="28"/>
          <w:szCs w:val="28"/>
        </w:rPr>
        <w:t xml:space="preserve"> </w:t>
      </w:r>
      <w:r w:rsidRPr="005C70C1">
        <w:rPr>
          <w:b/>
          <w:bCs/>
          <w:sz w:val="28"/>
          <w:szCs w:val="28"/>
        </w:rPr>
        <w:t>Левченко</w:t>
      </w:r>
    </w:p>
    <w:p w:rsidR="006D5B79" w:rsidRPr="004A5439" w:rsidRDefault="006D5B79" w:rsidP="006D5B79">
      <w:pPr>
        <w:pStyle w:val="Default"/>
        <w:rPr>
          <w:bCs/>
          <w:sz w:val="2"/>
          <w:szCs w:val="26"/>
        </w:rPr>
      </w:pPr>
    </w:p>
    <w:p w:rsidR="006D5B79" w:rsidRDefault="006D5B79" w:rsidP="006D5B79">
      <w:pPr>
        <w:pStyle w:val="Default"/>
        <w:rPr>
          <w:bCs/>
          <w:sz w:val="18"/>
          <w:szCs w:val="26"/>
        </w:rPr>
      </w:pPr>
    </w:p>
    <w:p w:rsidR="006D5B79" w:rsidRPr="00FD4726" w:rsidRDefault="006D5B79" w:rsidP="006D5B79">
      <w:pPr>
        <w:pStyle w:val="Default"/>
        <w:rPr>
          <w:bCs/>
          <w:sz w:val="18"/>
          <w:szCs w:val="26"/>
        </w:rPr>
      </w:pPr>
    </w:p>
    <w:p w:rsidR="006D5B79" w:rsidRPr="004A5439" w:rsidRDefault="006D5B79" w:rsidP="006D5B79">
      <w:pPr>
        <w:pStyle w:val="Default"/>
        <w:rPr>
          <w:bCs/>
          <w:sz w:val="2"/>
          <w:szCs w:val="26"/>
        </w:rPr>
      </w:pPr>
    </w:p>
    <w:p w:rsidR="006D5B79" w:rsidRPr="00CA4B16" w:rsidRDefault="006D5B79" w:rsidP="006D5B79">
      <w:pPr>
        <w:tabs>
          <w:tab w:val="left" w:pos="142"/>
        </w:tabs>
        <w:spacing w:line="20" w:lineRule="atLeast"/>
        <w:rPr>
          <w:rFonts w:eastAsia="Batang"/>
          <w:sz w:val="22"/>
          <w:szCs w:val="26"/>
        </w:rPr>
      </w:pPr>
      <w:r w:rsidRPr="00CA4B16">
        <w:rPr>
          <w:rFonts w:eastAsia="Batang"/>
          <w:sz w:val="22"/>
          <w:szCs w:val="26"/>
        </w:rPr>
        <w:t>м.  Обухі</w:t>
      </w:r>
      <w:proofErr w:type="gramStart"/>
      <w:r w:rsidRPr="00CA4B16">
        <w:rPr>
          <w:rFonts w:eastAsia="Batang"/>
          <w:sz w:val="22"/>
          <w:szCs w:val="26"/>
        </w:rPr>
        <w:t>в</w:t>
      </w:r>
      <w:proofErr w:type="gramEnd"/>
    </w:p>
    <w:p w:rsidR="006D5B79" w:rsidRPr="00CA4B16" w:rsidRDefault="006D5B79" w:rsidP="00B76BA5">
      <w:pPr>
        <w:tabs>
          <w:tab w:val="left" w:pos="-851"/>
        </w:tabs>
        <w:spacing w:line="20" w:lineRule="atLeast"/>
        <w:rPr>
          <w:rFonts w:eastAsia="Batang"/>
          <w:sz w:val="22"/>
          <w:szCs w:val="26"/>
        </w:rPr>
      </w:pPr>
      <w:r w:rsidRPr="00CA4B16">
        <w:rPr>
          <w:rFonts w:eastAsia="Batang"/>
          <w:sz w:val="22"/>
          <w:szCs w:val="26"/>
        </w:rPr>
        <w:t>№</w:t>
      </w:r>
      <w:r w:rsidRPr="00CA4B16">
        <w:rPr>
          <w:rFonts w:eastAsia="Batang"/>
          <w:color w:val="FFFFFF"/>
          <w:sz w:val="22"/>
          <w:szCs w:val="26"/>
        </w:rPr>
        <w:t xml:space="preserve"> </w:t>
      </w:r>
      <w:r w:rsidR="00B76BA5">
        <w:rPr>
          <w:rFonts w:eastAsia="Batang"/>
          <w:sz w:val="22"/>
          <w:szCs w:val="26"/>
          <w:lang w:val="uk-UA"/>
        </w:rPr>
        <w:t>694-</w:t>
      </w:r>
      <w:r w:rsidRPr="00CA4B16">
        <w:rPr>
          <w:rFonts w:eastAsia="Batang"/>
          <w:sz w:val="22"/>
          <w:szCs w:val="26"/>
        </w:rPr>
        <w:t xml:space="preserve"> </w:t>
      </w:r>
      <w:r>
        <w:rPr>
          <w:rFonts w:eastAsia="Batang"/>
          <w:sz w:val="22"/>
          <w:szCs w:val="26"/>
        </w:rPr>
        <w:t>3</w:t>
      </w:r>
      <w:r w:rsidR="007A0838">
        <w:rPr>
          <w:rFonts w:eastAsia="Batang"/>
          <w:sz w:val="22"/>
          <w:szCs w:val="26"/>
          <w:lang w:val="uk-UA"/>
        </w:rPr>
        <w:t>1</w:t>
      </w:r>
      <w:r w:rsidRPr="00CA4B16">
        <w:rPr>
          <w:rFonts w:eastAsia="Batang"/>
          <w:sz w:val="22"/>
          <w:szCs w:val="26"/>
        </w:rPr>
        <w:t xml:space="preserve"> - VІІ  </w:t>
      </w:r>
    </w:p>
    <w:p w:rsidR="006D5B79" w:rsidRPr="00CA4B16" w:rsidRDefault="006D5B79" w:rsidP="006D5B79">
      <w:pPr>
        <w:tabs>
          <w:tab w:val="left" w:pos="142"/>
          <w:tab w:val="left" w:pos="1620"/>
        </w:tabs>
        <w:spacing w:line="20" w:lineRule="atLeast"/>
        <w:rPr>
          <w:rFonts w:eastAsia="Batang"/>
          <w:sz w:val="22"/>
          <w:szCs w:val="26"/>
        </w:rPr>
      </w:pPr>
      <w:r>
        <w:rPr>
          <w:rFonts w:eastAsia="Batang"/>
          <w:sz w:val="22"/>
          <w:szCs w:val="26"/>
        </w:rPr>
        <w:t>Від 25</w:t>
      </w:r>
      <w:r w:rsidRPr="00CA4B16">
        <w:rPr>
          <w:rFonts w:eastAsia="Batang"/>
          <w:sz w:val="22"/>
          <w:szCs w:val="26"/>
        </w:rPr>
        <w:t>.</w:t>
      </w:r>
      <w:r>
        <w:rPr>
          <w:rFonts w:eastAsia="Batang"/>
          <w:sz w:val="22"/>
          <w:szCs w:val="26"/>
        </w:rPr>
        <w:t>01</w:t>
      </w:r>
      <w:r w:rsidRPr="00CA4B16">
        <w:rPr>
          <w:rFonts w:eastAsia="Batang"/>
          <w:sz w:val="22"/>
          <w:szCs w:val="26"/>
        </w:rPr>
        <w:t>.201</w:t>
      </w:r>
      <w:r>
        <w:rPr>
          <w:rFonts w:eastAsia="Batang"/>
          <w:sz w:val="22"/>
          <w:szCs w:val="26"/>
        </w:rPr>
        <w:t>8</w:t>
      </w:r>
      <w:r w:rsidRPr="00CA4B16">
        <w:rPr>
          <w:rFonts w:eastAsia="Batang"/>
          <w:sz w:val="22"/>
          <w:szCs w:val="26"/>
        </w:rPr>
        <w:t xml:space="preserve"> року</w:t>
      </w:r>
    </w:p>
    <w:p w:rsidR="006D5B79" w:rsidRDefault="006D5B79" w:rsidP="006D5B79">
      <w:pPr>
        <w:tabs>
          <w:tab w:val="left" w:pos="142"/>
          <w:tab w:val="left" w:pos="1620"/>
        </w:tabs>
        <w:spacing w:line="20" w:lineRule="atLeast"/>
        <w:rPr>
          <w:rFonts w:eastAsia="Batang"/>
          <w:sz w:val="16"/>
          <w:szCs w:val="26"/>
        </w:rPr>
      </w:pPr>
      <w:r w:rsidRPr="00CA4B16">
        <w:rPr>
          <w:rFonts w:eastAsia="Batang"/>
          <w:sz w:val="16"/>
          <w:szCs w:val="26"/>
        </w:rPr>
        <w:t>Вик</w:t>
      </w:r>
      <w:proofErr w:type="gramStart"/>
      <w:r w:rsidRPr="00CA4B16">
        <w:rPr>
          <w:rFonts w:eastAsia="Batang"/>
          <w:sz w:val="16"/>
          <w:szCs w:val="26"/>
        </w:rPr>
        <w:t>.К</w:t>
      </w:r>
      <w:proofErr w:type="gramEnd"/>
      <w:r w:rsidRPr="00CA4B16">
        <w:rPr>
          <w:rFonts w:eastAsia="Batang"/>
          <w:sz w:val="16"/>
          <w:szCs w:val="26"/>
        </w:rPr>
        <w:t xml:space="preserve">улініч І.В.  </w:t>
      </w:r>
    </w:p>
    <w:p w:rsidR="006D5B79" w:rsidRDefault="006D5B79" w:rsidP="006D5B79">
      <w:pPr>
        <w:pStyle w:val="Default"/>
        <w:pageBreakBefore/>
        <w:jc w:val="right"/>
        <w:rPr>
          <w:sz w:val="28"/>
          <w:szCs w:val="28"/>
        </w:rPr>
      </w:pPr>
      <w:r>
        <w:rPr>
          <w:sz w:val="28"/>
          <w:szCs w:val="28"/>
        </w:rPr>
        <w:lastRenderedPageBreak/>
        <w:t>Додаток  2</w:t>
      </w:r>
    </w:p>
    <w:p w:rsidR="006D5B79" w:rsidRDefault="006D5B79" w:rsidP="006D5B79">
      <w:pPr>
        <w:pStyle w:val="Default"/>
        <w:ind w:left="6372"/>
        <w:jc w:val="both"/>
        <w:rPr>
          <w:sz w:val="28"/>
          <w:szCs w:val="28"/>
        </w:rPr>
      </w:pPr>
      <w:r>
        <w:rPr>
          <w:sz w:val="28"/>
          <w:szCs w:val="28"/>
        </w:rPr>
        <w:t xml:space="preserve">до Міської цільової Програми з питань благоустрою на території Обухівської міської ради на 2018 рік  </w:t>
      </w:r>
    </w:p>
    <w:p w:rsidR="006D5B79" w:rsidRDefault="006D5B79" w:rsidP="006D5B79">
      <w:pPr>
        <w:pStyle w:val="Default"/>
        <w:ind w:left="6372"/>
        <w:jc w:val="both"/>
        <w:rPr>
          <w:sz w:val="28"/>
          <w:szCs w:val="28"/>
        </w:rPr>
      </w:pPr>
    </w:p>
    <w:p w:rsidR="006D5B79" w:rsidRDefault="006D5B79" w:rsidP="006D5B79">
      <w:pPr>
        <w:jc w:val="center"/>
        <w:rPr>
          <w:rFonts w:ascii="Calibri" w:hAnsi="Calibri"/>
          <w:szCs w:val="28"/>
        </w:rPr>
      </w:pPr>
      <w:r w:rsidRPr="004B6E37">
        <w:rPr>
          <w:szCs w:val="28"/>
        </w:rPr>
        <w:t>Кошторис Міської цільової Програми з питань  благоустрою на території</w:t>
      </w:r>
      <w:r>
        <w:rPr>
          <w:szCs w:val="28"/>
        </w:rPr>
        <w:t xml:space="preserve"> Обухівської міської ради на  201</w:t>
      </w:r>
      <w:r>
        <w:rPr>
          <w:rFonts w:ascii="Calibri" w:hAnsi="Calibri"/>
          <w:szCs w:val="28"/>
        </w:rPr>
        <w:t>8</w:t>
      </w:r>
      <w:r>
        <w:rPr>
          <w:szCs w:val="28"/>
        </w:rPr>
        <w:t xml:space="preserve"> </w:t>
      </w:r>
      <w:proofErr w:type="gramStart"/>
      <w:r>
        <w:rPr>
          <w:szCs w:val="28"/>
        </w:rPr>
        <w:t>р</w:t>
      </w:r>
      <w:proofErr w:type="gramEnd"/>
      <w:r>
        <w:rPr>
          <w:szCs w:val="28"/>
        </w:rPr>
        <w:t>ік</w:t>
      </w:r>
    </w:p>
    <w:p w:rsidR="006D5B79" w:rsidRPr="005E6F70" w:rsidRDefault="006D5B79" w:rsidP="006D5B79">
      <w:pPr>
        <w:jc w:val="center"/>
        <w:rPr>
          <w:rFonts w:ascii="Calibri" w:hAnsi="Calibri"/>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64"/>
        <w:gridCol w:w="5424"/>
        <w:gridCol w:w="2160"/>
      </w:tblGrid>
      <w:tr w:rsidR="006D5B79" w:rsidRPr="009F46D2" w:rsidTr="0061588B">
        <w:trPr>
          <w:jc w:val="center"/>
        </w:trPr>
        <w:tc>
          <w:tcPr>
            <w:tcW w:w="1164" w:type="dxa"/>
          </w:tcPr>
          <w:p w:rsidR="006D5B79" w:rsidRPr="009F46D2" w:rsidRDefault="006D5B79" w:rsidP="0061588B">
            <w:pPr>
              <w:jc w:val="center"/>
              <w:rPr>
                <w:b/>
                <w:bCs/>
                <w:color w:val="000000"/>
                <w:sz w:val="26"/>
                <w:szCs w:val="26"/>
              </w:rPr>
            </w:pPr>
            <w:r w:rsidRPr="009F46D2">
              <w:rPr>
                <w:b/>
                <w:bCs/>
                <w:color w:val="000000"/>
                <w:sz w:val="26"/>
                <w:szCs w:val="26"/>
              </w:rPr>
              <w:t> № з/</w:t>
            </w:r>
            <w:proofErr w:type="gramStart"/>
            <w:r w:rsidRPr="009F46D2">
              <w:rPr>
                <w:b/>
                <w:bCs/>
                <w:color w:val="000000"/>
                <w:sz w:val="26"/>
                <w:szCs w:val="26"/>
              </w:rPr>
              <w:t>п</w:t>
            </w:r>
            <w:proofErr w:type="gramEnd"/>
          </w:p>
        </w:tc>
        <w:tc>
          <w:tcPr>
            <w:tcW w:w="5424" w:type="dxa"/>
          </w:tcPr>
          <w:p w:rsidR="006D5B79" w:rsidRPr="009F46D2" w:rsidRDefault="006D5B79" w:rsidP="0061588B">
            <w:pPr>
              <w:jc w:val="center"/>
              <w:rPr>
                <w:color w:val="000000"/>
                <w:sz w:val="26"/>
                <w:szCs w:val="26"/>
              </w:rPr>
            </w:pPr>
            <w:r w:rsidRPr="009F46D2">
              <w:rPr>
                <w:color w:val="000000"/>
                <w:sz w:val="26"/>
                <w:szCs w:val="26"/>
              </w:rPr>
              <w:t>Заходи</w:t>
            </w:r>
          </w:p>
        </w:tc>
        <w:tc>
          <w:tcPr>
            <w:tcW w:w="2160" w:type="dxa"/>
          </w:tcPr>
          <w:p w:rsidR="006D5B79" w:rsidRPr="009F46D2" w:rsidRDefault="006D5B79" w:rsidP="0061588B">
            <w:pPr>
              <w:jc w:val="center"/>
              <w:rPr>
                <w:color w:val="000000"/>
                <w:sz w:val="26"/>
                <w:szCs w:val="26"/>
              </w:rPr>
            </w:pPr>
            <w:r w:rsidRPr="009F46D2">
              <w:rPr>
                <w:color w:val="000000"/>
                <w:sz w:val="26"/>
                <w:szCs w:val="26"/>
              </w:rPr>
              <w:t>Сума  бюджетних кошти</w:t>
            </w:r>
            <w:proofErr w:type="gramStart"/>
            <w:r w:rsidRPr="009F46D2">
              <w:rPr>
                <w:color w:val="000000"/>
                <w:sz w:val="26"/>
                <w:szCs w:val="26"/>
              </w:rPr>
              <w:t>,г</w:t>
            </w:r>
            <w:proofErr w:type="gramEnd"/>
            <w:r w:rsidRPr="009F46D2">
              <w:rPr>
                <w:color w:val="000000"/>
                <w:sz w:val="26"/>
                <w:szCs w:val="26"/>
              </w:rPr>
              <w:t xml:space="preserve">рн.  </w:t>
            </w:r>
          </w:p>
        </w:tc>
      </w:tr>
      <w:tr w:rsidR="006D5B79" w:rsidRPr="009F46D2" w:rsidTr="0061588B">
        <w:trPr>
          <w:jc w:val="center"/>
        </w:trPr>
        <w:tc>
          <w:tcPr>
            <w:tcW w:w="1164" w:type="dxa"/>
          </w:tcPr>
          <w:p w:rsidR="006D5B79" w:rsidRPr="009F46D2" w:rsidRDefault="006D5B79" w:rsidP="0061588B">
            <w:pPr>
              <w:jc w:val="center"/>
              <w:rPr>
                <w:b/>
                <w:bCs/>
                <w:color w:val="000000"/>
                <w:sz w:val="26"/>
                <w:szCs w:val="26"/>
              </w:rPr>
            </w:pPr>
          </w:p>
        </w:tc>
        <w:tc>
          <w:tcPr>
            <w:tcW w:w="5424" w:type="dxa"/>
          </w:tcPr>
          <w:p w:rsidR="006D5B79" w:rsidRPr="009F46D2" w:rsidRDefault="006D5B79" w:rsidP="0061588B">
            <w:pPr>
              <w:pStyle w:val="Default"/>
              <w:rPr>
                <w:b/>
                <w:sz w:val="26"/>
                <w:szCs w:val="26"/>
              </w:rPr>
            </w:pPr>
            <w:r w:rsidRPr="009F46D2">
              <w:rPr>
                <w:b/>
                <w:sz w:val="26"/>
                <w:szCs w:val="26"/>
              </w:rPr>
              <w:t>Розділ 1. Утримання та обслуговування об’єктів благоустрою населених пунктів Обухівської міської ради на 2018 рік</w:t>
            </w:r>
          </w:p>
        </w:tc>
        <w:tc>
          <w:tcPr>
            <w:tcW w:w="2160" w:type="dxa"/>
          </w:tcPr>
          <w:p w:rsidR="006D5B79" w:rsidRPr="009F46D2" w:rsidRDefault="006D5B79" w:rsidP="0061588B">
            <w:pPr>
              <w:jc w:val="center"/>
              <w:rPr>
                <w:b/>
                <w:color w:val="000000"/>
                <w:sz w:val="26"/>
                <w:szCs w:val="26"/>
              </w:rPr>
            </w:pPr>
            <w:r w:rsidRPr="009F46D2">
              <w:rPr>
                <w:b/>
                <w:color w:val="000000"/>
                <w:sz w:val="26"/>
                <w:szCs w:val="26"/>
              </w:rPr>
              <w:t>18 933 000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1</w:t>
            </w:r>
          </w:p>
        </w:tc>
        <w:tc>
          <w:tcPr>
            <w:tcW w:w="5424" w:type="dxa"/>
          </w:tcPr>
          <w:p w:rsidR="006D5B79" w:rsidRPr="009F46D2" w:rsidRDefault="006D5B79" w:rsidP="0061588B">
            <w:pPr>
              <w:pStyle w:val="af8"/>
              <w:rPr>
                <w:rFonts w:ascii="Times New Roman" w:hAnsi="Times New Roman"/>
                <w:color w:val="000000"/>
                <w:sz w:val="26"/>
                <w:szCs w:val="26"/>
                <w:lang w:val="uk-UA"/>
              </w:rPr>
            </w:pPr>
            <w:r w:rsidRPr="009F46D2">
              <w:rPr>
                <w:rFonts w:ascii="Times New Roman" w:hAnsi="Times New Roman"/>
                <w:color w:val="000000"/>
                <w:sz w:val="26"/>
                <w:szCs w:val="26"/>
                <w:lang w:val="uk-UA"/>
              </w:rPr>
              <w:t xml:space="preserve">Послуги  щодо благоустрою територій </w:t>
            </w:r>
          </w:p>
          <w:p w:rsidR="006D5B79" w:rsidRPr="009F46D2" w:rsidRDefault="006D5B79" w:rsidP="0061588B">
            <w:pPr>
              <w:pStyle w:val="af8"/>
              <w:rPr>
                <w:rFonts w:ascii="Times New Roman" w:hAnsi="Times New Roman"/>
                <w:color w:val="000000"/>
                <w:sz w:val="26"/>
                <w:szCs w:val="26"/>
                <w:lang w:val="uk-UA"/>
              </w:rPr>
            </w:pPr>
            <w:r w:rsidRPr="009F46D2">
              <w:rPr>
                <w:rFonts w:ascii="Times New Roman" w:hAnsi="Times New Roman"/>
                <w:color w:val="000000"/>
                <w:sz w:val="26"/>
                <w:szCs w:val="26"/>
                <w:lang w:val="uk-UA"/>
              </w:rPr>
              <w:t>( благоустрій міста (прибирання територій міста))</w:t>
            </w:r>
          </w:p>
        </w:tc>
        <w:tc>
          <w:tcPr>
            <w:tcW w:w="2160" w:type="dxa"/>
          </w:tcPr>
          <w:p w:rsidR="006D5B79" w:rsidRPr="009F46D2" w:rsidRDefault="006D5B79" w:rsidP="0061588B">
            <w:pPr>
              <w:pStyle w:val="af8"/>
              <w:rPr>
                <w:rFonts w:ascii="Times New Roman" w:hAnsi="Times New Roman"/>
                <w:sz w:val="26"/>
                <w:szCs w:val="26"/>
                <w:highlight w:val="yellow"/>
                <w:lang w:val="uk-UA"/>
              </w:rPr>
            </w:pPr>
            <w:r w:rsidRPr="009F46D2">
              <w:rPr>
                <w:rFonts w:ascii="Times New Roman" w:hAnsi="Times New Roman"/>
                <w:sz w:val="26"/>
                <w:szCs w:val="26"/>
                <w:lang w:val="uk-UA"/>
              </w:rPr>
              <w:t>5 700 000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2</w:t>
            </w:r>
          </w:p>
        </w:tc>
        <w:tc>
          <w:tcPr>
            <w:tcW w:w="5424" w:type="dxa"/>
          </w:tcPr>
          <w:p w:rsidR="006D5B79" w:rsidRPr="009F46D2" w:rsidRDefault="006D5B79" w:rsidP="0061588B">
            <w:pPr>
              <w:pStyle w:val="af8"/>
              <w:rPr>
                <w:rFonts w:ascii="Times New Roman" w:hAnsi="Times New Roman"/>
                <w:color w:val="000000"/>
                <w:sz w:val="26"/>
                <w:szCs w:val="26"/>
                <w:lang w:val="uk-UA"/>
              </w:rPr>
            </w:pPr>
            <w:r w:rsidRPr="009F46D2">
              <w:rPr>
                <w:rFonts w:ascii="Times New Roman" w:hAnsi="Times New Roman"/>
                <w:color w:val="000000"/>
                <w:sz w:val="26"/>
                <w:szCs w:val="26"/>
                <w:lang w:val="uk-UA"/>
              </w:rPr>
              <w:t>Послуги  щодо благоустрою територій</w:t>
            </w:r>
          </w:p>
          <w:p w:rsidR="006D5B79" w:rsidRPr="009F46D2" w:rsidRDefault="006D5B79" w:rsidP="0061588B">
            <w:pPr>
              <w:pStyle w:val="af8"/>
              <w:rPr>
                <w:rFonts w:ascii="Times New Roman" w:hAnsi="Times New Roman"/>
                <w:sz w:val="26"/>
                <w:szCs w:val="26"/>
                <w:lang w:val="uk-UA"/>
              </w:rPr>
            </w:pPr>
            <w:r w:rsidRPr="009F46D2">
              <w:rPr>
                <w:rFonts w:ascii="Times New Roman" w:hAnsi="Times New Roman"/>
                <w:color w:val="000000"/>
                <w:sz w:val="26"/>
                <w:szCs w:val="26"/>
                <w:lang w:val="uk-UA"/>
              </w:rPr>
              <w:t xml:space="preserve"> ( викошування газонів)</w:t>
            </w:r>
          </w:p>
        </w:tc>
        <w:tc>
          <w:tcPr>
            <w:tcW w:w="2160" w:type="dxa"/>
          </w:tcPr>
          <w:p w:rsidR="006D5B79" w:rsidRPr="009F46D2" w:rsidRDefault="006D5B79" w:rsidP="0061588B">
            <w:pPr>
              <w:pStyle w:val="af8"/>
              <w:rPr>
                <w:rFonts w:ascii="Times New Roman" w:hAnsi="Times New Roman"/>
                <w:sz w:val="26"/>
                <w:szCs w:val="26"/>
                <w:highlight w:val="yellow"/>
                <w:lang w:val="uk-UA"/>
              </w:rPr>
            </w:pPr>
            <w:r w:rsidRPr="009F46D2">
              <w:rPr>
                <w:rFonts w:ascii="Times New Roman" w:hAnsi="Times New Roman"/>
                <w:sz w:val="26"/>
                <w:szCs w:val="26"/>
                <w:lang w:val="uk-UA"/>
              </w:rPr>
              <w:t>1 214 200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3</w:t>
            </w:r>
          </w:p>
        </w:tc>
        <w:tc>
          <w:tcPr>
            <w:tcW w:w="5424" w:type="dxa"/>
          </w:tcPr>
          <w:p w:rsidR="006D5B79" w:rsidRPr="009F46D2" w:rsidRDefault="006D5B79" w:rsidP="0061588B">
            <w:pPr>
              <w:pStyle w:val="af8"/>
              <w:rPr>
                <w:rFonts w:ascii="Times New Roman" w:hAnsi="Times New Roman"/>
                <w:color w:val="000000"/>
                <w:sz w:val="26"/>
                <w:szCs w:val="26"/>
                <w:lang w:val="uk-UA"/>
              </w:rPr>
            </w:pPr>
            <w:r w:rsidRPr="009F46D2">
              <w:rPr>
                <w:rFonts w:ascii="Times New Roman" w:hAnsi="Times New Roman"/>
                <w:color w:val="000000"/>
                <w:sz w:val="26"/>
                <w:szCs w:val="26"/>
                <w:lang w:val="uk-UA"/>
              </w:rPr>
              <w:t>Послуги щодо благоустрою  (садіння квітів та кущів)</w:t>
            </w:r>
          </w:p>
        </w:tc>
        <w:tc>
          <w:tcPr>
            <w:tcW w:w="2160" w:type="dxa"/>
          </w:tcPr>
          <w:p w:rsidR="006D5B79" w:rsidRPr="009F46D2" w:rsidRDefault="006D5B79" w:rsidP="0061588B">
            <w:pPr>
              <w:pStyle w:val="af8"/>
              <w:rPr>
                <w:rFonts w:ascii="Times New Roman" w:hAnsi="Times New Roman"/>
                <w:sz w:val="26"/>
                <w:szCs w:val="26"/>
                <w:highlight w:val="yellow"/>
                <w:lang w:val="uk-UA"/>
              </w:rPr>
            </w:pPr>
            <w:r w:rsidRPr="009F46D2">
              <w:rPr>
                <w:rFonts w:ascii="Times New Roman" w:hAnsi="Times New Roman"/>
                <w:sz w:val="26"/>
                <w:szCs w:val="26"/>
                <w:lang w:val="uk-UA"/>
              </w:rPr>
              <w:t>983 700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4</w:t>
            </w:r>
          </w:p>
        </w:tc>
        <w:tc>
          <w:tcPr>
            <w:tcW w:w="5424" w:type="dxa"/>
          </w:tcPr>
          <w:p w:rsidR="006D5B79" w:rsidRPr="009F46D2" w:rsidRDefault="006D5B79" w:rsidP="0061588B">
            <w:pPr>
              <w:pStyle w:val="af8"/>
              <w:rPr>
                <w:rFonts w:ascii="Times New Roman" w:hAnsi="Times New Roman"/>
                <w:color w:val="000000"/>
                <w:sz w:val="26"/>
                <w:szCs w:val="26"/>
                <w:lang w:val="uk-UA"/>
              </w:rPr>
            </w:pPr>
            <w:r w:rsidRPr="009F46D2">
              <w:rPr>
                <w:rFonts w:ascii="Times New Roman" w:hAnsi="Times New Roman"/>
                <w:color w:val="000000"/>
                <w:sz w:val="26"/>
                <w:szCs w:val="26"/>
                <w:lang w:val="uk-UA"/>
              </w:rPr>
              <w:t xml:space="preserve">Послуги  щодо благоустрою ( заходи </w:t>
            </w:r>
            <w:r w:rsidRPr="009F46D2">
              <w:rPr>
                <w:rFonts w:ascii="Times New Roman" w:hAnsi="Times New Roman"/>
                <w:sz w:val="26"/>
                <w:szCs w:val="26"/>
                <w:lang w:val="uk-UA" w:eastAsia="ar-SA"/>
              </w:rPr>
              <w:t xml:space="preserve"> з озеленення міста ( догляд за  квітниками,  їх полив і розрідження)</w:t>
            </w:r>
          </w:p>
        </w:tc>
        <w:tc>
          <w:tcPr>
            <w:tcW w:w="2160" w:type="dxa"/>
          </w:tcPr>
          <w:p w:rsidR="006D5B79" w:rsidRPr="009F46D2" w:rsidRDefault="006D5B79" w:rsidP="0061588B">
            <w:pPr>
              <w:pStyle w:val="af8"/>
              <w:rPr>
                <w:rFonts w:ascii="Times New Roman" w:hAnsi="Times New Roman"/>
                <w:sz w:val="26"/>
                <w:szCs w:val="26"/>
                <w:highlight w:val="yellow"/>
                <w:lang w:val="uk-UA"/>
              </w:rPr>
            </w:pPr>
            <w:r w:rsidRPr="009F46D2">
              <w:rPr>
                <w:rFonts w:ascii="Times New Roman" w:hAnsi="Times New Roman"/>
                <w:sz w:val="26"/>
                <w:szCs w:val="26"/>
                <w:lang w:val="uk-UA"/>
              </w:rPr>
              <w:t>898 000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5</w:t>
            </w:r>
          </w:p>
        </w:tc>
        <w:tc>
          <w:tcPr>
            <w:tcW w:w="542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Експлуатація , поточний ремонт вуличного освітлення</w:t>
            </w:r>
          </w:p>
        </w:tc>
        <w:tc>
          <w:tcPr>
            <w:tcW w:w="2160" w:type="dxa"/>
          </w:tcPr>
          <w:p w:rsidR="006D5B79" w:rsidRPr="009F46D2" w:rsidRDefault="006D5B79" w:rsidP="0061588B">
            <w:pPr>
              <w:pStyle w:val="af8"/>
              <w:rPr>
                <w:rFonts w:ascii="Times New Roman" w:hAnsi="Times New Roman"/>
                <w:sz w:val="26"/>
                <w:szCs w:val="26"/>
                <w:highlight w:val="yellow"/>
                <w:lang w:val="uk-UA"/>
              </w:rPr>
            </w:pPr>
            <w:r w:rsidRPr="009F46D2">
              <w:rPr>
                <w:rFonts w:ascii="Times New Roman" w:hAnsi="Times New Roman"/>
                <w:sz w:val="26"/>
                <w:szCs w:val="26"/>
                <w:lang w:val="uk-UA"/>
              </w:rPr>
              <w:t>1 100 000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6</w:t>
            </w:r>
          </w:p>
        </w:tc>
        <w:tc>
          <w:tcPr>
            <w:tcW w:w="542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Експлуатація вуличного освітлення – Споживання електроенергії</w:t>
            </w:r>
          </w:p>
        </w:tc>
        <w:tc>
          <w:tcPr>
            <w:tcW w:w="2160" w:type="dxa"/>
          </w:tcPr>
          <w:p w:rsidR="006D5B79" w:rsidRPr="009F46D2" w:rsidRDefault="006D5B79" w:rsidP="0061588B">
            <w:pPr>
              <w:pStyle w:val="af8"/>
              <w:rPr>
                <w:rFonts w:ascii="Times New Roman" w:hAnsi="Times New Roman"/>
                <w:sz w:val="26"/>
                <w:szCs w:val="26"/>
                <w:highlight w:val="yellow"/>
                <w:lang w:val="uk-UA"/>
              </w:rPr>
            </w:pPr>
            <w:r w:rsidRPr="009F46D2">
              <w:rPr>
                <w:rFonts w:ascii="Times New Roman" w:hAnsi="Times New Roman"/>
                <w:sz w:val="26"/>
                <w:szCs w:val="26"/>
                <w:lang w:val="uk-UA"/>
              </w:rPr>
              <w:t>4 500 000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7</w:t>
            </w:r>
          </w:p>
        </w:tc>
        <w:tc>
          <w:tcPr>
            <w:tcW w:w="542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Технічне обслуговування павільйону бюветного водопостачання</w:t>
            </w:r>
          </w:p>
        </w:tc>
        <w:tc>
          <w:tcPr>
            <w:tcW w:w="2160" w:type="dxa"/>
          </w:tcPr>
          <w:p w:rsidR="006D5B79" w:rsidRPr="009F46D2" w:rsidRDefault="006D5B79" w:rsidP="0061588B">
            <w:pPr>
              <w:pStyle w:val="af8"/>
              <w:rPr>
                <w:rFonts w:ascii="Times New Roman" w:hAnsi="Times New Roman"/>
                <w:sz w:val="26"/>
                <w:szCs w:val="26"/>
                <w:highlight w:val="yellow"/>
                <w:lang w:val="uk-UA"/>
              </w:rPr>
            </w:pPr>
            <w:r w:rsidRPr="009F46D2">
              <w:rPr>
                <w:rFonts w:ascii="Times New Roman" w:hAnsi="Times New Roman"/>
                <w:sz w:val="26"/>
                <w:szCs w:val="26"/>
                <w:lang w:val="uk-UA"/>
              </w:rPr>
              <w:t>99 400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8</w:t>
            </w:r>
          </w:p>
        </w:tc>
        <w:tc>
          <w:tcPr>
            <w:tcW w:w="542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Технічне обслуговування світлофорів, поточний ремонт</w:t>
            </w:r>
          </w:p>
        </w:tc>
        <w:tc>
          <w:tcPr>
            <w:tcW w:w="2160" w:type="dxa"/>
          </w:tcPr>
          <w:p w:rsidR="006D5B79" w:rsidRPr="009F46D2" w:rsidRDefault="006D5B79" w:rsidP="0061588B">
            <w:pPr>
              <w:pStyle w:val="af8"/>
              <w:rPr>
                <w:rFonts w:ascii="Times New Roman" w:hAnsi="Times New Roman"/>
                <w:sz w:val="26"/>
                <w:szCs w:val="26"/>
                <w:highlight w:val="yellow"/>
                <w:lang w:val="uk-UA"/>
              </w:rPr>
            </w:pPr>
            <w:r w:rsidRPr="009F46D2">
              <w:rPr>
                <w:rFonts w:ascii="Times New Roman" w:hAnsi="Times New Roman"/>
                <w:sz w:val="26"/>
                <w:szCs w:val="26"/>
                <w:lang w:val="uk-UA"/>
              </w:rPr>
              <w:t>199 000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9</w:t>
            </w:r>
          </w:p>
        </w:tc>
        <w:tc>
          <w:tcPr>
            <w:tcW w:w="542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Технічне обслуговування ливневих каналізацій</w:t>
            </w:r>
          </w:p>
        </w:tc>
        <w:tc>
          <w:tcPr>
            <w:tcW w:w="2160" w:type="dxa"/>
          </w:tcPr>
          <w:p w:rsidR="006D5B79" w:rsidRPr="009F46D2" w:rsidRDefault="006D5B79" w:rsidP="0061588B">
            <w:pPr>
              <w:pStyle w:val="af8"/>
              <w:rPr>
                <w:rFonts w:ascii="Times New Roman" w:hAnsi="Times New Roman"/>
                <w:sz w:val="26"/>
                <w:szCs w:val="26"/>
                <w:highlight w:val="yellow"/>
                <w:lang w:val="uk-UA"/>
              </w:rPr>
            </w:pPr>
            <w:r w:rsidRPr="009F46D2">
              <w:rPr>
                <w:rFonts w:ascii="Times New Roman" w:hAnsi="Times New Roman"/>
                <w:sz w:val="26"/>
                <w:szCs w:val="26"/>
                <w:lang w:val="uk-UA"/>
              </w:rPr>
              <w:t>460 300</w:t>
            </w:r>
          </w:p>
        </w:tc>
      </w:tr>
      <w:tr w:rsidR="006D5B79" w:rsidRPr="009F46D2" w:rsidTr="0061588B">
        <w:trPr>
          <w:jc w:val="center"/>
        </w:trPr>
        <w:tc>
          <w:tcPr>
            <w:tcW w:w="1164" w:type="dxa"/>
          </w:tcPr>
          <w:p w:rsidR="006D5B79" w:rsidRPr="005E6F70" w:rsidRDefault="006D5B79" w:rsidP="0061588B">
            <w:pPr>
              <w:pStyle w:val="af8"/>
              <w:rPr>
                <w:rFonts w:ascii="Times New Roman" w:hAnsi="Times New Roman"/>
                <w:color w:val="FF0000"/>
                <w:sz w:val="26"/>
                <w:szCs w:val="26"/>
                <w:lang w:val="uk-UA"/>
              </w:rPr>
            </w:pPr>
            <w:r w:rsidRPr="005E6F70">
              <w:rPr>
                <w:rFonts w:ascii="Times New Roman" w:hAnsi="Times New Roman"/>
                <w:color w:val="FF0000"/>
                <w:sz w:val="26"/>
                <w:szCs w:val="26"/>
                <w:lang w:val="uk-UA"/>
              </w:rPr>
              <w:t>10</w:t>
            </w:r>
          </w:p>
        </w:tc>
        <w:tc>
          <w:tcPr>
            <w:tcW w:w="5424" w:type="dxa"/>
          </w:tcPr>
          <w:p w:rsidR="006D5B79" w:rsidRDefault="006D5B79" w:rsidP="0061588B">
            <w:pPr>
              <w:pStyle w:val="af8"/>
              <w:rPr>
                <w:rFonts w:ascii="Times New Roman" w:hAnsi="Times New Roman"/>
                <w:color w:val="FF0000"/>
                <w:sz w:val="26"/>
                <w:szCs w:val="26"/>
                <w:lang w:val="uk-UA"/>
              </w:rPr>
            </w:pPr>
            <w:r w:rsidRPr="005E6F70">
              <w:rPr>
                <w:rFonts w:ascii="Times New Roman" w:hAnsi="Times New Roman"/>
                <w:color w:val="FF0000"/>
                <w:sz w:val="26"/>
                <w:szCs w:val="26"/>
                <w:lang w:val="uk-UA"/>
              </w:rPr>
              <w:t>Заготовлення піщано-сольової суміші</w:t>
            </w:r>
          </w:p>
          <w:p w:rsidR="006D5B79" w:rsidRPr="005E6F70" w:rsidRDefault="006D5B79" w:rsidP="0061588B">
            <w:pPr>
              <w:pStyle w:val="af8"/>
              <w:rPr>
                <w:rFonts w:ascii="Times New Roman" w:hAnsi="Times New Roman"/>
                <w:color w:val="FF0000"/>
                <w:sz w:val="26"/>
                <w:szCs w:val="26"/>
                <w:lang w:val="uk-UA"/>
              </w:rPr>
            </w:pPr>
          </w:p>
        </w:tc>
        <w:tc>
          <w:tcPr>
            <w:tcW w:w="2160" w:type="dxa"/>
          </w:tcPr>
          <w:p w:rsidR="006D5B79" w:rsidRPr="005E6F70" w:rsidRDefault="006D5B79" w:rsidP="0061588B">
            <w:pPr>
              <w:pStyle w:val="af8"/>
              <w:rPr>
                <w:rFonts w:ascii="Times New Roman" w:hAnsi="Times New Roman"/>
                <w:color w:val="FF0000"/>
                <w:sz w:val="26"/>
                <w:szCs w:val="26"/>
                <w:highlight w:val="yellow"/>
                <w:lang w:val="uk-UA"/>
              </w:rPr>
            </w:pPr>
            <w:r>
              <w:rPr>
                <w:rFonts w:ascii="Times New Roman" w:hAnsi="Times New Roman"/>
                <w:color w:val="FF0000"/>
                <w:sz w:val="26"/>
                <w:szCs w:val="26"/>
                <w:lang w:val="uk-UA"/>
              </w:rPr>
              <w:t>429 300</w:t>
            </w:r>
          </w:p>
        </w:tc>
      </w:tr>
      <w:tr w:rsidR="006D5B79" w:rsidRPr="009F46D2" w:rsidTr="0061588B">
        <w:trPr>
          <w:jc w:val="center"/>
        </w:trPr>
        <w:tc>
          <w:tcPr>
            <w:tcW w:w="1164" w:type="dxa"/>
          </w:tcPr>
          <w:p w:rsidR="006D5B79" w:rsidRPr="005E6F70" w:rsidRDefault="006D5B79" w:rsidP="0061588B">
            <w:pPr>
              <w:pStyle w:val="af8"/>
              <w:rPr>
                <w:rFonts w:ascii="Times New Roman" w:hAnsi="Times New Roman"/>
                <w:color w:val="FF0000"/>
                <w:sz w:val="26"/>
                <w:szCs w:val="26"/>
                <w:lang w:val="uk-UA"/>
              </w:rPr>
            </w:pPr>
            <w:r w:rsidRPr="005E6F70">
              <w:rPr>
                <w:rFonts w:ascii="Times New Roman" w:hAnsi="Times New Roman"/>
                <w:color w:val="FF0000"/>
                <w:sz w:val="26"/>
                <w:szCs w:val="26"/>
                <w:lang w:val="uk-UA"/>
              </w:rPr>
              <w:t>11</w:t>
            </w:r>
          </w:p>
        </w:tc>
        <w:tc>
          <w:tcPr>
            <w:tcW w:w="5424" w:type="dxa"/>
          </w:tcPr>
          <w:p w:rsidR="006D5B79" w:rsidRDefault="006D5B79" w:rsidP="0061588B">
            <w:pPr>
              <w:pStyle w:val="af8"/>
              <w:rPr>
                <w:rFonts w:ascii="Times New Roman" w:hAnsi="Times New Roman"/>
                <w:color w:val="FF0000"/>
                <w:sz w:val="26"/>
                <w:szCs w:val="26"/>
                <w:lang w:val="uk-UA"/>
              </w:rPr>
            </w:pPr>
            <w:r w:rsidRPr="005E6F70">
              <w:rPr>
                <w:rFonts w:ascii="Times New Roman" w:hAnsi="Times New Roman"/>
                <w:color w:val="FF0000"/>
                <w:sz w:val="26"/>
                <w:szCs w:val="26"/>
                <w:lang w:val="uk-UA"/>
              </w:rPr>
              <w:t>Утримання  доріг в зимовий період ( авто послуги по прибиранню та очищенню снігу, по</w:t>
            </w:r>
            <w:r>
              <w:rPr>
                <w:rFonts w:ascii="Times New Roman" w:hAnsi="Times New Roman"/>
                <w:color w:val="FF0000"/>
                <w:sz w:val="26"/>
                <w:szCs w:val="26"/>
                <w:lang w:val="uk-UA"/>
              </w:rPr>
              <w:t>сипка доріг</w:t>
            </w:r>
            <w:r w:rsidRPr="005E6F70">
              <w:rPr>
                <w:rFonts w:ascii="Times New Roman" w:hAnsi="Times New Roman"/>
                <w:color w:val="FF0000"/>
                <w:sz w:val="26"/>
                <w:szCs w:val="26"/>
                <w:lang w:val="uk-UA"/>
              </w:rPr>
              <w:t>)</w:t>
            </w:r>
          </w:p>
          <w:p w:rsidR="006D5B79" w:rsidRPr="005E6F70" w:rsidRDefault="006D5B79" w:rsidP="0061588B">
            <w:pPr>
              <w:pStyle w:val="af8"/>
              <w:rPr>
                <w:rFonts w:ascii="Times New Roman" w:hAnsi="Times New Roman"/>
                <w:color w:val="FF0000"/>
                <w:sz w:val="26"/>
                <w:szCs w:val="26"/>
                <w:lang w:val="uk-UA"/>
              </w:rPr>
            </w:pPr>
          </w:p>
        </w:tc>
        <w:tc>
          <w:tcPr>
            <w:tcW w:w="2160" w:type="dxa"/>
          </w:tcPr>
          <w:p w:rsidR="006D5B79" w:rsidRPr="005E6F70" w:rsidRDefault="006D5B79" w:rsidP="0061588B">
            <w:pPr>
              <w:pStyle w:val="af8"/>
              <w:rPr>
                <w:rFonts w:ascii="Times New Roman" w:hAnsi="Times New Roman"/>
                <w:color w:val="FF0000"/>
                <w:sz w:val="26"/>
                <w:szCs w:val="26"/>
                <w:highlight w:val="yellow"/>
                <w:lang w:val="uk-UA"/>
              </w:rPr>
            </w:pPr>
            <w:r>
              <w:rPr>
                <w:rFonts w:ascii="Times New Roman" w:hAnsi="Times New Roman"/>
                <w:color w:val="FF0000"/>
                <w:sz w:val="26"/>
                <w:szCs w:val="26"/>
                <w:lang w:val="uk-UA"/>
              </w:rPr>
              <w:t>394 700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12</w:t>
            </w:r>
          </w:p>
        </w:tc>
        <w:tc>
          <w:tcPr>
            <w:tcW w:w="542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Технічне обслуговування  водоводу та системи автоматичного поливу  паркової зони «Алея пам’яті героїв небесної сотні»</w:t>
            </w:r>
          </w:p>
        </w:tc>
        <w:tc>
          <w:tcPr>
            <w:tcW w:w="2160"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32 800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13</w:t>
            </w:r>
          </w:p>
        </w:tc>
        <w:tc>
          <w:tcPr>
            <w:tcW w:w="542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 xml:space="preserve">Поточний ремонт  </w:t>
            </w:r>
            <w:r w:rsidRPr="009F46D2">
              <w:rPr>
                <w:rFonts w:ascii="Times New Roman" w:hAnsi="Times New Roman"/>
                <w:color w:val="000000"/>
                <w:sz w:val="26"/>
                <w:szCs w:val="26"/>
                <w:lang w:val="uk-UA"/>
              </w:rPr>
              <w:t xml:space="preserve">та фарбування обладнання на побутових, ігрових та комунальних майданчиках (фарбування дитячих майданчиків приватного сектору,  ремонт </w:t>
            </w:r>
            <w:r w:rsidRPr="009F46D2">
              <w:rPr>
                <w:rFonts w:ascii="Times New Roman" w:hAnsi="Times New Roman"/>
                <w:color w:val="000000"/>
                <w:sz w:val="26"/>
                <w:szCs w:val="26"/>
                <w:lang w:val="uk-UA"/>
              </w:rPr>
              <w:lastRenderedPageBreak/>
              <w:t>паркових лавок</w:t>
            </w:r>
          </w:p>
        </w:tc>
        <w:tc>
          <w:tcPr>
            <w:tcW w:w="2160" w:type="dxa"/>
          </w:tcPr>
          <w:p w:rsidR="006D5B79" w:rsidRPr="009F46D2" w:rsidRDefault="006D5B79" w:rsidP="0061588B">
            <w:pPr>
              <w:pStyle w:val="af8"/>
              <w:rPr>
                <w:rFonts w:ascii="Times New Roman" w:hAnsi="Times New Roman"/>
                <w:sz w:val="26"/>
                <w:szCs w:val="26"/>
                <w:highlight w:val="yellow"/>
                <w:lang w:val="uk-UA"/>
              </w:rPr>
            </w:pPr>
            <w:r w:rsidRPr="009F46D2">
              <w:rPr>
                <w:rFonts w:ascii="Times New Roman" w:hAnsi="Times New Roman"/>
                <w:sz w:val="26"/>
                <w:szCs w:val="26"/>
                <w:lang w:val="uk-UA"/>
              </w:rPr>
              <w:lastRenderedPageBreak/>
              <w:t>170 000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Pr>
                <w:rFonts w:ascii="Times New Roman" w:hAnsi="Times New Roman"/>
                <w:sz w:val="26"/>
                <w:szCs w:val="26"/>
                <w:lang w:val="uk-UA"/>
              </w:rPr>
              <w:lastRenderedPageBreak/>
              <w:t>14</w:t>
            </w:r>
          </w:p>
        </w:tc>
        <w:tc>
          <w:tcPr>
            <w:tcW w:w="542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Придбання рукавичок (для проведення   акцій «Зробимо Україну та місто чистими» в рамках весняного та осіннього місячників благоустрою</w:t>
            </w:r>
          </w:p>
        </w:tc>
        <w:tc>
          <w:tcPr>
            <w:tcW w:w="2160" w:type="dxa"/>
          </w:tcPr>
          <w:p w:rsidR="006D5B79" w:rsidRPr="009F46D2" w:rsidRDefault="006D5B79" w:rsidP="0061588B">
            <w:pPr>
              <w:pStyle w:val="af8"/>
              <w:rPr>
                <w:rFonts w:ascii="Times New Roman" w:hAnsi="Times New Roman"/>
                <w:sz w:val="26"/>
                <w:szCs w:val="26"/>
                <w:highlight w:val="yellow"/>
                <w:lang w:val="uk-UA"/>
              </w:rPr>
            </w:pPr>
            <w:r w:rsidRPr="009F46D2">
              <w:rPr>
                <w:rFonts w:ascii="Times New Roman" w:hAnsi="Times New Roman"/>
                <w:sz w:val="26"/>
                <w:szCs w:val="26"/>
                <w:lang w:val="uk-UA"/>
              </w:rPr>
              <w:t>25 000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Pr>
                <w:rFonts w:ascii="Times New Roman" w:hAnsi="Times New Roman"/>
                <w:sz w:val="26"/>
                <w:szCs w:val="26"/>
                <w:lang w:val="uk-UA"/>
              </w:rPr>
              <w:t>15</w:t>
            </w:r>
          </w:p>
        </w:tc>
        <w:tc>
          <w:tcPr>
            <w:tcW w:w="542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Придбання та встановлення дитячих ігрових майданчиків  в тому числі огорожі (Волошкова, Миру, 17а, Київська 101, 103, 162 а, Лукавиця, Вікторія, Першотравнева, Піщана 101, Каштанова,15, Каштанова 32-34)</w:t>
            </w:r>
          </w:p>
        </w:tc>
        <w:tc>
          <w:tcPr>
            <w:tcW w:w="2160"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1 100 000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Pr>
                <w:rFonts w:ascii="Times New Roman" w:hAnsi="Times New Roman"/>
                <w:sz w:val="26"/>
                <w:szCs w:val="26"/>
                <w:lang w:val="uk-UA"/>
              </w:rPr>
              <w:t>16</w:t>
            </w:r>
          </w:p>
        </w:tc>
        <w:tc>
          <w:tcPr>
            <w:tcW w:w="542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Придбання новорічних прикрас</w:t>
            </w:r>
          </w:p>
        </w:tc>
        <w:tc>
          <w:tcPr>
            <w:tcW w:w="2160"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185 000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Pr>
                <w:rFonts w:ascii="Times New Roman" w:hAnsi="Times New Roman"/>
                <w:sz w:val="26"/>
                <w:szCs w:val="26"/>
                <w:lang w:val="uk-UA"/>
              </w:rPr>
              <w:t>17</w:t>
            </w:r>
          </w:p>
        </w:tc>
        <w:tc>
          <w:tcPr>
            <w:tcW w:w="542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Послуги з прикрашення Головної новорічної ялинки (монтаж та демонтаж)</w:t>
            </w:r>
          </w:p>
        </w:tc>
        <w:tc>
          <w:tcPr>
            <w:tcW w:w="2160"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150 000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Pr>
                <w:rFonts w:ascii="Times New Roman" w:hAnsi="Times New Roman"/>
                <w:sz w:val="26"/>
                <w:szCs w:val="26"/>
                <w:lang w:val="uk-UA"/>
              </w:rPr>
              <w:t>18</w:t>
            </w:r>
          </w:p>
        </w:tc>
        <w:tc>
          <w:tcPr>
            <w:tcW w:w="542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 xml:space="preserve">Послуги по похованню невідомих, безрідних </w:t>
            </w:r>
          </w:p>
        </w:tc>
        <w:tc>
          <w:tcPr>
            <w:tcW w:w="2160"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9 900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Pr>
                <w:rFonts w:ascii="Times New Roman" w:hAnsi="Times New Roman"/>
                <w:sz w:val="26"/>
                <w:szCs w:val="26"/>
                <w:lang w:val="uk-UA"/>
              </w:rPr>
              <w:t>19</w:t>
            </w:r>
          </w:p>
        </w:tc>
        <w:tc>
          <w:tcPr>
            <w:tcW w:w="542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Придбання та встановлення інформаційних дощок (дошки оголошень)</w:t>
            </w:r>
          </w:p>
        </w:tc>
        <w:tc>
          <w:tcPr>
            <w:tcW w:w="2160"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45 000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Pr>
                <w:rFonts w:ascii="Times New Roman" w:hAnsi="Times New Roman"/>
                <w:sz w:val="26"/>
                <w:szCs w:val="26"/>
                <w:lang w:val="uk-UA"/>
              </w:rPr>
              <w:t>20</w:t>
            </w:r>
          </w:p>
        </w:tc>
        <w:tc>
          <w:tcPr>
            <w:tcW w:w="542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Послуги з ліквідації стихійних сміттєзвалищ</w:t>
            </w:r>
          </w:p>
        </w:tc>
        <w:tc>
          <w:tcPr>
            <w:tcW w:w="2160"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59 900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Pr>
                <w:rFonts w:ascii="Times New Roman" w:hAnsi="Times New Roman"/>
                <w:sz w:val="26"/>
                <w:szCs w:val="26"/>
                <w:lang w:val="uk-UA"/>
              </w:rPr>
              <w:t>21</w:t>
            </w:r>
          </w:p>
        </w:tc>
        <w:tc>
          <w:tcPr>
            <w:tcW w:w="542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Послуги з благоустрою кладовищ на території Обухівської міської ради Київської області</w:t>
            </w:r>
          </w:p>
        </w:tc>
        <w:tc>
          <w:tcPr>
            <w:tcW w:w="2160"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199 000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Pr>
                <w:rFonts w:ascii="Times New Roman" w:hAnsi="Times New Roman"/>
                <w:sz w:val="26"/>
                <w:szCs w:val="26"/>
                <w:lang w:val="uk-UA"/>
              </w:rPr>
              <w:t>22</w:t>
            </w:r>
          </w:p>
        </w:tc>
        <w:tc>
          <w:tcPr>
            <w:tcW w:w="542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Послуги з проведення робіт з регулювання чисельності безпритульних тварин (стерилізація)</w:t>
            </w:r>
          </w:p>
        </w:tc>
        <w:tc>
          <w:tcPr>
            <w:tcW w:w="2160"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150 000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Pr>
                <w:rFonts w:ascii="Times New Roman" w:hAnsi="Times New Roman"/>
                <w:sz w:val="26"/>
                <w:szCs w:val="26"/>
                <w:lang w:val="uk-UA"/>
              </w:rPr>
              <w:t>23</w:t>
            </w:r>
          </w:p>
        </w:tc>
        <w:tc>
          <w:tcPr>
            <w:tcW w:w="542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Послуги з обрізання, підрізання, вирізання та кронування дерев; ліквідація наслідків буреломів, сніголамів, вітровалів, ліквідація наслідків техногенного впливу на лісові насадження</w:t>
            </w:r>
          </w:p>
        </w:tc>
        <w:tc>
          <w:tcPr>
            <w:tcW w:w="2160"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199 000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Pr>
                <w:rFonts w:ascii="Times New Roman" w:hAnsi="Times New Roman"/>
                <w:sz w:val="26"/>
                <w:szCs w:val="26"/>
                <w:lang w:val="uk-UA"/>
              </w:rPr>
              <w:t>25</w:t>
            </w:r>
          </w:p>
        </w:tc>
        <w:tc>
          <w:tcPr>
            <w:tcW w:w="542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 xml:space="preserve">Виготовлення проектно-кошторисної документації на послуги, що передбачені заходами програми (послуги з благоустрою, поточний ремонт </w:t>
            </w:r>
            <w:r w:rsidRPr="009F46D2">
              <w:rPr>
                <w:rFonts w:ascii="Times New Roman" w:hAnsi="Times New Roman"/>
                <w:color w:val="000000"/>
                <w:sz w:val="26"/>
                <w:szCs w:val="26"/>
                <w:lang w:val="uk-UA"/>
              </w:rPr>
              <w:t>та фарбування обладнання на побутових, ігрових та комунальних майданчиках (фарбування дитячих майданчиків приватного сектору,  ремонт паркових лавок; вуличне освітлення, благоустрій кладовищ та інше)</w:t>
            </w:r>
          </w:p>
        </w:tc>
        <w:tc>
          <w:tcPr>
            <w:tcW w:w="2160"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9 900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rPr>
              <w:t>2</w:t>
            </w:r>
            <w:r>
              <w:rPr>
                <w:rFonts w:ascii="Times New Roman" w:hAnsi="Times New Roman"/>
                <w:sz w:val="26"/>
                <w:szCs w:val="26"/>
                <w:lang w:val="uk-UA"/>
              </w:rPr>
              <w:t>6</w:t>
            </w:r>
          </w:p>
        </w:tc>
        <w:tc>
          <w:tcPr>
            <w:tcW w:w="5424" w:type="dxa"/>
          </w:tcPr>
          <w:p w:rsidR="006D5B79"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Поточний ремонт дорожніх знаків</w:t>
            </w:r>
          </w:p>
          <w:p w:rsidR="006D5B79" w:rsidRPr="009F46D2" w:rsidRDefault="006D5B79" w:rsidP="0061588B">
            <w:pPr>
              <w:pStyle w:val="af8"/>
              <w:rPr>
                <w:rFonts w:ascii="Times New Roman" w:hAnsi="Times New Roman"/>
                <w:sz w:val="26"/>
                <w:szCs w:val="26"/>
                <w:lang w:val="uk-UA"/>
              </w:rPr>
            </w:pPr>
          </w:p>
        </w:tc>
        <w:tc>
          <w:tcPr>
            <w:tcW w:w="2160"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150 000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Pr>
                <w:rFonts w:ascii="Times New Roman" w:hAnsi="Times New Roman"/>
                <w:sz w:val="26"/>
                <w:szCs w:val="26"/>
                <w:lang w:val="uk-UA"/>
              </w:rPr>
              <w:t>27</w:t>
            </w:r>
          </w:p>
        </w:tc>
        <w:tc>
          <w:tcPr>
            <w:tcW w:w="542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Технічне обслуговування аераційного фонтану</w:t>
            </w:r>
          </w:p>
        </w:tc>
        <w:tc>
          <w:tcPr>
            <w:tcW w:w="2160"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19 900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Pr>
                <w:rFonts w:ascii="Times New Roman" w:hAnsi="Times New Roman"/>
                <w:sz w:val="26"/>
                <w:szCs w:val="26"/>
                <w:lang w:val="uk-UA"/>
              </w:rPr>
              <w:t>28</w:t>
            </w:r>
          </w:p>
        </w:tc>
        <w:tc>
          <w:tcPr>
            <w:tcW w:w="542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Поточний ремонт об’єктів благоустрою (клумби, східці, підпірні стінки, огорожі та інше)</w:t>
            </w:r>
          </w:p>
        </w:tc>
        <w:tc>
          <w:tcPr>
            <w:tcW w:w="2160"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100 000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Pr>
                <w:rFonts w:ascii="Times New Roman" w:hAnsi="Times New Roman"/>
                <w:sz w:val="26"/>
                <w:szCs w:val="26"/>
                <w:lang w:val="uk-UA"/>
              </w:rPr>
              <w:t>29</w:t>
            </w:r>
          </w:p>
        </w:tc>
        <w:tc>
          <w:tcPr>
            <w:tcW w:w="5424" w:type="dxa"/>
          </w:tcPr>
          <w:p w:rsidR="006D5B79"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Придбання та встановлення огорож на кл</w:t>
            </w:r>
            <w:r>
              <w:rPr>
                <w:rFonts w:ascii="Times New Roman" w:hAnsi="Times New Roman"/>
                <w:sz w:val="26"/>
                <w:szCs w:val="26"/>
                <w:lang w:val="uk-UA"/>
              </w:rPr>
              <w:t>адовища (польок старе, сліпакове</w:t>
            </w:r>
            <w:r w:rsidRPr="009F46D2">
              <w:rPr>
                <w:rFonts w:ascii="Times New Roman" w:hAnsi="Times New Roman"/>
                <w:sz w:val="26"/>
                <w:szCs w:val="26"/>
                <w:lang w:val="uk-UA"/>
              </w:rPr>
              <w:t>, яблуневий нове)</w:t>
            </w:r>
          </w:p>
          <w:p w:rsidR="006D5B79" w:rsidRPr="009F46D2" w:rsidRDefault="006D5B79" w:rsidP="0061588B">
            <w:pPr>
              <w:pStyle w:val="af8"/>
              <w:rPr>
                <w:rFonts w:ascii="Times New Roman" w:hAnsi="Times New Roman"/>
                <w:sz w:val="26"/>
                <w:szCs w:val="26"/>
                <w:lang w:val="uk-UA"/>
              </w:rPr>
            </w:pPr>
          </w:p>
        </w:tc>
        <w:tc>
          <w:tcPr>
            <w:tcW w:w="2160"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199 000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Pr>
                <w:rFonts w:ascii="Times New Roman" w:hAnsi="Times New Roman"/>
                <w:sz w:val="26"/>
                <w:szCs w:val="26"/>
                <w:lang w:val="uk-UA"/>
              </w:rPr>
              <w:t>30</w:t>
            </w:r>
          </w:p>
        </w:tc>
        <w:tc>
          <w:tcPr>
            <w:tcW w:w="5424" w:type="dxa"/>
          </w:tcPr>
          <w:p w:rsidR="006D5B79"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 xml:space="preserve">Поточний ремонт дороги з влаштування безпечного нерегульованого переходу «острівець безпеки» по вул. Київській, 14 в </w:t>
            </w:r>
            <w:r w:rsidRPr="009F46D2">
              <w:rPr>
                <w:rFonts w:ascii="Times New Roman" w:hAnsi="Times New Roman"/>
                <w:sz w:val="26"/>
                <w:szCs w:val="26"/>
                <w:lang w:val="uk-UA"/>
              </w:rPr>
              <w:lastRenderedPageBreak/>
              <w:t>м.Обухів в т.ч пкд</w:t>
            </w:r>
          </w:p>
          <w:p w:rsidR="006D5B79" w:rsidRPr="009F46D2" w:rsidRDefault="006D5B79" w:rsidP="0061588B">
            <w:pPr>
              <w:pStyle w:val="af8"/>
              <w:rPr>
                <w:rFonts w:ascii="Times New Roman" w:hAnsi="Times New Roman"/>
                <w:sz w:val="26"/>
                <w:szCs w:val="26"/>
                <w:lang w:val="uk-UA"/>
              </w:rPr>
            </w:pPr>
          </w:p>
        </w:tc>
        <w:tc>
          <w:tcPr>
            <w:tcW w:w="2160"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lastRenderedPageBreak/>
              <w:t>150 000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b/>
                <w:sz w:val="26"/>
                <w:szCs w:val="26"/>
                <w:lang w:val="uk-UA"/>
              </w:rPr>
            </w:pPr>
          </w:p>
        </w:tc>
        <w:tc>
          <w:tcPr>
            <w:tcW w:w="5424" w:type="dxa"/>
          </w:tcPr>
          <w:p w:rsidR="006D5B79" w:rsidRPr="009F46D2" w:rsidRDefault="006D5B79" w:rsidP="0061588B">
            <w:pPr>
              <w:pStyle w:val="Default"/>
              <w:rPr>
                <w:b/>
                <w:sz w:val="26"/>
                <w:szCs w:val="26"/>
              </w:rPr>
            </w:pPr>
            <w:r w:rsidRPr="009F46D2">
              <w:rPr>
                <w:b/>
                <w:sz w:val="26"/>
                <w:szCs w:val="26"/>
              </w:rPr>
              <w:t>Розділ 2 Поточний та капітальний ремонт вулично-дорожньої мережі населених пунктів Обухівської міської ради на 2018 рік</w:t>
            </w:r>
          </w:p>
        </w:tc>
        <w:tc>
          <w:tcPr>
            <w:tcW w:w="2160" w:type="dxa"/>
          </w:tcPr>
          <w:p w:rsidR="006D5B79" w:rsidRPr="009F46D2" w:rsidRDefault="006D5B79" w:rsidP="0061588B">
            <w:pPr>
              <w:pStyle w:val="af8"/>
              <w:rPr>
                <w:rFonts w:ascii="Times New Roman" w:hAnsi="Times New Roman"/>
                <w:b/>
                <w:sz w:val="26"/>
                <w:szCs w:val="26"/>
                <w:lang w:val="uk-UA"/>
              </w:rPr>
            </w:pPr>
            <w:r w:rsidRPr="009F46D2">
              <w:rPr>
                <w:rFonts w:ascii="Times New Roman" w:hAnsi="Times New Roman"/>
                <w:b/>
                <w:sz w:val="26"/>
                <w:szCs w:val="26"/>
                <w:lang w:val="uk-UA"/>
              </w:rPr>
              <w:t>9 531 500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1</w:t>
            </w:r>
          </w:p>
        </w:tc>
        <w:tc>
          <w:tcPr>
            <w:tcW w:w="5424" w:type="dxa"/>
            <w:vAlign w:val="bottom"/>
          </w:tcPr>
          <w:p w:rsidR="006D5B79" w:rsidRPr="009F46D2" w:rsidRDefault="006D5B79" w:rsidP="0061588B">
            <w:pPr>
              <w:rPr>
                <w:color w:val="000000"/>
                <w:sz w:val="26"/>
                <w:szCs w:val="26"/>
              </w:rPr>
            </w:pPr>
            <w:r w:rsidRPr="009F46D2">
              <w:rPr>
                <w:color w:val="000000"/>
                <w:sz w:val="26"/>
                <w:szCs w:val="26"/>
              </w:rPr>
              <w:t xml:space="preserve">Поточний ремонт дороги по вул. Київська </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190 000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2</w:t>
            </w:r>
          </w:p>
        </w:tc>
        <w:tc>
          <w:tcPr>
            <w:tcW w:w="5424" w:type="dxa"/>
            <w:vAlign w:val="bottom"/>
          </w:tcPr>
          <w:p w:rsidR="006D5B79" w:rsidRPr="009F46D2" w:rsidRDefault="006D5B79" w:rsidP="0061588B">
            <w:pPr>
              <w:rPr>
                <w:color w:val="000000"/>
                <w:sz w:val="26"/>
                <w:szCs w:val="26"/>
              </w:rPr>
            </w:pPr>
            <w:r w:rsidRPr="009F46D2">
              <w:rPr>
                <w:color w:val="000000"/>
                <w:sz w:val="26"/>
                <w:szCs w:val="26"/>
              </w:rPr>
              <w:t xml:space="preserve">Поточний ремонт дороги по вул Миру </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190 000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3</w:t>
            </w:r>
          </w:p>
        </w:tc>
        <w:tc>
          <w:tcPr>
            <w:tcW w:w="5424" w:type="dxa"/>
            <w:vAlign w:val="bottom"/>
          </w:tcPr>
          <w:p w:rsidR="006D5B79" w:rsidRPr="009F46D2" w:rsidRDefault="006D5B79" w:rsidP="0061588B">
            <w:pPr>
              <w:rPr>
                <w:color w:val="000000"/>
                <w:sz w:val="26"/>
                <w:szCs w:val="26"/>
              </w:rPr>
            </w:pPr>
            <w:r w:rsidRPr="009F46D2">
              <w:rPr>
                <w:color w:val="000000"/>
                <w:sz w:val="26"/>
                <w:szCs w:val="26"/>
              </w:rPr>
              <w:t xml:space="preserve">Поточний ремонт дороги по вул Каштанова </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190 000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4</w:t>
            </w:r>
          </w:p>
        </w:tc>
        <w:tc>
          <w:tcPr>
            <w:tcW w:w="5424" w:type="dxa"/>
            <w:vAlign w:val="bottom"/>
          </w:tcPr>
          <w:p w:rsidR="006D5B79" w:rsidRPr="009F46D2" w:rsidRDefault="006D5B79" w:rsidP="0061588B">
            <w:pPr>
              <w:rPr>
                <w:color w:val="000000"/>
                <w:sz w:val="26"/>
                <w:szCs w:val="26"/>
              </w:rPr>
            </w:pPr>
            <w:r w:rsidRPr="009F46D2">
              <w:rPr>
                <w:color w:val="000000"/>
                <w:sz w:val="26"/>
                <w:szCs w:val="26"/>
              </w:rPr>
              <w:t xml:space="preserve">Поточний ремонт дороги по </w:t>
            </w:r>
            <w:proofErr w:type="gramStart"/>
            <w:r w:rsidRPr="009F46D2">
              <w:rPr>
                <w:color w:val="000000"/>
                <w:sz w:val="26"/>
                <w:szCs w:val="26"/>
              </w:rPr>
              <w:t>м-н</w:t>
            </w:r>
            <w:proofErr w:type="gramEnd"/>
            <w:r w:rsidRPr="009F46D2">
              <w:rPr>
                <w:color w:val="000000"/>
                <w:sz w:val="26"/>
                <w:szCs w:val="26"/>
              </w:rPr>
              <w:t xml:space="preserve"> Яблуневий</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190 000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5</w:t>
            </w:r>
          </w:p>
        </w:tc>
        <w:tc>
          <w:tcPr>
            <w:tcW w:w="5424" w:type="dxa"/>
            <w:vAlign w:val="bottom"/>
          </w:tcPr>
          <w:p w:rsidR="006D5B79" w:rsidRPr="009F46D2" w:rsidRDefault="006D5B79" w:rsidP="0061588B">
            <w:pPr>
              <w:rPr>
                <w:color w:val="000000"/>
                <w:sz w:val="26"/>
                <w:szCs w:val="26"/>
              </w:rPr>
            </w:pPr>
            <w:r w:rsidRPr="009F46D2">
              <w:rPr>
                <w:color w:val="000000"/>
                <w:sz w:val="26"/>
                <w:szCs w:val="26"/>
              </w:rPr>
              <w:t xml:space="preserve">Поточний ремонт дороги по вул Шевченка </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150 000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6</w:t>
            </w:r>
          </w:p>
        </w:tc>
        <w:tc>
          <w:tcPr>
            <w:tcW w:w="5424" w:type="dxa"/>
            <w:vAlign w:val="bottom"/>
          </w:tcPr>
          <w:p w:rsidR="006D5B79" w:rsidRPr="009F46D2" w:rsidRDefault="006D5B79" w:rsidP="0061588B">
            <w:pPr>
              <w:rPr>
                <w:color w:val="000000"/>
                <w:sz w:val="26"/>
                <w:szCs w:val="26"/>
              </w:rPr>
            </w:pPr>
            <w:r w:rsidRPr="009F46D2">
              <w:rPr>
                <w:color w:val="000000"/>
                <w:sz w:val="26"/>
                <w:szCs w:val="26"/>
              </w:rPr>
              <w:t>Поточний ремонт дороги по вул Малишка</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199 000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7</w:t>
            </w:r>
          </w:p>
        </w:tc>
        <w:tc>
          <w:tcPr>
            <w:tcW w:w="5424" w:type="dxa"/>
            <w:vAlign w:val="bottom"/>
          </w:tcPr>
          <w:p w:rsidR="006D5B79" w:rsidRPr="009F46D2" w:rsidRDefault="006D5B79" w:rsidP="0061588B">
            <w:pPr>
              <w:rPr>
                <w:color w:val="000000"/>
                <w:sz w:val="26"/>
                <w:szCs w:val="26"/>
              </w:rPr>
            </w:pPr>
            <w:r w:rsidRPr="009F46D2">
              <w:rPr>
                <w:color w:val="000000"/>
                <w:sz w:val="26"/>
                <w:szCs w:val="26"/>
              </w:rPr>
              <w:t>Поточний ремонт дороги по вул  8-Листопада</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190 000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8</w:t>
            </w:r>
          </w:p>
        </w:tc>
        <w:tc>
          <w:tcPr>
            <w:tcW w:w="5424" w:type="dxa"/>
            <w:vAlign w:val="bottom"/>
          </w:tcPr>
          <w:p w:rsidR="006D5B79" w:rsidRPr="009F46D2" w:rsidRDefault="006D5B79" w:rsidP="0061588B">
            <w:pPr>
              <w:rPr>
                <w:color w:val="000000"/>
                <w:sz w:val="26"/>
                <w:szCs w:val="26"/>
              </w:rPr>
            </w:pPr>
            <w:r w:rsidRPr="009F46D2">
              <w:rPr>
                <w:color w:val="000000"/>
                <w:sz w:val="26"/>
                <w:szCs w:val="26"/>
              </w:rPr>
              <w:t xml:space="preserve">Поточний ремонт дороги по вул Козацький шлях  </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185 000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9</w:t>
            </w:r>
          </w:p>
        </w:tc>
        <w:tc>
          <w:tcPr>
            <w:tcW w:w="5424" w:type="dxa"/>
            <w:vAlign w:val="bottom"/>
          </w:tcPr>
          <w:p w:rsidR="006D5B79" w:rsidRPr="009F46D2" w:rsidRDefault="006D5B79" w:rsidP="0061588B">
            <w:pPr>
              <w:rPr>
                <w:color w:val="000000"/>
                <w:sz w:val="26"/>
                <w:szCs w:val="26"/>
              </w:rPr>
            </w:pPr>
            <w:r w:rsidRPr="009F46D2">
              <w:rPr>
                <w:color w:val="000000"/>
                <w:sz w:val="26"/>
                <w:szCs w:val="26"/>
              </w:rPr>
              <w:t>Поточний ремонт дороги по вул</w:t>
            </w:r>
            <w:proofErr w:type="gramStart"/>
            <w:r w:rsidRPr="009F46D2">
              <w:rPr>
                <w:color w:val="000000"/>
                <w:sz w:val="26"/>
                <w:szCs w:val="26"/>
              </w:rPr>
              <w:t>.Т</w:t>
            </w:r>
            <w:proofErr w:type="gramEnd"/>
            <w:r w:rsidRPr="009F46D2">
              <w:rPr>
                <w:color w:val="000000"/>
                <w:sz w:val="26"/>
                <w:szCs w:val="26"/>
              </w:rPr>
              <w:t>рипільська</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190 000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10</w:t>
            </w:r>
          </w:p>
        </w:tc>
        <w:tc>
          <w:tcPr>
            <w:tcW w:w="5424" w:type="dxa"/>
            <w:vAlign w:val="bottom"/>
          </w:tcPr>
          <w:p w:rsidR="006D5B79" w:rsidRPr="009F46D2" w:rsidRDefault="006D5B79" w:rsidP="0061588B">
            <w:pPr>
              <w:rPr>
                <w:color w:val="000000"/>
                <w:sz w:val="26"/>
                <w:szCs w:val="26"/>
              </w:rPr>
            </w:pPr>
            <w:r w:rsidRPr="009F46D2">
              <w:rPr>
                <w:color w:val="000000"/>
                <w:sz w:val="26"/>
                <w:szCs w:val="26"/>
              </w:rPr>
              <w:t>Поточний ремонт тротуарів та пішохідних зон по вул</w:t>
            </w:r>
            <w:proofErr w:type="gramStart"/>
            <w:r w:rsidRPr="009F46D2">
              <w:rPr>
                <w:color w:val="000000"/>
                <w:sz w:val="26"/>
                <w:szCs w:val="26"/>
              </w:rPr>
              <w:t>.К</w:t>
            </w:r>
            <w:proofErr w:type="gramEnd"/>
            <w:r w:rsidRPr="009F46D2">
              <w:rPr>
                <w:color w:val="000000"/>
                <w:sz w:val="26"/>
                <w:szCs w:val="26"/>
              </w:rPr>
              <w:t>аштанова</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175 000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11</w:t>
            </w:r>
          </w:p>
        </w:tc>
        <w:tc>
          <w:tcPr>
            <w:tcW w:w="5424" w:type="dxa"/>
            <w:vAlign w:val="bottom"/>
          </w:tcPr>
          <w:p w:rsidR="006D5B79" w:rsidRPr="009F46D2" w:rsidRDefault="006D5B79" w:rsidP="0061588B">
            <w:pPr>
              <w:rPr>
                <w:color w:val="000000"/>
                <w:sz w:val="26"/>
                <w:szCs w:val="26"/>
              </w:rPr>
            </w:pPr>
            <w:r w:rsidRPr="009F46D2">
              <w:rPr>
                <w:color w:val="000000"/>
                <w:sz w:val="26"/>
                <w:szCs w:val="26"/>
              </w:rPr>
              <w:t xml:space="preserve">Поточний ремонт тротуарів  та </w:t>
            </w:r>
            <w:proofErr w:type="gramStart"/>
            <w:r w:rsidRPr="009F46D2">
              <w:rPr>
                <w:color w:val="000000"/>
                <w:sz w:val="26"/>
                <w:szCs w:val="26"/>
              </w:rPr>
              <w:t>п</w:t>
            </w:r>
            <w:proofErr w:type="gramEnd"/>
            <w:r w:rsidRPr="009F46D2">
              <w:rPr>
                <w:color w:val="000000"/>
                <w:sz w:val="26"/>
                <w:szCs w:val="26"/>
              </w:rPr>
              <w:t>ішохідних зон по вул Київська</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190 000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12</w:t>
            </w:r>
          </w:p>
        </w:tc>
        <w:tc>
          <w:tcPr>
            <w:tcW w:w="5424" w:type="dxa"/>
            <w:vAlign w:val="bottom"/>
          </w:tcPr>
          <w:p w:rsidR="006D5B79" w:rsidRPr="009F46D2" w:rsidRDefault="006D5B79" w:rsidP="0061588B">
            <w:pPr>
              <w:rPr>
                <w:color w:val="000000"/>
                <w:sz w:val="26"/>
                <w:szCs w:val="26"/>
              </w:rPr>
            </w:pPr>
            <w:r w:rsidRPr="009F46D2">
              <w:rPr>
                <w:color w:val="000000"/>
                <w:sz w:val="26"/>
                <w:szCs w:val="26"/>
              </w:rPr>
              <w:t xml:space="preserve">Поточний ремонт тротуарів  та </w:t>
            </w:r>
            <w:proofErr w:type="gramStart"/>
            <w:r w:rsidRPr="009F46D2">
              <w:rPr>
                <w:color w:val="000000"/>
                <w:sz w:val="26"/>
                <w:szCs w:val="26"/>
              </w:rPr>
              <w:t>п</w:t>
            </w:r>
            <w:proofErr w:type="gramEnd"/>
            <w:r w:rsidRPr="009F46D2">
              <w:rPr>
                <w:color w:val="000000"/>
                <w:sz w:val="26"/>
                <w:szCs w:val="26"/>
              </w:rPr>
              <w:t>ішохідних зон по вул Миру</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190 000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13</w:t>
            </w:r>
          </w:p>
        </w:tc>
        <w:tc>
          <w:tcPr>
            <w:tcW w:w="5424" w:type="dxa"/>
            <w:vAlign w:val="bottom"/>
          </w:tcPr>
          <w:p w:rsidR="006D5B79" w:rsidRPr="009F46D2" w:rsidRDefault="006D5B79" w:rsidP="0061588B">
            <w:pPr>
              <w:rPr>
                <w:color w:val="000000"/>
                <w:sz w:val="26"/>
                <w:szCs w:val="26"/>
              </w:rPr>
            </w:pPr>
            <w:r w:rsidRPr="009F46D2">
              <w:rPr>
                <w:color w:val="000000"/>
                <w:sz w:val="26"/>
                <w:szCs w:val="26"/>
              </w:rPr>
              <w:t>Поточний ремонт дорожнього покриття по вул</w:t>
            </w:r>
            <w:proofErr w:type="gramStart"/>
            <w:r w:rsidRPr="009F46D2">
              <w:rPr>
                <w:color w:val="000000"/>
                <w:sz w:val="26"/>
                <w:szCs w:val="26"/>
              </w:rPr>
              <w:t>.М</w:t>
            </w:r>
            <w:proofErr w:type="gramEnd"/>
            <w:r w:rsidRPr="009F46D2">
              <w:rPr>
                <w:color w:val="000000"/>
                <w:sz w:val="26"/>
                <w:szCs w:val="26"/>
              </w:rPr>
              <w:t>алишка,, Київська  Каштанова,Миру.,м-н Яблуневий ,40 річчя Перемоги (влаштування дорожньої розмітки)</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195 000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14</w:t>
            </w:r>
          </w:p>
        </w:tc>
        <w:tc>
          <w:tcPr>
            <w:tcW w:w="5424" w:type="dxa"/>
            <w:vAlign w:val="bottom"/>
          </w:tcPr>
          <w:p w:rsidR="006D5B79" w:rsidRPr="009F46D2" w:rsidRDefault="006D5B79" w:rsidP="0061588B">
            <w:pPr>
              <w:rPr>
                <w:color w:val="000000"/>
                <w:sz w:val="26"/>
                <w:szCs w:val="26"/>
              </w:rPr>
            </w:pPr>
            <w:r w:rsidRPr="009F46D2">
              <w:rPr>
                <w:color w:val="000000"/>
                <w:sz w:val="26"/>
                <w:szCs w:val="26"/>
              </w:rPr>
              <w:t>Встановлення дорожніх знакі</w:t>
            </w:r>
            <w:proofErr w:type="gramStart"/>
            <w:r w:rsidRPr="009F46D2">
              <w:rPr>
                <w:color w:val="000000"/>
                <w:sz w:val="26"/>
                <w:szCs w:val="26"/>
              </w:rPr>
              <w:t>в</w:t>
            </w:r>
            <w:proofErr w:type="gramEnd"/>
            <w:r w:rsidRPr="009F46D2">
              <w:rPr>
                <w:color w:val="000000"/>
                <w:sz w:val="26"/>
                <w:szCs w:val="26"/>
              </w:rPr>
              <w:t xml:space="preserve"> </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150 000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15</w:t>
            </w:r>
          </w:p>
        </w:tc>
        <w:tc>
          <w:tcPr>
            <w:tcW w:w="5424" w:type="dxa"/>
            <w:vAlign w:val="bottom"/>
          </w:tcPr>
          <w:p w:rsidR="006D5B79" w:rsidRPr="009F46D2" w:rsidRDefault="006D5B79" w:rsidP="0061588B">
            <w:pPr>
              <w:rPr>
                <w:color w:val="000000"/>
                <w:sz w:val="26"/>
                <w:szCs w:val="26"/>
              </w:rPr>
            </w:pPr>
            <w:r w:rsidRPr="009F46D2">
              <w:rPr>
                <w:color w:val="000000"/>
                <w:sz w:val="26"/>
                <w:szCs w:val="26"/>
              </w:rPr>
              <w:t xml:space="preserve">Поточний ремонт дороги по вул.40-річя Перемоги  </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190 000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16</w:t>
            </w:r>
          </w:p>
        </w:tc>
        <w:tc>
          <w:tcPr>
            <w:tcW w:w="5424" w:type="dxa"/>
            <w:vAlign w:val="bottom"/>
          </w:tcPr>
          <w:p w:rsidR="006D5B79" w:rsidRPr="009F46D2" w:rsidRDefault="006D5B79" w:rsidP="0061588B">
            <w:pPr>
              <w:rPr>
                <w:color w:val="000000"/>
                <w:sz w:val="26"/>
                <w:szCs w:val="26"/>
              </w:rPr>
            </w:pPr>
            <w:r w:rsidRPr="009F46D2">
              <w:rPr>
                <w:color w:val="000000"/>
                <w:sz w:val="26"/>
                <w:szCs w:val="26"/>
              </w:rPr>
              <w:t xml:space="preserve">Поточний ремонт доріг с. Таценки Обухівської міської </w:t>
            </w:r>
            <w:proofErr w:type="gramStart"/>
            <w:r w:rsidRPr="009F46D2">
              <w:rPr>
                <w:color w:val="000000"/>
                <w:sz w:val="26"/>
                <w:szCs w:val="26"/>
              </w:rPr>
              <w:t>ради</w:t>
            </w:r>
            <w:proofErr w:type="gramEnd"/>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190 000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17</w:t>
            </w:r>
          </w:p>
        </w:tc>
        <w:tc>
          <w:tcPr>
            <w:tcW w:w="5424" w:type="dxa"/>
            <w:vAlign w:val="bottom"/>
          </w:tcPr>
          <w:p w:rsidR="006D5B79" w:rsidRPr="009F46D2" w:rsidRDefault="006D5B79" w:rsidP="0061588B">
            <w:pPr>
              <w:rPr>
                <w:color w:val="000000"/>
                <w:sz w:val="26"/>
                <w:szCs w:val="26"/>
              </w:rPr>
            </w:pPr>
            <w:r w:rsidRPr="009F46D2">
              <w:rPr>
                <w:color w:val="000000"/>
                <w:sz w:val="26"/>
                <w:szCs w:val="26"/>
              </w:rPr>
              <w:t>Поточний ремонт дороги мкрн</w:t>
            </w:r>
            <w:proofErr w:type="gramStart"/>
            <w:r w:rsidRPr="009F46D2">
              <w:rPr>
                <w:color w:val="000000"/>
                <w:sz w:val="26"/>
                <w:szCs w:val="26"/>
              </w:rPr>
              <w:t>.Д</w:t>
            </w:r>
            <w:proofErr w:type="gramEnd"/>
            <w:r w:rsidRPr="009F46D2">
              <w:rPr>
                <w:color w:val="000000"/>
                <w:sz w:val="26"/>
                <w:szCs w:val="26"/>
              </w:rPr>
              <w:t>зюбівка</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195 000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18</w:t>
            </w:r>
          </w:p>
        </w:tc>
        <w:tc>
          <w:tcPr>
            <w:tcW w:w="5424" w:type="dxa"/>
            <w:vAlign w:val="bottom"/>
          </w:tcPr>
          <w:p w:rsidR="006D5B79" w:rsidRPr="009F46D2" w:rsidRDefault="006D5B79" w:rsidP="0061588B">
            <w:pPr>
              <w:rPr>
                <w:color w:val="000000"/>
                <w:sz w:val="26"/>
                <w:szCs w:val="26"/>
              </w:rPr>
            </w:pPr>
            <w:r w:rsidRPr="009F46D2">
              <w:rPr>
                <w:color w:val="000000"/>
                <w:sz w:val="26"/>
                <w:szCs w:val="26"/>
              </w:rPr>
              <w:t>Поточний ремонт дороги мкрн</w:t>
            </w:r>
            <w:proofErr w:type="gramStart"/>
            <w:r w:rsidRPr="009F46D2">
              <w:rPr>
                <w:color w:val="000000"/>
                <w:sz w:val="26"/>
                <w:szCs w:val="26"/>
              </w:rPr>
              <w:t>.Л</w:t>
            </w:r>
            <w:proofErr w:type="gramEnd"/>
            <w:r w:rsidRPr="009F46D2">
              <w:rPr>
                <w:color w:val="000000"/>
                <w:sz w:val="26"/>
                <w:szCs w:val="26"/>
              </w:rPr>
              <w:t>укавиця</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195 000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19</w:t>
            </w:r>
          </w:p>
        </w:tc>
        <w:tc>
          <w:tcPr>
            <w:tcW w:w="5424" w:type="dxa"/>
            <w:vAlign w:val="bottom"/>
          </w:tcPr>
          <w:p w:rsidR="006D5B79" w:rsidRPr="009F46D2" w:rsidRDefault="006D5B79" w:rsidP="0061588B">
            <w:pPr>
              <w:rPr>
                <w:color w:val="000000"/>
                <w:sz w:val="26"/>
                <w:szCs w:val="26"/>
              </w:rPr>
            </w:pPr>
            <w:r w:rsidRPr="009F46D2">
              <w:rPr>
                <w:color w:val="000000"/>
                <w:sz w:val="26"/>
                <w:szCs w:val="26"/>
              </w:rPr>
              <w:t>Поточний ремонт дороги по вул.8-го Березня</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195 000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20</w:t>
            </w:r>
          </w:p>
        </w:tc>
        <w:tc>
          <w:tcPr>
            <w:tcW w:w="5424" w:type="dxa"/>
            <w:vAlign w:val="bottom"/>
          </w:tcPr>
          <w:p w:rsidR="006D5B79" w:rsidRPr="009F46D2" w:rsidRDefault="006D5B79" w:rsidP="0061588B">
            <w:pPr>
              <w:rPr>
                <w:color w:val="000000"/>
                <w:sz w:val="26"/>
                <w:szCs w:val="26"/>
              </w:rPr>
            </w:pPr>
            <w:r w:rsidRPr="009F46D2">
              <w:rPr>
                <w:color w:val="000000"/>
                <w:sz w:val="26"/>
                <w:szCs w:val="26"/>
              </w:rPr>
              <w:t>Поточний ремонт дороги по вул</w:t>
            </w:r>
            <w:proofErr w:type="gramStart"/>
            <w:r w:rsidRPr="009F46D2">
              <w:rPr>
                <w:color w:val="000000"/>
                <w:sz w:val="26"/>
                <w:szCs w:val="26"/>
              </w:rPr>
              <w:t>.К</w:t>
            </w:r>
            <w:proofErr w:type="gramEnd"/>
            <w:r w:rsidRPr="009F46D2">
              <w:rPr>
                <w:color w:val="000000"/>
                <w:sz w:val="26"/>
                <w:szCs w:val="26"/>
              </w:rPr>
              <w:t>алинова</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80 000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21</w:t>
            </w:r>
          </w:p>
        </w:tc>
        <w:tc>
          <w:tcPr>
            <w:tcW w:w="5424" w:type="dxa"/>
            <w:vAlign w:val="bottom"/>
          </w:tcPr>
          <w:p w:rsidR="006D5B79" w:rsidRPr="009F46D2" w:rsidRDefault="006D5B79" w:rsidP="0061588B">
            <w:pPr>
              <w:rPr>
                <w:color w:val="000000"/>
                <w:sz w:val="26"/>
                <w:szCs w:val="26"/>
              </w:rPr>
            </w:pPr>
            <w:r w:rsidRPr="009F46D2">
              <w:rPr>
                <w:color w:val="000000"/>
                <w:sz w:val="26"/>
                <w:szCs w:val="26"/>
              </w:rPr>
              <w:t>Поточний ремонт дороги по вул</w:t>
            </w:r>
            <w:proofErr w:type="gramStart"/>
            <w:r w:rsidRPr="009F46D2">
              <w:rPr>
                <w:color w:val="000000"/>
                <w:sz w:val="26"/>
                <w:szCs w:val="26"/>
              </w:rPr>
              <w:t>.Ч</w:t>
            </w:r>
            <w:proofErr w:type="gramEnd"/>
            <w:r w:rsidRPr="009F46D2">
              <w:rPr>
                <w:color w:val="000000"/>
                <w:sz w:val="26"/>
                <w:szCs w:val="26"/>
              </w:rPr>
              <w:t>аплінського</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60 000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22</w:t>
            </w:r>
          </w:p>
        </w:tc>
        <w:tc>
          <w:tcPr>
            <w:tcW w:w="5424" w:type="dxa"/>
            <w:vAlign w:val="bottom"/>
          </w:tcPr>
          <w:p w:rsidR="006D5B79" w:rsidRPr="009F46D2" w:rsidRDefault="006D5B79" w:rsidP="0061588B">
            <w:pPr>
              <w:rPr>
                <w:color w:val="000000"/>
                <w:sz w:val="26"/>
                <w:szCs w:val="26"/>
              </w:rPr>
            </w:pPr>
            <w:r w:rsidRPr="009F46D2">
              <w:rPr>
                <w:color w:val="000000"/>
                <w:sz w:val="26"/>
                <w:szCs w:val="26"/>
              </w:rPr>
              <w:t xml:space="preserve">Поточний ремонт дороги по вул.Б.Хмельницького </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90 000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23</w:t>
            </w:r>
          </w:p>
        </w:tc>
        <w:tc>
          <w:tcPr>
            <w:tcW w:w="5424" w:type="dxa"/>
            <w:vAlign w:val="bottom"/>
          </w:tcPr>
          <w:p w:rsidR="006D5B79" w:rsidRPr="009F46D2" w:rsidRDefault="006D5B79" w:rsidP="0061588B">
            <w:pPr>
              <w:rPr>
                <w:color w:val="000000"/>
                <w:sz w:val="26"/>
                <w:szCs w:val="26"/>
              </w:rPr>
            </w:pPr>
            <w:r w:rsidRPr="009F46D2">
              <w:rPr>
                <w:color w:val="000000"/>
                <w:sz w:val="26"/>
                <w:szCs w:val="26"/>
              </w:rPr>
              <w:t>Поточний ремонт дороги по вул</w:t>
            </w:r>
            <w:proofErr w:type="gramStart"/>
            <w:r w:rsidRPr="009F46D2">
              <w:rPr>
                <w:color w:val="000000"/>
                <w:sz w:val="26"/>
                <w:szCs w:val="26"/>
              </w:rPr>
              <w:t>.К</w:t>
            </w:r>
            <w:proofErr w:type="gramEnd"/>
            <w:r w:rsidRPr="009F46D2">
              <w:rPr>
                <w:color w:val="000000"/>
                <w:sz w:val="26"/>
                <w:szCs w:val="26"/>
              </w:rPr>
              <w:t>озацька</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120 000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24</w:t>
            </w:r>
          </w:p>
        </w:tc>
        <w:tc>
          <w:tcPr>
            <w:tcW w:w="5424" w:type="dxa"/>
            <w:vAlign w:val="bottom"/>
          </w:tcPr>
          <w:p w:rsidR="006D5B79" w:rsidRPr="009F46D2" w:rsidRDefault="006D5B79" w:rsidP="0061588B">
            <w:pPr>
              <w:rPr>
                <w:color w:val="000000"/>
                <w:sz w:val="26"/>
                <w:szCs w:val="26"/>
              </w:rPr>
            </w:pPr>
            <w:r w:rsidRPr="009F46D2">
              <w:rPr>
                <w:color w:val="000000"/>
                <w:sz w:val="26"/>
                <w:szCs w:val="26"/>
              </w:rPr>
              <w:t>Поточний ремонт дороги по вул</w:t>
            </w:r>
            <w:proofErr w:type="gramStart"/>
            <w:r w:rsidRPr="009F46D2">
              <w:rPr>
                <w:color w:val="000000"/>
                <w:sz w:val="26"/>
                <w:szCs w:val="26"/>
              </w:rPr>
              <w:t>.Р</w:t>
            </w:r>
            <w:proofErr w:type="gramEnd"/>
            <w:r w:rsidRPr="009F46D2">
              <w:rPr>
                <w:color w:val="000000"/>
                <w:sz w:val="26"/>
                <w:szCs w:val="26"/>
              </w:rPr>
              <w:t xml:space="preserve">обоча </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130 000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25</w:t>
            </w:r>
          </w:p>
        </w:tc>
        <w:tc>
          <w:tcPr>
            <w:tcW w:w="5424" w:type="dxa"/>
            <w:vAlign w:val="bottom"/>
          </w:tcPr>
          <w:p w:rsidR="006D5B79" w:rsidRPr="009F46D2" w:rsidRDefault="006D5B79" w:rsidP="0061588B">
            <w:pPr>
              <w:rPr>
                <w:color w:val="000000"/>
                <w:sz w:val="26"/>
                <w:szCs w:val="26"/>
              </w:rPr>
            </w:pPr>
            <w:r w:rsidRPr="009F46D2">
              <w:rPr>
                <w:color w:val="000000"/>
                <w:sz w:val="26"/>
                <w:szCs w:val="26"/>
              </w:rPr>
              <w:t>Поточний ремонт дороги по вул</w:t>
            </w:r>
            <w:proofErr w:type="gramStart"/>
            <w:r w:rsidRPr="009F46D2">
              <w:rPr>
                <w:color w:val="000000"/>
                <w:sz w:val="26"/>
                <w:szCs w:val="26"/>
              </w:rPr>
              <w:t>.П</w:t>
            </w:r>
            <w:proofErr w:type="gramEnd"/>
            <w:r w:rsidRPr="009F46D2">
              <w:rPr>
                <w:color w:val="000000"/>
                <w:sz w:val="26"/>
                <w:szCs w:val="26"/>
              </w:rPr>
              <w:t xml:space="preserve">ершотравнева </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80 000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26</w:t>
            </w:r>
          </w:p>
        </w:tc>
        <w:tc>
          <w:tcPr>
            <w:tcW w:w="5424" w:type="dxa"/>
            <w:vAlign w:val="bottom"/>
          </w:tcPr>
          <w:p w:rsidR="006D5B79" w:rsidRPr="009F46D2" w:rsidRDefault="006D5B79" w:rsidP="0061588B">
            <w:pPr>
              <w:rPr>
                <w:color w:val="000000"/>
                <w:sz w:val="26"/>
                <w:szCs w:val="26"/>
              </w:rPr>
            </w:pPr>
            <w:r w:rsidRPr="009F46D2">
              <w:rPr>
                <w:color w:val="000000"/>
                <w:sz w:val="26"/>
                <w:szCs w:val="26"/>
              </w:rPr>
              <w:t>Поточний ремонт дороги по вул</w:t>
            </w:r>
            <w:proofErr w:type="gramStart"/>
            <w:r w:rsidRPr="009F46D2">
              <w:rPr>
                <w:color w:val="000000"/>
                <w:sz w:val="26"/>
                <w:szCs w:val="26"/>
              </w:rPr>
              <w:t>.П</w:t>
            </w:r>
            <w:proofErr w:type="gramEnd"/>
            <w:r w:rsidRPr="009F46D2">
              <w:rPr>
                <w:color w:val="000000"/>
                <w:sz w:val="26"/>
                <w:szCs w:val="26"/>
              </w:rPr>
              <w:t>іщана</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90 000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27</w:t>
            </w:r>
          </w:p>
        </w:tc>
        <w:tc>
          <w:tcPr>
            <w:tcW w:w="5424" w:type="dxa"/>
            <w:vAlign w:val="bottom"/>
          </w:tcPr>
          <w:p w:rsidR="006D5B79" w:rsidRPr="009F46D2" w:rsidRDefault="006D5B79" w:rsidP="0061588B">
            <w:pPr>
              <w:rPr>
                <w:color w:val="000000"/>
                <w:sz w:val="26"/>
                <w:szCs w:val="26"/>
              </w:rPr>
            </w:pPr>
            <w:r w:rsidRPr="009F46D2">
              <w:rPr>
                <w:color w:val="000000"/>
                <w:sz w:val="26"/>
                <w:szCs w:val="26"/>
              </w:rPr>
              <w:t>Поточний ремонт дороги по провул</w:t>
            </w:r>
            <w:proofErr w:type="gramStart"/>
            <w:r w:rsidRPr="009F46D2">
              <w:rPr>
                <w:color w:val="000000"/>
                <w:sz w:val="26"/>
                <w:szCs w:val="26"/>
              </w:rPr>
              <w:t>.П</w:t>
            </w:r>
            <w:proofErr w:type="gramEnd"/>
            <w:r w:rsidRPr="009F46D2">
              <w:rPr>
                <w:color w:val="000000"/>
                <w:sz w:val="26"/>
                <w:szCs w:val="26"/>
              </w:rPr>
              <w:t xml:space="preserve">артизанський </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40 000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28</w:t>
            </w:r>
          </w:p>
        </w:tc>
        <w:tc>
          <w:tcPr>
            <w:tcW w:w="5424" w:type="dxa"/>
            <w:vAlign w:val="bottom"/>
          </w:tcPr>
          <w:p w:rsidR="006D5B79" w:rsidRPr="009F46D2" w:rsidRDefault="006D5B79" w:rsidP="0061588B">
            <w:pPr>
              <w:rPr>
                <w:color w:val="000000"/>
                <w:sz w:val="26"/>
                <w:szCs w:val="26"/>
              </w:rPr>
            </w:pPr>
            <w:r w:rsidRPr="009F46D2">
              <w:rPr>
                <w:color w:val="000000"/>
                <w:sz w:val="26"/>
                <w:szCs w:val="26"/>
              </w:rPr>
              <w:t>Поточний ремонт дороги по вул</w:t>
            </w:r>
            <w:proofErr w:type="gramStart"/>
            <w:r w:rsidRPr="009F46D2">
              <w:rPr>
                <w:color w:val="000000"/>
                <w:sz w:val="26"/>
                <w:szCs w:val="26"/>
              </w:rPr>
              <w:t>.В</w:t>
            </w:r>
            <w:proofErr w:type="gramEnd"/>
            <w:r w:rsidRPr="009F46D2">
              <w:rPr>
                <w:color w:val="000000"/>
                <w:sz w:val="26"/>
                <w:szCs w:val="26"/>
              </w:rPr>
              <w:t xml:space="preserve">олошкова </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70 000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29</w:t>
            </w:r>
          </w:p>
        </w:tc>
        <w:tc>
          <w:tcPr>
            <w:tcW w:w="5424" w:type="dxa"/>
            <w:vAlign w:val="bottom"/>
          </w:tcPr>
          <w:p w:rsidR="006D5B79" w:rsidRPr="009F46D2" w:rsidRDefault="006D5B79" w:rsidP="0061588B">
            <w:pPr>
              <w:rPr>
                <w:color w:val="000000"/>
                <w:sz w:val="26"/>
                <w:szCs w:val="26"/>
              </w:rPr>
            </w:pPr>
            <w:r w:rsidRPr="009F46D2">
              <w:rPr>
                <w:color w:val="000000"/>
                <w:sz w:val="26"/>
                <w:szCs w:val="26"/>
              </w:rPr>
              <w:t>Поточний ремонт дороги по вул. Польок</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50 000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30</w:t>
            </w:r>
          </w:p>
        </w:tc>
        <w:tc>
          <w:tcPr>
            <w:tcW w:w="5424" w:type="dxa"/>
            <w:vAlign w:val="bottom"/>
          </w:tcPr>
          <w:p w:rsidR="006D5B79" w:rsidRPr="009F46D2" w:rsidRDefault="006D5B79" w:rsidP="0061588B">
            <w:pPr>
              <w:rPr>
                <w:color w:val="000000"/>
                <w:sz w:val="26"/>
                <w:szCs w:val="26"/>
              </w:rPr>
            </w:pPr>
            <w:r w:rsidRPr="009F46D2">
              <w:rPr>
                <w:color w:val="000000"/>
                <w:sz w:val="26"/>
                <w:szCs w:val="26"/>
              </w:rPr>
              <w:t xml:space="preserve">Поточний ремонт </w:t>
            </w:r>
            <w:proofErr w:type="gramStart"/>
            <w:r w:rsidRPr="009F46D2">
              <w:rPr>
                <w:color w:val="000000"/>
                <w:sz w:val="26"/>
                <w:szCs w:val="26"/>
              </w:rPr>
              <w:t>п</w:t>
            </w:r>
            <w:proofErr w:type="gramEnd"/>
            <w:r w:rsidRPr="009F46D2">
              <w:rPr>
                <w:color w:val="000000"/>
                <w:sz w:val="26"/>
                <w:szCs w:val="26"/>
              </w:rPr>
              <w:t>ішохідних зон на м-н Яблуневий</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100 000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lastRenderedPageBreak/>
              <w:t>31</w:t>
            </w:r>
          </w:p>
        </w:tc>
        <w:tc>
          <w:tcPr>
            <w:tcW w:w="5424" w:type="dxa"/>
            <w:vAlign w:val="bottom"/>
          </w:tcPr>
          <w:p w:rsidR="006D5B79" w:rsidRPr="009F46D2" w:rsidRDefault="006D5B79" w:rsidP="0061588B">
            <w:pPr>
              <w:rPr>
                <w:color w:val="000000"/>
                <w:sz w:val="26"/>
                <w:szCs w:val="26"/>
              </w:rPr>
            </w:pPr>
            <w:r w:rsidRPr="009F46D2">
              <w:rPr>
                <w:color w:val="000000"/>
                <w:sz w:val="26"/>
                <w:szCs w:val="26"/>
              </w:rPr>
              <w:t xml:space="preserve">Поточний ремонт </w:t>
            </w:r>
            <w:proofErr w:type="gramStart"/>
            <w:r w:rsidRPr="009F46D2">
              <w:rPr>
                <w:color w:val="000000"/>
                <w:sz w:val="26"/>
                <w:szCs w:val="26"/>
              </w:rPr>
              <w:t>п</w:t>
            </w:r>
            <w:proofErr w:type="gramEnd"/>
            <w:r w:rsidRPr="009F46D2">
              <w:rPr>
                <w:color w:val="000000"/>
                <w:sz w:val="26"/>
                <w:szCs w:val="26"/>
              </w:rPr>
              <w:t>ішохідних зон по вул. 8 Березня</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120 000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32</w:t>
            </w:r>
          </w:p>
        </w:tc>
        <w:tc>
          <w:tcPr>
            <w:tcW w:w="5424" w:type="dxa"/>
            <w:vAlign w:val="bottom"/>
          </w:tcPr>
          <w:p w:rsidR="006D5B79" w:rsidRPr="009F46D2" w:rsidRDefault="006D5B79" w:rsidP="0061588B">
            <w:pPr>
              <w:rPr>
                <w:color w:val="000000"/>
                <w:sz w:val="26"/>
                <w:szCs w:val="26"/>
              </w:rPr>
            </w:pPr>
            <w:r w:rsidRPr="009F46D2">
              <w:rPr>
                <w:color w:val="000000"/>
                <w:sz w:val="26"/>
                <w:szCs w:val="26"/>
              </w:rPr>
              <w:t xml:space="preserve">Поточний ремонт </w:t>
            </w:r>
            <w:proofErr w:type="gramStart"/>
            <w:r w:rsidRPr="009F46D2">
              <w:rPr>
                <w:color w:val="000000"/>
                <w:sz w:val="26"/>
                <w:szCs w:val="26"/>
              </w:rPr>
              <w:t>п</w:t>
            </w:r>
            <w:proofErr w:type="gramEnd"/>
            <w:r w:rsidRPr="009F46D2">
              <w:rPr>
                <w:color w:val="000000"/>
                <w:sz w:val="26"/>
                <w:szCs w:val="26"/>
              </w:rPr>
              <w:t xml:space="preserve">ішохідної зони між вул.Б.Хмельницького - Каштанова </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55 000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33</w:t>
            </w:r>
          </w:p>
        </w:tc>
        <w:tc>
          <w:tcPr>
            <w:tcW w:w="5424" w:type="dxa"/>
            <w:vAlign w:val="bottom"/>
          </w:tcPr>
          <w:p w:rsidR="006D5B79" w:rsidRPr="009F46D2" w:rsidRDefault="006D5B79" w:rsidP="0061588B">
            <w:pPr>
              <w:rPr>
                <w:color w:val="000000"/>
                <w:sz w:val="26"/>
                <w:szCs w:val="26"/>
              </w:rPr>
            </w:pPr>
            <w:r w:rsidRPr="009F46D2">
              <w:rPr>
                <w:sz w:val="26"/>
                <w:szCs w:val="26"/>
                <w:lang w:eastAsia="uk-UA"/>
              </w:rPr>
              <w:t>Капітальний ремонт дороги по вул</w:t>
            </w:r>
            <w:proofErr w:type="gramStart"/>
            <w:r w:rsidRPr="009F46D2">
              <w:rPr>
                <w:sz w:val="26"/>
                <w:szCs w:val="26"/>
                <w:lang w:eastAsia="uk-UA"/>
              </w:rPr>
              <w:t>.Ш</w:t>
            </w:r>
            <w:proofErr w:type="gramEnd"/>
            <w:r w:rsidRPr="009F46D2">
              <w:rPr>
                <w:sz w:val="26"/>
                <w:szCs w:val="26"/>
                <w:lang w:eastAsia="uk-UA"/>
              </w:rPr>
              <w:t>евченка в м. Обухові Київської області у тому числі ПКД</w:t>
            </w:r>
          </w:p>
        </w:tc>
        <w:tc>
          <w:tcPr>
            <w:tcW w:w="2160" w:type="dxa"/>
            <w:vAlign w:val="bottom"/>
          </w:tcPr>
          <w:p w:rsidR="006D5B79" w:rsidRPr="009F46D2" w:rsidRDefault="006D5B79" w:rsidP="0061588B">
            <w:pPr>
              <w:jc w:val="center"/>
              <w:rPr>
                <w:color w:val="000000"/>
                <w:sz w:val="26"/>
                <w:szCs w:val="26"/>
              </w:rPr>
            </w:pPr>
            <w:r w:rsidRPr="009F46D2">
              <w:rPr>
                <w:sz w:val="26"/>
                <w:szCs w:val="26"/>
                <w:lang w:eastAsia="uk-UA"/>
              </w:rPr>
              <w:t>1 490 000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34</w:t>
            </w:r>
          </w:p>
        </w:tc>
        <w:tc>
          <w:tcPr>
            <w:tcW w:w="5424" w:type="dxa"/>
            <w:vAlign w:val="bottom"/>
          </w:tcPr>
          <w:p w:rsidR="006D5B79" w:rsidRPr="009F46D2" w:rsidRDefault="006D5B79" w:rsidP="0061588B">
            <w:pPr>
              <w:rPr>
                <w:color w:val="000000"/>
                <w:sz w:val="26"/>
                <w:szCs w:val="26"/>
              </w:rPr>
            </w:pPr>
            <w:r w:rsidRPr="009F46D2">
              <w:rPr>
                <w:sz w:val="26"/>
                <w:szCs w:val="26"/>
                <w:lang w:eastAsia="uk-UA"/>
              </w:rPr>
              <w:t>Капітальний ремонт дороги з укріпленням узбіччя по вул</w:t>
            </w:r>
            <w:proofErr w:type="gramStart"/>
            <w:r w:rsidRPr="009F46D2">
              <w:rPr>
                <w:sz w:val="26"/>
                <w:szCs w:val="26"/>
                <w:lang w:eastAsia="uk-UA"/>
              </w:rPr>
              <w:t>.Г</w:t>
            </w:r>
            <w:proofErr w:type="gramEnd"/>
            <w:r w:rsidRPr="009F46D2">
              <w:rPr>
                <w:sz w:val="26"/>
                <w:szCs w:val="26"/>
                <w:lang w:eastAsia="uk-UA"/>
              </w:rPr>
              <w:t>оголя,35 в м. Обухові Київської області у тому числі ПКД</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290 000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35</w:t>
            </w:r>
          </w:p>
        </w:tc>
        <w:tc>
          <w:tcPr>
            <w:tcW w:w="5424" w:type="dxa"/>
            <w:vAlign w:val="bottom"/>
          </w:tcPr>
          <w:p w:rsidR="006D5B79" w:rsidRPr="006D5B79" w:rsidRDefault="006D5B79" w:rsidP="0061588B">
            <w:pPr>
              <w:rPr>
                <w:sz w:val="26"/>
                <w:szCs w:val="26"/>
                <w:lang w:val="uk-UA"/>
              </w:rPr>
            </w:pPr>
            <w:r w:rsidRPr="006D5B79">
              <w:rPr>
                <w:sz w:val="26"/>
                <w:szCs w:val="26"/>
                <w:lang w:val="uk-UA"/>
              </w:rPr>
              <w:t xml:space="preserve">Виготовлення кошторисної документації Капітальний ремонт дороги від  вул.Шевченка №19 до буд.№21,кладовище, № 31   в м.Обухові Київської області </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9 000</w:t>
            </w:r>
          </w:p>
        </w:tc>
      </w:tr>
      <w:tr w:rsidR="006D5B79" w:rsidRPr="009F46D2" w:rsidTr="0061588B">
        <w:trPr>
          <w:trHeight w:val="595"/>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36</w:t>
            </w:r>
          </w:p>
        </w:tc>
        <w:tc>
          <w:tcPr>
            <w:tcW w:w="5424" w:type="dxa"/>
            <w:vAlign w:val="bottom"/>
          </w:tcPr>
          <w:p w:rsidR="006D5B79" w:rsidRPr="009F46D2" w:rsidRDefault="006D5B79" w:rsidP="0061588B">
            <w:pPr>
              <w:rPr>
                <w:color w:val="000000"/>
                <w:sz w:val="26"/>
                <w:szCs w:val="26"/>
              </w:rPr>
            </w:pPr>
            <w:r w:rsidRPr="009F46D2">
              <w:rPr>
                <w:sz w:val="26"/>
                <w:szCs w:val="26"/>
              </w:rPr>
              <w:t>Капітальний ремонт підпірної стінки по вул</w:t>
            </w:r>
            <w:proofErr w:type="gramStart"/>
            <w:r w:rsidRPr="009F46D2">
              <w:rPr>
                <w:sz w:val="26"/>
                <w:szCs w:val="26"/>
              </w:rPr>
              <w:t>.К</w:t>
            </w:r>
            <w:proofErr w:type="gramEnd"/>
            <w:r w:rsidRPr="009F46D2">
              <w:rPr>
                <w:sz w:val="26"/>
                <w:szCs w:val="26"/>
              </w:rPr>
              <w:t xml:space="preserve">аштанова30-26 в м.Обухів Київської області </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199 900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37</w:t>
            </w:r>
          </w:p>
        </w:tc>
        <w:tc>
          <w:tcPr>
            <w:tcW w:w="5424" w:type="dxa"/>
            <w:vAlign w:val="bottom"/>
          </w:tcPr>
          <w:p w:rsidR="006D5B79" w:rsidRPr="009F46D2" w:rsidRDefault="006D5B79" w:rsidP="0061588B">
            <w:pPr>
              <w:rPr>
                <w:color w:val="000000"/>
                <w:sz w:val="26"/>
                <w:szCs w:val="26"/>
              </w:rPr>
            </w:pPr>
            <w:r w:rsidRPr="009F46D2">
              <w:rPr>
                <w:sz w:val="26"/>
                <w:szCs w:val="26"/>
              </w:rPr>
              <w:t>Капітальний ремонт пішохідих зон по вул</w:t>
            </w:r>
            <w:proofErr w:type="gramStart"/>
            <w:r w:rsidRPr="009F46D2">
              <w:rPr>
                <w:sz w:val="26"/>
                <w:szCs w:val="26"/>
              </w:rPr>
              <w:t>.К</w:t>
            </w:r>
            <w:proofErr w:type="gramEnd"/>
            <w:r w:rsidRPr="009F46D2">
              <w:rPr>
                <w:sz w:val="26"/>
                <w:szCs w:val="26"/>
              </w:rPr>
              <w:t>иївська,156 ( зі сходами) паркової зони біля площадки Рошен в м.Обухів Київської області у тому числі ПКД</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310 000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38</w:t>
            </w:r>
          </w:p>
        </w:tc>
        <w:tc>
          <w:tcPr>
            <w:tcW w:w="5424" w:type="dxa"/>
            <w:vAlign w:val="bottom"/>
          </w:tcPr>
          <w:p w:rsidR="006D5B79" w:rsidRPr="006D5B79" w:rsidRDefault="006D5B79" w:rsidP="0061588B">
            <w:pPr>
              <w:rPr>
                <w:color w:val="000000"/>
                <w:sz w:val="26"/>
                <w:szCs w:val="26"/>
                <w:lang w:val="uk-UA"/>
              </w:rPr>
            </w:pPr>
            <w:r w:rsidRPr="006D5B79">
              <w:rPr>
                <w:sz w:val="26"/>
                <w:szCs w:val="26"/>
                <w:lang w:val="uk-UA"/>
              </w:rPr>
              <w:t>Капітальний ремонт внутрішньодворового проїзду та пішохідних зон жилового будинку №146 по вул.Київській в м.Обухів Київської області у тому числі ПКД</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700 000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39</w:t>
            </w:r>
          </w:p>
        </w:tc>
        <w:tc>
          <w:tcPr>
            <w:tcW w:w="5424" w:type="dxa"/>
            <w:vAlign w:val="bottom"/>
          </w:tcPr>
          <w:p w:rsidR="006D5B79" w:rsidRPr="006D5B79" w:rsidRDefault="006D5B79" w:rsidP="0061588B">
            <w:pPr>
              <w:rPr>
                <w:color w:val="000000"/>
                <w:sz w:val="26"/>
                <w:szCs w:val="26"/>
                <w:lang w:val="uk-UA"/>
              </w:rPr>
            </w:pPr>
            <w:r w:rsidRPr="006D5B79">
              <w:rPr>
                <w:sz w:val="26"/>
                <w:szCs w:val="26"/>
                <w:lang w:val="uk-UA"/>
              </w:rPr>
              <w:t>Виготовлення ПКД "Капітальний ремонт внутрішньодворового проїзду та пішохідних зон  по вул.Київська 123 у місті Обухові, Київської області "</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9 000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40</w:t>
            </w:r>
          </w:p>
        </w:tc>
        <w:tc>
          <w:tcPr>
            <w:tcW w:w="5424" w:type="dxa"/>
            <w:vAlign w:val="bottom"/>
          </w:tcPr>
          <w:p w:rsidR="006D5B79" w:rsidRPr="009F46D2" w:rsidRDefault="006D5B79" w:rsidP="0061588B">
            <w:pPr>
              <w:rPr>
                <w:color w:val="000000"/>
                <w:sz w:val="26"/>
                <w:szCs w:val="26"/>
              </w:rPr>
            </w:pPr>
            <w:r w:rsidRPr="009F46D2">
              <w:rPr>
                <w:sz w:val="26"/>
                <w:szCs w:val="26"/>
              </w:rPr>
              <w:t>Капітальний ремонт внутрішньодворового проїзду та пішохідних зон по вул</w:t>
            </w:r>
            <w:proofErr w:type="gramStart"/>
            <w:r w:rsidRPr="009F46D2">
              <w:rPr>
                <w:sz w:val="26"/>
                <w:szCs w:val="26"/>
              </w:rPr>
              <w:t>.М</w:t>
            </w:r>
            <w:proofErr w:type="gramEnd"/>
            <w:r w:rsidRPr="009F46D2">
              <w:rPr>
                <w:sz w:val="26"/>
                <w:szCs w:val="26"/>
              </w:rPr>
              <w:t xml:space="preserve">иру 14-17А в м.Обухів Київської області </w:t>
            </w:r>
          </w:p>
        </w:tc>
        <w:tc>
          <w:tcPr>
            <w:tcW w:w="2160" w:type="dxa"/>
            <w:vAlign w:val="bottom"/>
          </w:tcPr>
          <w:p w:rsidR="006D5B79" w:rsidRPr="009F46D2" w:rsidRDefault="006D5B79" w:rsidP="0061588B">
            <w:pPr>
              <w:jc w:val="center"/>
              <w:rPr>
                <w:sz w:val="26"/>
                <w:szCs w:val="26"/>
              </w:rPr>
            </w:pPr>
            <w:r w:rsidRPr="009F46D2">
              <w:rPr>
                <w:sz w:val="26"/>
                <w:szCs w:val="26"/>
              </w:rPr>
              <w:t>365 600</w:t>
            </w:r>
          </w:p>
          <w:p w:rsidR="006D5B79" w:rsidRPr="009F46D2" w:rsidRDefault="006D5B79" w:rsidP="0061588B">
            <w:pPr>
              <w:jc w:val="center"/>
              <w:rPr>
                <w:color w:val="000000"/>
                <w:sz w:val="26"/>
                <w:szCs w:val="26"/>
              </w:rPr>
            </w:pP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41</w:t>
            </w:r>
          </w:p>
        </w:tc>
        <w:tc>
          <w:tcPr>
            <w:tcW w:w="5424" w:type="dxa"/>
            <w:vAlign w:val="bottom"/>
          </w:tcPr>
          <w:p w:rsidR="006D5B79" w:rsidRPr="006D5B79" w:rsidRDefault="006D5B79" w:rsidP="0061588B">
            <w:pPr>
              <w:rPr>
                <w:color w:val="000000"/>
                <w:sz w:val="26"/>
                <w:szCs w:val="26"/>
                <w:lang w:val="uk-UA"/>
              </w:rPr>
            </w:pPr>
            <w:r w:rsidRPr="006D5B79">
              <w:rPr>
                <w:sz w:val="26"/>
                <w:szCs w:val="26"/>
                <w:lang w:val="uk-UA"/>
              </w:rPr>
              <w:t xml:space="preserve">Капітальний ремонт пішохідної зони (сходи) в р-ні вул.Миру7  м.Обухів Київської області в т.ч.ПКД </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90 000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42</w:t>
            </w:r>
          </w:p>
        </w:tc>
        <w:tc>
          <w:tcPr>
            <w:tcW w:w="5424" w:type="dxa"/>
            <w:vAlign w:val="bottom"/>
          </w:tcPr>
          <w:p w:rsidR="006D5B79" w:rsidRPr="009F46D2" w:rsidRDefault="006D5B79" w:rsidP="0061588B">
            <w:pPr>
              <w:rPr>
                <w:color w:val="000000"/>
                <w:sz w:val="26"/>
                <w:szCs w:val="26"/>
              </w:rPr>
            </w:pPr>
            <w:r w:rsidRPr="009F46D2">
              <w:rPr>
                <w:sz w:val="26"/>
                <w:szCs w:val="26"/>
              </w:rPr>
              <w:t>Виготовлення проектно-кошторисної документації "Капітальний ремонт внутрішньодворового проїзду та пішохідних зон по вул</w:t>
            </w:r>
            <w:proofErr w:type="gramStart"/>
            <w:r w:rsidRPr="009F46D2">
              <w:rPr>
                <w:sz w:val="26"/>
                <w:szCs w:val="26"/>
              </w:rPr>
              <w:t>.К</w:t>
            </w:r>
            <w:proofErr w:type="gramEnd"/>
            <w:r w:rsidRPr="009F46D2">
              <w:rPr>
                <w:sz w:val="26"/>
                <w:szCs w:val="26"/>
              </w:rPr>
              <w:t xml:space="preserve">иївська 115 в м.Обухів Київської області </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9 000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43</w:t>
            </w:r>
          </w:p>
        </w:tc>
        <w:tc>
          <w:tcPr>
            <w:tcW w:w="5424" w:type="dxa"/>
            <w:vAlign w:val="bottom"/>
          </w:tcPr>
          <w:p w:rsidR="006D5B79" w:rsidRPr="006D5B79" w:rsidRDefault="006D5B79" w:rsidP="0061588B">
            <w:pPr>
              <w:rPr>
                <w:color w:val="000000"/>
                <w:sz w:val="26"/>
                <w:szCs w:val="26"/>
                <w:lang w:val="uk-UA"/>
              </w:rPr>
            </w:pPr>
            <w:r w:rsidRPr="006D5B79">
              <w:rPr>
                <w:sz w:val="26"/>
                <w:szCs w:val="26"/>
                <w:lang w:val="uk-UA"/>
              </w:rPr>
              <w:t>Капітальний ремонт підпірної стінки по вул.Київська,164 в м.Обухів Київської області в т.ч.ПКД</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140 000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44</w:t>
            </w:r>
          </w:p>
        </w:tc>
        <w:tc>
          <w:tcPr>
            <w:tcW w:w="5424" w:type="dxa"/>
            <w:vAlign w:val="bottom"/>
          </w:tcPr>
          <w:p w:rsidR="006D5B79" w:rsidRDefault="006D5B79" w:rsidP="0061588B">
            <w:pPr>
              <w:rPr>
                <w:sz w:val="26"/>
                <w:szCs w:val="26"/>
              </w:rPr>
            </w:pPr>
            <w:r w:rsidRPr="009F46D2">
              <w:rPr>
                <w:sz w:val="26"/>
                <w:szCs w:val="26"/>
              </w:rPr>
              <w:t>Капітальний ремонт дороги  біля житлового будинку  Лермонтова 28 в т.ч</w:t>
            </w:r>
            <w:proofErr w:type="gramStart"/>
            <w:r w:rsidRPr="009F46D2">
              <w:rPr>
                <w:sz w:val="26"/>
                <w:szCs w:val="26"/>
              </w:rPr>
              <w:t>.П</w:t>
            </w:r>
            <w:proofErr w:type="gramEnd"/>
            <w:r w:rsidRPr="009F46D2">
              <w:rPr>
                <w:sz w:val="26"/>
                <w:szCs w:val="26"/>
              </w:rPr>
              <w:t xml:space="preserve">КД </w:t>
            </w:r>
          </w:p>
          <w:p w:rsidR="006D5B79" w:rsidRPr="009F46D2" w:rsidRDefault="006D5B79" w:rsidP="0061588B">
            <w:pPr>
              <w:rPr>
                <w:color w:val="000000"/>
                <w:sz w:val="26"/>
                <w:szCs w:val="26"/>
              </w:rPr>
            </w:pP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130 000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45</w:t>
            </w:r>
          </w:p>
        </w:tc>
        <w:tc>
          <w:tcPr>
            <w:tcW w:w="5424" w:type="dxa"/>
            <w:vAlign w:val="bottom"/>
          </w:tcPr>
          <w:p w:rsidR="006D5B79" w:rsidRPr="006D5B79" w:rsidRDefault="006D5B79" w:rsidP="0061588B">
            <w:pPr>
              <w:rPr>
                <w:sz w:val="26"/>
                <w:szCs w:val="26"/>
                <w:lang w:val="uk-UA"/>
              </w:rPr>
            </w:pPr>
            <w:r w:rsidRPr="006D5B79">
              <w:rPr>
                <w:color w:val="000000"/>
                <w:sz w:val="26"/>
                <w:szCs w:val="26"/>
                <w:lang w:val="uk-UA"/>
              </w:rPr>
              <w:t xml:space="preserve">Капітальний ремонт пішохідної зони по вул.Київська від ж.б №146 (1,2,3п),за ж.б №148, між ж.б.№146 та ж.б №148 , від ж.б №148 (1,2,3п),  за ж.б №150, з торця ж.б №150 </w:t>
            </w:r>
            <w:r w:rsidRPr="006D5B79">
              <w:rPr>
                <w:color w:val="000000"/>
                <w:sz w:val="26"/>
                <w:szCs w:val="26"/>
                <w:lang w:val="uk-UA"/>
              </w:rPr>
              <w:lastRenderedPageBreak/>
              <w:t xml:space="preserve">,перед ж.б №150., в м.Обухові Київської області </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lastRenderedPageBreak/>
              <w:t>295 000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lastRenderedPageBreak/>
              <w:t>46</w:t>
            </w:r>
          </w:p>
        </w:tc>
        <w:tc>
          <w:tcPr>
            <w:tcW w:w="5424" w:type="dxa"/>
            <w:vAlign w:val="bottom"/>
          </w:tcPr>
          <w:p w:rsidR="006D5B79" w:rsidRPr="006D5B79" w:rsidRDefault="006D5B79" w:rsidP="0061588B">
            <w:pPr>
              <w:rPr>
                <w:color w:val="000000"/>
                <w:sz w:val="26"/>
                <w:szCs w:val="26"/>
                <w:lang w:val="uk-UA"/>
              </w:rPr>
            </w:pPr>
            <w:r w:rsidRPr="006D5B79">
              <w:rPr>
                <w:color w:val="000000"/>
                <w:sz w:val="26"/>
                <w:szCs w:val="26"/>
                <w:lang w:val="uk-UA"/>
              </w:rPr>
              <w:t xml:space="preserve">Капітальний ремонт пішохідної зони по вул.Київська ж.б.№115 ( 6 п.), між ж.б №115 та ж.б. №14, 13, 13 а п о вул.Миру в м.Обухові Київської області </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250 000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47</w:t>
            </w:r>
          </w:p>
        </w:tc>
        <w:tc>
          <w:tcPr>
            <w:tcW w:w="5424" w:type="dxa"/>
            <w:vAlign w:val="bottom"/>
          </w:tcPr>
          <w:p w:rsidR="006D5B79" w:rsidRPr="009F46D2" w:rsidRDefault="006D5B79" w:rsidP="0061588B">
            <w:pPr>
              <w:rPr>
                <w:color w:val="000000"/>
                <w:sz w:val="26"/>
                <w:szCs w:val="26"/>
              </w:rPr>
            </w:pPr>
            <w:r w:rsidRPr="009F46D2">
              <w:rPr>
                <w:color w:val="000000"/>
                <w:sz w:val="26"/>
                <w:szCs w:val="26"/>
              </w:rPr>
              <w:t>Капітальний ремонт тротуару по вул</w:t>
            </w:r>
            <w:proofErr w:type="gramStart"/>
            <w:r w:rsidRPr="009F46D2">
              <w:rPr>
                <w:color w:val="000000"/>
                <w:sz w:val="26"/>
                <w:szCs w:val="26"/>
              </w:rPr>
              <w:t>.Ч</w:t>
            </w:r>
            <w:proofErr w:type="gramEnd"/>
            <w:r w:rsidRPr="009F46D2">
              <w:rPr>
                <w:color w:val="000000"/>
                <w:sz w:val="26"/>
                <w:szCs w:val="26"/>
              </w:rPr>
              <w:t xml:space="preserve">умацький шлях (в районі буд.№14а-вул.Малишка,1) в м.Обухові Київської області </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190 000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lang w:val="uk-UA"/>
              </w:rPr>
            </w:pPr>
            <w:r w:rsidRPr="009F46D2">
              <w:rPr>
                <w:rFonts w:ascii="Times New Roman" w:hAnsi="Times New Roman"/>
                <w:sz w:val="26"/>
                <w:szCs w:val="26"/>
                <w:lang w:val="uk-UA"/>
              </w:rPr>
              <w:t>48</w:t>
            </w:r>
          </w:p>
        </w:tc>
        <w:tc>
          <w:tcPr>
            <w:tcW w:w="5424" w:type="dxa"/>
            <w:vAlign w:val="bottom"/>
          </w:tcPr>
          <w:p w:rsidR="006D5B79" w:rsidRPr="009F46D2" w:rsidRDefault="006D5B79" w:rsidP="0061588B">
            <w:pPr>
              <w:rPr>
                <w:color w:val="000000"/>
                <w:sz w:val="26"/>
                <w:szCs w:val="26"/>
              </w:rPr>
            </w:pPr>
            <w:r w:rsidRPr="009F46D2">
              <w:rPr>
                <w:color w:val="000000"/>
                <w:sz w:val="26"/>
                <w:szCs w:val="26"/>
              </w:rPr>
              <w:t>Капітальний ремонт внутрішньодворового проїзду та пішохідних зон по вул</w:t>
            </w:r>
            <w:proofErr w:type="gramStart"/>
            <w:r w:rsidRPr="009F46D2">
              <w:rPr>
                <w:color w:val="000000"/>
                <w:sz w:val="26"/>
                <w:szCs w:val="26"/>
              </w:rPr>
              <w:t>.К</w:t>
            </w:r>
            <w:proofErr w:type="gramEnd"/>
            <w:r w:rsidRPr="009F46D2">
              <w:rPr>
                <w:color w:val="000000"/>
                <w:sz w:val="26"/>
                <w:szCs w:val="26"/>
              </w:rPr>
              <w:t xml:space="preserve">аштанова 2, 2а в м.Обухів Київської області </w:t>
            </w:r>
          </w:p>
        </w:tc>
        <w:tc>
          <w:tcPr>
            <w:tcW w:w="2160" w:type="dxa"/>
            <w:vAlign w:val="bottom"/>
          </w:tcPr>
          <w:p w:rsidR="006D5B79" w:rsidRPr="009F46D2" w:rsidRDefault="006D5B79" w:rsidP="0061588B">
            <w:pPr>
              <w:jc w:val="center"/>
              <w:rPr>
                <w:color w:val="000000"/>
                <w:sz w:val="26"/>
                <w:szCs w:val="26"/>
              </w:rPr>
            </w:pPr>
            <w:r w:rsidRPr="009F46D2">
              <w:rPr>
                <w:color w:val="000000"/>
                <w:sz w:val="26"/>
                <w:szCs w:val="26"/>
              </w:rPr>
              <w:t>430 000</w:t>
            </w:r>
          </w:p>
        </w:tc>
      </w:tr>
      <w:tr w:rsidR="006D5B79" w:rsidRPr="009F46D2" w:rsidTr="0061588B">
        <w:trPr>
          <w:jc w:val="center"/>
        </w:trPr>
        <w:tc>
          <w:tcPr>
            <w:tcW w:w="1164" w:type="dxa"/>
          </w:tcPr>
          <w:p w:rsidR="006D5B79" w:rsidRPr="009F46D2" w:rsidRDefault="006D5B79" w:rsidP="0061588B">
            <w:pPr>
              <w:pStyle w:val="af8"/>
              <w:rPr>
                <w:rFonts w:ascii="Times New Roman" w:hAnsi="Times New Roman"/>
                <w:sz w:val="26"/>
                <w:szCs w:val="26"/>
                <w:highlight w:val="yellow"/>
                <w:lang w:val="uk-UA"/>
              </w:rPr>
            </w:pPr>
          </w:p>
          <w:p w:rsidR="006D5B79" w:rsidRPr="009F46D2" w:rsidRDefault="006D5B79" w:rsidP="0061588B">
            <w:pPr>
              <w:pStyle w:val="af8"/>
              <w:rPr>
                <w:rFonts w:ascii="Times New Roman" w:hAnsi="Times New Roman"/>
                <w:sz w:val="26"/>
                <w:szCs w:val="26"/>
                <w:highlight w:val="yellow"/>
                <w:lang w:val="uk-UA"/>
              </w:rPr>
            </w:pPr>
          </w:p>
        </w:tc>
        <w:tc>
          <w:tcPr>
            <w:tcW w:w="5424" w:type="dxa"/>
          </w:tcPr>
          <w:p w:rsidR="006D5B79" w:rsidRPr="009F46D2" w:rsidRDefault="006D5B79" w:rsidP="0061588B">
            <w:pPr>
              <w:rPr>
                <w:b/>
                <w:color w:val="000000"/>
                <w:sz w:val="26"/>
                <w:szCs w:val="26"/>
              </w:rPr>
            </w:pPr>
            <w:r w:rsidRPr="009F46D2">
              <w:rPr>
                <w:b/>
                <w:color w:val="000000"/>
                <w:sz w:val="26"/>
                <w:szCs w:val="26"/>
              </w:rPr>
              <w:t>Всього по Програмі</w:t>
            </w:r>
          </w:p>
        </w:tc>
        <w:tc>
          <w:tcPr>
            <w:tcW w:w="2160" w:type="dxa"/>
          </w:tcPr>
          <w:p w:rsidR="006D5B79" w:rsidRPr="009F46D2" w:rsidRDefault="006D5B79" w:rsidP="0061588B">
            <w:pPr>
              <w:jc w:val="center"/>
              <w:rPr>
                <w:b/>
                <w:color w:val="000000"/>
                <w:sz w:val="26"/>
                <w:szCs w:val="26"/>
              </w:rPr>
            </w:pPr>
            <w:r w:rsidRPr="009F46D2">
              <w:rPr>
                <w:b/>
                <w:color w:val="000000"/>
                <w:sz w:val="26"/>
                <w:szCs w:val="26"/>
              </w:rPr>
              <w:t>28 464 500</w:t>
            </w:r>
          </w:p>
        </w:tc>
      </w:tr>
    </w:tbl>
    <w:p w:rsidR="006D5B79" w:rsidRDefault="006D5B79" w:rsidP="006D5B79">
      <w:pPr>
        <w:pStyle w:val="Default"/>
        <w:rPr>
          <w:bCs/>
          <w:sz w:val="28"/>
          <w:szCs w:val="28"/>
        </w:rPr>
      </w:pPr>
    </w:p>
    <w:p w:rsidR="006D5B79" w:rsidRDefault="006D5B79" w:rsidP="006D5B79">
      <w:pPr>
        <w:pStyle w:val="Default"/>
        <w:rPr>
          <w:bCs/>
          <w:sz w:val="28"/>
          <w:szCs w:val="28"/>
        </w:rPr>
      </w:pPr>
    </w:p>
    <w:p w:rsidR="006D5B79" w:rsidRDefault="006D5B79" w:rsidP="006D5B79">
      <w:pPr>
        <w:pStyle w:val="Default"/>
        <w:rPr>
          <w:bCs/>
          <w:sz w:val="28"/>
          <w:szCs w:val="28"/>
        </w:rPr>
      </w:pPr>
      <w:r>
        <w:rPr>
          <w:bCs/>
          <w:sz w:val="28"/>
          <w:szCs w:val="28"/>
        </w:rPr>
        <w:t>Секретар міської ради</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Клочко С.М.</w:t>
      </w:r>
    </w:p>
    <w:p w:rsidR="006D5B79" w:rsidRDefault="006D5B79" w:rsidP="006D5B79">
      <w:pPr>
        <w:pStyle w:val="Default"/>
        <w:rPr>
          <w:bCs/>
          <w:sz w:val="28"/>
          <w:szCs w:val="28"/>
        </w:rPr>
      </w:pPr>
    </w:p>
    <w:p w:rsidR="006D5B79" w:rsidRDefault="006D5B79" w:rsidP="006D5B79">
      <w:pPr>
        <w:pStyle w:val="Default"/>
        <w:rPr>
          <w:bCs/>
          <w:sz w:val="28"/>
          <w:szCs w:val="28"/>
        </w:rPr>
      </w:pPr>
      <w:r>
        <w:rPr>
          <w:bCs/>
          <w:sz w:val="28"/>
          <w:szCs w:val="28"/>
        </w:rPr>
        <w:t>Перший заступник міського голови</w:t>
      </w:r>
      <w:r>
        <w:rPr>
          <w:bCs/>
          <w:sz w:val="28"/>
          <w:szCs w:val="28"/>
        </w:rPr>
        <w:tab/>
      </w:r>
      <w:r>
        <w:rPr>
          <w:bCs/>
          <w:sz w:val="28"/>
          <w:szCs w:val="28"/>
        </w:rPr>
        <w:tab/>
      </w:r>
      <w:r>
        <w:rPr>
          <w:bCs/>
          <w:sz w:val="28"/>
          <w:szCs w:val="28"/>
        </w:rPr>
        <w:tab/>
      </w:r>
      <w:r>
        <w:rPr>
          <w:bCs/>
          <w:sz w:val="28"/>
          <w:szCs w:val="28"/>
        </w:rPr>
        <w:tab/>
      </w:r>
      <w:r>
        <w:rPr>
          <w:bCs/>
          <w:sz w:val="28"/>
          <w:szCs w:val="28"/>
        </w:rPr>
        <w:tab/>
        <w:t>Верещак А.М.</w:t>
      </w:r>
    </w:p>
    <w:p w:rsidR="006D5B79" w:rsidRPr="004340F7" w:rsidRDefault="006D5B79" w:rsidP="006D5B79">
      <w:pPr>
        <w:pStyle w:val="Default"/>
        <w:rPr>
          <w:bCs/>
          <w:sz w:val="28"/>
          <w:szCs w:val="28"/>
        </w:rPr>
      </w:pPr>
    </w:p>
    <w:p w:rsidR="006D5B79" w:rsidRDefault="006D5B79" w:rsidP="006D5B79">
      <w:pPr>
        <w:pStyle w:val="Default"/>
        <w:rPr>
          <w:bCs/>
          <w:sz w:val="28"/>
          <w:szCs w:val="28"/>
        </w:rPr>
      </w:pPr>
      <w:r>
        <w:rPr>
          <w:bCs/>
          <w:sz w:val="28"/>
          <w:szCs w:val="28"/>
        </w:rPr>
        <w:t>Начальник відділу з питань благоустрою</w:t>
      </w:r>
      <w:r>
        <w:rPr>
          <w:bCs/>
          <w:sz w:val="28"/>
          <w:szCs w:val="28"/>
        </w:rPr>
        <w:tab/>
      </w:r>
      <w:r>
        <w:rPr>
          <w:bCs/>
          <w:sz w:val="28"/>
          <w:szCs w:val="28"/>
        </w:rPr>
        <w:tab/>
      </w:r>
      <w:r>
        <w:rPr>
          <w:bCs/>
          <w:sz w:val="28"/>
          <w:szCs w:val="28"/>
        </w:rPr>
        <w:tab/>
      </w:r>
      <w:r>
        <w:rPr>
          <w:bCs/>
          <w:sz w:val="28"/>
          <w:szCs w:val="28"/>
        </w:rPr>
        <w:tab/>
      </w:r>
      <w:r>
        <w:rPr>
          <w:bCs/>
          <w:sz w:val="28"/>
          <w:szCs w:val="28"/>
        </w:rPr>
        <w:tab/>
        <w:t>Кулініч І.В.</w:t>
      </w:r>
    </w:p>
    <w:p w:rsidR="006D5B79" w:rsidRDefault="006D5B79" w:rsidP="006D5B79">
      <w:pPr>
        <w:pStyle w:val="Default"/>
        <w:rPr>
          <w:bCs/>
          <w:sz w:val="28"/>
          <w:szCs w:val="28"/>
        </w:rPr>
      </w:pPr>
    </w:p>
    <w:p w:rsidR="006D5B79" w:rsidRDefault="006D5B79" w:rsidP="006D5B79">
      <w:pPr>
        <w:pStyle w:val="Default"/>
        <w:ind w:left="6372" w:firstLine="708"/>
        <w:rPr>
          <w:rFonts w:ascii="Calibri" w:hAnsi="Calibri"/>
          <w:szCs w:val="28"/>
        </w:rPr>
      </w:pPr>
    </w:p>
    <w:p w:rsidR="006D5B79" w:rsidRDefault="006D5B79" w:rsidP="001E197D">
      <w:pPr>
        <w:rPr>
          <w:b/>
          <w:lang w:val="uk-UA"/>
        </w:rPr>
      </w:pPr>
    </w:p>
    <w:p w:rsidR="006D5B79" w:rsidRDefault="006D5B79" w:rsidP="001E197D">
      <w:pPr>
        <w:rPr>
          <w:b/>
          <w:lang w:val="uk-UA"/>
        </w:rPr>
      </w:pPr>
    </w:p>
    <w:p w:rsidR="006D5B79" w:rsidRDefault="006D5B79" w:rsidP="001E197D">
      <w:pPr>
        <w:rPr>
          <w:b/>
          <w:lang w:val="uk-UA"/>
        </w:rPr>
      </w:pPr>
    </w:p>
    <w:p w:rsidR="006D5B79" w:rsidRDefault="006D5B79" w:rsidP="001E197D">
      <w:pPr>
        <w:rPr>
          <w:b/>
          <w:lang w:val="uk-UA"/>
        </w:rPr>
      </w:pPr>
    </w:p>
    <w:p w:rsidR="006D5B79" w:rsidRDefault="006D5B79" w:rsidP="001E197D">
      <w:pPr>
        <w:rPr>
          <w:b/>
          <w:lang w:val="uk-UA"/>
        </w:rPr>
      </w:pPr>
    </w:p>
    <w:p w:rsidR="006D5B79" w:rsidRDefault="006D5B79" w:rsidP="001E197D">
      <w:pPr>
        <w:rPr>
          <w:b/>
          <w:lang w:val="uk-UA"/>
        </w:rPr>
      </w:pPr>
    </w:p>
    <w:p w:rsidR="006D5B79" w:rsidRDefault="006D5B79" w:rsidP="001E197D">
      <w:pPr>
        <w:rPr>
          <w:b/>
          <w:lang w:val="uk-UA"/>
        </w:rPr>
      </w:pPr>
    </w:p>
    <w:p w:rsidR="006D5B79" w:rsidRDefault="006D5B79" w:rsidP="001E197D">
      <w:pPr>
        <w:rPr>
          <w:b/>
          <w:lang w:val="uk-UA"/>
        </w:rPr>
      </w:pPr>
    </w:p>
    <w:p w:rsidR="006D5B79" w:rsidRDefault="006D5B79" w:rsidP="001E197D">
      <w:pPr>
        <w:rPr>
          <w:b/>
          <w:lang w:val="uk-UA"/>
        </w:rPr>
      </w:pPr>
    </w:p>
    <w:p w:rsidR="006D5B79" w:rsidRDefault="006D5B79" w:rsidP="001E197D">
      <w:pPr>
        <w:rPr>
          <w:b/>
          <w:lang w:val="uk-UA"/>
        </w:rPr>
      </w:pPr>
    </w:p>
    <w:p w:rsidR="006D5B79" w:rsidRDefault="006D5B79" w:rsidP="001E197D">
      <w:pPr>
        <w:rPr>
          <w:b/>
          <w:lang w:val="uk-UA"/>
        </w:rPr>
      </w:pPr>
    </w:p>
    <w:p w:rsidR="006D5B79" w:rsidRDefault="006D5B79" w:rsidP="001E197D">
      <w:pPr>
        <w:rPr>
          <w:b/>
          <w:lang w:val="uk-UA"/>
        </w:rPr>
      </w:pPr>
    </w:p>
    <w:p w:rsidR="006D5B79" w:rsidRDefault="006D5B79" w:rsidP="001E197D">
      <w:pPr>
        <w:rPr>
          <w:b/>
          <w:lang w:val="uk-UA"/>
        </w:rPr>
      </w:pPr>
    </w:p>
    <w:p w:rsidR="006D5B79" w:rsidRDefault="006D5B79" w:rsidP="001E197D">
      <w:pPr>
        <w:rPr>
          <w:b/>
          <w:lang w:val="uk-UA"/>
        </w:rPr>
      </w:pPr>
    </w:p>
    <w:p w:rsidR="006D5B79" w:rsidRDefault="006D5B79" w:rsidP="001E197D">
      <w:pPr>
        <w:rPr>
          <w:b/>
          <w:lang w:val="uk-UA"/>
        </w:rPr>
      </w:pPr>
    </w:p>
    <w:p w:rsidR="006D5B79" w:rsidRDefault="006D5B79" w:rsidP="001E197D">
      <w:pPr>
        <w:rPr>
          <w:b/>
          <w:lang w:val="uk-UA"/>
        </w:rPr>
      </w:pPr>
    </w:p>
    <w:p w:rsidR="006D5B79" w:rsidRDefault="006D5B79" w:rsidP="001E197D">
      <w:pPr>
        <w:rPr>
          <w:b/>
          <w:lang w:val="uk-UA"/>
        </w:rPr>
      </w:pPr>
    </w:p>
    <w:p w:rsidR="006D5B79" w:rsidRDefault="006D5B79" w:rsidP="001E197D">
      <w:pPr>
        <w:rPr>
          <w:b/>
          <w:lang w:val="uk-UA"/>
        </w:rPr>
      </w:pPr>
    </w:p>
    <w:p w:rsidR="006D5B79" w:rsidRDefault="006D5B79" w:rsidP="001E197D">
      <w:pPr>
        <w:rPr>
          <w:b/>
          <w:lang w:val="uk-UA"/>
        </w:rPr>
      </w:pPr>
    </w:p>
    <w:p w:rsidR="006D5B79" w:rsidRDefault="006D5B79" w:rsidP="001E197D">
      <w:pPr>
        <w:rPr>
          <w:b/>
          <w:lang w:val="uk-UA"/>
        </w:rPr>
      </w:pPr>
    </w:p>
    <w:p w:rsidR="006D5B79" w:rsidRDefault="006D5B79" w:rsidP="001E197D">
      <w:pPr>
        <w:rPr>
          <w:b/>
          <w:lang w:val="uk-UA"/>
        </w:rPr>
      </w:pPr>
    </w:p>
    <w:p w:rsidR="006D5B79" w:rsidRDefault="006D5B79" w:rsidP="001E197D">
      <w:pPr>
        <w:rPr>
          <w:b/>
          <w:lang w:val="uk-UA"/>
        </w:rPr>
      </w:pPr>
    </w:p>
    <w:p w:rsidR="006D5B79" w:rsidRDefault="006D5B79" w:rsidP="001E197D">
      <w:pPr>
        <w:rPr>
          <w:b/>
          <w:lang w:val="uk-UA"/>
        </w:rPr>
      </w:pPr>
    </w:p>
    <w:p w:rsidR="006D5B79" w:rsidRDefault="006D5B79" w:rsidP="001E197D">
      <w:pPr>
        <w:rPr>
          <w:b/>
          <w:lang w:val="uk-UA"/>
        </w:rPr>
      </w:pPr>
    </w:p>
    <w:p w:rsidR="006D5B79" w:rsidRDefault="006D5B79" w:rsidP="001E197D">
      <w:pPr>
        <w:rPr>
          <w:b/>
          <w:lang w:val="uk-UA"/>
        </w:rPr>
      </w:pPr>
    </w:p>
    <w:p w:rsidR="006D5B79" w:rsidRDefault="006D5B79" w:rsidP="001E197D">
      <w:pPr>
        <w:rPr>
          <w:b/>
          <w:lang w:val="uk-UA"/>
        </w:rPr>
      </w:pPr>
    </w:p>
    <w:p w:rsidR="006D5B79" w:rsidRDefault="006D5B79" w:rsidP="001E197D">
      <w:pPr>
        <w:rPr>
          <w:b/>
          <w:lang w:val="uk-UA"/>
        </w:rPr>
      </w:pPr>
    </w:p>
    <w:p w:rsidR="006D5B79" w:rsidRDefault="006D5B79" w:rsidP="001E197D">
      <w:pPr>
        <w:rPr>
          <w:b/>
          <w:lang w:val="uk-UA"/>
        </w:rPr>
      </w:pPr>
    </w:p>
    <w:p w:rsidR="006D5B79" w:rsidRDefault="006D5B79" w:rsidP="001E197D">
      <w:pPr>
        <w:rPr>
          <w:b/>
          <w:lang w:val="uk-UA"/>
        </w:rPr>
      </w:pPr>
    </w:p>
    <w:p w:rsidR="006D5B79" w:rsidRDefault="006D5B79" w:rsidP="006D5B79">
      <w:pPr>
        <w:rPr>
          <w:bCs/>
          <w:lang w:val="uk-UA"/>
        </w:rPr>
      </w:pPr>
      <w:r>
        <w:rPr>
          <w:sz w:val="28"/>
          <w:szCs w:val="28"/>
          <w:lang w:val="uk-UA"/>
        </w:rPr>
        <w:lastRenderedPageBreak/>
        <w:t xml:space="preserve">  </w:t>
      </w:r>
    </w:p>
    <w:p w:rsidR="006D5B79" w:rsidRDefault="006D5B79" w:rsidP="006D5B79">
      <w:pPr>
        <w:rPr>
          <w:bCs/>
          <w:lang w:val="uk-UA"/>
        </w:rPr>
      </w:pPr>
    </w:p>
    <w:p w:rsidR="006D5B79" w:rsidRPr="003F600F" w:rsidRDefault="006D5B79" w:rsidP="006D5B79">
      <w:pPr>
        <w:jc w:val="both"/>
        <w:rPr>
          <w:bCs/>
          <w:sz w:val="16"/>
          <w:szCs w:val="16"/>
          <w:lang w:val="uk-UA"/>
        </w:rPr>
      </w:pPr>
      <w:r>
        <w:rPr>
          <w:sz w:val="28"/>
          <w:szCs w:val="28"/>
          <w:lang w:val="uk-UA"/>
        </w:rPr>
        <w:tab/>
      </w:r>
      <w:r>
        <w:rPr>
          <w:sz w:val="28"/>
          <w:szCs w:val="28"/>
          <w:lang w:val="uk-UA"/>
        </w:rPr>
        <w:tab/>
      </w:r>
      <w:r>
        <w:rPr>
          <w:sz w:val="28"/>
          <w:szCs w:val="28"/>
          <w:lang w:val="uk-UA"/>
        </w:rPr>
        <w:tab/>
      </w:r>
      <w:r>
        <w:rPr>
          <w:sz w:val="28"/>
          <w:szCs w:val="28"/>
          <w:lang w:val="uk-UA"/>
        </w:rPr>
        <w:tab/>
      </w:r>
      <w:r w:rsidRPr="000E49E8">
        <w:rPr>
          <w:sz w:val="28"/>
          <w:szCs w:val="28"/>
          <w:lang w:val="uk-UA"/>
        </w:rPr>
        <w:tab/>
      </w:r>
      <w:r w:rsidRPr="000E49E8">
        <w:rPr>
          <w:sz w:val="28"/>
          <w:szCs w:val="28"/>
          <w:lang w:val="uk-UA"/>
        </w:rPr>
        <w:tab/>
      </w:r>
      <w:r w:rsidRPr="000E49E8">
        <w:rPr>
          <w:sz w:val="28"/>
          <w:szCs w:val="28"/>
          <w:lang w:val="uk-UA"/>
        </w:rPr>
        <w:tab/>
      </w:r>
      <w:r w:rsidRPr="000E49E8">
        <w:rPr>
          <w:sz w:val="28"/>
          <w:szCs w:val="28"/>
          <w:lang w:val="uk-UA"/>
        </w:rPr>
        <w:tab/>
      </w:r>
    </w:p>
    <w:p w:rsidR="006D5B79" w:rsidRDefault="006D5B79" w:rsidP="006D5B79">
      <w:pPr>
        <w:ind w:left="5664" w:firstLine="3"/>
        <w:rPr>
          <w:bCs/>
          <w:sz w:val="28"/>
          <w:szCs w:val="28"/>
          <w:lang w:val="uk-UA"/>
        </w:rPr>
      </w:pPr>
      <w:r>
        <w:rPr>
          <w:bCs/>
          <w:sz w:val="28"/>
          <w:szCs w:val="28"/>
          <w:lang w:val="uk-UA"/>
        </w:rPr>
        <w:t>Обухівському міському  голові</w:t>
      </w:r>
    </w:p>
    <w:p w:rsidR="006D5B79" w:rsidRDefault="006D5B79" w:rsidP="006D5B79">
      <w:pPr>
        <w:rPr>
          <w:bCs/>
          <w:sz w:val="28"/>
          <w:szCs w:val="28"/>
          <w:lang w:val="uk-UA"/>
        </w:rPr>
      </w:pP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t>Левченку О.М.</w:t>
      </w:r>
    </w:p>
    <w:p w:rsidR="006D5B79" w:rsidRDefault="006D5B79" w:rsidP="006D5B79">
      <w:pPr>
        <w:rPr>
          <w:bCs/>
          <w:sz w:val="28"/>
          <w:szCs w:val="28"/>
          <w:lang w:val="uk-UA"/>
        </w:rPr>
      </w:pP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p>
    <w:p w:rsidR="006D5B79" w:rsidRDefault="006D5B79" w:rsidP="006D5B79">
      <w:pPr>
        <w:rPr>
          <w:bCs/>
          <w:sz w:val="28"/>
          <w:szCs w:val="28"/>
          <w:lang w:val="uk-UA"/>
        </w:rPr>
      </w:pPr>
    </w:p>
    <w:p w:rsidR="006D5B79" w:rsidRDefault="006D5B79" w:rsidP="006D5B79">
      <w:pPr>
        <w:rPr>
          <w:bCs/>
          <w:sz w:val="28"/>
          <w:szCs w:val="28"/>
          <w:lang w:val="uk-UA"/>
        </w:rPr>
      </w:pPr>
    </w:p>
    <w:p w:rsidR="006D5B79" w:rsidRDefault="006D5B79" w:rsidP="006D5B79">
      <w:pPr>
        <w:rPr>
          <w:bCs/>
          <w:sz w:val="28"/>
          <w:szCs w:val="28"/>
          <w:lang w:val="uk-UA"/>
        </w:rPr>
      </w:pPr>
      <w:r w:rsidRPr="00A07E65">
        <w:rPr>
          <w:bCs/>
          <w:sz w:val="28"/>
          <w:szCs w:val="28"/>
          <w:lang w:val="uk-UA"/>
        </w:rPr>
        <w:t xml:space="preserve">  </w:t>
      </w:r>
    </w:p>
    <w:p w:rsidR="006D5B79" w:rsidRDefault="006D5B79" w:rsidP="006D5B79">
      <w:pPr>
        <w:rPr>
          <w:bCs/>
          <w:sz w:val="28"/>
          <w:szCs w:val="28"/>
          <w:lang w:val="uk-UA"/>
        </w:rPr>
      </w:pPr>
    </w:p>
    <w:p w:rsidR="006D5B79" w:rsidRPr="00A07E65" w:rsidRDefault="006D5B79" w:rsidP="006D5B79">
      <w:pPr>
        <w:rPr>
          <w:bCs/>
          <w:sz w:val="28"/>
          <w:szCs w:val="28"/>
          <w:lang w:val="uk-UA"/>
        </w:rPr>
      </w:pPr>
    </w:p>
    <w:p w:rsidR="006D5B79" w:rsidRDefault="006D5B79" w:rsidP="006D5B79">
      <w:pPr>
        <w:jc w:val="both"/>
        <w:rPr>
          <w:bCs/>
          <w:sz w:val="28"/>
          <w:szCs w:val="28"/>
          <w:lang w:val="uk-UA"/>
        </w:rPr>
      </w:pPr>
      <w:r>
        <w:rPr>
          <w:bCs/>
          <w:sz w:val="28"/>
          <w:szCs w:val="28"/>
          <w:lang w:val="uk-UA"/>
        </w:rPr>
        <w:tab/>
        <w:t>Відділ з питань благоустрою виконавчого комітету Обухівської міської ради Київської області просить розглянути можливість щодо збільшення коштів на зимове утримання доріг та придбання піщано-сольової суміші шляхом перерозподілу між заходами програми в рамках запланованого кошторису Міської цільової програми з Питань благоустрою на території Обухівської міської ради на 201 рік.</w:t>
      </w:r>
    </w:p>
    <w:p w:rsidR="006D5B79" w:rsidRDefault="006D5B79" w:rsidP="006D5B79">
      <w:pPr>
        <w:ind w:firstLine="708"/>
        <w:jc w:val="both"/>
        <w:rPr>
          <w:bCs/>
          <w:sz w:val="28"/>
          <w:szCs w:val="28"/>
          <w:lang w:val="uk-UA"/>
        </w:rPr>
      </w:pPr>
      <w:r>
        <w:rPr>
          <w:bCs/>
          <w:sz w:val="28"/>
          <w:szCs w:val="28"/>
          <w:lang w:val="uk-UA"/>
        </w:rPr>
        <w:t>В зв’язку із різким зростанням цін на паливно-мастильні матеріали, розширенням видів послуг (вивезення снігу) та снігопадами  виникла гостра необхідність у виділенні додаткових коштів на  утримання доріг в зимовий період ( авто послуги по прибиранню та очищенню снігу, посипка доріг) на загальну  суму 195,7 тис. гривень, оскільки недостатнє фінансування вищезазначеного заходу призведе до сніжного колапсу в місті та соціальної напруги громади.</w:t>
      </w:r>
    </w:p>
    <w:p w:rsidR="006D5B79" w:rsidRDefault="006D5B79" w:rsidP="006D5B79">
      <w:pPr>
        <w:ind w:firstLine="708"/>
        <w:jc w:val="both"/>
        <w:rPr>
          <w:bCs/>
          <w:sz w:val="28"/>
          <w:szCs w:val="28"/>
          <w:lang w:val="uk-UA"/>
        </w:rPr>
      </w:pPr>
      <w:r>
        <w:rPr>
          <w:bCs/>
          <w:sz w:val="28"/>
          <w:szCs w:val="28"/>
          <w:lang w:val="uk-UA"/>
        </w:rPr>
        <w:t>Крім того, в зв’язку із зростанням цін також просимо виділити  додаткові кошти шляхом перерозподілу в сумі  9,3 тис.грн на придбання піщано-сольової суміші.</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7"/>
        <w:gridCol w:w="5861"/>
        <w:gridCol w:w="2009"/>
        <w:gridCol w:w="1701"/>
      </w:tblGrid>
      <w:tr w:rsidR="006D5B79" w:rsidRPr="00891106" w:rsidTr="0061588B">
        <w:trPr>
          <w:jc w:val="center"/>
        </w:trPr>
        <w:tc>
          <w:tcPr>
            <w:tcW w:w="727" w:type="dxa"/>
          </w:tcPr>
          <w:p w:rsidR="006D5B79" w:rsidRPr="00891106" w:rsidRDefault="006D5B79" w:rsidP="0061588B">
            <w:pPr>
              <w:jc w:val="center"/>
              <w:rPr>
                <w:b/>
                <w:bCs/>
                <w:color w:val="000000"/>
              </w:rPr>
            </w:pPr>
            <w:r w:rsidRPr="00891106">
              <w:rPr>
                <w:b/>
                <w:bCs/>
                <w:color w:val="000000"/>
              </w:rPr>
              <w:t> № з/</w:t>
            </w:r>
            <w:proofErr w:type="gramStart"/>
            <w:r w:rsidRPr="00891106">
              <w:rPr>
                <w:b/>
                <w:bCs/>
                <w:color w:val="000000"/>
              </w:rPr>
              <w:t>п</w:t>
            </w:r>
            <w:proofErr w:type="gramEnd"/>
          </w:p>
        </w:tc>
        <w:tc>
          <w:tcPr>
            <w:tcW w:w="5861" w:type="dxa"/>
          </w:tcPr>
          <w:p w:rsidR="006D5B79" w:rsidRPr="00891106" w:rsidRDefault="006D5B79" w:rsidP="0061588B">
            <w:pPr>
              <w:jc w:val="center"/>
              <w:rPr>
                <w:color w:val="000000"/>
              </w:rPr>
            </w:pPr>
            <w:r w:rsidRPr="00891106">
              <w:rPr>
                <w:color w:val="000000"/>
              </w:rPr>
              <w:t>Заходи</w:t>
            </w:r>
          </w:p>
        </w:tc>
        <w:tc>
          <w:tcPr>
            <w:tcW w:w="2009" w:type="dxa"/>
          </w:tcPr>
          <w:p w:rsidR="006D5B79" w:rsidRPr="00891106" w:rsidRDefault="006D5B79" w:rsidP="0061588B">
            <w:pPr>
              <w:jc w:val="center"/>
              <w:rPr>
                <w:color w:val="000000"/>
              </w:rPr>
            </w:pPr>
            <w:r>
              <w:rPr>
                <w:color w:val="000000"/>
              </w:rPr>
              <w:t>План на 201</w:t>
            </w:r>
            <w:r>
              <w:rPr>
                <w:color w:val="000000"/>
                <w:lang w:val="uk-UA"/>
              </w:rPr>
              <w:t>8</w:t>
            </w:r>
            <w:r w:rsidRPr="00891106">
              <w:rPr>
                <w:color w:val="000000"/>
              </w:rPr>
              <w:t xml:space="preserve">р. </w:t>
            </w:r>
            <w:r w:rsidRPr="001B6E18">
              <w:rPr>
                <w:color w:val="000000"/>
                <w:lang w:val="uk-UA"/>
              </w:rPr>
              <w:t>Бюджетні кошти,</w:t>
            </w:r>
            <w:r>
              <w:rPr>
                <w:color w:val="000000"/>
                <w:lang w:val="uk-UA"/>
              </w:rPr>
              <w:pgNum/>
            </w:r>
            <w:r>
              <w:rPr>
                <w:color w:val="000000"/>
                <w:lang w:val="uk-UA"/>
              </w:rPr>
              <w:t>грн.</w:t>
            </w:r>
            <w:r w:rsidRPr="001B6E18">
              <w:rPr>
                <w:color w:val="000000"/>
                <w:lang w:val="uk-UA"/>
              </w:rPr>
              <w:t>.</w:t>
            </w:r>
            <w:r w:rsidRPr="00891106">
              <w:rPr>
                <w:color w:val="000000"/>
              </w:rPr>
              <w:t xml:space="preserve">  </w:t>
            </w:r>
          </w:p>
        </w:tc>
        <w:tc>
          <w:tcPr>
            <w:tcW w:w="1701" w:type="dxa"/>
          </w:tcPr>
          <w:p w:rsidR="006D5B79" w:rsidRPr="00FC0219" w:rsidRDefault="006D5B79" w:rsidP="0061588B">
            <w:pPr>
              <w:jc w:val="center"/>
              <w:rPr>
                <w:color w:val="000000"/>
                <w:lang w:val="uk-UA"/>
              </w:rPr>
            </w:pPr>
            <w:r>
              <w:rPr>
                <w:color w:val="000000"/>
                <w:lang w:val="uk-UA"/>
              </w:rPr>
              <w:t xml:space="preserve">Зміни в  бюджетних коштах, </w:t>
            </w:r>
            <w:r>
              <w:rPr>
                <w:color w:val="000000"/>
                <w:lang w:val="uk-UA"/>
              </w:rPr>
              <w:pgNum/>
            </w:r>
            <w:r>
              <w:rPr>
                <w:color w:val="000000"/>
                <w:lang w:val="uk-UA"/>
              </w:rPr>
              <w:t>грн..</w:t>
            </w:r>
          </w:p>
        </w:tc>
      </w:tr>
      <w:tr w:rsidR="006D5B79" w:rsidRPr="001B6E18" w:rsidTr="0061588B">
        <w:trPr>
          <w:jc w:val="center"/>
        </w:trPr>
        <w:tc>
          <w:tcPr>
            <w:tcW w:w="727" w:type="dxa"/>
          </w:tcPr>
          <w:p w:rsidR="006D5B79" w:rsidRPr="00891106" w:rsidRDefault="006D5B79" w:rsidP="0061588B">
            <w:pPr>
              <w:pStyle w:val="af8"/>
              <w:rPr>
                <w:rFonts w:ascii="Times New Roman" w:hAnsi="Times New Roman"/>
                <w:lang w:val="uk-UA"/>
              </w:rPr>
            </w:pPr>
            <w:r>
              <w:rPr>
                <w:rFonts w:ascii="Times New Roman" w:hAnsi="Times New Roman"/>
                <w:lang w:val="uk-UA"/>
              </w:rPr>
              <w:t>1</w:t>
            </w:r>
          </w:p>
        </w:tc>
        <w:tc>
          <w:tcPr>
            <w:tcW w:w="5861" w:type="dxa"/>
          </w:tcPr>
          <w:p w:rsidR="006D5B79" w:rsidRPr="00891106" w:rsidRDefault="006D5B79" w:rsidP="0061588B">
            <w:pPr>
              <w:pStyle w:val="ab"/>
              <w:spacing w:before="0" w:beforeAutospacing="0" w:after="0" w:afterAutospacing="0"/>
              <w:rPr>
                <w:color w:val="000000"/>
              </w:rPr>
            </w:pPr>
            <w:r>
              <w:rPr>
                <w:sz w:val="22"/>
                <w:szCs w:val="22"/>
              </w:rPr>
              <w:t xml:space="preserve">Утримання доріг </w:t>
            </w:r>
            <w:proofErr w:type="gramStart"/>
            <w:r>
              <w:rPr>
                <w:sz w:val="22"/>
                <w:szCs w:val="22"/>
              </w:rPr>
              <w:t>в</w:t>
            </w:r>
            <w:proofErr w:type="gramEnd"/>
            <w:r>
              <w:rPr>
                <w:sz w:val="22"/>
                <w:szCs w:val="22"/>
              </w:rPr>
              <w:t xml:space="preserve"> </w:t>
            </w:r>
            <w:proofErr w:type="gramStart"/>
            <w:r>
              <w:rPr>
                <w:sz w:val="22"/>
                <w:szCs w:val="22"/>
              </w:rPr>
              <w:t>зимовий</w:t>
            </w:r>
            <w:proofErr w:type="gramEnd"/>
            <w:r>
              <w:rPr>
                <w:sz w:val="22"/>
                <w:szCs w:val="22"/>
              </w:rPr>
              <w:t xml:space="preserve"> період (авто послуги по прибиранню та очищенню снігу, посипка доріг)</w:t>
            </w:r>
          </w:p>
        </w:tc>
        <w:tc>
          <w:tcPr>
            <w:tcW w:w="2009" w:type="dxa"/>
          </w:tcPr>
          <w:p w:rsidR="006D5B79" w:rsidRPr="00891106" w:rsidRDefault="006D5B79" w:rsidP="0061588B">
            <w:pPr>
              <w:pStyle w:val="af8"/>
              <w:rPr>
                <w:rFonts w:ascii="Times New Roman" w:hAnsi="Times New Roman"/>
                <w:lang w:val="uk-UA"/>
              </w:rPr>
            </w:pPr>
            <w:r>
              <w:rPr>
                <w:rFonts w:ascii="Times New Roman" w:hAnsi="Times New Roman"/>
                <w:lang w:val="uk-UA"/>
              </w:rPr>
              <w:t>199 000</w:t>
            </w:r>
          </w:p>
        </w:tc>
        <w:tc>
          <w:tcPr>
            <w:tcW w:w="1701" w:type="dxa"/>
          </w:tcPr>
          <w:p w:rsidR="006D5B79" w:rsidRDefault="006D5B79" w:rsidP="0061588B">
            <w:pPr>
              <w:pStyle w:val="af8"/>
              <w:rPr>
                <w:rFonts w:ascii="Times New Roman" w:hAnsi="Times New Roman"/>
                <w:lang w:val="uk-UA"/>
              </w:rPr>
            </w:pPr>
            <w:r>
              <w:rPr>
                <w:rFonts w:ascii="Times New Roman" w:hAnsi="Times New Roman"/>
                <w:lang w:val="uk-UA"/>
              </w:rPr>
              <w:t>+195 700</w:t>
            </w:r>
          </w:p>
        </w:tc>
      </w:tr>
      <w:tr w:rsidR="006D5B79" w:rsidRPr="00891106" w:rsidTr="0061588B">
        <w:trPr>
          <w:jc w:val="center"/>
        </w:trPr>
        <w:tc>
          <w:tcPr>
            <w:tcW w:w="727" w:type="dxa"/>
          </w:tcPr>
          <w:p w:rsidR="006D5B79" w:rsidRPr="00891106" w:rsidRDefault="006D5B79" w:rsidP="0061588B">
            <w:pPr>
              <w:pStyle w:val="af8"/>
              <w:rPr>
                <w:rFonts w:ascii="Times New Roman" w:hAnsi="Times New Roman"/>
                <w:lang w:val="uk-UA"/>
              </w:rPr>
            </w:pPr>
            <w:r>
              <w:rPr>
                <w:rFonts w:ascii="Times New Roman" w:hAnsi="Times New Roman"/>
                <w:lang w:val="uk-UA"/>
              </w:rPr>
              <w:t>2</w:t>
            </w:r>
          </w:p>
        </w:tc>
        <w:tc>
          <w:tcPr>
            <w:tcW w:w="5861" w:type="dxa"/>
          </w:tcPr>
          <w:p w:rsidR="006D5B79" w:rsidRPr="00CD371E" w:rsidRDefault="006D5B79" w:rsidP="0061588B">
            <w:pPr>
              <w:pStyle w:val="af8"/>
              <w:rPr>
                <w:rFonts w:ascii="Times New Roman" w:hAnsi="Times New Roman"/>
                <w:lang w:val="uk-UA"/>
              </w:rPr>
            </w:pPr>
            <w:r>
              <w:rPr>
                <w:rFonts w:ascii="Times New Roman" w:hAnsi="Times New Roman"/>
                <w:lang w:val="uk-UA"/>
              </w:rPr>
              <w:t xml:space="preserve">Придбання піщано-сольової суміші </w:t>
            </w:r>
          </w:p>
        </w:tc>
        <w:tc>
          <w:tcPr>
            <w:tcW w:w="2009" w:type="dxa"/>
          </w:tcPr>
          <w:p w:rsidR="006D5B79" w:rsidRPr="00891106" w:rsidRDefault="006D5B79" w:rsidP="0061588B">
            <w:pPr>
              <w:pStyle w:val="af8"/>
              <w:rPr>
                <w:rFonts w:ascii="Times New Roman" w:hAnsi="Times New Roman"/>
                <w:lang w:val="uk-UA"/>
              </w:rPr>
            </w:pPr>
            <w:r>
              <w:rPr>
                <w:rFonts w:ascii="Times New Roman" w:hAnsi="Times New Roman"/>
                <w:lang w:val="uk-UA"/>
              </w:rPr>
              <w:t>420 000</w:t>
            </w:r>
          </w:p>
        </w:tc>
        <w:tc>
          <w:tcPr>
            <w:tcW w:w="1701" w:type="dxa"/>
          </w:tcPr>
          <w:p w:rsidR="006D5B79" w:rsidRPr="00A07E65" w:rsidRDefault="006D5B79" w:rsidP="0061588B">
            <w:pPr>
              <w:pStyle w:val="af8"/>
              <w:rPr>
                <w:rFonts w:ascii="Times New Roman" w:hAnsi="Times New Roman"/>
                <w:lang w:val="uk-UA"/>
              </w:rPr>
            </w:pPr>
            <w:r>
              <w:rPr>
                <w:rFonts w:ascii="Times New Roman" w:hAnsi="Times New Roman"/>
                <w:lang w:val="uk-UA"/>
              </w:rPr>
              <w:t>+9 300</w:t>
            </w:r>
          </w:p>
        </w:tc>
      </w:tr>
      <w:tr w:rsidR="006D5B79" w:rsidRPr="00891106" w:rsidTr="0061588B">
        <w:trPr>
          <w:jc w:val="center"/>
        </w:trPr>
        <w:tc>
          <w:tcPr>
            <w:tcW w:w="727" w:type="dxa"/>
          </w:tcPr>
          <w:p w:rsidR="006D5B79" w:rsidRDefault="006D5B79" w:rsidP="0061588B">
            <w:pPr>
              <w:pStyle w:val="af8"/>
              <w:rPr>
                <w:rFonts w:ascii="Times New Roman" w:hAnsi="Times New Roman"/>
                <w:lang w:val="uk-UA"/>
              </w:rPr>
            </w:pPr>
            <w:r>
              <w:rPr>
                <w:rFonts w:ascii="Times New Roman" w:hAnsi="Times New Roman"/>
                <w:lang w:val="uk-UA"/>
              </w:rPr>
              <w:t>3</w:t>
            </w:r>
          </w:p>
        </w:tc>
        <w:tc>
          <w:tcPr>
            <w:tcW w:w="5861" w:type="dxa"/>
          </w:tcPr>
          <w:p w:rsidR="006D5B79" w:rsidRPr="00CD371E" w:rsidRDefault="006D5B79" w:rsidP="0061588B">
            <w:pPr>
              <w:pStyle w:val="af8"/>
              <w:rPr>
                <w:rFonts w:ascii="Times New Roman" w:hAnsi="Times New Roman"/>
                <w:lang w:val="uk-UA"/>
              </w:rPr>
            </w:pPr>
            <w:r>
              <w:rPr>
                <w:rFonts w:ascii="Times New Roman" w:hAnsi="Times New Roman"/>
                <w:lang w:val="uk-UA"/>
              </w:rPr>
              <w:t xml:space="preserve">Улаштування дитячих майданчиків, місць масового відпочинку людей та кладовищ ( завезення піску) </w:t>
            </w:r>
          </w:p>
        </w:tc>
        <w:tc>
          <w:tcPr>
            <w:tcW w:w="2009" w:type="dxa"/>
          </w:tcPr>
          <w:p w:rsidR="006D5B79" w:rsidRDefault="006D5B79" w:rsidP="0061588B">
            <w:pPr>
              <w:pStyle w:val="af8"/>
              <w:rPr>
                <w:rFonts w:ascii="Times New Roman" w:hAnsi="Times New Roman"/>
                <w:lang w:val="uk-UA"/>
              </w:rPr>
            </w:pPr>
            <w:r>
              <w:rPr>
                <w:rFonts w:ascii="Times New Roman" w:hAnsi="Times New Roman"/>
                <w:lang w:val="uk-UA"/>
              </w:rPr>
              <w:t>120 000</w:t>
            </w:r>
          </w:p>
        </w:tc>
        <w:tc>
          <w:tcPr>
            <w:tcW w:w="1701" w:type="dxa"/>
          </w:tcPr>
          <w:p w:rsidR="006D5B79" w:rsidRDefault="006D5B79" w:rsidP="0061588B">
            <w:pPr>
              <w:pStyle w:val="af8"/>
              <w:rPr>
                <w:rFonts w:ascii="Times New Roman" w:hAnsi="Times New Roman"/>
                <w:lang w:val="uk-UA"/>
              </w:rPr>
            </w:pPr>
            <w:r>
              <w:rPr>
                <w:rFonts w:ascii="Times New Roman" w:hAnsi="Times New Roman"/>
                <w:lang w:val="uk-UA"/>
              </w:rPr>
              <w:t>-120 000</w:t>
            </w:r>
          </w:p>
        </w:tc>
      </w:tr>
      <w:tr w:rsidR="006D5B79" w:rsidRPr="00891106" w:rsidTr="0061588B">
        <w:trPr>
          <w:jc w:val="center"/>
        </w:trPr>
        <w:tc>
          <w:tcPr>
            <w:tcW w:w="727" w:type="dxa"/>
          </w:tcPr>
          <w:p w:rsidR="006D5B79" w:rsidRDefault="006D5B79" w:rsidP="0061588B">
            <w:pPr>
              <w:pStyle w:val="af8"/>
              <w:rPr>
                <w:rFonts w:ascii="Times New Roman" w:hAnsi="Times New Roman"/>
                <w:lang w:val="uk-UA"/>
              </w:rPr>
            </w:pPr>
            <w:r>
              <w:rPr>
                <w:rFonts w:ascii="Times New Roman" w:hAnsi="Times New Roman"/>
                <w:lang w:val="uk-UA"/>
              </w:rPr>
              <w:t>4</w:t>
            </w:r>
          </w:p>
        </w:tc>
        <w:tc>
          <w:tcPr>
            <w:tcW w:w="5861" w:type="dxa"/>
          </w:tcPr>
          <w:p w:rsidR="006D5B79" w:rsidRDefault="006D5B79" w:rsidP="0061588B">
            <w:pPr>
              <w:pStyle w:val="af8"/>
              <w:rPr>
                <w:rFonts w:ascii="Times New Roman" w:hAnsi="Times New Roman"/>
                <w:lang w:val="uk-UA"/>
              </w:rPr>
            </w:pPr>
            <w:r>
              <w:rPr>
                <w:rFonts w:ascii="Times New Roman" w:hAnsi="Times New Roman"/>
                <w:lang w:val="uk-UA"/>
              </w:rPr>
              <w:t>Завезення грунту рослинного для влаштування клумб та до кладовищ</w:t>
            </w:r>
          </w:p>
        </w:tc>
        <w:tc>
          <w:tcPr>
            <w:tcW w:w="2009" w:type="dxa"/>
          </w:tcPr>
          <w:p w:rsidR="006D5B79" w:rsidRDefault="006D5B79" w:rsidP="0061588B">
            <w:pPr>
              <w:pStyle w:val="af8"/>
              <w:rPr>
                <w:rFonts w:ascii="Times New Roman" w:hAnsi="Times New Roman"/>
                <w:lang w:val="uk-UA"/>
              </w:rPr>
            </w:pPr>
            <w:r>
              <w:rPr>
                <w:rFonts w:ascii="Times New Roman" w:hAnsi="Times New Roman"/>
                <w:lang w:val="uk-UA"/>
              </w:rPr>
              <w:t>85 000</w:t>
            </w:r>
          </w:p>
        </w:tc>
        <w:tc>
          <w:tcPr>
            <w:tcW w:w="1701" w:type="dxa"/>
          </w:tcPr>
          <w:p w:rsidR="006D5B79" w:rsidRDefault="006D5B79" w:rsidP="0061588B">
            <w:pPr>
              <w:pStyle w:val="af8"/>
              <w:rPr>
                <w:rFonts w:ascii="Times New Roman" w:hAnsi="Times New Roman"/>
                <w:lang w:val="uk-UA"/>
              </w:rPr>
            </w:pPr>
            <w:r>
              <w:rPr>
                <w:rFonts w:ascii="Times New Roman" w:hAnsi="Times New Roman"/>
                <w:lang w:val="uk-UA"/>
              </w:rPr>
              <w:t>-85000</w:t>
            </w:r>
          </w:p>
        </w:tc>
      </w:tr>
      <w:tr w:rsidR="006D5B79" w:rsidRPr="00891106" w:rsidTr="0061588B">
        <w:trPr>
          <w:trHeight w:val="309"/>
          <w:jc w:val="center"/>
        </w:trPr>
        <w:tc>
          <w:tcPr>
            <w:tcW w:w="727" w:type="dxa"/>
          </w:tcPr>
          <w:p w:rsidR="006D5B79" w:rsidRPr="00891106" w:rsidRDefault="006D5B79" w:rsidP="0061588B">
            <w:pPr>
              <w:pStyle w:val="af8"/>
              <w:rPr>
                <w:rFonts w:ascii="Times New Roman" w:hAnsi="Times New Roman"/>
                <w:highlight w:val="yellow"/>
                <w:lang w:val="uk-UA"/>
              </w:rPr>
            </w:pPr>
          </w:p>
        </w:tc>
        <w:tc>
          <w:tcPr>
            <w:tcW w:w="5861" w:type="dxa"/>
          </w:tcPr>
          <w:p w:rsidR="006D5B79" w:rsidRPr="001B6E18" w:rsidRDefault="006D5B79" w:rsidP="0061588B">
            <w:pPr>
              <w:rPr>
                <w:color w:val="000000"/>
                <w:lang w:val="uk-UA"/>
              </w:rPr>
            </w:pPr>
            <w:r w:rsidRPr="001B6E18">
              <w:rPr>
                <w:color w:val="000000"/>
                <w:lang w:val="uk-UA"/>
              </w:rPr>
              <w:t>Всього:</w:t>
            </w:r>
          </w:p>
        </w:tc>
        <w:tc>
          <w:tcPr>
            <w:tcW w:w="2009" w:type="dxa"/>
          </w:tcPr>
          <w:p w:rsidR="006D5B79" w:rsidRPr="00241591" w:rsidRDefault="006D5B79" w:rsidP="0061588B">
            <w:pPr>
              <w:jc w:val="center"/>
              <w:rPr>
                <w:b/>
                <w:color w:val="000000"/>
                <w:lang w:val="uk-UA"/>
              </w:rPr>
            </w:pPr>
          </w:p>
        </w:tc>
        <w:tc>
          <w:tcPr>
            <w:tcW w:w="1701" w:type="dxa"/>
          </w:tcPr>
          <w:p w:rsidR="006D5B79" w:rsidRPr="00A07E65" w:rsidRDefault="006D5B79" w:rsidP="0061588B">
            <w:pPr>
              <w:jc w:val="center"/>
              <w:rPr>
                <w:b/>
                <w:lang w:val="uk-UA"/>
              </w:rPr>
            </w:pPr>
            <w:r>
              <w:rPr>
                <w:b/>
                <w:lang w:val="uk-UA"/>
              </w:rPr>
              <w:t>0</w:t>
            </w:r>
          </w:p>
        </w:tc>
      </w:tr>
    </w:tbl>
    <w:p w:rsidR="006D5B79" w:rsidRDefault="006D5B79" w:rsidP="006D5B79">
      <w:pPr>
        <w:ind w:firstLine="708"/>
        <w:jc w:val="both"/>
        <w:rPr>
          <w:bCs/>
          <w:sz w:val="28"/>
          <w:szCs w:val="28"/>
          <w:lang w:val="uk-UA"/>
        </w:rPr>
      </w:pPr>
    </w:p>
    <w:p w:rsidR="006D5B79" w:rsidRDefault="006D5B79" w:rsidP="006D5B79">
      <w:pPr>
        <w:jc w:val="both"/>
        <w:rPr>
          <w:bCs/>
          <w:sz w:val="28"/>
          <w:szCs w:val="28"/>
          <w:lang w:val="uk-UA"/>
        </w:rPr>
      </w:pPr>
    </w:p>
    <w:p w:rsidR="006D5B79" w:rsidRDefault="006D5B79" w:rsidP="006D5B79">
      <w:pPr>
        <w:jc w:val="both"/>
        <w:rPr>
          <w:bCs/>
          <w:sz w:val="28"/>
          <w:szCs w:val="28"/>
          <w:lang w:val="uk-UA"/>
        </w:rPr>
      </w:pPr>
      <w:r>
        <w:rPr>
          <w:bCs/>
          <w:sz w:val="28"/>
          <w:szCs w:val="28"/>
          <w:lang w:val="uk-UA"/>
        </w:rPr>
        <w:tab/>
      </w:r>
    </w:p>
    <w:p w:rsidR="006D5B79" w:rsidRDefault="006D5B79" w:rsidP="006D5B79">
      <w:pPr>
        <w:ind w:firstLine="708"/>
        <w:rPr>
          <w:bCs/>
          <w:sz w:val="28"/>
          <w:szCs w:val="28"/>
          <w:lang w:val="uk-UA"/>
        </w:rPr>
      </w:pPr>
    </w:p>
    <w:p w:rsidR="006D5B79" w:rsidRPr="000E49E8" w:rsidRDefault="006D5B79" w:rsidP="006D5B79">
      <w:pPr>
        <w:rPr>
          <w:lang w:val="uk-UA"/>
        </w:rPr>
      </w:pPr>
      <w:r>
        <w:rPr>
          <w:bCs/>
          <w:sz w:val="28"/>
          <w:szCs w:val="28"/>
          <w:lang w:val="uk-UA"/>
        </w:rPr>
        <w:t xml:space="preserve">   </w:t>
      </w:r>
      <w:r>
        <w:rPr>
          <w:bCs/>
          <w:sz w:val="28"/>
          <w:szCs w:val="28"/>
          <w:lang w:val="uk-UA"/>
        </w:rPr>
        <w:tab/>
        <w:t>Начальник відділу з питань благоустрою</w:t>
      </w:r>
      <w:r>
        <w:rPr>
          <w:bCs/>
          <w:sz w:val="28"/>
          <w:szCs w:val="28"/>
          <w:lang w:val="uk-UA"/>
        </w:rPr>
        <w:tab/>
      </w:r>
      <w:r>
        <w:rPr>
          <w:bCs/>
          <w:sz w:val="28"/>
          <w:szCs w:val="28"/>
          <w:lang w:val="uk-UA"/>
        </w:rPr>
        <w:tab/>
      </w:r>
      <w:r>
        <w:rPr>
          <w:bCs/>
          <w:sz w:val="28"/>
          <w:szCs w:val="28"/>
          <w:lang w:val="uk-UA"/>
        </w:rPr>
        <w:tab/>
        <w:t xml:space="preserve"> </w:t>
      </w:r>
      <w:r w:rsidRPr="000E49E8">
        <w:rPr>
          <w:bCs/>
          <w:sz w:val="28"/>
          <w:szCs w:val="28"/>
          <w:lang w:val="uk-UA"/>
        </w:rPr>
        <w:t>Кулініч І.В.</w:t>
      </w:r>
    </w:p>
    <w:p w:rsidR="006D5B79" w:rsidRPr="006D5B79" w:rsidRDefault="006D5B79" w:rsidP="001E197D">
      <w:pPr>
        <w:rPr>
          <w:b/>
          <w:lang w:val="uk-UA"/>
        </w:rPr>
      </w:pPr>
    </w:p>
    <w:p w:rsidR="00184474" w:rsidRDefault="00184474">
      <w:pPr>
        <w:rPr>
          <w:sz w:val="16"/>
          <w:szCs w:val="16"/>
          <w:lang w:val="uk-UA"/>
        </w:rPr>
      </w:pPr>
    </w:p>
    <w:p w:rsidR="00184474" w:rsidRDefault="00184474">
      <w:pPr>
        <w:rPr>
          <w:sz w:val="16"/>
          <w:szCs w:val="16"/>
          <w:lang w:val="uk-UA"/>
        </w:rPr>
      </w:pPr>
    </w:p>
    <w:p w:rsidR="00184474" w:rsidRDefault="00184474">
      <w:pPr>
        <w:rPr>
          <w:sz w:val="16"/>
          <w:szCs w:val="16"/>
          <w:lang w:val="uk-UA"/>
        </w:rPr>
      </w:pPr>
    </w:p>
    <w:p w:rsidR="00A5269B" w:rsidRDefault="002003D4" w:rsidP="00A5269B">
      <w:pPr>
        <w:pStyle w:val="a6"/>
        <w:tabs>
          <w:tab w:val="left" w:pos="5520"/>
        </w:tabs>
        <w:jc w:val="left"/>
        <w:rPr>
          <w:b w:val="0"/>
          <w:lang w:val="uk-UA"/>
        </w:rPr>
      </w:pPr>
      <w:r w:rsidRPr="002003D4">
        <w:rPr>
          <w:noProof/>
        </w:rPr>
        <w:lastRenderedPageBreak/>
        <w:pict>
          <v:shape id="_x0000_s1033" type="#_x0000_t75" style="position:absolute;margin-left:3in;margin-top:-27pt;width:34pt;height:50.8pt;flip:x;z-index:251671552">
            <v:imagedata r:id="rId8" o:title=""/>
            <w10:wrap type="topAndBottom" anchorx="page"/>
          </v:shape>
          <o:OLEObject Type="Embed" ProgID="MS_ClipArt_Gallery" ShapeID="_x0000_s1033" DrawAspect="Content" ObjectID="_1578749652" r:id="rId23"/>
        </w:pict>
      </w:r>
      <w:r w:rsidR="00A5269B">
        <w:rPr>
          <w:lang w:val="uk-UA"/>
        </w:rPr>
        <w:t xml:space="preserve">                                                                                                         </w:t>
      </w:r>
    </w:p>
    <w:p w:rsidR="00A5269B" w:rsidRPr="0036116D" w:rsidRDefault="00A5269B" w:rsidP="00A5269B">
      <w:pPr>
        <w:pStyle w:val="a6"/>
        <w:jc w:val="left"/>
        <w:rPr>
          <w:szCs w:val="28"/>
          <w:lang w:val="uk-UA"/>
        </w:rPr>
      </w:pPr>
      <w:r>
        <w:rPr>
          <w:lang w:val="uk-UA"/>
        </w:rPr>
        <w:t xml:space="preserve">                                        </w:t>
      </w:r>
      <w:r>
        <w:rPr>
          <w:sz w:val="24"/>
          <w:szCs w:val="24"/>
          <w:lang w:val="uk-UA"/>
        </w:rPr>
        <w:t xml:space="preserve"> </w:t>
      </w:r>
      <w:r w:rsidRPr="004D1F59">
        <w:rPr>
          <w:sz w:val="24"/>
          <w:szCs w:val="24"/>
          <w:lang w:val="uk-UA"/>
        </w:rPr>
        <w:t>ОБУХІВСЬКА МІСЬКА РАДА</w:t>
      </w:r>
      <w:r>
        <w:rPr>
          <w:sz w:val="24"/>
          <w:szCs w:val="24"/>
          <w:lang w:val="uk-UA"/>
        </w:rPr>
        <w:t xml:space="preserve">                                  </w:t>
      </w:r>
    </w:p>
    <w:p w:rsidR="00A5269B" w:rsidRPr="00033E6E" w:rsidRDefault="00A5269B" w:rsidP="00A5269B">
      <w:pPr>
        <w:pStyle w:val="a6"/>
        <w:tabs>
          <w:tab w:val="center" w:pos="4677"/>
          <w:tab w:val="left" w:pos="7785"/>
        </w:tabs>
        <w:jc w:val="left"/>
        <w:rPr>
          <w:sz w:val="24"/>
          <w:szCs w:val="24"/>
          <w:lang w:val="uk-UA"/>
        </w:rPr>
      </w:pPr>
      <w:r>
        <w:rPr>
          <w:sz w:val="24"/>
          <w:szCs w:val="24"/>
          <w:lang w:val="uk-UA"/>
        </w:rPr>
        <w:tab/>
      </w:r>
      <w:r w:rsidRPr="004D1F59">
        <w:rPr>
          <w:sz w:val="24"/>
          <w:szCs w:val="24"/>
          <w:lang w:val="uk-UA"/>
        </w:rPr>
        <w:t xml:space="preserve">КИЇВСЬКОЇ ОБЛАСТІ </w:t>
      </w:r>
      <w:r>
        <w:rPr>
          <w:sz w:val="24"/>
          <w:szCs w:val="24"/>
          <w:lang w:val="uk-UA"/>
        </w:rPr>
        <w:tab/>
      </w:r>
      <w:r>
        <w:rPr>
          <w:lang w:val="uk-UA"/>
        </w:rPr>
        <w:t xml:space="preserve">  </w:t>
      </w:r>
    </w:p>
    <w:p w:rsidR="00A5269B" w:rsidRPr="00033E6E" w:rsidRDefault="00A5269B" w:rsidP="00A5269B">
      <w:pPr>
        <w:pStyle w:val="a6"/>
        <w:rPr>
          <w:b w:val="0"/>
          <w:lang w:val="uk-UA"/>
        </w:rPr>
      </w:pPr>
      <w:r>
        <w:rPr>
          <w:b w:val="0"/>
          <w:lang w:val="uk-UA"/>
        </w:rPr>
        <w:t>Тридцять перша</w:t>
      </w:r>
      <w:r w:rsidRPr="00033E6E">
        <w:rPr>
          <w:b w:val="0"/>
          <w:lang w:val="uk-UA"/>
        </w:rPr>
        <w:t xml:space="preserve"> сесія сьомого  скликання</w:t>
      </w:r>
    </w:p>
    <w:p w:rsidR="00A5269B" w:rsidRDefault="00A5269B" w:rsidP="00A5269B">
      <w:pPr>
        <w:pStyle w:val="a6"/>
        <w:rPr>
          <w:lang w:val="uk-UA"/>
        </w:rPr>
      </w:pPr>
    </w:p>
    <w:p w:rsidR="00A5269B" w:rsidRDefault="00A5269B" w:rsidP="00A5269B">
      <w:pPr>
        <w:pStyle w:val="a6"/>
        <w:rPr>
          <w:sz w:val="24"/>
          <w:szCs w:val="24"/>
          <w:lang w:val="uk-UA"/>
        </w:rPr>
      </w:pPr>
      <w:r w:rsidRPr="006955D7">
        <w:rPr>
          <w:sz w:val="24"/>
          <w:szCs w:val="24"/>
          <w:lang w:val="uk-UA"/>
        </w:rPr>
        <w:t>РІШЕННЯ</w:t>
      </w:r>
    </w:p>
    <w:p w:rsidR="00A5269B" w:rsidRPr="002421E7" w:rsidRDefault="00A5269B" w:rsidP="00A5269B">
      <w:pPr>
        <w:pStyle w:val="a6"/>
        <w:rPr>
          <w:szCs w:val="28"/>
          <w:lang w:val="uk-UA"/>
        </w:rPr>
      </w:pPr>
    </w:p>
    <w:p w:rsidR="00A5269B" w:rsidRPr="00B635BD" w:rsidRDefault="00A5269B" w:rsidP="00A5269B">
      <w:pPr>
        <w:rPr>
          <w:bCs/>
          <w:lang w:val="uk-UA"/>
        </w:rPr>
      </w:pPr>
      <w:r w:rsidRPr="00B635BD">
        <w:rPr>
          <w:bCs/>
          <w:lang w:val="uk-UA"/>
        </w:rPr>
        <w:t xml:space="preserve">Про звільнення від орендної плати </w:t>
      </w:r>
      <w:r w:rsidR="00184474" w:rsidRPr="00B635BD">
        <w:rPr>
          <w:bCs/>
          <w:lang w:val="uk-UA"/>
        </w:rPr>
        <w:t xml:space="preserve"> </w:t>
      </w:r>
      <w:r w:rsidRPr="00B635BD">
        <w:rPr>
          <w:bCs/>
          <w:lang w:val="uk-UA"/>
        </w:rPr>
        <w:t xml:space="preserve">фізичної особи – підприємця Хуторної О. М. </w:t>
      </w:r>
    </w:p>
    <w:p w:rsidR="00A5269B" w:rsidRPr="00B635BD" w:rsidRDefault="00A5269B" w:rsidP="00A5269B">
      <w:pPr>
        <w:rPr>
          <w:bCs/>
          <w:lang w:val="uk-UA"/>
        </w:rPr>
      </w:pPr>
    </w:p>
    <w:p w:rsidR="00A5269B" w:rsidRPr="00B635BD" w:rsidRDefault="00A5269B" w:rsidP="00A5269B">
      <w:pPr>
        <w:ind w:firstLine="709"/>
        <w:jc w:val="both"/>
        <w:rPr>
          <w:bCs/>
          <w:lang w:val="uk-UA"/>
        </w:rPr>
      </w:pPr>
      <w:r w:rsidRPr="00B635BD">
        <w:rPr>
          <w:bCs/>
          <w:lang w:val="uk-UA"/>
        </w:rPr>
        <w:t xml:space="preserve">Розглянувши подання  </w:t>
      </w:r>
      <w:r w:rsidR="001E197D" w:rsidRPr="00B635BD">
        <w:rPr>
          <w:bCs/>
          <w:lang w:val="uk-UA"/>
        </w:rPr>
        <w:t xml:space="preserve">начальника відділу культури, національностей та релігій виконавчого комітету Обухівської міської ради  </w:t>
      </w:r>
      <w:r w:rsidRPr="00B635BD">
        <w:rPr>
          <w:bCs/>
          <w:lang w:val="uk-UA"/>
        </w:rPr>
        <w:t>від</w:t>
      </w:r>
      <w:r w:rsidR="001E197D" w:rsidRPr="00B635BD">
        <w:rPr>
          <w:bCs/>
          <w:lang w:val="uk-UA"/>
        </w:rPr>
        <w:t xml:space="preserve"> 12</w:t>
      </w:r>
      <w:r w:rsidRPr="00B635BD">
        <w:rPr>
          <w:bCs/>
          <w:lang w:val="uk-UA"/>
        </w:rPr>
        <w:t>.</w:t>
      </w:r>
      <w:r w:rsidR="001E197D" w:rsidRPr="00B635BD">
        <w:rPr>
          <w:bCs/>
          <w:lang w:val="uk-UA"/>
        </w:rPr>
        <w:t>01</w:t>
      </w:r>
      <w:r w:rsidRPr="00B635BD">
        <w:rPr>
          <w:bCs/>
          <w:lang w:val="uk-UA"/>
        </w:rPr>
        <w:t>.201</w:t>
      </w:r>
      <w:r w:rsidR="001E197D" w:rsidRPr="00B635BD">
        <w:rPr>
          <w:bCs/>
          <w:lang w:val="uk-UA"/>
        </w:rPr>
        <w:t>8</w:t>
      </w:r>
      <w:r w:rsidRPr="00B635BD">
        <w:rPr>
          <w:bCs/>
          <w:lang w:val="uk-UA"/>
        </w:rPr>
        <w:t xml:space="preserve"> року № </w:t>
      </w:r>
      <w:r w:rsidR="001E197D" w:rsidRPr="00B635BD">
        <w:rPr>
          <w:bCs/>
          <w:lang w:val="uk-UA"/>
        </w:rPr>
        <w:t>07/03-07</w:t>
      </w:r>
      <w:r w:rsidRPr="00B635BD">
        <w:rPr>
          <w:bCs/>
          <w:lang w:val="uk-UA"/>
        </w:rPr>
        <w:t xml:space="preserve"> щодо звільнення </w:t>
      </w:r>
      <w:r w:rsidR="001E197D" w:rsidRPr="00B635BD">
        <w:rPr>
          <w:bCs/>
          <w:lang w:val="uk-UA"/>
        </w:rPr>
        <w:t xml:space="preserve"> Хуторної Олени Миколаївни </w:t>
      </w:r>
      <w:r w:rsidRPr="00B635BD">
        <w:rPr>
          <w:bCs/>
          <w:lang w:val="uk-UA"/>
        </w:rPr>
        <w:t xml:space="preserve"> від орендної плати за користування об`єктом – нежилим приміщенням площею </w:t>
      </w:r>
      <w:r w:rsidRPr="00B635BD">
        <w:rPr>
          <w:lang w:val="uk-UA"/>
        </w:rPr>
        <w:t>57,84 квадратних метрів у будівлі</w:t>
      </w:r>
      <w:r w:rsidRPr="00B635BD">
        <w:rPr>
          <w:bCs/>
          <w:lang w:val="uk-UA"/>
        </w:rPr>
        <w:t xml:space="preserve"> клубу села Ленди, за адресою вул. Сонячна, 12, що перебуває в оперативному управлінні відділу культури, національностей та релігій виконавчого комітету Обухівської міської ради</w:t>
      </w:r>
      <w:r w:rsidRPr="00B635BD">
        <w:rPr>
          <w:lang w:val="uk-UA"/>
        </w:rPr>
        <w:t xml:space="preserve"> для здійснення торгівлі товарами першої необхідності</w:t>
      </w:r>
      <w:r w:rsidRPr="00B635BD">
        <w:rPr>
          <w:bCs/>
          <w:lang w:val="uk-UA"/>
        </w:rPr>
        <w:t xml:space="preserve">, керуючись підпунктом 1 пункту а  статті </w:t>
      </w:r>
      <w:r w:rsidRPr="00B635BD">
        <w:rPr>
          <w:lang w:val="uk-UA"/>
        </w:rPr>
        <w:t>30, пунктом 5 статті 60 Закону України «Про місцеве самоврядування в Україні»</w:t>
      </w:r>
      <w:r w:rsidRPr="00B635BD">
        <w:rPr>
          <w:bCs/>
          <w:color w:val="000000"/>
          <w:shd w:val="clear" w:color="auto" w:fill="FFFFFF"/>
          <w:lang w:val="uk-UA"/>
        </w:rPr>
        <w:t xml:space="preserve">, </w:t>
      </w:r>
      <w:r w:rsidRPr="00B635BD">
        <w:rPr>
          <w:lang w:val="uk-UA"/>
        </w:rPr>
        <w:t>Законом України «Про оренду державного та комунального майна», Методикою розрахунку орендної плати за комунальне майно та пропорції її розподілу, затвердженою рішенням Обухівської міської ради №163-9-</w:t>
      </w:r>
      <w:r w:rsidRPr="00B635BD">
        <w:t>VII</w:t>
      </w:r>
      <w:r w:rsidRPr="00B635BD">
        <w:rPr>
          <w:lang w:val="uk-UA"/>
        </w:rPr>
        <w:t xml:space="preserve"> від 27.04.2016 року «Про затвердження Методики розрахунку і порядку використання плати за оренду комунального майна та орендних ставок за використання нерухомого комунального майна в новій редакції», враховуючи рекомендації постійних комісій з питань: планування, бюджету та фінансів;  соціально - економічного розвитку, благоустрою, комунального господарства та управління комунальною власністю громади, а також виходячи з необхідності задоволення  потреб забезпечення товарами першої необхідності мешканців села Ленди,                                    </w:t>
      </w:r>
    </w:p>
    <w:p w:rsidR="00A5269B" w:rsidRPr="00B635BD" w:rsidRDefault="00A5269B" w:rsidP="00A5269B">
      <w:pPr>
        <w:ind w:firstLine="709"/>
        <w:jc w:val="both"/>
        <w:rPr>
          <w:lang w:val="uk-UA"/>
        </w:rPr>
      </w:pPr>
    </w:p>
    <w:p w:rsidR="00A5269B" w:rsidRPr="00B635BD" w:rsidRDefault="00A5269B" w:rsidP="00A5269B">
      <w:pPr>
        <w:ind w:firstLine="709"/>
        <w:jc w:val="center"/>
        <w:rPr>
          <w:b/>
          <w:lang w:val="uk-UA"/>
        </w:rPr>
      </w:pPr>
      <w:r w:rsidRPr="00B635BD">
        <w:rPr>
          <w:b/>
          <w:lang w:val="uk-UA"/>
        </w:rPr>
        <w:t> ОБУХІВСЬКА МІСЬКА РАДА</w:t>
      </w:r>
    </w:p>
    <w:p w:rsidR="00A5269B" w:rsidRPr="00B635BD" w:rsidRDefault="00A5269B" w:rsidP="00A5269B">
      <w:pPr>
        <w:ind w:firstLine="709"/>
        <w:jc w:val="center"/>
        <w:rPr>
          <w:b/>
          <w:lang w:val="uk-UA"/>
        </w:rPr>
      </w:pPr>
      <w:r w:rsidRPr="00B635BD">
        <w:rPr>
          <w:b/>
          <w:lang w:val="uk-UA"/>
        </w:rPr>
        <w:t>ВИРІШИЛА:</w:t>
      </w:r>
    </w:p>
    <w:p w:rsidR="00A5269B" w:rsidRPr="00B635BD" w:rsidRDefault="00A5269B" w:rsidP="00A5269B">
      <w:pPr>
        <w:ind w:firstLine="709"/>
        <w:jc w:val="both"/>
        <w:rPr>
          <w:lang w:val="uk-UA"/>
        </w:rPr>
      </w:pPr>
      <w:r w:rsidRPr="00B635BD">
        <w:rPr>
          <w:lang w:val="uk-UA"/>
        </w:rPr>
        <w:t>1. Звільнити від орендної плати за користування нежилим приміщенням</w:t>
      </w:r>
      <w:r w:rsidRPr="00B635BD">
        <w:rPr>
          <w:bCs/>
          <w:lang w:val="uk-UA"/>
        </w:rPr>
        <w:t xml:space="preserve">  площею </w:t>
      </w:r>
      <w:r w:rsidRPr="00B635BD">
        <w:rPr>
          <w:lang w:val="uk-UA"/>
        </w:rPr>
        <w:t>57,84 квадратних метрів у будівлі</w:t>
      </w:r>
      <w:r w:rsidRPr="00B635BD">
        <w:rPr>
          <w:bCs/>
          <w:lang w:val="uk-UA"/>
        </w:rPr>
        <w:t xml:space="preserve"> клубу села Ленди, за адресою вул. Сонячна, 12, що перебуває в оперативному управлінні відділу культури, національностей та релігій виконавчого комітету Обухівської міської ради</w:t>
      </w:r>
      <w:r w:rsidRPr="00B635BD">
        <w:rPr>
          <w:lang w:val="uk-UA"/>
        </w:rPr>
        <w:t xml:space="preserve"> для здійснення торгівлі товарами першої необхідності</w:t>
      </w:r>
      <w:r w:rsidRPr="00B635BD">
        <w:rPr>
          <w:bCs/>
          <w:lang w:val="uk-UA"/>
        </w:rPr>
        <w:t xml:space="preserve">, </w:t>
      </w:r>
      <w:r w:rsidRPr="00B635BD">
        <w:rPr>
          <w:lang w:val="uk-UA"/>
        </w:rPr>
        <w:t xml:space="preserve"> фізичну особу – підприємця Хуторну  Олену Миколаївну</w:t>
      </w:r>
      <w:r w:rsidR="002421E7" w:rsidRPr="00B635BD">
        <w:rPr>
          <w:lang w:val="uk-UA"/>
        </w:rPr>
        <w:t>, встановивши  орендну плату у розмірі однієї гривні на рік</w:t>
      </w:r>
      <w:r w:rsidRPr="00B635BD">
        <w:rPr>
          <w:lang w:val="uk-UA"/>
        </w:rPr>
        <w:t xml:space="preserve">  до закінчення строку договору оренди  № 17 від 01.05.2017 року.</w:t>
      </w:r>
    </w:p>
    <w:p w:rsidR="00A5269B" w:rsidRPr="00A5269B" w:rsidRDefault="00A5269B" w:rsidP="00A5269B">
      <w:pPr>
        <w:ind w:firstLine="709"/>
        <w:jc w:val="both"/>
        <w:rPr>
          <w:lang w:val="uk-UA"/>
        </w:rPr>
      </w:pPr>
      <w:r w:rsidRPr="00A5269B">
        <w:rPr>
          <w:lang w:val="uk-UA"/>
        </w:rPr>
        <w:t>2. Встановити, що згідно з договором оренди фізична особа – підприємець Хуторна  О. М.</w:t>
      </w:r>
      <w:r w:rsidRPr="00A5269B">
        <w:rPr>
          <w:bCs/>
          <w:lang w:val="uk-UA"/>
        </w:rPr>
        <w:t xml:space="preserve"> самостійно сплачує рахунки за надання житлово -  комунальних послуг, а саме: електропостачання та газопостачання. </w:t>
      </w:r>
    </w:p>
    <w:p w:rsidR="00A5269B" w:rsidRPr="00A5269B" w:rsidRDefault="00A5269B" w:rsidP="00A5269B">
      <w:pPr>
        <w:jc w:val="both"/>
        <w:rPr>
          <w:bCs/>
          <w:lang w:val="uk-UA"/>
        </w:rPr>
      </w:pPr>
      <w:r w:rsidRPr="00A5269B">
        <w:rPr>
          <w:bCs/>
          <w:lang w:val="uk-UA"/>
        </w:rPr>
        <w:t xml:space="preserve">              3. Контроль за виконанням даного рішення покласти на постійну комісію </w:t>
      </w:r>
      <w:r w:rsidRPr="00A5269B">
        <w:rPr>
          <w:lang w:val="uk-UA"/>
        </w:rPr>
        <w:t xml:space="preserve">з питань соціально - економічного розвитку, благоустрою, комунального господарства та управління комунальною власністю громади.                                    </w:t>
      </w:r>
    </w:p>
    <w:p w:rsidR="00A5269B" w:rsidRPr="00A5269B" w:rsidRDefault="00A5269B" w:rsidP="00A5269B">
      <w:pPr>
        <w:rPr>
          <w:rFonts w:eastAsia="Batang"/>
          <w:lang w:val="uk-UA"/>
        </w:rPr>
      </w:pPr>
    </w:p>
    <w:p w:rsidR="00A5269B" w:rsidRDefault="00A5269B" w:rsidP="00A5269B">
      <w:pPr>
        <w:jc w:val="both"/>
        <w:rPr>
          <w:lang w:val="uk-UA"/>
        </w:rPr>
      </w:pPr>
      <w:r w:rsidRPr="00A5269B">
        <w:rPr>
          <w:lang w:val="uk-UA"/>
        </w:rPr>
        <w:t xml:space="preserve">Міський голова                                                                  О.М.Левченко              </w:t>
      </w:r>
    </w:p>
    <w:p w:rsidR="00B77CF2" w:rsidRPr="00A5269B" w:rsidRDefault="00B77CF2" w:rsidP="00A5269B">
      <w:pPr>
        <w:jc w:val="both"/>
        <w:rPr>
          <w:lang w:val="uk-UA"/>
        </w:rPr>
      </w:pPr>
    </w:p>
    <w:p w:rsidR="00A5269B" w:rsidRPr="00A5269B" w:rsidRDefault="00A5269B" w:rsidP="00A5269B">
      <w:pPr>
        <w:jc w:val="both"/>
        <w:rPr>
          <w:sz w:val="22"/>
          <w:szCs w:val="22"/>
          <w:lang w:val="uk-UA"/>
        </w:rPr>
      </w:pPr>
      <w:r w:rsidRPr="00A5269B">
        <w:rPr>
          <w:sz w:val="22"/>
          <w:szCs w:val="22"/>
          <w:lang w:val="uk-UA"/>
        </w:rPr>
        <w:t>м. Обухів</w:t>
      </w:r>
    </w:p>
    <w:p w:rsidR="00A5269B" w:rsidRPr="00A5269B" w:rsidRDefault="00A5269B" w:rsidP="00A5269B">
      <w:pPr>
        <w:jc w:val="both"/>
        <w:rPr>
          <w:sz w:val="22"/>
          <w:szCs w:val="22"/>
          <w:lang w:val="uk-UA"/>
        </w:rPr>
      </w:pPr>
      <w:r w:rsidRPr="00A5269B">
        <w:rPr>
          <w:sz w:val="22"/>
          <w:szCs w:val="22"/>
          <w:lang w:val="uk-UA"/>
        </w:rPr>
        <w:t xml:space="preserve">№ </w:t>
      </w:r>
      <w:r w:rsidR="00B76BA5">
        <w:rPr>
          <w:sz w:val="22"/>
          <w:szCs w:val="22"/>
          <w:lang w:val="uk-UA"/>
        </w:rPr>
        <w:t>696</w:t>
      </w:r>
      <w:r w:rsidRPr="00A5269B">
        <w:rPr>
          <w:sz w:val="22"/>
          <w:szCs w:val="22"/>
          <w:lang w:val="uk-UA"/>
        </w:rPr>
        <w:t xml:space="preserve"> - 31 -УІІ</w:t>
      </w:r>
    </w:p>
    <w:p w:rsidR="00A5269B" w:rsidRPr="00A5269B" w:rsidRDefault="00A5269B" w:rsidP="00A5269B">
      <w:pPr>
        <w:jc w:val="both"/>
        <w:rPr>
          <w:sz w:val="22"/>
          <w:szCs w:val="22"/>
          <w:lang w:val="uk-UA"/>
        </w:rPr>
      </w:pPr>
      <w:r w:rsidRPr="00A5269B">
        <w:rPr>
          <w:sz w:val="22"/>
          <w:szCs w:val="22"/>
          <w:lang w:val="uk-UA"/>
        </w:rPr>
        <w:t>від 25.01.2018 року</w:t>
      </w:r>
    </w:p>
    <w:p w:rsidR="00A5269B" w:rsidRDefault="00A5269B" w:rsidP="00A5269B">
      <w:pPr>
        <w:jc w:val="both"/>
        <w:rPr>
          <w:sz w:val="22"/>
          <w:szCs w:val="22"/>
          <w:lang w:val="uk-UA"/>
        </w:rPr>
      </w:pPr>
      <w:r w:rsidRPr="00A5269B">
        <w:rPr>
          <w:sz w:val="22"/>
          <w:szCs w:val="22"/>
          <w:lang w:val="uk-UA"/>
        </w:rPr>
        <w:t>вик. Богданович Т. І.</w:t>
      </w:r>
    </w:p>
    <w:p w:rsidR="00CC3794" w:rsidRDefault="00CC3794" w:rsidP="00A5269B">
      <w:pPr>
        <w:jc w:val="both"/>
        <w:rPr>
          <w:sz w:val="22"/>
          <w:szCs w:val="22"/>
          <w:lang w:val="uk-UA"/>
        </w:rPr>
      </w:pPr>
    </w:p>
    <w:p w:rsidR="007A0838" w:rsidRDefault="007A0838" w:rsidP="00A5269B">
      <w:pPr>
        <w:jc w:val="both"/>
        <w:rPr>
          <w:sz w:val="22"/>
          <w:szCs w:val="22"/>
          <w:lang w:val="uk-UA"/>
        </w:rPr>
      </w:pPr>
    </w:p>
    <w:p w:rsidR="007A0838" w:rsidRDefault="007A0838" w:rsidP="00A5269B">
      <w:pPr>
        <w:jc w:val="both"/>
        <w:rPr>
          <w:sz w:val="22"/>
          <w:szCs w:val="22"/>
          <w:lang w:val="uk-UA"/>
        </w:rPr>
      </w:pPr>
    </w:p>
    <w:p w:rsidR="007A0838" w:rsidRDefault="007A0838" w:rsidP="00A5269B">
      <w:pPr>
        <w:jc w:val="both"/>
        <w:rPr>
          <w:sz w:val="22"/>
          <w:szCs w:val="22"/>
          <w:lang w:val="uk-UA"/>
        </w:rPr>
      </w:pPr>
    </w:p>
    <w:p w:rsidR="00CC3794" w:rsidRDefault="00CC3794" w:rsidP="00A5269B">
      <w:pPr>
        <w:jc w:val="both"/>
        <w:rPr>
          <w:sz w:val="22"/>
          <w:szCs w:val="22"/>
          <w:lang w:val="uk-UA"/>
        </w:rPr>
      </w:pPr>
    </w:p>
    <w:p w:rsidR="00184474" w:rsidRDefault="00184474" w:rsidP="00184474">
      <w:pPr>
        <w:jc w:val="right"/>
        <w:outlineLvl w:val="0"/>
        <w:rPr>
          <w:b/>
          <w:szCs w:val="28"/>
          <w:lang w:val="uk-UA"/>
        </w:rPr>
      </w:pPr>
      <w:r>
        <w:rPr>
          <w:b/>
          <w:szCs w:val="28"/>
          <w:lang w:val="uk-UA"/>
        </w:rPr>
        <w:tab/>
      </w:r>
      <w:r>
        <w:rPr>
          <w:b/>
          <w:szCs w:val="28"/>
          <w:lang w:val="uk-UA"/>
        </w:rPr>
        <w:tab/>
      </w:r>
      <w:r>
        <w:rPr>
          <w:b/>
          <w:szCs w:val="28"/>
          <w:lang w:val="uk-UA"/>
        </w:rPr>
        <w:tab/>
      </w:r>
      <w:r>
        <w:rPr>
          <w:b/>
          <w:szCs w:val="28"/>
          <w:lang w:val="uk-UA"/>
        </w:rPr>
        <w:tab/>
      </w:r>
      <w:r>
        <w:rPr>
          <w:b/>
          <w:szCs w:val="28"/>
          <w:lang w:val="uk-UA"/>
        </w:rPr>
        <w:tab/>
      </w:r>
      <w:r>
        <w:rPr>
          <w:b/>
          <w:szCs w:val="28"/>
          <w:lang w:val="uk-UA"/>
        </w:rPr>
        <w:tab/>
      </w:r>
      <w:r>
        <w:rPr>
          <w:b/>
          <w:szCs w:val="28"/>
          <w:lang w:val="uk-UA"/>
        </w:rPr>
        <w:tab/>
      </w:r>
      <w:r>
        <w:rPr>
          <w:b/>
          <w:szCs w:val="28"/>
          <w:lang w:val="uk-UA"/>
        </w:rPr>
        <w:tab/>
      </w:r>
      <w:r>
        <w:rPr>
          <w:b/>
          <w:szCs w:val="28"/>
          <w:lang w:val="uk-UA"/>
        </w:rPr>
        <w:tab/>
      </w:r>
      <w:r>
        <w:rPr>
          <w:b/>
          <w:szCs w:val="28"/>
          <w:lang w:val="uk-UA"/>
        </w:rPr>
        <w:tab/>
      </w:r>
    </w:p>
    <w:p w:rsidR="00184474" w:rsidRPr="00184474" w:rsidRDefault="002003D4" w:rsidP="00184474">
      <w:pPr>
        <w:pStyle w:val="a5"/>
        <w:rPr>
          <w:sz w:val="28"/>
          <w:szCs w:val="28"/>
          <w:lang w:val="ru-RU"/>
        </w:rPr>
      </w:pPr>
      <w:r w:rsidRPr="002003D4">
        <w:pict>
          <v:shape id="_x0000_s1036" type="#_x0000_t75" style="position:absolute;left:0;text-align:left;margin-left:214.7pt;margin-top:7.4pt;width:39.45pt;height:50.4pt;z-index:251673600" o:allowincell="f">
            <v:imagedata r:id="rId8" o:title=""/>
            <w10:wrap type="topAndBottom"/>
          </v:shape>
          <o:OLEObject Type="Embed" ProgID="MS_ClipArt_Gallery" ShapeID="_x0000_s1036" DrawAspect="Content" ObjectID="_1578749653" r:id="rId24"/>
        </w:pict>
      </w:r>
      <w:r w:rsidR="00184474" w:rsidRPr="00184474">
        <w:rPr>
          <w:sz w:val="28"/>
          <w:szCs w:val="28"/>
          <w:lang w:val="ru-RU"/>
        </w:rPr>
        <w:t>ОБУХІВСЬКА МІСЬКА РАДА</w:t>
      </w:r>
    </w:p>
    <w:p w:rsidR="00184474" w:rsidRPr="00184474" w:rsidRDefault="00184474" w:rsidP="00184474">
      <w:pPr>
        <w:pStyle w:val="a6"/>
        <w:rPr>
          <w:szCs w:val="28"/>
          <w:lang w:val="uk-UA"/>
        </w:rPr>
      </w:pPr>
      <w:r w:rsidRPr="00184474">
        <w:rPr>
          <w:szCs w:val="28"/>
          <w:lang w:val="uk-UA"/>
        </w:rPr>
        <w:t>КИЇВСЬКОЇ ОБЛАСТІ</w:t>
      </w:r>
    </w:p>
    <w:p w:rsidR="00184474" w:rsidRPr="00184474" w:rsidRDefault="00184474" w:rsidP="00184474">
      <w:pPr>
        <w:pStyle w:val="a6"/>
        <w:rPr>
          <w:sz w:val="24"/>
          <w:szCs w:val="24"/>
          <w:lang w:val="uk-UA"/>
        </w:rPr>
      </w:pPr>
      <w:r w:rsidRPr="00184474">
        <w:rPr>
          <w:sz w:val="24"/>
          <w:szCs w:val="24"/>
          <w:lang w:val="uk-UA"/>
        </w:rPr>
        <w:t xml:space="preserve">Тридцять перша  сесія сьомого  скликання </w:t>
      </w:r>
    </w:p>
    <w:p w:rsidR="00184474" w:rsidRPr="00184474" w:rsidRDefault="00184474" w:rsidP="00184474">
      <w:pPr>
        <w:pStyle w:val="a6"/>
        <w:rPr>
          <w:szCs w:val="28"/>
          <w:lang w:val="uk-UA"/>
        </w:rPr>
      </w:pPr>
      <w:r w:rsidRPr="00184474">
        <w:rPr>
          <w:szCs w:val="28"/>
          <w:lang w:val="uk-UA"/>
        </w:rPr>
        <w:t>Р І Ш Е Н Н Я</w:t>
      </w:r>
    </w:p>
    <w:p w:rsidR="00184474" w:rsidRPr="00184474" w:rsidRDefault="00184474" w:rsidP="00184474">
      <w:pPr>
        <w:jc w:val="both"/>
        <w:rPr>
          <w:b/>
          <w:szCs w:val="28"/>
        </w:rPr>
      </w:pPr>
    </w:p>
    <w:p w:rsidR="00184474" w:rsidRPr="00100ABF" w:rsidRDefault="00184474" w:rsidP="00184474">
      <w:pPr>
        <w:rPr>
          <w:lang w:val="uk-UA"/>
        </w:rPr>
      </w:pPr>
      <w:r>
        <w:t xml:space="preserve">Про </w:t>
      </w:r>
      <w:r>
        <w:rPr>
          <w:lang w:val="uk-UA"/>
        </w:rPr>
        <w:t>внесення змі</w:t>
      </w:r>
      <w:proofErr w:type="gramStart"/>
      <w:r>
        <w:rPr>
          <w:lang w:val="uk-UA"/>
        </w:rPr>
        <w:t>н</w:t>
      </w:r>
      <w:proofErr w:type="gramEnd"/>
      <w:r>
        <w:rPr>
          <w:lang w:val="uk-UA"/>
        </w:rPr>
        <w:t xml:space="preserve"> до  </w:t>
      </w:r>
      <w:r>
        <w:t>переліку адміністративних послуг, які надаються через Центр надання адміністративних послуг виконавчого комітету Обухівської міської ради</w:t>
      </w:r>
      <w:r>
        <w:rPr>
          <w:lang w:val="uk-UA"/>
        </w:rPr>
        <w:t xml:space="preserve"> </w:t>
      </w:r>
    </w:p>
    <w:p w:rsidR="00184474" w:rsidRDefault="00184474" w:rsidP="00184474">
      <w:pPr>
        <w:jc w:val="both"/>
        <w:rPr>
          <w:lang w:val="uk-UA"/>
        </w:rPr>
      </w:pPr>
    </w:p>
    <w:p w:rsidR="00184474" w:rsidRDefault="00184474" w:rsidP="00184474">
      <w:pPr>
        <w:pStyle w:val="ad"/>
        <w:ind w:left="0" w:firstLine="283"/>
        <w:jc w:val="both"/>
        <w:rPr>
          <w:bCs/>
        </w:rPr>
      </w:pPr>
      <w:r>
        <w:rPr>
          <w:lang w:val="uk-UA"/>
        </w:rPr>
        <w:t xml:space="preserve">                 </w:t>
      </w:r>
      <w:r>
        <w:t>Відповідно до Закону України «Про адміністративні послуги», керуючись  статтею 26  Закону України «Про місцеве самоврядування в Україні»,</w:t>
      </w:r>
      <w:r>
        <w:rPr>
          <w:lang w:val="uk-UA"/>
        </w:rPr>
        <w:t xml:space="preserve"> П</w:t>
      </w:r>
      <w:r>
        <w:rPr>
          <w:color w:val="333333"/>
        </w:rPr>
        <w:t>остановою Кабінету Міні</w:t>
      </w:r>
      <w:proofErr w:type="gramStart"/>
      <w:r>
        <w:rPr>
          <w:color w:val="333333"/>
        </w:rPr>
        <w:t>стр</w:t>
      </w:r>
      <w:proofErr w:type="gramEnd"/>
      <w:r>
        <w:rPr>
          <w:color w:val="333333"/>
        </w:rPr>
        <w:t xml:space="preserve">ів України від </w:t>
      </w:r>
      <w:r>
        <w:rPr>
          <w:color w:val="333333"/>
          <w:lang w:val="uk-UA"/>
        </w:rPr>
        <w:t>07.06.2017</w:t>
      </w:r>
      <w:r>
        <w:rPr>
          <w:color w:val="333333"/>
        </w:rPr>
        <w:t xml:space="preserve"> № 4</w:t>
      </w:r>
      <w:r>
        <w:rPr>
          <w:color w:val="333333"/>
          <w:lang w:val="uk-UA"/>
        </w:rPr>
        <w:t>09</w:t>
      </w:r>
      <w:r>
        <w:rPr>
          <w:color w:val="333333"/>
        </w:rPr>
        <w:t xml:space="preserve"> «Питання прийняття в експлуатацію закінчених будівництвом об'єктів»</w:t>
      </w:r>
      <w:r>
        <w:rPr>
          <w:color w:val="333333"/>
          <w:lang w:val="uk-UA"/>
        </w:rPr>
        <w:t>, Розпорядженням Кабінету Міністрів України №523-р від 16.05.2014 зі змінами</w:t>
      </w:r>
      <w:r>
        <w:t xml:space="preserve"> у зв’язку з ухваленням рішенням Обухівської міської ради від </w:t>
      </w:r>
      <w:r>
        <w:rPr>
          <w:lang w:val="uk-UA"/>
        </w:rPr>
        <w:t xml:space="preserve">30.03.2017 </w:t>
      </w:r>
      <w:r>
        <w:t>№</w:t>
      </w:r>
      <w:r>
        <w:rPr>
          <w:lang w:val="uk-UA"/>
        </w:rPr>
        <w:t>466-21-</w:t>
      </w:r>
      <w:r>
        <w:rPr>
          <w:lang w:val="en-US"/>
        </w:rPr>
        <w:t>V</w:t>
      </w:r>
      <w:r>
        <w:rPr>
          <w:lang w:val="uk-UA"/>
        </w:rPr>
        <w:t xml:space="preserve">ІІ </w:t>
      </w:r>
      <w:r>
        <w:t xml:space="preserve">« </w:t>
      </w:r>
      <w:r>
        <w:rPr>
          <w:lang w:val="uk-UA"/>
        </w:rPr>
        <w:t>П</w:t>
      </w:r>
      <w:r>
        <w:t>ро затв</w:t>
      </w:r>
      <w:r>
        <w:rPr>
          <w:lang w:val="uk-UA"/>
        </w:rPr>
        <w:t>ердження</w:t>
      </w:r>
      <w:r>
        <w:t xml:space="preserve"> Правил розміщ</w:t>
      </w:r>
      <w:r>
        <w:rPr>
          <w:lang w:val="uk-UA"/>
        </w:rPr>
        <w:t>ення зовнішньої</w:t>
      </w:r>
      <w:r>
        <w:t xml:space="preserve"> реклами </w:t>
      </w:r>
      <w:r>
        <w:rPr>
          <w:lang w:val="uk-UA"/>
        </w:rPr>
        <w:t>у населених пунктах Обухівської міської ради»</w:t>
      </w:r>
      <w:r>
        <w:t xml:space="preserve"> </w:t>
      </w:r>
      <w:r>
        <w:rPr>
          <w:lang w:val="uk-UA"/>
        </w:rPr>
        <w:t xml:space="preserve">та змін до чинного законодавства щодо здійснення державного архітектурно-будівельного контролю, </w:t>
      </w:r>
      <w:r>
        <w:t>враховуючи рекомендації постійної комісії з питань соціально-економічного розвитку, благоустрою, комунального господарства та управління комунальною власністю громади, -</w:t>
      </w:r>
    </w:p>
    <w:p w:rsidR="00184474" w:rsidRDefault="00184474" w:rsidP="00184474">
      <w:pPr>
        <w:jc w:val="center"/>
        <w:rPr>
          <w:b/>
          <w:szCs w:val="28"/>
        </w:rPr>
      </w:pPr>
    </w:p>
    <w:p w:rsidR="00184474" w:rsidRDefault="00184474" w:rsidP="00184474">
      <w:pPr>
        <w:jc w:val="center"/>
        <w:rPr>
          <w:b/>
          <w:szCs w:val="28"/>
        </w:rPr>
      </w:pPr>
      <w:r>
        <w:rPr>
          <w:b/>
          <w:szCs w:val="28"/>
        </w:rPr>
        <w:t>ОБУХІВСЬКА МІСЬКА РАДА</w:t>
      </w:r>
    </w:p>
    <w:p w:rsidR="00184474" w:rsidRDefault="00184474" w:rsidP="00184474">
      <w:pPr>
        <w:jc w:val="center"/>
        <w:rPr>
          <w:b/>
          <w:szCs w:val="28"/>
          <w:lang w:val="uk-UA"/>
        </w:rPr>
      </w:pPr>
      <w:r>
        <w:rPr>
          <w:b/>
          <w:szCs w:val="28"/>
        </w:rPr>
        <w:t>ВИРІШИЛА:</w:t>
      </w:r>
    </w:p>
    <w:p w:rsidR="00184474" w:rsidRDefault="00184474" w:rsidP="00184474">
      <w:pPr>
        <w:jc w:val="center"/>
        <w:rPr>
          <w:b/>
          <w:szCs w:val="28"/>
          <w:lang w:val="uk-UA"/>
        </w:rPr>
      </w:pPr>
    </w:p>
    <w:p w:rsidR="00184474" w:rsidRPr="00A037B7" w:rsidRDefault="00184474" w:rsidP="00184474">
      <w:pPr>
        <w:ind w:firstLine="709"/>
        <w:jc w:val="both"/>
        <w:rPr>
          <w:lang w:val="uk-UA"/>
        </w:rPr>
      </w:pPr>
      <w:r>
        <w:t xml:space="preserve">1. </w:t>
      </w:r>
      <w:r>
        <w:rPr>
          <w:lang w:val="uk-UA"/>
        </w:rPr>
        <w:t>Внести зміни до додатку рішення Обухівскої міської ради від 21</w:t>
      </w:r>
      <w:r>
        <w:t>.</w:t>
      </w:r>
      <w:r>
        <w:rPr>
          <w:lang w:val="uk-UA"/>
        </w:rPr>
        <w:t xml:space="preserve">12 </w:t>
      </w:r>
      <w:r>
        <w:t>.201</w:t>
      </w:r>
      <w:r>
        <w:rPr>
          <w:lang w:val="uk-UA"/>
        </w:rPr>
        <w:t>7року</w:t>
      </w:r>
      <w:r>
        <w:t xml:space="preserve"> </w:t>
      </w:r>
      <w:r>
        <w:rPr>
          <w:lang w:val="uk-UA"/>
        </w:rPr>
        <w:t xml:space="preserve"> </w:t>
      </w:r>
      <w:r>
        <w:t xml:space="preserve">№ </w:t>
      </w:r>
      <w:r>
        <w:rPr>
          <w:lang w:val="uk-UA"/>
        </w:rPr>
        <w:t>680</w:t>
      </w:r>
      <w:r>
        <w:t>-</w:t>
      </w:r>
      <w:r>
        <w:rPr>
          <w:lang w:val="uk-UA"/>
        </w:rPr>
        <w:t>30</w:t>
      </w:r>
      <w:r>
        <w:t xml:space="preserve">-VІІ  </w:t>
      </w:r>
      <w:r>
        <w:rPr>
          <w:lang w:val="uk-UA"/>
        </w:rPr>
        <w:t>«</w:t>
      </w:r>
      <w:r>
        <w:t xml:space="preserve">Про </w:t>
      </w:r>
      <w:r>
        <w:rPr>
          <w:lang w:val="uk-UA"/>
        </w:rPr>
        <w:t xml:space="preserve">затвердження </w:t>
      </w:r>
      <w:r>
        <w:t>переліку адміністративних послуг, які надаються через Центр надання адміністративних послуг виконавчого комітету Обухівської міської ради</w:t>
      </w:r>
      <w:r>
        <w:rPr>
          <w:lang w:val="uk-UA"/>
        </w:rPr>
        <w:t xml:space="preserve"> у новій редакції» , </w:t>
      </w:r>
      <w:r>
        <w:t xml:space="preserve"> </w:t>
      </w:r>
      <w:r>
        <w:rPr>
          <w:lang w:val="uk-UA"/>
        </w:rPr>
        <w:t>пункт 19</w:t>
      </w:r>
      <w:r>
        <w:t xml:space="preserve"> </w:t>
      </w:r>
      <w:r>
        <w:rPr>
          <w:lang w:val="uk-UA"/>
        </w:rPr>
        <w:t>П</w:t>
      </w:r>
      <w:r>
        <w:t>ерелік</w:t>
      </w:r>
      <w:r>
        <w:rPr>
          <w:lang w:val="uk-UA"/>
        </w:rPr>
        <w:t>у</w:t>
      </w:r>
      <w:r>
        <w:t xml:space="preserve"> адміністративних послуг, які надаються через Центр надання адміністративних послуг виконавчого комітету Обухівської міської ради</w:t>
      </w:r>
      <w:r>
        <w:rPr>
          <w:lang w:val="uk-UA"/>
        </w:rPr>
        <w:t xml:space="preserve"> викласти у новій редакції, згідно з додатком</w:t>
      </w:r>
      <w:r>
        <w:t xml:space="preserve"> .</w:t>
      </w:r>
    </w:p>
    <w:p w:rsidR="00184474" w:rsidRPr="00184474" w:rsidRDefault="00184474" w:rsidP="00184474">
      <w:pPr>
        <w:pStyle w:val="a3"/>
        <w:ind w:firstLine="709"/>
        <w:rPr>
          <w:lang w:val="uk-UA"/>
        </w:rPr>
      </w:pPr>
      <w:r w:rsidRPr="00184474">
        <w:rPr>
          <w:lang w:val="uk-UA"/>
        </w:rPr>
        <w:t>2.</w:t>
      </w:r>
      <w:r>
        <w:t>  </w:t>
      </w:r>
      <w:r w:rsidRPr="00184474">
        <w:rPr>
          <w:lang w:val="uk-UA"/>
        </w:rPr>
        <w:t>Відділу інформаційно-аналітичного забезпечення та комунікації з громадськістю забезпечити розміщення, затвердженого у новій редакції переліку, адміністративних послуг на офіційному сайті Обухівської міської ради.</w:t>
      </w:r>
    </w:p>
    <w:p w:rsidR="00184474" w:rsidRDefault="00184474" w:rsidP="00184474">
      <w:pPr>
        <w:ind w:firstLine="709"/>
        <w:jc w:val="both"/>
      </w:pPr>
      <w:r>
        <w:rPr>
          <w:lang w:val="uk-UA"/>
        </w:rPr>
        <w:t>4</w:t>
      </w:r>
      <w:r>
        <w:t xml:space="preserve">. Контроль за виконанням даного </w:t>
      </w:r>
      <w:proofErr w:type="gramStart"/>
      <w:r>
        <w:t>р</w:t>
      </w:r>
      <w:proofErr w:type="gramEnd"/>
      <w:r>
        <w:t>ішення покласти на заступника міського голови, керуючого справами виконавчого комітету Рогозу В.І.</w:t>
      </w:r>
    </w:p>
    <w:p w:rsidR="00184474" w:rsidRDefault="00184474" w:rsidP="00184474">
      <w:pPr>
        <w:jc w:val="both"/>
      </w:pPr>
      <w:r>
        <w:t xml:space="preserve">                    </w:t>
      </w:r>
    </w:p>
    <w:p w:rsidR="00184474" w:rsidRDefault="00184474" w:rsidP="00184474">
      <w:pPr>
        <w:jc w:val="both"/>
        <w:rPr>
          <w:b/>
        </w:rPr>
      </w:pPr>
      <w:r>
        <w:rPr>
          <w:b/>
        </w:rPr>
        <w:t xml:space="preserve">Міський голова                                                    </w:t>
      </w:r>
      <w:r>
        <w:rPr>
          <w:b/>
        </w:rPr>
        <w:tab/>
      </w:r>
      <w:r>
        <w:rPr>
          <w:b/>
        </w:rPr>
        <w:tab/>
      </w:r>
      <w:r>
        <w:rPr>
          <w:b/>
        </w:rPr>
        <w:tab/>
        <w:t>О.М. Левченко</w:t>
      </w:r>
    </w:p>
    <w:p w:rsidR="00184474" w:rsidRDefault="00184474" w:rsidP="00184474">
      <w:pPr>
        <w:jc w:val="both"/>
        <w:rPr>
          <w:b/>
          <w:lang w:val="uk-UA"/>
        </w:rPr>
      </w:pPr>
    </w:p>
    <w:p w:rsidR="00184474" w:rsidRDefault="00184474" w:rsidP="00184474">
      <w:pPr>
        <w:jc w:val="both"/>
        <w:rPr>
          <w:lang w:val="uk-UA"/>
        </w:rPr>
      </w:pPr>
    </w:p>
    <w:p w:rsidR="00184474" w:rsidRDefault="00184474" w:rsidP="00184474">
      <w:pPr>
        <w:jc w:val="both"/>
        <w:rPr>
          <w:lang w:val="uk-UA"/>
        </w:rPr>
      </w:pPr>
    </w:p>
    <w:p w:rsidR="00184474" w:rsidRDefault="00184474" w:rsidP="00184474">
      <w:pPr>
        <w:jc w:val="both"/>
        <w:rPr>
          <w:lang w:val="uk-UA"/>
        </w:rPr>
      </w:pPr>
    </w:p>
    <w:p w:rsidR="00184474" w:rsidRDefault="00184474" w:rsidP="00184474">
      <w:pPr>
        <w:jc w:val="both"/>
        <w:rPr>
          <w:lang w:val="uk-UA"/>
        </w:rPr>
      </w:pPr>
    </w:p>
    <w:p w:rsidR="00184474" w:rsidRDefault="00184474" w:rsidP="00184474">
      <w:pPr>
        <w:jc w:val="both"/>
        <w:rPr>
          <w:lang w:val="uk-UA"/>
        </w:rPr>
      </w:pPr>
    </w:p>
    <w:p w:rsidR="00184474" w:rsidRDefault="00184474" w:rsidP="00184474">
      <w:pPr>
        <w:jc w:val="both"/>
        <w:rPr>
          <w:b/>
        </w:rPr>
      </w:pPr>
      <w:proofErr w:type="gramStart"/>
      <w:r>
        <w:t>м</w:t>
      </w:r>
      <w:proofErr w:type="gramEnd"/>
      <w:r>
        <w:t xml:space="preserve">істо Обухів  № </w:t>
      </w:r>
      <w:r>
        <w:rPr>
          <w:lang w:val="uk-UA"/>
        </w:rPr>
        <w:t xml:space="preserve"> </w:t>
      </w:r>
      <w:r w:rsidR="00B76BA5">
        <w:rPr>
          <w:lang w:val="uk-UA"/>
        </w:rPr>
        <w:t>697</w:t>
      </w:r>
      <w:r>
        <w:rPr>
          <w:lang w:val="uk-UA"/>
        </w:rPr>
        <w:t xml:space="preserve"> </w:t>
      </w:r>
      <w:r>
        <w:t>-</w:t>
      </w:r>
      <w:r>
        <w:rPr>
          <w:lang w:val="uk-UA"/>
        </w:rPr>
        <w:t>31</w:t>
      </w:r>
      <w:r>
        <w:t xml:space="preserve"> -VІІ    </w:t>
      </w:r>
    </w:p>
    <w:p w:rsidR="00184474" w:rsidRDefault="00184474" w:rsidP="00184474">
      <w:pPr>
        <w:jc w:val="both"/>
      </w:pPr>
      <w:r>
        <w:t xml:space="preserve">від </w:t>
      </w:r>
      <w:r>
        <w:rPr>
          <w:lang w:val="uk-UA"/>
        </w:rPr>
        <w:t xml:space="preserve"> 25</w:t>
      </w:r>
      <w:r>
        <w:t>.</w:t>
      </w:r>
      <w:r>
        <w:rPr>
          <w:lang w:val="uk-UA"/>
        </w:rPr>
        <w:t>01</w:t>
      </w:r>
      <w:r>
        <w:t>.201</w:t>
      </w:r>
      <w:r>
        <w:rPr>
          <w:lang w:val="uk-UA"/>
        </w:rPr>
        <w:t>8</w:t>
      </w:r>
      <w:r>
        <w:t xml:space="preserve"> року</w:t>
      </w:r>
    </w:p>
    <w:p w:rsidR="00184474" w:rsidRDefault="00184474" w:rsidP="00184474">
      <w:pPr>
        <w:rPr>
          <w:b/>
          <w:szCs w:val="28"/>
        </w:rPr>
      </w:pPr>
      <w:r>
        <w:rPr>
          <w:sz w:val="20"/>
        </w:rPr>
        <w:t xml:space="preserve">вик. Царенко Л.Г.                                                       </w:t>
      </w:r>
      <w:r>
        <w:rPr>
          <w:b/>
          <w:szCs w:val="28"/>
        </w:rPr>
        <w:t xml:space="preserve">                                                       </w:t>
      </w:r>
    </w:p>
    <w:p w:rsidR="00184474" w:rsidRDefault="00184474" w:rsidP="00184474">
      <w:pPr>
        <w:rPr>
          <w:lang w:val="uk-UA"/>
        </w:rPr>
      </w:pPr>
    </w:p>
    <w:p w:rsidR="00184474" w:rsidRPr="00A654FF" w:rsidRDefault="00184474" w:rsidP="00184474">
      <w:pPr>
        <w:rPr>
          <w:lang w:val="uk-UA"/>
        </w:rPr>
        <w:sectPr w:rsidR="00184474" w:rsidRPr="00A654FF">
          <w:pgSz w:w="11906" w:h="16838"/>
          <w:pgMar w:top="851" w:right="851" w:bottom="851" w:left="1418" w:header="709" w:footer="709" w:gutter="0"/>
          <w:cols w:space="720"/>
        </w:sectPr>
      </w:pPr>
    </w:p>
    <w:p w:rsidR="00184474" w:rsidRDefault="00184474" w:rsidP="00184474">
      <w:pPr>
        <w:ind w:left="9204"/>
        <w:jc w:val="both"/>
        <w:outlineLvl w:val="0"/>
      </w:pPr>
      <w:r>
        <w:lastRenderedPageBreak/>
        <w:t xml:space="preserve">Додаток до </w:t>
      </w:r>
      <w:proofErr w:type="gramStart"/>
      <w:r>
        <w:t>р</w:t>
      </w:r>
      <w:proofErr w:type="gramEnd"/>
      <w:r>
        <w:t xml:space="preserve">ішення Обухівської міської ради </w:t>
      </w:r>
    </w:p>
    <w:p w:rsidR="00184474" w:rsidRDefault="00184474" w:rsidP="00184474">
      <w:pPr>
        <w:ind w:left="9204"/>
        <w:jc w:val="both"/>
        <w:outlineLvl w:val="0"/>
      </w:pPr>
      <w:r>
        <w:t xml:space="preserve">від </w:t>
      </w:r>
      <w:r>
        <w:rPr>
          <w:lang w:val="uk-UA"/>
        </w:rPr>
        <w:t xml:space="preserve">   25    січня </w:t>
      </w:r>
      <w:r>
        <w:t xml:space="preserve"> 201</w:t>
      </w:r>
      <w:r>
        <w:rPr>
          <w:lang w:val="uk-UA"/>
        </w:rPr>
        <w:t>8</w:t>
      </w:r>
      <w:r>
        <w:t xml:space="preserve"> року №</w:t>
      </w:r>
      <w:r>
        <w:rPr>
          <w:lang w:val="uk-UA"/>
        </w:rPr>
        <w:softHyphen/>
      </w:r>
      <w:r>
        <w:rPr>
          <w:lang w:val="uk-UA"/>
        </w:rPr>
        <w:softHyphen/>
      </w:r>
      <w:r>
        <w:rPr>
          <w:lang w:val="uk-UA"/>
        </w:rPr>
        <w:softHyphen/>
        <w:t xml:space="preserve"> </w:t>
      </w:r>
      <w:r w:rsidR="00B76BA5">
        <w:rPr>
          <w:lang w:val="uk-UA"/>
        </w:rPr>
        <w:t>697</w:t>
      </w:r>
      <w:r>
        <w:t>-</w:t>
      </w:r>
      <w:r>
        <w:rPr>
          <w:lang w:val="uk-UA"/>
        </w:rPr>
        <w:t xml:space="preserve"> 31 </w:t>
      </w:r>
      <w:r>
        <w:t>-</w:t>
      </w:r>
      <w:r>
        <w:rPr>
          <w:lang w:val="en-US"/>
        </w:rPr>
        <w:t>V</w:t>
      </w:r>
      <w:r>
        <w:t>ІІ</w:t>
      </w:r>
    </w:p>
    <w:p w:rsidR="00184474" w:rsidRDefault="00184474" w:rsidP="00184474">
      <w:pPr>
        <w:jc w:val="both"/>
        <w:outlineLvl w:val="0"/>
      </w:pPr>
    </w:p>
    <w:p w:rsidR="00184474" w:rsidRDefault="00184474" w:rsidP="00184474">
      <w:pPr>
        <w:jc w:val="center"/>
        <w:outlineLvl w:val="0"/>
        <w:rPr>
          <w:b/>
        </w:rPr>
      </w:pPr>
      <w:r>
        <w:rPr>
          <w:b/>
        </w:rPr>
        <w:t xml:space="preserve">Перелік </w:t>
      </w:r>
    </w:p>
    <w:p w:rsidR="00184474" w:rsidRDefault="00184474" w:rsidP="00184474">
      <w:pPr>
        <w:jc w:val="center"/>
        <w:outlineLvl w:val="0"/>
        <w:rPr>
          <w:b/>
        </w:rPr>
      </w:pPr>
      <w:r>
        <w:rPr>
          <w:b/>
        </w:rPr>
        <w:t xml:space="preserve">адміністративних послуг </w:t>
      </w:r>
      <w:proofErr w:type="gramStart"/>
      <w:r>
        <w:rPr>
          <w:b/>
        </w:rPr>
        <w:t>у</w:t>
      </w:r>
      <w:proofErr w:type="gramEnd"/>
      <w:r>
        <w:rPr>
          <w:b/>
        </w:rPr>
        <w:t xml:space="preserve"> новій редакції, які надаються через центр надання адміністративних послуг </w:t>
      </w:r>
    </w:p>
    <w:p w:rsidR="00184474" w:rsidRDefault="00184474" w:rsidP="00184474">
      <w:pPr>
        <w:jc w:val="center"/>
        <w:outlineLvl w:val="0"/>
        <w:rPr>
          <w:b/>
          <w:lang w:val="uk-UA"/>
        </w:rPr>
      </w:pPr>
      <w:r>
        <w:rPr>
          <w:b/>
        </w:rPr>
        <w:t xml:space="preserve">виконавчого комітету Обухівської міської </w:t>
      </w:r>
      <w:proofErr w:type="gramStart"/>
      <w:r>
        <w:rPr>
          <w:b/>
        </w:rPr>
        <w:t>ради</w:t>
      </w:r>
      <w:proofErr w:type="gramEnd"/>
    </w:p>
    <w:p w:rsidR="00184474" w:rsidRPr="009F0C27" w:rsidRDefault="00184474" w:rsidP="00184474">
      <w:pPr>
        <w:jc w:val="center"/>
        <w:outlineLvl w:val="0"/>
        <w:rPr>
          <w:lang w:val="uk-UA"/>
        </w:rPr>
      </w:pPr>
    </w:p>
    <w:tbl>
      <w:tblPr>
        <w:tblW w:w="15196"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7"/>
        <w:gridCol w:w="6820"/>
        <w:gridCol w:w="7709"/>
      </w:tblGrid>
      <w:tr w:rsidR="00184474" w:rsidRPr="009F0C27" w:rsidTr="001E197D">
        <w:tc>
          <w:tcPr>
            <w:tcW w:w="667" w:type="dxa"/>
            <w:tcBorders>
              <w:top w:val="single" w:sz="4" w:space="0" w:color="auto"/>
              <w:left w:val="single" w:sz="4" w:space="0" w:color="auto"/>
              <w:bottom w:val="single" w:sz="4" w:space="0" w:color="auto"/>
              <w:right w:val="single" w:sz="4" w:space="0" w:color="auto"/>
            </w:tcBorders>
            <w:vAlign w:val="center"/>
            <w:hideMark/>
          </w:tcPr>
          <w:p w:rsidR="00184474" w:rsidRPr="009F0C27" w:rsidRDefault="00184474" w:rsidP="001E197D">
            <w:pPr>
              <w:jc w:val="center"/>
            </w:pPr>
            <w:bookmarkStart w:id="3" w:name="OLE_LINK1"/>
            <w:r w:rsidRPr="009F0C27">
              <w:t>№ з/</w:t>
            </w:r>
            <w:proofErr w:type="gramStart"/>
            <w:r w:rsidRPr="009F0C27">
              <w:t>п</w:t>
            </w:r>
            <w:proofErr w:type="gramEnd"/>
          </w:p>
        </w:tc>
        <w:tc>
          <w:tcPr>
            <w:tcW w:w="682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184474" w:rsidRPr="009F0C27" w:rsidRDefault="00184474" w:rsidP="001E197D">
            <w:pPr>
              <w:jc w:val="center"/>
            </w:pPr>
            <w:r w:rsidRPr="009F0C27">
              <w:rPr>
                <w:color w:val="000000"/>
                <w:shd w:val="clear" w:color="auto" w:fill="FFFFFF"/>
              </w:rPr>
              <w:t>Найменування адміністративної послуги</w:t>
            </w:r>
          </w:p>
        </w:tc>
        <w:tc>
          <w:tcPr>
            <w:tcW w:w="7709" w:type="dxa"/>
            <w:tcBorders>
              <w:top w:val="single" w:sz="4" w:space="0" w:color="auto"/>
              <w:left w:val="single" w:sz="4" w:space="0" w:color="auto"/>
              <w:bottom w:val="single" w:sz="4" w:space="0" w:color="auto"/>
              <w:right w:val="single" w:sz="4" w:space="0" w:color="auto"/>
            </w:tcBorders>
            <w:vAlign w:val="center"/>
            <w:hideMark/>
          </w:tcPr>
          <w:p w:rsidR="00184474" w:rsidRPr="009F0C27" w:rsidRDefault="00184474" w:rsidP="001E197D">
            <w:pPr>
              <w:jc w:val="center"/>
            </w:pPr>
            <w:r w:rsidRPr="009F0C27">
              <w:rPr>
                <w:color w:val="000000"/>
                <w:shd w:val="clear" w:color="auto" w:fill="FFFFFF"/>
              </w:rPr>
              <w:t xml:space="preserve">Правові </w:t>
            </w:r>
            <w:proofErr w:type="gramStart"/>
            <w:r w:rsidRPr="009F0C27">
              <w:rPr>
                <w:color w:val="000000"/>
                <w:shd w:val="clear" w:color="auto" w:fill="FFFFFF"/>
              </w:rPr>
              <w:t>п</w:t>
            </w:r>
            <w:proofErr w:type="gramEnd"/>
            <w:r w:rsidRPr="009F0C27">
              <w:rPr>
                <w:color w:val="000000"/>
                <w:shd w:val="clear" w:color="auto" w:fill="FFFFFF"/>
              </w:rPr>
              <w:t>ідстави для надання адміністративної послуги</w:t>
            </w:r>
          </w:p>
        </w:tc>
      </w:tr>
      <w:tr w:rsidR="00184474" w:rsidRPr="009F0C27" w:rsidTr="001E197D">
        <w:tc>
          <w:tcPr>
            <w:tcW w:w="667" w:type="dxa"/>
            <w:tcBorders>
              <w:top w:val="single" w:sz="4" w:space="0" w:color="auto"/>
              <w:left w:val="single" w:sz="4" w:space="0" w:color="auto"/>
              <w:bottom w:val="single" w:sz="4" w:space="0" w:color="auto"/>
              <w:right w:val="single" w:sz="4" w:space="0" w:color="auto"/>
            </w:tcBorders>
            <w:vAlign w:val="center"/>
            <w:hideMark/>
          </w:tcPr>
          <w:p w:rsidR="00184474" w:rsidRPr="00A41C8D" w:rsidRDefault="00184474" w:rsidP="001E197D">
            <w:pPr>
              <w:jc w:val="center"/>
              <w:rPr>
                <w:lang w:val="uk-UA"/>
              </w:rPr>
            </w:pPr>
          </w:p>
        </w:tc>
        <w:tc>
          <w:tcPr>
            <w:tcW w:w="682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184474" w:rsidRPr="009F0C27" w:rsidRDefault="00184474" w:rsidP="001E197D">
            <w:pPr>
              <w:jc w:val="center"/>
              <w:rPr>
                <w:color w:val="000000"/>
                <w:shd w:val="clear" w:color="auto" w:fill="FFFFFF"/>
              </w:rPr>
            </w:pPr>
          </w:p>
        </w:tc>
        <w:tc>
          <w:tcPr>
            <w:tcW w:w="7709" w:type="dxa"/>
            <w:tcBorders>
              <w:top w:val="single" w:sz="4" w:space="0" w:color="auto"/>
              <w:left w:val="single" w:sz="4" w:space="0" w:color="auto"/>
              <w:bottom w:val="single" w:sz="4" w:space="0" w:color="auto"/>
              <w:right w:val="single" w:sz="4" w:space="0" w:color="auto"/>
            </w:tcBorders>
            <w:vAlign w:val="center"/>
            <w:hideMark/>
          </w:tcPr>
          <w:p w:rsidR="00184474" w:rsidRPr="009F0C27" w:rsidRDefault="00184474" w:rsidP="001E197D">
            <w:pPr>
              <w:jc w:val="center"/>
              <w:rPr>
                <w:color w:val="000000"/>
                <w:shd w:val="clear" w:color="auto" w:fill="FFFFFF"/>
              </w:rPr>
            </w:pPr>
          </w:p>
        </w:tc>
      </w:tr>
      <w:tr w:rsidR="00184474" w:rsidRPr="009756DF" w:rsidTr="001E197D">
        <w:tc>
          <w:tcPr>
            <w:tcW w:w="667" w:type="dxa"/>
            <w:shd w:val="clear" w:color="auto" w:fill="auto"/>
          </w:tcPr>
          <w:p w:rsidR="00184474" w:rsidRDefault="00184474" w:rsidP="001E197D">
            <w:r>
              <w:rPr>
                <w:lang w:val="en-US"/>
              </w:rPr>
              <w:t>1</w:t>
            </w:r>
            <w:r>
              <w:t>9</w:t>
            </w:r>
          </w:p>
        </w:tc>
        <w:tc>
          <w:tcPr>
            <w:tcW w:w="6820" w:type="dxa"/>
            <w:shd w:val="clear" w:color="auto" w:fill="auto"/>
          </w:tcPr>
          <w:p w:rsidR="00184474" w:rsidRPr="008766DD" w:rsidRDefault="00184474" w:rsidP="001E197D">
            <w:pPr>
              <w:rPr>
                <w:lang w:val="uk-UA"/>
              </w:rPr>
            </w:pPr>
            <w:r w:rsidRPr="008766DD">
              <w:rPr>
                <w:lang w:val="uk-UA"/>
              </w:rPr>
              <w:t xml:space="preserve">Про розміщення об’єктів сезонної торгівлі, сфери послуг, розваг та відпочинку та погодження режиму роботи об’єктів торгівлі, закладів ресторанного господарства та сфери послуг на території Обухівської міської ради </w:t>
            </w:r>
          </w:p>
          <w:p w:rsidR="00184474" w:rsidRPr="008766DD" w:rsidRDefault="00184474" w:rsidP="001E197D">
            <w:pPr>
              <w:rPr>
                <w:lang w:val="uk-UA"/>
              </w:rPr>
            </w:pPr>
          </w:p>
        </w:tc>
        <w:tc>
          <w:tcPr>
            <w:tcW w:w="7709" w:type="dxa"/>
            <w:shd w:val="clear" w:color="auto" w:fill="auto"/>
            <w:vAlign w:val="center"/>
          </w:tcPr>
          <w:p w:rsidR="00184474" w:rsidRDefault="00184474" w:rsidP="001E197D">
            <w:pPr>
              <w:pStyle w:val="HTML"/>
              <w:jc w:val="both"/>
              <w:rPr>
                <w:rFonts w:ascii="Times New Roman" w:hAnsi="Times New Roman" w:cs="Times New Roman"/>
                <w:sz w:val="24"/>
                <w:szCs w:val="24"/>
              </w:rPr>
            </w:pPr>
            <w:r>
              <w:rPr>
                <w:rFonts w:ascii="Times New Roman" w:hAnsi="Times New Roman" w:cs="Times New Roman"/>
                <w:sz w:val="24"/>
                <w:szCs w:val="24"/>
              </w:rPr>
              <w:t xml:space="preserve">Закон України «Про місцеве самоврядування в Україні», постанова КМУ «Про затвердження Порядку провадження торговельної діяльності та правил торговельного обслуговування </w:t>
            </w:r>
            <w:r>
              <w:rPr>
                <w:rFonts w:ascii="Times New Roman" w:hAnsi="Times New Roman" w:cs="Times New Roman"/>
                <w:bCs/>
                <w:sz w:val="24"/>
                <w:szCs w:val="24"/>
              </w:rPr>
              <w:t>на ринку споживчих товарів»</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аказ Міністерства економіки з питань Європейської інтеграції України «Про затвердження Правил роботи закладів (підприємств)ресторанного господарства», «Про затвердження Правил роздрібної торгівлі продовольчими товарами».</w:t>
            </w:r>
          </w:p>
          <w:p w:rsidR="00184474" w:rsidRDefault="00184474" w:rsidP="001E197D">
            <w:pPr>
              <w:jc w:val="both"/>
            </w:pPr>
            <w:proofErr w:type="gramStart"/>
            <w:r>
              <w:t>Р</w:t>
            </w:r>
            <w:proofErr w:type="gramEnd"/>
            <w:r>
              <w:t xml:space="preserve">ішення сесії Обухівської міської ради від 28.08.2011 №169-12-УІ «Про порядок надання дозволів на розміщення на території об’єктів благоустрою Обухівської міської ради будівель і споруд соціально-культурного, побутового та іншого призначення»; </w:t>
            </w:r>
            <w:proofErr w:type="gramStart"/>
            <w:r>
              <w:t>Р</w:t>
            </w:r>
            <w:proofErr w:type="gramEnd"/>
            <w:r>
              <w:t>ішення сесії Обухівської міської ради від 28.08.2011 №169-12-УІ «Про внесення змін до рішення сесії міської ради від 26.05.2011 № 122-8-УІ «Про порядок погодження режиму торгівлі алкогольними напоями, тютюновими виробами та визначення місць, де така торгівля заборонена».</w:t>
            </w:r>
          </w:p>
          <w:p w:rsidR="00184474" w:rsidRDefault="00184474" w:rsidP="001E197D">
            <w:pPr>
              <w:jc w:val="both"/>
              <w:rPr>
                <w:color w:val="000000"/>
              </w:rPr>
            </w:pPr>
          </w:p>
        </w:tc>
      </w:tr>
    </w:tbl>
    <w:bookmarkEnd w:id="3"/>
    <w:p w:rsidR="00184474" w:rsidRDefault="00184474" w:rsidP="00184474">
      <w:pPr>
        <w:rPr>
          <w:szCs w:val="28"/>
          <w:lang w:val="uk-UA"/>
        </w:rPr>
      </w:pPr>
      <w:r w:rsidRPr="009F0C27">
        <w:rPr>
          <w:szCs w:val="28"/>
        </w:rPr>
        <w:t xml:space="preserve">         </w:t>
      </w:r>
      <w:r w:rsidRPr="009F0C27">
        <w:rPr>
          <w:szCs w:val="28"/>
          <w:lang w:val="uk-UA"/>
        </w:rPr>
        <w:t xml:space="preserve">              </w:t>
      </w:r>
    </w:p>
    <w:p w:rsidR="00184474" w:rsidRDefault="00184474" w:rsidP="00184474">
      <w:pPr>
        <w:rPr>
          <w:szCs w:val="28"/>
          <w:lang w:val="uk-UA"/>
        </w:rPr>
      </w:pPr>
    </w:p>
    <w:p w:rsidR="00184474" w:rsidRDefault="00184474" w:rsidP="00184474">
      <w:pPr>
        <w:rPr>
          <w:szCs w:val="28"/>
          <w:lang w:val="uk-UA"/>
        </w:rPr>
      </w:pPr>
    </w:p>
    <w:p w:rsidR="00184474" w:rsidRDefault="00184474" w:rsidP="00184474">
      <w:pPr>
        <w:ind w:firstLine="720"/>
      </w:pPr>
      <w:r w:rsidRPr="009F0C27">
        <w:rPr>
          <w:szCs w:val="28"/>
          <w:lang w:val="uk-UA"/>
        </w:rPr>
        <w:t xml:space="preserve"> </w:t>
      </w:r>
      <w:r w:rsidRPr="009F0C27">
        <w:rPr>
          <w:szCs w:val="28"/>
        </w:rPr>
        <w:t>Секретар міської ради</w:t>
      </w:r>
      <w:r>
        <w:tab/>
      </w:r>
      <w:r>
        <w:tab/>
        <w:t xml:space="preserve">                                      </w:t>
      </w:r>
      <w:r>
        <w:rPr>
          <w:lang w:val="uk-UA"/>
        </w:rPr>
        <w:tab/>
      </w:r>
      <w:r>
        <w:rPr>
          <w:lang w:val="uk-UA"/>
        </w:rPr>
        <w:tab/>
      </w:r>
      <w:r>
        <w:rPr>
          <w:lang w:val="uk-UA"/>
        </w:rPr>
        <w:tab/>
      </w:r>
      <w:r>
        <w:rPr>
          <w:lang w:val="uk-UA"/>
        </w:rPr>
        <w:tab/>
      </w:r>
      <w:r>
        <w:rPr>
          <w:lang w:val="uk-UA"/>
        </w:rPr>
        <w:tab/>
      </w:r>
      <w:r>
        <w:rPr>
          <w:lang w:val="uk-UA"/>
        </w:rPr>
        <w:tab/>
      </w:r>
      <w:r>
        <w:rPr>
          <w:lang w:val="uk-UA"/>
        </w:rPr>
        <w:tab/>
      </w:r>
      <w:r>
        <w:t xml:space="preserve"> С.М.Клочко</w:t>
      </w:r>
    </w:p>
    <w:p w:rsidR="00184474" w:rsidRDefault="00184474" w:rsidP="00184474"/>
    <w:p w:rsidR="00CC3794" w:rsidRPr="00184474" w:rsidRDefault="00CC3794" w:rsidP="00CC3794">
      <w:pPr>
        <w:sectPr w:rsidR="00CC3794" w:rsidRPr="00184474" w:rsidSect="00CC3794">
          <w:headerReference w:type="even" r:id="rId25"/>
          <w:pgSz w:w="16838" w:h="11906" w:orient="landscape"/>
          <w:pgMar w:top="1701" w:right="1134" w:bottom="567" w:left="1134" w:header="709" w:footer="709" w:gutter="0"/>
          <w:cols w:space="708"/>
          <w:titlePg/>
          <w:docGrid w:linePitch="360"/>
        </w:sectPr>
      </w:pPr>
    </w:p>
    <w:p w:rsidR="00C267A6" w:rsidRDefault="001E197D" w:rsidP="00C267A6">
      <w:pPr>
        <w:pStyle w:val="af4"/>
        <w:jc w:val="right"/>
        <w:rPr>
          <w:b w:val="0"/>
        </w:rPr>
      </w:pPr>
      <w:r>
        <w:lastRenderedPageBreak/>
        <w:tab/>
      </w:r>
      <w:r>
        <w:tab/>
      </w:r>
      <w:r>
        <w:tab/>
      </w:r>
      <w:r>
        <w:tab/>
      </w:r>
      <w:r>
        <w:tab/>
      </w:r>
      <w:r>
        <w:tab/>
      </w:r>
      <w:r>
        <w:tab/>
      </w:r>
      <w:r w:rsidR="002003D4" w:rsidRPr="002003D4">
        <w:pict>
          <v:shape id="_x0000_s1043" type="#_x0000_t75" style="position:absolute;left:0;text-align:left;margin-left:3in;margin-top:11.05pt;width:39.45pt;height:50.4pt;z-index:251679744;mso-position-horizontal-relative:text;mso-position-vertical-relative:text">
            <v:imagedata r:id="rId14" o:title=""/>
            <w10:wrap type="topAndBottom"/>
          </v:shape>
          <o:OLEObject Type="Embed" ProgID="MS_ClipArt_Gallery" ShapeID="_x0000_s1043" DrawAspect="Content" ObjectID="_1578749654" r:id="rId26"/>
        </w:pict>
      </w:r>
      <w:r w:rsidR="00C267A6">
        <w:tab/>
      </w:r>
      <w:r w:rsidR="00C267A6">
        <w:tab/>
      </w:r>
      <w:r w:rsidR="00C267A6">
        <w:tab/>
      </w:r>
      <w:r w:rsidR="00C267A6">
        <w:tab/>
      </w:r>
      <w:r w:rsidR="00C267A6">
        <w:tab/>
      </w:r>
      <w:r w:rsidR="00C267A6">
        <w:tab/>
      </w:r>
      <w:r w:rsidR="00C267A6">
        <w:tab/>
      </w:r>
      <w:r w:rsidR="00C267A6">
        <w:rPr>
          <w:b w:val="0"/>
          <w:lang w:val="ru-RU"/>
        </w:rPr>
        <w:t xml:space="preserve">                                                                  </w:t>
      </w:r>
      <w:r w:rsidR="00C267A6">
        <w:rPr>
          <w:b w:val="0"/>
        </w:rPr>
        <w:t xml:space="preserve">     </w:t>
      </w:r>
      <w:r w:rsidR="00C267A6">
        <w:rPr>
          <w:b w:val="0"/>
        </w:rPr>
        <w:tab/>
      </w:r>
      <w:r w:rsidR="00C267A6">
        <w:rPr>
          <w:b w:val="0"/>
        </w:rPr>
        <w:tab/>
      </w:r>
      <w:r w:rsidR="00C267A6">
        <w:rPr>
          <w:b w:val="0"/>
        </w:rPr>
        <w:tab/>
      </w:r>
      <w:r w:rsidR="00C267A6">
        <w:rPr>
          <w:b w:val="0"/>
        </w:rPr>
        <w:tab/>
      </w:r>
    </w:p>
    <w:p w:rsidR="00C267A6" w:rsidRDefault="00C267A6" w:rsidP="00C267A6">
      <w:pPr>
        <w:pStyle w:val="a6"/>
        <w:rPr>
          <w:sz w:val="24"/>
          <w:szCs w:val="24"/>
          <w:lang w:val="uk-UA"/>
        </w:rPr>
      </w:pPr>
      <w:r>
        <w:rPr>
          <w:sz w:val="24"/>
          <w:szCs w:val="24"/>
          <w:lang w:val="uk-UA"/>
        </w:rPr>
        <w:t>ОБУХІВСЬКА МІСЬКА РАДА</w:t>
      </w:r>
    </w:p>
    <w:p w:rsidR="00C267A6" w:rsidRDefault="00C267A6" w:rsidP="00C267A6">
      <w:pPr>
        <w:pStyle w:val="a6"/>
        <w:rPr>
          <w:sz w:val="24"/>
          <w:szCs w:val="24"/>
          <w:lang w:val="uk-UA"/>
        </w:rPr>
      </w:pPr>
      <w:r>
        <w:rPr>
          <w:sz w:val="24"/>
          <w:szCs w:val="24"/>
          <w:lang w:val="uk-UA"/>
        </w:rPr>
        <w:t xml:space="preserve">КИЇВСЬКОЇ ОБЛАСТІ </w:t>
      </w:r>
    </w:p>
    <w:p w:rsidR="00C267A6" w:rsidRDefault="00C267A6" w:rsidP="00C267A6">
      <w:pPr>
        <w:pStyle w:val="a6"/>
        <w:rPr>
          <w:sz w:val="24"/>
          <w:szCs w:val="24"/>
          <w:lang w:val="uk-UA"/>
        </w:rPr>
      </w:pPr>
      <w:r>
        <w:rPr>
          <w:sz w:val="24"/>
          <w:szCs w:val="24"/>
          <w:lang w:val="uk-UA"/>
        </w:rPr>
        <w:t>Тридцять перша  сесія сьомого  скликання</w:t>
      </w:r>
    </w:p>
    <w:p w:rsidR="00C267A6" w:rsidRDefault="00C267A6" w:rsidP="00C267A6">
      <w:pPr>
        <w:rPr>
          <w:b/>
          <w:sz w:val="28"/>
          <w:szCs w:val="28"/>
          <w:lang w:val="uk-UA"/>
        </w:rPr>
      </w:pPr>
    </w:p>
    <w:p w:rsidR="00C267A6" w:rsidRDefault="00C267A6" w:rsidP="00C267A6">
      <w:pPr>
        <w:pStyle w:val="a5"/>
        <w:rPr>
          <w:sz w:val="28"/>
          <w:szCs w:val="28"/>
        </w:rPr>
      </w:pPr>
      <w:r>
        <w:rPr>
          <w:sz w:val="28"/>
          <w:szCs w:val="28"/>
        </w:rPr>
        <w:t xml:space="preserve">            РІШЕННЯ</w:t>
      </w:r>
      <w:r>
        <w:rPr>
          <w:b w:val="0"/>
          <w:sz w:val="28"/>
          <w:szCs w:val="28"/>
        </w:rPr>
        <w:tab/>
      </w:r>
      <w:r>
        <w:rPr>
          <w:b w:val="0"/>
          <w:sz w:val="28"/>
          <w:szCs w:val="28"/>
        </w:rPr>
        <w:tab/>
      </w:r>
      <w:r>
        <w:rPr>
          <w:b w:val="0"/>
          <w:sz w:val="28"/>
          <w:szCs w:val="28"/>
        </w:rPr>
        <w:tab/>
        <w:t xml:space="preserve">                                         </w:t>
      </w:r>
    </w:p>
    <w:p w:rsidR="00C267A6" w:rsidRDefault="00C267A6" w:rsidP="00C267A6">
      <w:pPr>
        <w:spacing w:before="30" w:after="15"/>
        <w:jc w:val="both"/>
        <w:rPr>
          <w:b/>
          <w:bCs/>
          <w:lang w:val="uk-UA"/>
        </w:rPr>
      </w:pPr>
      <w:r>
        <w:rPr>
          <w:b/>
          <w:bCs/>
          <w:lang w:val="uk-UA"/>
        </w:rPr>
        <w:t>Про розгляд електронної петиції щодо освітлення пішохідних переходів</w:t>
      </w:r>
    </w:p>
    <w:p w:rsidR="00C267A6" w:rsidRDefault="00C267A6" w:rsidP="00C267A6">
      <w:pPr>
        <w:pStyle w:val="ad"/>
        <w:rPr>
          <w:b/>
          <w:sz w:val="22"/>
          <w:szCs w:val="22"/>
        </w:rPr>
      </w:pPr>
    </w:p>
    <w:p w:rsidR="00C267A6" w:rsidRDefault="00C267A6" w:rsidP="00C267A6">
      <w:pPr>
        <w:spacing w:before="30" w:after="15"/>
        <w:jc w:val="both"/>
        <w:rPr>
          <w:bCs/>
          <w:lang w:val="uk-UA"/>
        </w:rPr>
      </w:pPr>
      <w:r>
        <w:rPr>
          <w:lang w:val="uk-UA"/>
        </w:rPr>
        <w:t xml:space="preserve">                Розглянувши електронну петицію мешканців міста Обухова № 21 від 4 грудня 2017 року </w:t>
      </w:r>
      <w:r>
        <w:rPr>
          <w:bCs/>
          <w:lang w:val="uk-UA"/>
        </w:rPr>
        <w:t xml:space="preserve">щодо освітлення пішохідних переходів, з метою забезпечення безперешкодного пересування пішоходів по міських шляхах з інтенсивним рухом автотранспорту, у темну пору доби та у місцях, де позначені пішохідні переходи; </w:t>
      </w:r>
      <w:r>
        <w:rPr>
          <w:lang w:val="uk-UA"/>
        </w:rPr>
        <w:t>відповідно до статей 26, 59,73 Закону України «Про місцеве самоврядування в Україні», Положення про порядок подання та розгляду електронних петицій на території Обухівської міської ради, затвердженого рішенням міської ради від 28.01.2016 року №85-06-УІІ, враховуючи  рекомендації постійної комісії</w:t>
      </w:r>
      <w:r w:rsidRPr="001D03F8">
        <w:rPr>
          <w:lang w:val="uk-UA"/>
        </w:rPr>
        <w:t xml:space="preserve"> з питань соціально-економічного розвитку,благоустрою,  комунального господарства та управління комунальною власністю громади</w:t>
      </w:r>
      <w:r>
        <w:rPr>
          <w:lang w:val="uk-UA"/>
        </w:rPr>
        <w:t xml:space="preserve"> </w:t>
      </w:r>
    </w:p>
    <w:p w:rsidR="00C267A6" w:rsidRDefault="00C267A6" w:rsidP="00C267A6">
      <w:pPr>
        <w:spacing w:before="30" w:after="15"/>
        <w:jc w:val="both"/>
        <w:rPr>
          <w:bCs/>
          <w:lang w:val="uk-UA"/>
        </w:rPr>
      </w:pPr>
    </w:p>
    <w:p w:rsidR="00C267A6" w:rsidRDefault="00C267A6" w:rsidP="00C267A6">
      <w:pPr>
        <w:jc w:val="center"/>
        <w:rPr>
          <w:b/>
          <w:lang w:val="uk-UA"/>
        </w:rPr>
      </w:pPr>
      <w:r>
        <w:rPr>
          <w:b/>
          <w:bCs/>
          <w:lang w:val="uk-UA"/>
        </w:rPr>
        <w:t xml:space="preserve">ОБУХІВСЬКА  </w:t>
      </w:r>
      <w:r>
        <w:rPr>
          <w:b/>
          <w:lang w:val="uk-UA"/>
        </w:rPr>
        <w:t>МІСЬКА РАДА</w:t>
      </w:r>
    </w:p>
    <w:p w:rsidR="00C267A6" w:rsidRDefault="00C267A6" w:rsidP="00C267A6">
      <w:pPr>
        <w:jc w:val="center"/>
        <w:rPr>
          <w:b/>
          <w:lang w:val="uk-UA"/>
        </w:rPr>
      </w:pPr>
      <w:r>
        <w:rPr>
          <w:b/>
          <w:lang w:val="uk-UA"/>
        </w:rPr>
        <w:t>В И Р І Ш И ЛА:</w:t>
      </w:r>
    </w:p>
    <w:p w:rsidR="00C267A6" w:rsidRDefault="00C267A6" w:rsidP="00C267A6">
      <w:pPr>
        <w:jc w:val="center"/>
        <w:rPr>
          <w:lang w:val="uk-UA"/>
        </w:rPr>
      </w:pPr>
    </w:p>
    <w:p w:rsidR="00C267A6" w:rsidRDefault="00C267A6" w:rsidP="00C267A6">
      <w:pPr>
        <w:jc w:val="both"/>
        <w:rPr>
          <w:lang w:val="uk-UA"/>
        </w:rPr>
      </w:pPr>
      <w:r w:rsidRPr="00455B60">
        <w:rPr>
          <w:lang w:val="uk-UA"/>
        </w:rPr>
        <w:t xml:space="preserve">       1.</w:t>
      </w:r>
      <w:r>
        <w:rPr>
          <w:lang w:val="uk-UA"/>
        </w:rPr>
        <w:t xml:space="preserve"> Відділу з питань благоустрою</w:t>
      </w:r>
      <w:r w:rsidRPr="00AD75CF">
        <w:rPr>
          <w:lang w:val="uk-UA"/>
        </w:rPr>
        <w:t xml:space="preserve"> виконавчого комітету Обухівської міської ради: </w:t>
      </w:r>
    </w:p>
    <w:p w:rsidR="00C267A6" w:rsidRDefault="00C267A6" w:rsidP="00C267A6">
      <w:pPr>
        <w:jc w:val="both"/>
        <w:rPr>
          <w:lang w:val="uk-UA"/>
        </w:rPr>
      </w:pPr>
      <w:r>
        <w:rPr>
          <w:lang w:val="uk-UA"/>
        </w:rPr>
        <w:t>1.1. Протягом місяця вивчити питання визначення переліку  заходів</w:t>
      </w:r>
      <w:r w:rsidRPr="00455B60">
        <w:rPr>
          <w:lang w:val="uk-UA"/>
        </w:rPr>
        <w:t xml:space="preserve"> з освітлення пішохідних переходів</w:t>
      </w:r>
      <w:r>
        <w:rPr>
          <w:lang w:val="uk-UA"/>
        </w:rPr>
        <w:t xml:space="preserve"> на міських дорогах та  визначення  вартості проектно-кошторисної документації  на виконання цих робіт;</w:t>
      </w:r>
    </w:p>
    <w:p w:rsidR="00DF5DDA" w:rsidRDefault="00DF5DDA" w:rsidP="00C267A6">
      <w:pPr>
        <w:jc w:val="both"/>
        <w:rPr>
          <w:lang w:val="uk-UA"/>
        </w:rPr>
      </w:pPr>
    </w:p>
    <w:p w:rsidR="00C267A6" w:rsidRPr="00455B60" w:rsidRDefault="00C267A6" w:rsidP="00C267A6">
      <w:pPr>
        <w:jc w:val="both"/>
        <w:rPr>
          <w:lang w:val="uk-UA"/>
        </w:rPr>
      </w:pPr>
      <w:r>
        <w:rPr>
          <w:lang w:val="uk-UA"/>
        </w:rPr>
        <w:t>1.2.</w:t>
      </w:r>
      <w:r w:rsidRPr="00455B60">
        <w:rPr>
          <w:lang w:val="uk-UA"/>
        </w:rPr>
        <w:t xml:space="preserve"> </w:t>
      </w:r>
      <w:r>
        <w:rPr>
          <w:lang w:val="uk-UA"/>
        </w:rPr>
        <w:t xml:space="preserve">За результатами вивчення  питання, </w:t>
      </w:r>
      <w:r w:rsidRPr="00455B60">
        <w:rPr>
          <w:lang w:val="uk-UA"/>
        </w:rPr>
        <w:t>з освітлення пішохідних переходів</w:t>
      </w:r>
      <w:r>
        <w:rPr>
          <w:lang w:val="uk-UA"/>
        </w:rPr>
        <w:t xml:space="preserve"> на міських дорогах, н</w:t>
      </w:r>
      <w:r w:rsidRPr="00AD75CF">
        <w:rPr>
          <w:lang w:val="uk-UA"/>
        </w:rPr>
        <w:t>адати пропозиції щодо</w:t>
      </w:r>
      <w:r>
        <w:rPr>
          <w:lang w:val="uk-UA"/>
        </w:rPr>
        <w:t xml:space="preserve"> внесення змін до  міського бюджету та відповідних міських цільових програм .</w:t>
      </w:r>
    </w:p>
    <w:p w:rsidR="00C267A6" w:rsidRDefault="00C267A6" w:rsidP="00C267A6">
      <w:pPr>
        <w:jc w:val="both"/>
        <w:rPr>
          <w:bCs/>
          <w:lang w:val="uk-UA"/>
        </w:rPr>
      </w:pPr>
      <w:r>
        <w:rPr>
          <w:bCs/>
          <w:lang w:val="uk-UA"/>
        </w:rPr>
        <w:t xml:space="preserve">      2.  Секретарю міської ради оприлюднити рішення в установленому порядку у міській газеті та на веб - сайті міської ради.</w:t>
      </w:r>
    </w:p>
    <w:p w:rsidR="00C267A6" w:rsidRDefault="00C267A6" w:rsidP="00C267A6">
      <w:pPr>
        <w:jc w:val="both"/>
        <w:rPr>
          <w:bCs/>
          <w:lang w:val="uk-UA"/>
        </w:rPr>
      </w:pPr>
      <w:r>
        <w:rPr>
          <w:bCs/>
          <w:lang w:val="uk-UA"/>
        </w:rPr>
        <w:t xml:space="preserve">      3. Контроль за виконанням даного рішення покладається на першого заступника міського голови Верещака А.М.</w:t>
      </w:r>
    </w:p>
    <w:p w:rsidR="00C267A6" w:rsidRDefault="00C267A6" w:rsidP="00C267A6">
      <w:pPr>
        <w:jc w:val="both"/>
        <w:rPr>
          <w:rFonts w:eastAsia="Batang"/>
          <w:b/>
          <w:lang w:val="uk-UA"/>
        </w:rPr>
      </w:pPr>
    </w:p>
    <w:p w:rsidR="00C267A6" w:rsidRDefault="00C267A6" w:rsidP="00C267A6">
      <w:pPr>
        <w:jc w:val="both"/>
        <w:rPr>
          <w:rFonts w:eastAsia="Batang"/>
          <w:b/>
          <w:lang w:val="uk-UA"/>
        </w:rPr>
      </w:pPr>
      <w:r>
        <w:rPr>
          <w:rFonts w:eastAsia="Batang"/>
          <w:b/>
          <w:lang w:val="uk-UA"/>
        </w:rPr>
        <w:t>Міський голова</w:t>
      </w:r>
      <w:r>
        <w:rPr>
          <w:rFonts w:eastAsia="Batang"/>
          <w:b/>
          <w:lang w:val="uk-UA"/>
        </w:rPr>
        <w:tab/>
      </w:r>
      <w:r>
        <w:rPr>
          <w:rFonts w:eastAsia="Batang"/>
          <w:b/>
          <w:lang w:val="uk-UA"/>
        </w:rPr>
        <w:tab/>
      </w:r>
      <w:r>
        <w:rPr>
          <w:rFonts w:eastAsia="Batang"/>
          <w:b/>
          <w:lang w:val="uk-UA"/>
        </w:rPr>
        <w:tab/>
      </w:r>
      <w:r>
        <w:rPr>
          <w:rFonts w:eastAsia="Batang"/>
          <w:b/>
          <w:lang w:val="uk-UA"/>
        </w:rPr>
        <w:tab/>
        <w:t xml:space="preserve">                                                          О.М. Левченко</w:t>
      </w:r>
    </w:p>
    <w:p w:rsidR="00C267A6" w:rsidRDefault="00C267A6" w:rsidP="00C267A6">
      <w:pPr>
        <w:rPr>
          <w:sz w:val="20"/>
          <w:szCs w:val="20"/>
          <w:lang w:val="uk-UA"/>
        </w:rPr>
      </w:pPr>
    </w:p>
    <w:p w:rsidR="00C267A6" w:rsidRDefault="00C267A6" w:rsidP="00C267A6">
      <w:pPr>
        <w:rPr>
          <w:sz w:val="20"/>
          <w:szCs w:val="20"/>
          <w:lang w:val="uk-UA"/>
        </w:rPr>
      </w:pPr>
    </w:p>
    <w:p w:rsidR="00C267A6" w:rsidRDefault="00C267A6" w:rsidP="00C267A6">
      <w:pPr>
        <w:rPr>
          <w:sz w:val="20"/>
          <w:szCs w:val="20"/>
          <w:lang w:val="uk-UA"/>
        </w:rPr>
      </w:pPr>
    </w:p>
    <w:p w:rsidR="00C267A6" w:rsidRDefault="00C267A6" w:rsidP="00C267A6">
      <w:pPr>
        <w:rPr>
          <w:sz w:val="20"/>
          <w:szCs w:val="20"/>
          <w:lang w:val="uk-UA"/>
        </w:rPr>
      </w:pPr>
    </w:p>
    <w:p w:rsidR="00C267A6" w:rsidRDefault="00C267A6" w:rsidP="00C267A6">
      <w:pPr>
        <w:rPr>
          <w:sz w:val="20"/>
          <w:szCs w:val="20"/>
          <w:lang w:val="uk-UA"/>
        </w:rPr>
      </w:pPr>
    </w:p>
    <w:p w:rsidR="00C267A6" w:rsidRDefault="00C267A6" w:rsidP="00C267A6">
      <w:pPr>
        <w:rPr>
          <w:sz w:val="20"/>
          <w:szCs w:val="20"/>
          <w:lang w:val="uk-UA"/>
        </w:rPr>
      </w:pPr>
      <w:r>
        <w:rPr>
          <w:sz w:val="20"/>
          <w:szCs w:val="20"/>
          <w:lang w:val="uk-UA"/>
        </w:rPr>
        <w:t xml:space="preserve">м.  Обухів, </w:t>
      </w:r>
    </w:p>
    <w:p w:rsidR="00C267A6" w:rsidRDefault="00C267A6" w:rsidP="00C26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0"/>
          <w:szCs w:val="20"/>
          <w:lang w:val="uk-UA"/>
        </w:rPr>
      </w:pPr>
      <w:r>
        <w:rPr>
          <w:color w:val="000000"/>
          <w:sz w:val="20"/>
          <w:szCs w:val="20"/>
          <w:lang w:val="uk-UA"/>
        </w:rPr>
        <w:t>від 25 січня  2018 №</w:t>
      </w:r>
      <w:r w:rsidR="00B76BA5">
        <w:rPr>
          <w:color w:val="000000"/>
          <w:sz w:val="20"/>
          <w:szCs w:val="20"/>
          <w:lang w:val="uk-UA"/>
        </w:rPr>
        <w:t>698-</w:t>
      </w:r>
      <w:r>
        <w:rPr>
          <w:color w:val="000000"/>
          <w:sz w:val="20"/>
          <w:szCs w:val="20"/>
          <w:lang w:val="uk-UA"/>
        </w:rPr>
        <w:t>31-УІІ</w:t>
      </w:r>
    </w:p>
    <w:p w:rsidR="00C267A6" w:rsidRDefault="00C267A6" w:rsidP="00C267A6">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r w:rsidRPr="00260B6E">
        <w:rPr>
          <w:sz w:val="22"/>
          <w:szCs w:val="22"/>
          <w:lang w:val="uk-UA"/>
        </w:rPr>
        <w:t xml:space="preserve"> </w:t>
      </w:r>
    </w:p>
    <w:p w:rsidR="00C267A6" w:rsidRDefault="00C267A6" w:rsidP="00C267A6">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p>
    <w:p w:rsidR="00C267A6" w:rsidRPr="00260B6E" w:rsidRDefault="00C267A6" w:rsidP="00C267A6">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r w:rsidRPr="00260B6E">
        <w:rPr>
          <w:sz w:val="22"/>
          <w:szCs w:val="22"/>
          <w:lang w:val="uk-UA"/>
        </w:rPr>
        <w:t xml:space="preserve"> вик.Верещак А.М.</w:t>
      </w:r>
    </w:p>
    <w:p w:rsidR="00C267A6" w:rsidRDefault="001E197D" w:rsidP="001E197D">
      <w:pPr>
        <w:pStyle w:val="af4"/>
        <w:jc w:val="left"/>
        <w:rPr>
          <w:b w:val="0"/>
        </w:rPr>
      </w:pPr>
      <w:r w:rsidRPr="00C267A6">
        <w:rPr>
          <w:b w:val="0"/>
        </w:rPr>
        <w:t xml:space="preserve">                                         </w:t>
      </w:r>
    </w:p>
    <w:p w:rsidR="00C267A6" w:rsidRDefault="00C267A6" w:rsidP="001E197D">
      <w:pPr>
        <w:pStyle w:val="af4"/>
        <w:jc w:val="left"/>
        <w:rPr>
          <w:b w:val="0"/>
        </w:rPr>
      </w:pPr>
    </w:p>
    <w:p w:rsidR="001E197D" w:rsidRPr="00C267A6" w:rsidRDefault="001E197D" w:rsidP="001E197D">
      <w:pPr>
        <w:pStyle w:val="af4"/>
        <w:jc w:val="left"/>
        <w:rPr>
          <w:b w:val="0"/>
        </w:rPr>
      </w:pPr>
      <w:r w:rsidRPr="00C267A6">
        <w:rPr>
          <w:b w:val="0"/>
        </w:rPr>
        <w:lastRenderedPageBreak/>
        <w:t xml:space="preserve">       </w:t>
      </w:r>
    </w:p>
    <w:p w:rsidR="001E197D" w:rsidRDefault="002003D4" w:rsidP="001E197D">
      <w:pPr>
        <w:pStyle w:val="af4"/>
        <w:jc w:val="left"/>
        <w:rPr>
          <w:b w:val="0"/>
        </w:rPr>
      </w:pPr>
      <w:r w:rsidRPr="002003D4">
        <w:pict>
          <v:shape id="_x0000_s1042" type="#_x0000_t75" style="position:absolute;margin-left:3in;margin-top:-26.55pt;width:39.45pt;height:50.4pt;z-index:251677696">
            <v:imagedata r:id="rId14" o:title=""/>
            <w10:wrap type="topAndBottom"/>
          </v:shape>
          <o:OLEObject Type="Embed" ProgID="MS_ClipArt_Gallery" ShapeID="_x0000_s1042" DrawAspect="Content" ObjectID="_1578749655" r:id="rId27"/>
        </w:pict>
      </w:r>
      <w:r w:rsidR="001E197D" w:rsidRPr="00731FB7">
        <w:rPr>
          <w:b w:val="0"/>
        </w:rPr>
        <w:t xml:space="preserve">                                           </w:t>
      </w:r>
      <w:r w:rsidR="001E197D">
        <w:rPr>
          <w:b w:val="0"/>
        </w:rPr>
        <w:t xml:space="preserve">     </w:t>
      </w:r>
      <w:r w:rsidR="001E197D">
        <w:rPr>
          <w:b w:val="0"/>
        </w:rPr>
        <w:tab/>
      </w:r>
      <w:r w:rsidR="001E197D">
        <w:rPr>
          <w:b w:val="0"/>
        </w:rPr>
        <w:tab/>
      </w:r>
      <w:r w:rsidR="001E197D">
        <w:rPr>
          <w:b w:val="0"/>
        </w:rPr>
        <w:tab/>
      </w:r>
      <w:r w:rsidR="001E197D">
        <w:rPr>
          <w:b w:val="0"/>
        </w:rPr>
        <w:tab/>
      </w:r>
    </w:p>
    <w:p w:rsidR="001E197D" w:rsidRDefault="001E197D" w:rsidP="001E197D">
      <w:pPr>
        <w:pStyle w:val="a6"/>
        <w:rPr>
          <w:sz w:val="24"/>
          <w:szCs w:val="24"/>
          <w:lang w:val="uk-UA"/>
        </w:rPr>
      </w:pPr>
    </w:p>
    <w:p w:rsidR="001E197D" w:rsidRDefault="001E197D" w:rsidP="001E197D">
      <w:pPr>
        <w:pStyle w:val="a6"/>
        <w:rPr>
          <w:sz w:val="24"/>
          <w:szCs w:val="24"/>
          <w:lang w:val="uk-UA"/>
        </w:rPr>
      </w:pPr>
      <w:r>
        <w:rPr>
          <w:sz w:val="24"/>
          <w:szCs w:val="24"/>
          <w:lang w:val="uk-UA"/>
        </w:rPr>
        <w:t>ОБУХІВСЬКА МІСЬКА РАДА</w:t>
      </w:r>
    </w:p>
    <w:p w:rsidR="001E197D" w:rsidRDefault="001E197D" w:rsidP="001E197D">
      <w:pPr>
        <w:pStyle w:val="a6"/>
        <w:rPr>
          <w:sz w:val="24"/>
          <w:szCs w:val="24"/>
          <w:lang w:val="uk-UA"/>
        </w:rPr>
      </w:pPr>
      <w:r>
        <w:rPr>
          <w:sz w:val="24"/>
          <w:szCs w:val="24"/>
          <w:lang w:val="uk-UA"/>
        </w:rPr>
        <w:t xml:space="preserve">КИЇВСЬКОЇ ОБЛАСТІ </w:t>
      </w:r>
    </w:p>
    <w:p w:rsidR="001E197D" w:rsidRDefault="001E197D" w:rsidP="001E197D">
      <w:pPr>
        <w:pStyle w:val="a6"/>
        <w:rPr>
          <w:sz w:val="24"/>
          <w:szCs w:val="24"/>
          <w:lang w:val="uk-UA"/>
        </w:rPr>
      </w:pPr>
      <w:r>
        <w:rPr>
          <w:sz w:val="24"/>
          <w:szCs w:val="24"/>
          <w:lang w:val="uk-UA"/>
        </w:rPr>
        <w:t xml:space="preserve">Тридцять перша  сесія </w:t>
      </w:r>
      <w:r w:rsidR="0074306F">
        <w:rPr>
          <w:sz w:val="24"/>
          <w:szCs w:val="24"/>
          <w:lang w:val="uk-UA"/>
        </w:rPr>
        <w:t xml:space="preserve">сьомого </w:t>
      </w:r>
      <w:r>
        <w:rPr>
          <w:sz w:val="24"/>
          <w:szCs w:val="24"/>
          <w:lang w:val="uk-UA"/>
        </w:rPr>
        <w:t xml:space="preserve"> скликання</w:t>
      </w:r>
    </w:p>
    <w:p w:rsidR="001E197D" w:rsidRDefault="001E197D" w:rsidP="001E197D">
      <w:pPr>
        <w:rPr>
          <w:b/>
          <w:sz w:val="28"/>
          <w:szCs w:val="28"/>
          <w:lang w:val="uk-UA"/>
        </w:rPr>
      </w:pPr>
    </w:p>
    <w:p w:rsidR="001E197D" w:rsidRDefault="001E197D" w:rsidP="001E197D">
      <w:pPr>
        <w:pStyle w:val="a5"/>
        <w:rPr>
          <w:sz w:val="28"/>
          <w:szCs w:val="28"/>
        </w:rPr>
      </w:pPr>
      <w:r>
        <w:rPr>
          <w:sz w:val="28"/>
          <w:szCs w:val="28"/>
        </w:rPr>
        <w:t xml:space="preserve">            РІШЕННЯ</w:t>
      </w:r>
      <w:r>
        <w:rPr>
          <w:b w:val="0"/>
          <w:sz w:val="28"/>
          <w:szCs w:val="28"/>
        </w:rPr>
        <w:tab/>
      </w:r>
      <w:r>
        <w:rPr>
          <w:b w:val="0"/>
          <w:sz w:val="28"/>
          <w:szCs w:val="28"/>
        </w:rPr>
        <w:tab/>
      </w:r>
      <w:r>
        <w:rPr>
          <w:b w:val="0"/>
          <w:sz w:val="28"/>
          <w:szCs w:val="28"/>
        </w:rPr>
        <w:tab/>
        <w:t xml:space="preserve">                                         </w:t>
      </w:r>
    </w:p>
    <w:p w:rsidR="001E197D" w:rsidRDefault="001E197D" w:rsidP="001E197D">
      <w:pPr>
        <w:spacing w:before="30" w:after="15"/>
        <w:jc w:val="both"/>
        <w:rPr>
          <w:b/>
          <w:bCs/>
          <w:lang w:val="uk-UA"/>
        </w:rPr>
      </w:pPr>
      <w:bookmarkStart w:id="4" w:name="2"/>
      <w:bookmarkEnd w:id="4"/>
      <w:r>
        <w:rPr>
          <w:b/>
          <w:bCs/>
          <w:lang w:val="uk-UA"/>
        </w:rPr>
        <w:t>Про розгляд електронної петиції щодо забезпечення належного рівня безпеки дітей в навчальних закладах міста</w:t>
      </w:r>
    </w:p>
    <w:p w:rsidR="001E197D" w:rsidRDefault="001E197D" w:rsidP="001E197D">
      <w:pPr>
        <w:pStyle w:val="ad"/>
        <w:rPr>
          <w:b/>
          <w:sz w:val="22"/>
          <w:szCs w:val="22"/>
        </w:rPr>
      </w:pPr>
    </w:p>
    <w:p w:rsidR="001E197D" w:rsidRDefault="001E197D" w:rsidP="001E197D">
      <w:pPr>
        <w:spacing w:before="30" w:after="15"/>
        <w:jc w:val="both"/>
        <w:rPr>
          <w:bCs/>
          <w:lang w:val="uk-UA"/>
        </w:rPr>
      </w:pPr>
      <w:r>
        <w:rPr>
          <w:lang w:val="uk-UA"/>
        </w:rPr>
        <w:t xml:space="preserve">                Розглянувши електронну петицію мешканців міста Обухова № 22 від 8 грудня 2017 року </w:t>
      </w:r>
      <w:r>
        <w:rPr>
          <w:bCs/>
          <w:lang w:val="uk-UA"/>
        </w:rPr>
        <w:t xml:space="preserve">щодо забезпечення належного рівня безпеки дітей в навчальних закладах міста, з метою вирішення питань безпеки дітей та працівників закладів освіти на території міської ради сучасними засобами відео спостереження  та із залученням спеціалізованих підприємств з правом охоронної діяльності; </w:t>
      </w:r>
      <w:r>
        <w:rPr>
          <w:lang w:val="uk-UA"/>
        </w:rPr>
        <w:t>відповідно до статей 26, 59,73 Закону України «Про місцеве самоврядування в Україні», Положення про порядок подання та розгляду електронних петицій на території Обухівської міської ради, затвердженого рішенням міської ради від 28.01.2016 року №85-06-УІІ, враховуючи  рекомендації постійн</w:t>
      </w:r>
      <w:r w:rsidR="00C267A6">
        <w:rPr>
          <w:lang w:val="uk-UA"/>
        </w:rPr>
        <w:t xml:space="preserve">их </w:t>
      </w:r>
      <w:r>
        <w:rPr>
          <w:lang w:val="uk-UA"/>
        </w:rPr>
        <w:t xml:space="preserve"> комісі</w:t>
      </w:r>
      <w:r w:rsidR="00C267A6">
        <w:rPr>
          <w:lang w:val="uk-UA"/>
        </w:rPr>
        <w:t>й з питань соціального захисту населення, освіти, охорони здоро</w:t>
      </w:r>
      <w:r w:rsidR="001E4362">
        <w:rPr>
          <w:lang w:val="uk-UA"/>
        </w:rPr>
        <w:t>в</w:t>
      </w:r>
      <w:r w:rsidR="00C267A6">
        <w:rPr>
          <w:lang w:val="uk-UA"/>
        </w:rPr>
        <w:t>’я, сім’ї, молоді, спорту та з питань зв’язків з політичними партіями, громадськими організаціями та об’єднаннями громадян; з питань соціально-економічного розвитку,благоустрою,  комунального господарства та управління комунальною власністю громади</w:t>
      </w:r>
    </w:p>
    <w:p w:rsidR="001E197D" w:rsidRDefault="001E197D" w:rsidP="001E197D">
      <w:pPr>
        <w:spacing w:before="30" w:after="15"/>
        <w:jc w:val="both"/>
        <w:rPr>
          <w:bCs/>
          <w:lang w:val="uk-UA"/>
        </w:rPr>
      </w:pPr>
    </w:p>
    <w:p w:rsidR="001E197D" w:rsidRDefault="001E197D" w:rsidP="001E197D">
      <w:pPr>
        <w:jc w:val="center"/>
        <w:rPr>
          <w:b/>
          <w:lang w:val="uk-UA"/>
        </w:rPr>
      </w:pPr>
      <w:r>
        <w:rPr>
          <w:b/>
          <w:bCs/>
          <w:lang w:val="uk-UA"/>
        </w:rPr>
        <w:t xml:space="preserve">ОБУХІВСЬКА  </w:t>
      </w:r>
      <w:r>
        <w:rPr>
          <w:b/>
          <w:lang w:val="uk-UA"/>
        </w:rPr>
        <w:t>МІСЬКА РАДА</w:t>
      </w:r>
    </w:p>
    <w:p w:rsidR="001E197D" w:rsidRDefault="001E197D" w:rsidP="001E197D">
      <w:pPr>
        <w:jc w:val="center"/>
        <w:rPr>
          <w:b/>
          <w:lang w:val="uk-UA"/>
        </w:rPr>
      </w:pPr>
      <w:r>
        <w:rPr>
          <w:b/>
          <w:lang w:val="uk-UA"/>
        </w:rPr>
        <w:t>В И Р І Ш И ЛА:</w:t>
      </w:r>
    </w:p>
    <w:p w:rsidR="001E197D" w:rsidRDefault="001E197D" w:rsidP="001E197D">
      <w:pPr>
        <w:jc w:val="center"/>
        <w:rPr>
          <w:lang w:val="uk-UA"/>
        </w:rPr>
      </w:pPr>
    </w:p>
    <w:p w:rsidR="001E197D" w:rsidRDefault="001E197D" w:rsidP="001E197D">
      <w:pPr>
        <w:jc w:val="both"/>
        <w:rPr>
          <w:lang w:val="uk-UA"/>
        </w:rPr>
      </w:pPr>
      <w:r>
        <w:rPr>
          <w:lang w:val="uk-UA"/>
        </w:rPr>
        <w:t xml:space="preserve">       1.</w:t>
      </w:r>
      <w:r w:rsidR="00C267A6">
        <w:rPr>
          <w:lang w:val="uk-UA"/>
        </w:rPr>
        <w:t>Доручити з</w:t>
      </w:r>
      <w:r>
        <w:rPr>
          <w:lang w:val="uk-UA"/>
        </w:rPr>
        <w:t xml:space="preserve">аступнику Обухівського міського голови Шевченко А.В. </w:t>
      </w:r>
      <w:r w:rsidR="00C267A6">
        <w:rPr>
          <w:lang w:val="uk-UA"/>
        </w:rPr>
        <w:t xml:space="preserve"> та структурним підрозділам виконавчого комітету </w:t>
      </w:r>
      <w:r w:rsidR="00731FB7">
        <w:rPr>
          <w:lang w:val="uk-UA"/>
        </w:rPr>
        <w:t xml:space="preserve"> до 30.06.2018 року</w:t>
      </w:r>
      <w:r>
        <w:rPr>
          <w:lang w:val="uk-UA"/>
        </w:rPr>
        <w:t xml:space="preserve">  вивч</w:t>
      </w:r>
      <w:r w:rsidR="00C267A6">
        <w:rPr>
          <w:lang w:val="uk-UA"/>
        </w:rPr>
        <w:t xml:space="preserve">ити  питання необхідності </w:t>
      </w:r>
      <w:r>
        <w:rPr>
          <w:lang w:val="uk-UA"/>
        </w:rPr>
        <w:t xml:space="preserve"> встановлення у закладах освіти на території міської ради сучасних систем відеоспостереження та забезпечення послугами професійної охорони .</w:t>
      </w:r>
    </w:p>
    <w:p w:rsidR="001E197D" w:rsidRDefault="001E197D" w:rsidP="001E197D">
      <w:pPr>
        <w:jc w:val="both"/>
        <w:rPr>
          <w:bCs/>
          <w:lang w:val="uk-UA"/>
        </w:rPr>
      </w:pPr>
      <w:r>
        <w:rPr>
          <w:lang w:val="uk-UA"/>
        </w:rPr>
        <w:t xml:space="preserve">       2. </w:t>
      </w:r>
      <w:r>
        <w:rPr>
          <w:bCs/>
          <w:lang w:val="uk-UA"/>
        </w:rPr>
        <w:t>Секретарю міської ради оприлюднити рішення в установленому порядку у міській газеті та на веб - сайті міської ради.</w:t>
      </w:r>
    </w:p>
    <w:p w:rsidR="001E197D" w:rsidRPr="00830751" w:rsidRDefault="001E197D" w:rsidP="001E197D">
      <w:pPr>
        <w:jc w:val="both"/>
        <w:rPr>
          <w:lang w:val="uk-UA"/>
        </w:rPr>
      </w:pPr>
      <w:r>
        <w:rPr>
          <w:bCs/>
          <w:lang w:val="uk-UA"/>
        </w:rPr>
        <w:t xml:space="preserve">       </w:t>
      </w:r>
      <w:r w:rsidR="00C267A6">
        <w:rPr>
          <w:bCs/>
          <w:lang w:val="uk-UA"/>
        </w:rPr>
        <w:t>3</w:t>
      </w:r>
      <w:r>
        <w:rPr>
          <w:bCs/>
          <w:lang w:val="uk-UA"/>
        </w:rPr>
        <w:t>.   Контроль за виконанням цього рішення покладається на постійні комісії міської ради з питань:</w:t>
      </w:r>
      <w:r w:rsidRPr="00837D8C">
        <w:rPr>
          <w:lang w:val="uk-UA"/>
        </w:rPr>
        <w:t xml:space="preserve"> </w:t>
      </w:r>
      <w:r>
        <w:rPr>
          <w:lang w:val="uk-UA"/>
        </w:rPr>
        <w:t>соціально-економічного розвитку,благоустрою,  комунального господарства та управління комунальною власністю громади</w:t>
      </w:r>
      <w:r w:rsidR="0074306F">
        <w:rPr>
          <w:lang w:val="uk-UA"/>
        </w:rPr>
        <w:t xml:space="preserve">;  з питань </w:t>
      </w:r>
      <w:r>
        <w:rPr>
          <w:lang w:val="uk-UA"/>
        </w:rPr>
        <w:t xml:space="preserve"> </w:t>
      </w:r>
      <w:r w:rsidRPr="00830751">
        <w:rPr>
          <w:lang w:val="uk-UA"/>
        </w:rPr>
        <w:t>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і об’єднаннями громадян</w:t>
      </w:r>
      <w:r w:rsidRPr="00830751">
        <w:rPr>
          <w:color w:val="01084B"/>
          <w:lang w:val="uk-UA"/>
        </w:rPr>
        <w:t>,</w:t>
      </w:r>
      <w:r w:rsidRPr="00830751">
        <w:rPr>
          <w:lang w:val="uk-UA"/>
        </w:rPr>
        <w:tab/>
      </w:r>
      <w:r w:rsidRPr="00830751">
        <w:rPr>
          <w:lang w:val="uk-UA"/>
        </w:rPr>
        <w:tab/>
      </w:r>
      <w:r w:rsidRPr="00830751">
        <w:rPr>
          <w:lang w:val="uk-UA"/>
        </w:rPr>
        <w:tab/>
      </w:r>
      <w:r w:rsidRPr="00830751">
        <w:rPr>
          <w:lang w:val="uk-UA"/>
        </w:rPr>
        <w:tab/>
      </w:r>
    </w:p>
    <w:p w:rsidR="001E197D" w:rsidRDefault="001E197D" w:rsidP="001E197D">
      <w:pPr>
        <w:jc w:val="both"/>
        <w:rPr>
          <w:bCs/>
          <w:lang w:val="uk-UA"/>
        </w:rPr>
      </w:pPr>
    </w:p>
    <w:p w:rsidR="001E197D" w:rsidRDefault="001E197D" w:rsidP="001E197D">
      <w:pPr>
        <w:jc w:val="both"/>
        <w:rPr>
          <w:rFonts w:eastAsia="Batang"/>
          <w:b/>
          <w:lang w:val="uk-UA"/>
        </w:rPr>
      </w:pPr>
    </w:p>
    <w:p w:rsidR="001E197D" w:rsidRDefault="001E197D" w:rsidP="001E197D">
      <w:pPr>
        <w:jc w:val="both"/>
        <w:rPr>
          <w:rFonts w:eastAsia="Batang"/>
          <w:b/>
          <w:lang w:val="uk-UA"/>
        </w:rPr>
      </w:pPr>
      <w:r>
        <w:rPr>
          <w:rFonts w:eastAsia="Batang"/>
          <w:b/>
          <w:lang w:val="uk-UA"/>
        </w:rPr>
        <w:t>Міський голова</w:t>
      </w:r>
      <w:r>
        <w:rPr>
          <w:rFonts w:eastAsia="Batang"/>
          <w:b/>
          <w:lang w:val="uk-UA"/>
        </w:rPr>
        <w:tab/>
      </w:r>
      <w:r>
        <w:rPr>
          <w:rFonts w:eastAsia="Batang"/>
          <w:b/>
          <w:lang w:val="uk-UA"/>
        </w:rPr>
        <w:tab/>
      </w:r>
      <w:r>
        <w:rPr>
          <w:rFonts w:eastAsia="Batang"/>
          <w:b/>
          <w:lang w:val="uk-UA"/>
        </w:rPr>
        <w:tab/>
      </w:r>
      <w:r>
        <w:rPr>
          <w:rFonts w:eastAsia="Batang"/>
          <w:b/>
          <w:lang w:val="uk-UA"/>
        </w:rPr>
        <w:tab/>
        <w:t xml:space="preserve">                                                          О.М. Левченко</w:t>
      </w:r>
    </w:p>
    <w:p w:rsidR="001E197D" w:rsidRDefault="001E197D" w:rsidP="001E197D">
      <w:pPr>
        <w:rPr>
          <w:sz w:val="20"/>
          <w:szCs w:val="20"/>
          <w:lang w:val="uk-UA"/>
        </w:rPr>
      </w:pPr>
      <w:bookmarkStart w:id="5" w:name="1"/>
      <w:bookmarkEnd w:id="5"/>
    </w:p>
    <w:p w:rsidR="001E197D" w:rsidRDefault="001E197D" w:rsidP="001E197D">
      <w:pPr>
        <w:rPr>
          <w:sz w:val="20"/>
          <w:szCs w:val="20"/>
          <w:lang w:val="uk-UA"/>
        </w:rPr>
      </w:pPr>
    </w:p>
    <w:p w:rsidR="001E197D" w:rsidRDefault="001E197D" w:rsidP="001E197D">
      <w:pPr>
        <w:rPr>
          <w:sz w:val="20"/>
          <w:szCs w:val="20"/>
          <w:lang w:val="uk-UA"/>
        </w:rPr>
      </w:pPr>
      <w:r>
        <w:rPr>
          <w:sz w:val="20"/>
          <w:szCs w:val="20"/>
          <w:lang w:val="uk-UA"/>
        </w:rPr>
        <w:t xml:space="preserve">м.  Обухів, </w:t>
      </w:r>
    </w:p>
    <w:p w:rsidR="001E197D" w:rsidRDefault="00B76BA5" w:rsidP="001E19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0"/>
          <w:szCs w:val="20"/>
          <w:lang w:val="uk-UA"/>
        </w:rPr>
      </w:pPr>
      <w:r>
        <w:rPr>
          <w:color w:val="000000"/>
          <w:sz w:val="20"/>
          <w:szCs w:val="20"/>
          <w:lang w:val="uk-UA"/>
        </w:rPr>
        <w:t>від 25 січня  2018 №699-</w:t>
      </w:r>
      <w:r w:rsidR="001E197D">
        <w:rPr>
          <w:color w:val="000000"/>
          <w:sz w:val="20"/>
          <w:szCs w:val="20"/>
          <w:lang w:val="uk-UA"/>
        </w:rPr>
        <w:t>31-УІІ</w:t>
      </w:r>
    </w:p>
    <w:p w:rsidR="001E197D" w:rsidRDefault="001E197D" w:rsidP="001E197D">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1E197D" w:rsidRDefault="001E197D" w:rsidP="001E197D">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CC3794" w:rsidRPr="000935E3" w:rsidRDefault="00CC3794" w:rsidP="00CC3794">
      <w:pPr>
        <w:rPr>
          <w:lang w:val="uk-UA"/>
        </w:rPr>
      </w:pPr>
    </w:p>
    <w:p w:rsidR="00CC3794" w:rsidRDefault="00CC3794" w:rsidP="00A5269B">
      <w:pPr>
        <w:jc w:val="both"/>
        <w:rPr>
          <w:lang w:val="uk-UA"/>
        </w:rPr>
      </w:pPr>
    </w:p>
    <w:p w:rsidR="0074306F" w:rsidRPr="00F904BC" w:rsidRDefault="0074306F" w:rsidP="0074306F">
      <w:pPr>
        <w:rPr>
          <w:lang w:val="uk-UA"/>
        </w:rPr>
      </w:pPr>
      <w:r w:rsidRPr="0088726C">
        <w:rPr>
          <w:lang w:val="uk-UA"/>
        </w:rPr>
        <w:lastRenderedPageBreak/>
        <w:t xml:space="preserve">                                                                          </w:t>
      </w:r>
      <w:r w:rsidRPr="0088726C">
        <w:rPr>
          <w:noProof/>
          <w:lang w:val="uk-UA" w:eastAsia="uk-UA"/>
        </w:rPr>
        <w:drawing>
          <wp:inline distT="0" distB="0" distL="0" distR="0">
            <wp:extent cx="523875" cy="714375"/>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3875" cy="714375"/>
                    </a:xfrm>
                    <a:prstGeom prst="rect">
                      <a:avLst/>
                    </a:prstGeom>
                    <a:noFill/>
                    <a:ln>
                      <a:noFill/>
                    </a:ln>
                  </pic:spPr>
                </pic:pic>
              </a:graphicData>
            </a:graphic>
          </wp:inline>
        </w:drawing>
      </w:r>
      <w:r w:rsidRPr="0088726C">
        <w:rPr>
          <w:lang w:val="uk-UA"/>
        </w:rPr>
        <w:t xml:space="preserve">                             </w:t>
      </w:r>
      <w:r w:rsidRPr="000935E3">
        <w:rPr>
          <w:lang w:val="uk-UA"/>
        </w:rPr>
        <w:t xml:space="preserve">                     </w:t>
      </w:r>
    </w:p>
    <w:p w:rsidR="0074306F" w:rsidRPr="00724D9D" w:rsidRDefault="0074306F" w:rsidP="0074306F">
      <w:pPr>
        <w:jc w:val="center"/>
        <w:rPr>
          <w:sz w:val="28"/>
          <w:szCs w:val="28"/>
          <w:lang w:val="uk-UA"/>
        </w:rPr>
      </w:pPr>
      <w:r w:rsidRPr="00724D9D">
        <w:rPr>
          <w:b/>
          <w:sz w:val="28"/>
          <w:szCs w:val="28"/>
          <w:lang w:val="uk-UA"/>
        </w:rPr>
        <w:t>ОБУХІВСЬКА МІСЬКА  РАДА</w:t>
      </w:r>
    </w:p>
    <w:p w:rsidR="0074306F" w:rsidRDefault="0074306F" w:rsidP="0074306F">
      <w:pPr>
        <w:jc w:val="center"/>
        <w:rPr>
          <w:b/>
          <w:sz w:val="28"/>
          <w:szCs w:val="28"/>
          <w:lang w:val="uk-UA"/>
        </w:rPr>
      </w:pPr>
      <w:r w:rsidRPr="00724D9D">
        <w:rPr>
          <w:b/>
          <w:sz w:val="28"/>
          <w:szCs w:val="28"/>
          <w:lang w:val="uk-UA"/>
        </w:rPr>
        <w:t>КИЇВСЬКОЇ ОБЛАСТІ</w:t>
      </w:r>
    </w:p>
    <w:p w:rsidR="0074306F" w:rsidRDefault="0074306F" w:rsidP="0074306F">
      <w:pPr>
        <w:jc w:val="center"/>
        <w:rPr>
          <w:b/>
          <w:lang w:val="uk-UA"/>
        </w:rPr>
      </w:pPr>
      <w:r>
        <w:rPr>
          <w:b/>
          <w:lang w:val="uk-UA"/>
        </w:rPr>
        <w:t>Тридцять перша сесія сьомого скликання</w:t>
      </w:r>
    </w:p>
    <w:p w:rsidR="0074306F" w:rsidRPr="00724D9D" w:rsidRDefault="0074306F" w:rsidP="0074306F">
      <w:pPr>
        <w:jc w:val="center"/>
        <w:rPr>
          <w:b/>
          <w:sz w:val="28"/>
          <w:szCs w:val="28"/>
          <w:lang w:val="uk-UA"/>
        </w:rPr>
      </w:pPr>
      <w:r w:rsidRPr="00724D9D">
        <w:rPr>
          <w:b/>
          <w:sz w:val="28"/>
          <w:szCs w:val="28"/>
          <w:lang w:val="uk-UA"/>
        </w:rPr>
        <w:t>Р  І  Ш  Е  Н  Н  Я</w:t>
      </w:r>
    </w:p>
    <w:p w:rsidR="0074306F" w:rsidRPr="0088726C" w:rsidRDefault="0074306F" w:rsidP="0074306F">
      <w:pPr>
        <w:jc w:val="center"/>
        <w:rPr>
          <w:b/>
          <w:lang w:val="uk-UA"/>
        </w:rPr>
      </w:pPr>
    </w:p>
    <w:p w:rsidR="0074306F" w:rsidRPr="00BF0EAB" w:rsidRDefault="0074306F" w:rsidP="0074306F">
      <w:pPr>
        <w:jc w:val="both"/>
        <w:rPr>
          <w:iCs/>
          <w:lang w:val="uk-UA"/>
        </w:rPr>
      </w:pPr>
      <w:r w:rsidRPr="00BF0EAB">
        <w:rPr>
          <w:iCs/>
          <w:lang w:val="uk-UA"/>
        </w:rPr>
        <w:t xml:space="preserve">Про внесення змін до міської цільової програми розвитку молодіжної політики, фізичної культури і спорту на території Обухівської міської ради на 2018 рік. </w:t>
      </w:r>
    </w:p>
    <w:p w:rsidR="0074306F" w:rsidRPr="00BF0EAB" w:rsidRDefault="0074306F" w:rsidP="0074306F">
      <w:pPr>
        <w:rPr>
          <w:sz w:val="18"/>
          <w:szCs w:val="18"/>
          <w:lang w:val="uk-UA"/>
        </w:rPr>
      </w:pPr>
    </w:p>
    <w:p w:rsidR="0074306F" w:rsidRPr="00801209" w:rsidRDefault="0074306F" w:rsidP="0074306F">
      <w:pPr>
        <w:jc w:val="both"/>
        <w:rPr>
          <w:lang w:val="uk-UA"/>
        </w:rPr>
      </w:pPr>
      <w:r w:rsidRPr="00801209">
        <w:rPr>
          <w:lang w:val="uk-UA"/>
        </w:rPr>
        <w:t>Розглянувши подання начальника відділу молоді, фізичної культури та спорту Яценка Ю.І. за №</w:t>
      </w:r>
      <w:r>
        <w:rPr>
          <w:lang w:val="uk-UA"/>
        </w:rPr>
        <w:t>2</w:t>
      </w:r>
      <w:r w:rsidRPr="00801209">
        <w:rPr>
          <w:lang w:val="uk-UA"/>
        </w:rPr>
        <w:t xml:space="preserve"> від </w:t>
      </w:r>
      <w:r>
        <w:rPr>
          <w:lang w:val="uk-UA"/>
        </w:rPr>
        <w:t>12.01.</w:t>
      </w:r>
      <w:r w:rsidRPr="00801209">
        <w:rPr>
          <w:lang w:val="uk-UA"/>
        </w:rPr>
        <w:t xml:space="preserve">2018 року </w:t>
      </w:r>
      <w:r w:rsidRPr="00801209">
        <w:rPr>
          <w:iCs/>
          <w:lang w:val="uk-UA"/>
        </w:rPr>
        <w:t>про внесення змін до міської цільової програми розвитку молодіжної політики фізичної культури і спорту на території Обухівської міської ради на 2018 рік</w:t>
      </w:r>
      <w:r w:rsidRPr="00801209">
        <w:rPr>
          <w:lang w:val="uk-UA"/>
        </w:rPr>
        <w:t>, відповідно до пункту 22 частини першої статті 26 Закону України «Про місцеве самоврядування в Україні», враховуючи рекомендації постійних комісій: з питань планування бюджету та фінансів; з питань соціального захисту населення, освіти, охорони здоров’я, сім’ї , молоді, спорту та з питання зв’язків з політичними партіями і об’єднаннями громадян.</w:t>
      </w:r>
    </w:p>
    <w:p w:rsidR="0074306F" w:rsidRPr="001F476F" w:rsidRDefault="0074306F" w:rsidP="0074306F">
      <w:pPr>
        <w:pStyle w:val="32"/>
        <w:ind w:left="0"/>
        <w:rPr>
          <w:szCs w:val="28"/>
          <w:lang w:val="uk-UA"/>
        </w:rPr>
      </w:pPr>
    </w:p>
    <w:p w:rsidR="0074306F" w:rsidRPr="00801209" w:rsidRDefault="0074306F" w:rsidP="0074306F">
      <w:pPr>
        <w:jc w:val="center"/>
        <w:rPr>
          <w:b/>
          <w:lang w:val="uk-UA"/>
        </w:rPr>
      </w:pPr>
      <w:r w:rsidRPr="00801209">
        <w:rPr>
          <w:b/>
          <w:lang w:val="uk-UA"/>
        </w:rPr>
        <w:t>ОБУХІВСЬКА МІСЬКА РАДА ВИРІШИЛА:</w:t>
      </w:r>
    </w:p>
    <w:p w:rsidR="0074306F" w:rsidRPr="001F476F" w:rsidRDefault="0074306F" w:rsidP="0074306F">
      <w:pPr>
        <w:rPr>
          <w:sz w:val="16"/>
          <w:szCs w:val="16"/>
          <w:lang w:val="uk-UA"/>
        </w:rPr>
      </w:pPr>
    </w:p>
    <w:p w:rsidR="0074306F" w:rsidRPr="00801209" w:rsidRDefault="0074306F" w:rsidP="00BD247B">
      <w:pPr>
        <w:pStyle w:val="af"/>
        <w:numPr>
          <w:ilvl w:val="0"/>
          <w:numId w:val="5"/>
        </w:numPr>
        <w:tabs>
          <w:tab w:val="num" w:pos="709"/>
        </w:tabs>
        <w:ind w:firstLine="349"/>
        <w:jc w:val="both"/>
        <w:rPr>
          <w:lang w:val="uk-UA"/>
        </w:rPr>
      </w:pPr>
      <w:r>
        <w:rPr>
          <w:lang w:val="uk-UA"/>
        </w:rPr>
        <w:t xml:space="preserve">Подання </w:t>
      </w:r>
      <w:r w:rsidRPr="00801209">
        <w:rPr>
          <w:lang w:val="uk-UA"/>
        </w:rPr>
        <w:t xml:space="preserve"> начальника відділу молоді, фізичної  культури та спорту виконавчого комітету Обухівської міської ради Яценка Ю.І. «Про </w:t>
      </w:r>
      <w:r>
        <w:rPr>
          <w:lang w:val="uk-UA"/>
        </w:rPr>
        <w:t xml:space="preserve">внесення змін до </w:t>
      </w:r>
      <w:r w:rsidRPr="00801209">
        <w:rPr>
          <w:lang w:val="uk-UA"/>
        </w:rPr>
        <w:t xml:space="preserve"> Міської цільової Програми розвитку молодіжної політики, фізичної культури і спорту на території Обухівської міської ради на 2018 рік» взяти до відома.</w:t>
      </w:r>
    </w:p>
    <w:p w:rsidR="0074306F" w:rsidRPr="00801209" w:rsidRDefault="0074306F" w:rsidP="00BD247B">
      <w:pPr>
        <w:pStyle w:val="af"/>
        <w:numPr>
          <w:ilvl w:val="0"/>
          <w:numId w:val="5"/>
        </w:numPr>
        <w:ind w:firstLine="349"/>
        <w:jc w:val="both"/>
        <w:rPr>
          <w:lang w:val="uk-UA"/>
        </w:rPr>
      </w:pPr>
      <w:r w:rsidRPr="00801209">
        <w:rPr>
          <w:iCs/>
          <w:noProof/>
          <w:lang w:val="uk-UA"/>
        </w:rPr>
        <w:t>Внести</w:t>
      </w:r>
      <w:r w:rsidRPr="00801209">
        <w:rPr>
          <w:iCs/>
          <w:lang w:val="uk-UA"/>
        </w:rPr>
        <w:t xml:space="preserve"> зміни до Міської цільової Програми розвитку молодіжної політики, фізичної культури і спорту на території Обухівської міської ради на 2018</w:t>
      </w:r>
      <w:r w:rsidRPr="00801209">
        <w:rPr>
          <w:lang w:val="uk-UA"/>
        </w:rPr>
        <w:t xml:space="preserve"> </w:t>
      </w:r>
      <w:r w:rsidRPr="00801209">
        <w:rPr>
          <w:iCs/>
          <w:lang w:val="uk-UA"/>
        </w:rPr>
        <w:t xml:space="preserve">рік, а саме в описовій частині «Міської цільової Програми розвитку молодіжної політики, фізичної культури і спорту на території Обухівської міської ради на 2018 рік» в таблиці №4, в графі «виконавець», в пункті № 1, 1.1, 1.2, 1.4, №2, 2.1, 2.2 та пункті «Забезпечення спортивним інвентарем», змінити виконавця з «Відділу молоді, фізичної культури та спорту» на «КП ОМР «МСК ім. В. Мельника»» виклавши в новій редакції. </w:t>
      </w:r>
      <w:r w:rsidRPr="00801209">
        <w:rPr>
          <w:lang w:val="uk-UA"/>
        </w:rPr>
        <w:t>(додається)</w:t>
      </w:r>
    </w:p>
    <w:p w:rsidR="0074306F" w:rsidRDefault="0074306F" w:rsidP="00BD247B">
      <w:pPr>
        <w:pStyle w:val="af"/>
        <w:numPr>
          <w:ilvl w:val="0"/>
          <w:numId w:val="5"/>
        </w:numPr>
        <w:tabs>
          <w:tab w:val="num" w:pos="709"/>
        </w:tabs>
        <w:ind w:firstLine="349"/>
        <w:jc w:val="both"/>
        <w:rPr>
          <w:lang w:val="uk-UA"/>
        </w:rPr>
      </w:pPr>
      <w:r w:rsidRPr="00801209">
        <w:rPr>
          <w:lang w:val="uk-UA"/>
        </w:rPr>
        <w:t>Відділу молоді, фізичної культури та спорту виконавчого комітету  Обухівської міської ради та Комунальному підприємству Обухівської міської ради «Обухівський міський спортивний комплекс імені Володимира Мельника» забезпечити організацію виконання передбачених заходів вищезазначеної Програми.</w:t>
      </w:r>
    </w:p>
    <w:p w:rsidR="0074306F" w:rsidRDefault="0074306F" w:rsidP="00BD247B">
      <w:pPr>
        <w:pStyle w:val="af"/>
        <w:numPr>
          <w:ilvl w:val="0"/>
          <w:numId w:val="5"/>
        </w:numPr>
        <w:tabs>
          <w:tab w:val="num" w:pos="709"/>
        </w:tabs>
        <w:ind w:firstLine="349"/>
        <w:jc w:val="both"/>
        <w:rPr>
          <w:lang w:val="uk-UA"/>
        </w:rPr>
      </w:pPr>
      <w:r w:rsidRPr="00BF0EAB">
        <w:rPr>
          <w:lang w:val="uk-UA"/>
        </w:rPr>
        <w:t>Фінансовому управлінню виконавчого ком</w:t>
      </w:r>
      <w:r>
        <w:rPr>
          <w:lang w:val="uk-UA"/>
        </w:rPr>
        <w:t>ітету Обухівської міської ради внести</w:t>
      </w:r>
      <w:r w:rsidRPr="00BF0EAB">
        <w:rPr>
          <w:lang w:val="uk-UA"/>
        </w:rPr>
        <w:t xml:space="preserve"> зміни до розподілу видатків міського бюджету Обухі</w:t>
      </w:r>
      <w:r>
        <w:rPr>
          <w:lang w:val="uk-UA"/>
        </w:rPr>
        <w:t>вської міської ради на 2018 рік</w:t>
      </w:r>
      <w:r w:rsidRPr="00BF0EAB">
        <w:rPr>
          <w:lang w:val="uk-UA"/>
        </w:rPr>
        <w:t>, враховуючи дане рішення.</w:t>
      </w:r>
    </w:p>
    <w:p w:rsidR="0074306F" w:rsidRPr="00801209" w:rsidRDefault="0074306F" w:rsidP="00BD247B">
      <w:pPr>
        <w:pStyle w:val="af"/>
        <w:numPr>
          <w:ilvl w:val="0"/>
          <w:numId w:val="5"/>
        </w:numPr>
        <w:tabs>
          <w:tab w:val="clear" w:pos="360"/>
          <w:tab w:val="num" w:pos="426"/>
        </w:tabs>
        <w:ind w:firstLine="349"/>
        <w:jc w:val="both"/>
        <w:rPr>
          <w:lang w:val="uk-UA"/>
        </w:rPr>
      </w:pPr>
      <w:r w:rsidRPr="00801209">
        <w:rPr>
          <w:lang w:val="uk-UA"/>
        </w:rPr>
        <w:t>Контроль за виконанням цього рішення покласти на постійну комісію з питань соціального захисту населення, освіти, культури, охорони здоров’я, сім’ї, молоді, спорту та питань зв’язків з політичними партіями громадськими організаціями і об’єднаннями громадян (голова комісії Паєнко О.В).</w:t>
      </w:r>
    </w:p>
    <w:p w:rsidR="0074306F" w:rsidRPr="001F476F" w:rsidRDefault="0074306F" w:rsidP="0074306F">
      <w:pPr>
        <w:jc w:val="both"/>
        <w:rPr>
          <w:sz w:val="16"/>
          <w:szCs w:val="16"/>
          <w:lang w:val="uk-UA"/>
        </w:rPr>
      </w:pPr>
    </w:p>
    <w:p w:rsidR="0074306F" w:rsidRPr="00801209" w:rsidRDefault="0074306F" w:rsidP="0074306F">
      <w:pPr>
        <w:rPr>
          <w:b/>
          <w:lang w:val="uk-UA"/>
        </w:rPr>
      </w:pPr>
      <w:r w:rsidRPr="00801209">
        <w:rPr>
          <w:b/>
          <w:lang w:val="uk-UA"/>
        </w:rPr>
        <w:t xml:space="preserve">Міський голова                                               </w:t>
      </w:r>
      <w:r>
        <w:rPr>
          <w:b/>
          <w:lang w:val="uk-UA"/>
        </w:rPr>
        <w:t xml:space="preserve">          </w:t>
      </w:r>
      <w:r w:rsidRPr="00801209">
        <w:rPr>
          <w:b/>
          <w:lang w:val="uk-UA"/>
        </w:rPr>
        <w:t xml:space="preserve">                                               О.М.Левченко</w:t>
      </w:r>
    </w:p>
    <w:p w:rsidR="0074306F" w:rsidRPr="00801209" w:rsidRDefault="0074306F" w:rsidP="0074306F">
      <w:pPr>
        <w:rPr>
          <w:b/>
          <w:lang w:val="uk-UA"/>
        </w:rPr>
      </w:pPr>
    </w:p>
    <w:p w:rsidR="0074306F" w:rsidRPr="00801209" w:rsidRDefault="0074306F" w:rsidP="0074306F">
      <w:pPr>
        <w:jc w:val="both"/>
        <w:rPr>
          <w:sz w:val="22"/>
          <w:szCs w:val="22"/>
          <w:lang w:val="uk-UA"/>
        </w:rPr>
      </w:pPr>
      <w:r w:rsidRPr="00801209">
        <w:rPr>
          <w:sz w:val="22"/>
          <w:szCs w:val="22"/>
          <w:lang w:val="uk-UA"/>
        </w:rPr>
        <w:t xml:space="preserve">м. Обухів </w:t>
      </w:r>
    </w:p>
    <w:p w:rsidR="0074306F" w:rsidRPr="00801209" w:rsidRDefault="0074306F" w:rsidP="0074306F">
      <w:pPr>
        <w:jc w:val="both"/>
        <w:rPr>
          <w:sz w:val="22"/>
          <w:szCs w:val="22"/>
          <w:lang w:val="uk-UA"/>
        </w:rPr>
      </w:pPr>
      <w:r w:rsidRPr="00801209">
        <w:rPr>
          <w:sz w:val="22"/>
          <w:szCs w:val="22"/>
          <w:lang w:val="uk-UA"/>
        </w:rPr>
        <w:t xml:space="preserve">від </w:t>
      </w:r>
      <w:r>
        <w:rPr>
          <w:sz w:val="22"/>
          <w:szCs w:val="22"/>
          <w:lang w:val="uk-UA"/>
        </w:rPr>
        <w:t>25.01.</w:t>
      </w:r>
      <w:r w:rsidRPr="00801209">
        <w:rPr>
          <w:sz w:val="22"/>
          <w:szCs w:val="22"/>
          <w:lang w:val="uk-UA"/>
        </w:rPr>
        <w:t>2018 року</w:t>
      </w:r>
    </w:p>
    <w:p w:rsidR="0074306F" w:rsidRPr="00801209" w:rsidRDefault="0074306F" w:rsidP="0074306F">
      <w:pPr>
        <w:jc w:val="both"/>
        <w:rPr>
          <w:sz w:val="22"/>
          <w:szCs w:val="22"/>
          <w:lang w:val="uk-UA"/>
        </w:rPr>
      </w:pPr>
      <w:r w:rsidRPr="00801209">
        <w:rPr>
          <w:sz w:val="22"/>
          <w:szCs w:val="22"/>
          <w:lang w:val="uk-UA"/>
        </w:rPr>
        <w:t>№</w:t>
      </w:r>
      <w:r w:rsidR="00B76BA5">
        <w:rPr>
          <w:sz w:val="22"/>
          <w:szCs w:val="22"/>
          <w:lang w:val="uk-UA"/>
        </w:rPr>
        <w:t>700</w:t>
      </w:r>
      <w:r w:rsidRPr="00801209">
        <w:rPr>
          <w:sz w:val="22"/>
          <w:szCs w:val="22"/>
          <w:lang w:val="uk-UA"/>
        </w:rPr>
        <w:t xml:space="preserve">- </w:t>
      </w:r>
      <w:r>
        <w:rPr>
          <w:sz w:val="22"/>
          <w:szCs w:val="22"/>
          <w:lang w:val="uk-UA"/>
        </w:rPr>
        <w:t>31</w:t>
      </w:r>
      <w:r w:rsidRPr="00801209">
        <w:rPr>
          <w:sz w:val="22"/>
          <w:szCs w:val="22"/>
          <w:lang w:val="uk-UA"/>
        </w:rPr>
        <w:t xml:space="preserve"> - </w:t>
      </w:r>
      <w:r>
        <w:rPr>
          <w:sz w:val="22"/>
          <w:szCs w:val="22"/>
          <w:lang w:val="en-US"/>
        </w:rPr>
        <w:t>V</w:t>
      </w:r>
      <w:r w:rsidRPr="00801209">
        <w:rPr>
          <w:sz w:val="22"/>
          <w:szCs w:val="22"/>
          <w:lang w:val="uk-UA"/>
        </w:rPr>
        <w:t xml:space="preserve">ІІ </w:t>
      </w:r>
    </w:p>
    <w:p w:rsidR="0074306F" w:rsidRDefault="0074306F" w:rsidP="0074306F">
      <w:pPr>
        <w:jc w:val="both"/>
        <w:rPr>
          <w:sz w:val="22"/>
          <w:szCs w:val="22"/>
          <w:lang w:val="uk-UA"/>
        </w:rPr>
      </w:pPr>
    </w:p>
    <w:p w:rsidR="0074306F" w:rsidRPr="00801209" w:rsidRDefault="0074306F" w:rsidP="0074306F">
      <w:pPr>
        <w:jc w:val="both"/>
        <w:rPr>
          <w:sz w:val="22"/>
          <w:szCs w:val="22"/>
          <w:lang w:val="uk-UA"/>
        </w:rPr>
      </w:pPr>
    </w:p>
    <w:p w:rsidR="00545716" w:rsidRDefault="00545716" w:rsidP="00545716">
      <w:pPr>
        <w:jc w:val="both"/>
        <w:rPr>
          <w:lang w:val="uk-UA"/>
        </w:rPr>
        <w:sectPr w:rsidR="00545716" w:rsidSect="00164C4D">
          <w:pgSz w:w="11906" w:h="16838"/>
          <w:pgMar w:top="1134" w:right="567" w:bottom="1134" w:left="1701" w:header="709" w:footer="709" w:gutter="0"/>
          <w:cols w:space="708"/>
          <w:titlePg/>
          <w:docGrid w:linePitch="360"/>
        </w:sectPr>
      </w:pPr>
    </w:p>
    <w:p w:rsidR="00545716" w:rsidRDefault="00545716" w:rsidP="00545716">
      <w:pPr>
        <w:jc w:val="right"/>
        <w:rPr>
          <w:lang w:val="uk-UA"/>
        </w:rPr>
      </w:pPr>
      <w:r w:rsidRPr="00EE560C">
        <w:rPr>
          <w:lang w:val="uk-UA"/>
        </w:rPr>
        <w:lastRenderedPageBreak/>
        <w:t xml:space="preserve">     Додаток до рішення  Обухівської </w:t>
      </w:r>
    </w:p>
    <w:p w:rsidR="00545716" w:rsidRDefault="00545716" w:rsidP="00545716">
      <w:pPr>
        <w:jc w:val="right"/>
        <w:rPr>
          <w:b/>
          <w:sz w:val="22"/>
          <w:szCs w:val="22"/>
          <w:lang w:val="uk-UA"/>
        </w:rPr>
      </w:pPr>
      <w:r>
        <w:rPr>
          <w:lang w:val="uk-UA"/>
        </w:rPr>
        <w:t xml:space="preserve">                                                                                                                                                     </w:t>
      </w:r>
      <w:r w:rsidRPr="00EE560C">
        <w:rPr>
          <w:lang w:val="uk-UA"/>
        </w:rPr>
        <w:t xml:space="preserve">міської ради № </w:t>
      </w:r>
      <w:r w:rsidR="00B76BA5">
        <w:rPr>
          <w:lang w:val="uk-UA"/>
        </w:rPr>
        <w:t>700</w:t>
      </w:r>
      <w:r w:rsidRPr="00EE560C">
        <w:rPr>
          <w:lang w:val="uk-UA"/>
        </w:rPr>
        <w:t xml:space="preserve">- </w:t>
      </w:r>
      <w:r>
        <w:rPr>
          <w:lang w:val="uk-UA"/>
        </w:rPr>
        <w:t>31</w:t>
      </w:r>
      <w:r w:rsidRPr="00EE560C">
        <w:rPr>
          <w:lang w:val="uk-UA"/>
        </w:rPr>
        <w:t xml:space="preserve"> - </w:t>
      </w:r>
      <w:r w:rsidRPr="00EE560C">
        <w:rPr>
          <w:lang w:val="en-US"/>
        </w:rPr>
        <w:t>V</w:t>
      </w:r>
      <w:r w:rsidRPr="00EE560C">
        <w:rPr>
          <w:lang w:val="uk-UA"/>
        </w:rPr>
        <w:t>ІІ  від</w:t>
      </w:r>
      <w:r>
        <w:rPr>
          <w:lang w:val="uk-UA"/>
        </w:rPr>
        <w:t xml:space="preserve"> 25.01.</w:t>
      </w:r>
      <w:r w:rsidRPr="00EE560C">
        <w:rPr>
          <w:lang w:val="uk-UA"/>
        </w:rPr>
        <w:t>2018 року</w:t>
      </w:r>
      <w:r w:rsidRPr="007D3FB2">
        <w:rPr>
          <w:b/>
          <w:sz w:val="22"/>
          <w:szCs w:val="22"/>
          <w:lang w:val="uk-UA"/>
        </w:rPr>
        <w:tab/>
      </w:r>
      <w:r w:rsidRPr="007D3FB2">
        <w:rPr>
          <w:b/>
          <w:sz w:val="22"/>
          <w:szCs w:val="22"/>
          <w:lang w:val="uk-UA"/>
        </w:rPr>
        <w:tab/>
      </w:r>
      <w:r w:rsidRPr="007D3FB2">
        <w:rPr>
          <w:b/>
          <w:sz w:val="22"/>
          <w:szCs w:val="22"/>
          <w:lang w:val="uk-UA"/>
        </w:rPr>
        <w:tab/>
      </w:r>
      <w:r w:rsidRPr="007D3FB2">
        <w:rPr>
          <w:b/>
          <w:sz w:val="22"/>
          <w:szCs w:val="22"/>
          <w:lang w:val="uk-UA"/>
        </w:rPr>
        <w:tab/>
      </w:r>
      <w:r w:rsidRPr="007D3FB2">
        <w:rPr>
          <w:b/>
          <w:sz w:val="22"/>
          <w:szCs w:val="22"/>
          <w:lang w:val="uk-UA"/>
        </w:rPr>
        <w:tab/>
      </w:r>
      <w:r w:rsidRPr="007D3FB2">
        <w:rPr>
          <w:b/>
          <w:sz w:val="22"/>
          <w:szCs w:val="22"/>
          <w:lang w:val="uk-UA"/>
        </w:rPr>
        <w:tab/>
      </w:r>
      <w:r w:rsidRPr="007D3FB2">
        <w:rPr>
          <w:b/>
          <w:sz w:val="22"/>
          <w:szCs w:val="22"/>
          <w:lang w:val="uk-UA"/>
        </w:rPr>
        <w:tab/>
      </w:r>
      <w:r w:rsidRPr="007D3FB2">
        <w:rPr>
          <w:b/>
          <w:sz w:val="22"/>
          <w:szCs w:val="22"/>
          <w:lang w:val="uk-UA"/>
        </w:rPr>
        <w:tab/>
      </w:r>
      <w:r w:rsidRPr="007D3FB2">
        <w:rPr>
          <w:b/>
          <w:sz w:val="22"/>
          <w:szCs w:val="22"/>
          <w:lang w:val="uk-UA"/>
        </w:rPr>
        <w:tab/>
      </w:r>
      <w:r w:rsidRPr="007D3FB2">
        <w:rPr>
          <w:b/>
          <w:sz w:val="22"/>
          <w:szCs w:val="22"/>
          <w:lang w:val="uk-UA"/>
        </w:rPr>
        <w:tab/>
      </w:r>
    </w:p>
    <w:p w:rsidR="00545716" w:rsidRPr="007D3FB2" w:rsidRDefault="00545716" w:rsidP="00545716">
      <w:pPr>
        <w:jc w:val="right"/>
        <w:rPr>
          <w:b/>
          <w:lang w:val="uk-UA"/>
        </w:rPr>
      </w:pPr>
      <w:r w:rsidRPr="007D3FB2">
        <w:rPr>
          <w:b/>
          <w:lang w:val="uk-UA"/>
        </w:rPr>
        <w:t>Таблиця 4</w:t>
      </w:r>
    </w:p>
    <w:p w:rsidR="00545716" w:rsidRPr="00724D9D" w:rsidRDefault="00545716" w:rsidP="00545716">
      <w:pPr>
        <w:overflowPunct w:val="0"/>
        <w:autoSpaceDE w:val="0"/>
        <w:autoSpaceDN w:val="0"/>
        <w:adjustRightInd w:val="0"/>
        <w:rPr>
          <w:lang w:val="uk-UA"/>
        </w:rPr>
      </w:pPr>
    </w:p>
    <w:tbl>
      <w:tblPr>
        <w:tblW w:w="1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tblPr>
      <w:tblGrid>
        <w:gridCol w:w="455"/>
        <w:gridCol w:w="1537"/>
        <w:gridCol w:w="2718"/>
        <w:gridCol w:w="1134"/>
        <w:gridCol w:w="1417"/>
        <w:gridCol w:w="1418"/>
        <w:gridCol w:w="1843"/>
        <w:gridCol w:w="2197"/>
        <w:gridCol w:w="496"/>
        <w:gridCol w:w="1701"/>
      </w:tblGrid>
      <w:tr w:rsidR="00545716" w:rsidRPr="00724D9D" w:rsidTr="00D34942">
        <w:trPr>
          <w:jc w:val="center"/>
        </w:trPr>
        <w:tc>
          <w:tcPr>
            <w:tcW w:w="455"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w:t>
            </w:r>
          </w:p>
        </w:tc>
        <w:tc>
          <w:tcPr>
            <w:tcW w:w="1537"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Назва напряму діяльності (пріоритетні завдання)</w:t>
            </w:r>
          </w:p>
        </w:tc>
        <w:tc>
          <w:tcPr>
            <w:tcW w:w="2718"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Перелік заходів Програми</w:t>
            </w:r>
          </w:p>
        </w:tc>
        <w:tc>
          <w:tcPr>
            <w:tcW w:w="1134"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Строк виконання заходу</w:t>
            </w:r>
          </w:p>
        </w:tc>
        <w:tc>
          <w:tcPr>
            <w:tcW w:w="1417"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Виконавці</w:t>
            </w:r>
          </w:p>
        </w:tc>
        <w:tc>
          <w:tcPr>
            <w:tcW w:w="1418" w:type="dxa"/>
            <w:shd w:val="clear" w:color="auto" w:fill="auto"/>
          </w:tcPr>
          <w:p w:rsidR="00545716" w:rsidRPr="00724D9D" w:rsidRDefault="00545716" w:rsidP="00D34942">
            <w:pPr>
              <w:overflowPunct w:val="0"/>
              <w:autoSpaceDE w:val="0"/>
              <w:autoSpaceDN w:val="0"/>
              <w:adjustRightInd w:val="0"/>
              <w:rPr>
                <w:rFonts w:ascii="Antiqua" w:hAnsi="Antiqua"/>
                <w:sz w:val="20"/>
                <w:szCs w:val="20"/>
                <w:lang w:val="uk-UA"/>
              </w:rPr>
            </w:pPr>
            <w:r w:rsidRPr="00724D9D">
              <w:rPr>
                <w:sz w:val="20"/>
                <w:szCs w:val="20"/>
                <w:lang w:val="hr-HR"/>
              </w:rPr>
              <w:t>Джерела фінансування</w:t>
            </w:r>
          </w:p>
        </w:tc>
        <w:tc>
          <w:tcPr>
            <w:tcW w:w="1843"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Орієнтовні обсяги фінансування</w:t>
            </w:r>
          </w:p>
        </w:tc>
        <w:tc>
          <w:tcPr>
            <w:tcW w:w="4394" w:type="dxa"/>
            <w:gridSpan w:val="3"/>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Очікуваний результат; результативні показники  на 2018 рік</w:t>
            </w:r>
          </w:p>
        </w:tc>
      </w:tr>
      <w:tr w:rsidR="00545716" w:rsidRPr="00724D9D" w:rsidTr="00D34942">
        <w:trPr>
          <w:jc w:val="center"/>
        </w:trPr>
        <w:tc>
          <w:tcPr>
            <w:tcW w:w="14916" w:type="dxa"/>
            <w:gridSpan w:val="10"/>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Фізична культура та масовий спорт</w:t>
            </w:r>
          </w:p>
        </w:tc>
      </w:tr>
      <w:tr w:rsidR="00545716" w:rsidRPr="00724D9D" w:rsidTr="00D34942">
        <w:trPr>
          <w:trHeight w:val="465"/>
          <w:jc w:val="center"/>
        </w:trPr>
        <w:tc>
          <w:tcPr>
            <w:tcW w:w="455" w:type="dxa"/>
            <w:vMerge w:val="restart"/>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1.</w:t>
            </w:r>
          </w:p>
        </w:tc>
        <w:tc>
          <w:tcPr>
            <w:tcW w:w="1537" w:type="dxa"/>
            <w:vMerge w:val="restart"/>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Міські спортивно масові заходи</w:t>
            </w:r>
          </w:p>
        </w:tc>
        <w:tc>
          <w:tcPr>
            <w:tcW w:w="2718" w:type="dxa"/>
            <w:vMerge w:val="restart"/>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1.1. Олімпійський вид спорту (баскетбол, волейбол, бокс, таеквондо, вільна боротьба, футбол, плавання, карате, легка атлетика, настільний теніс)</w:t>
            </w:r>
          </w:p>
        </w:tc>
        <w:tc>
          <w:tcPr>
            <w:tcW w:w="1134" w:type="dxa"/>
            <w:vMerge w:val="restart"/>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2018 рік.</w:t>
            </w:r>
          </w:p>
        </w:tc>
        <w:tc>
          <w:tcPr>
            <w:tcW w:w="1417" w:type="dxa"/>
            <w:vMerge w:val="restart"/>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КП ОМР «МСК ім. В. Мельника»</w:t>
            </w:r>
          </w:p>
        </w:tc>
        <w:tc>
          <w:tcPr>
            <w:tcW w:w="1418" w:type="dxa"/>
            <w:vMerge w:val="restart"/>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Бюджет м. Обухів</w:t>
            </w:r>
          </w:p>
        </w:tc>
        <w:tc>
          <w:tcPr>
            <w:tcW w:w="1843" w:type="dxa"/>
            <w:vMerge w:val="restart"/>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485 тис. 100 грн.</w:t>
            </w:r>
          </w:p>
        </w:tc>
        <w:tc>
          <w:tcPr>
            <w:tcW w:w="2693" w:type="dxa"/>
            <w:gridSpan w:val="2"/>
            <w:shd w:val="clear" w:color="auto" w:fill="auto"/>
          </w:tcPr>
          <w:p w:rsidR="00545716" w:rsidRPr="00724D9D" w:rsidRDefault="00545716" w:rsidP="00D34942">
            <w:pPr>
              <w:tabs>
                <w:tab w:val="left" w:pos="0"/>
              </w:tabs>
              <w:ind w:right="48"/>
              <w:contextualSpacing/>
              <w:jc w:val="both"/>
              <w:rPr>
                <w:sz w:val="20"/>
                <w:szCs w:val="20"/>
                <w:lang w:val="uk-UA" w:eastAsia="uk-UA"/>
              </w:rPr>
            </w:pPr>
            <w:r w:rsidRPr="00724D9D">
              <w:rPr>
                <w:sz w:val="20"/>
                <w:szCs w:val="20"/>
                <w:lang w:val="uk-UA"/>
              </w:rPr>
              <w:t>Назва показника</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2018 рік</w:t>
            </w:r>
          </w:p>
        </w:tc>
      </w:tr>
      <w:tr w:rsidR="00545716" w:rsidRPr="00724D9D" w:rsidTr="00D34942">
        <w:trPr>
          <w:trHeight w:val="459"/>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tabs>
                <w:tab w:val="left" w:pos="0"/>
              </w:tabs>
              <w:ind w:right="48"/>
              <w:contextualSpacing/>
              <w:rPr>
                <w:sz w:val="20"/>
                <w:szCs w:val="20"/>
                <w:lang w:val="uk-UA" w:eastAsia="uk-UA"/>
              </w:rPr>
            </w:pPr>
            <w:r w:rsidRPr="00724D9D">
              <w:rPr>
                <w:sz w:val="20"/>
                <w:szCs w:val="20"/>
                <w:lang w:val="uk-UA"/>
              </w:rPr>
              <w:t>1. Показник затрат:</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p>
        </w:tc>
      </w:tr>
      <w:tr w:rsidR="00545716" w:rsidRPr="00724D9D" w:rsidTr="00D34942">
        <w:trPr>
          <w:trHeight w:val="459"/>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tabs>
                <w:tab w:val="left" w:pos="0"/>
              </w:tabs>
              <w:ind w:right="48"/>
              <w:contextualSpacing/>
              <w:rPr>
                <w:sz w:val="20"/>
                <w:szCs w:val="20"/>
                <w:lang w:val="uk-UA" w:eastAsia="uk-UA"/>
              </w:rPr>
            </w:pPr>
            <w:r w:rsidRPr="00724D9D">
              <w:rPr>
                <w:sz w:val="20"/>
                <w:szCs w:val="20"/>
                <w:lang w:val="uk-UA"/>
              </w:rPr>
              <w:t>Обсяг фінансових ресурсів, тис. грн</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485 тис. 100 грн</w:t>
            </w:r>
          </w:p>
        </w:tc>
      </w:tr>
      <w:tr w:rsidR="00545716" w:rsidRPr="00724D9D" w:rsidTr="00D34942">
        <w:trPr>
          <w:trHeight w:val="459"/>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tabs>
                <w:tab w:val="left" w:pos="0"/>
              </w:tabs>
              <w:ind w:right="48"/>
              <w:contextualSpacing/>
              <w:rPr>
                <w:sz w:val="20"/>
                <w:szCs w:val="20"/>
                <w:lang w:val="uk-UA" w:eastAsia="uk-UA"/>
              </w:rPr>
            </w:pPr>
            <w:r w:rsidRPr="00724D9D">
              <w:rPr>
                <w:sz w:val="20"/>
                <w:szCs w:val="20"/>
                <w:lang w:val="uk-UA"/>
              </w:rPr>
              <w:t>2. Показник продукту:</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p>
        </w:tc>
      </w:tr>
      <w:tr w:rsidR="00545716" w:rsidRPr="00724D9D" w:rsidTr="00D34942">
        <w:trPr>
          <w:trHeight w:val="459"/>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tabs>
                <w:tab w:val="left" w:pos="0"/>
              </w:tabs>
              <w:ind w:right="48"/>
              <w:contextualSpacing/>
              <w:rPr>
                <w:sz w:val="20"/>
                <w:szCs w:val="20"/>
                <w:lang w:val="uk-UA" w:eastAsia="uk-UA"/>
              </w:rPr>
            </w:pPr>
            <w:r w:rsidRPr="00724D9D">
              <w:rPr>
                <w:sz w:val="20"/>
                <w:szCs w:val="20"/>
                <w:lang w:val="uk-UA"/>
              </w:rPr>
              <w:t>Кількість проведених заходів, од.</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25</w:t>
            </w:r>
          </w:p>
        </w:tc>
      </w:tr>
      <w:tr w:rsidR="00545716" w:rsidRPr="00724D9D" w:rsidTr="00D34942">
        <w:trPr>
          <w:trHeight w:val="459"/>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tabs>
                <w:tab w:val="left" w:pos="0"/>
              </w:tabs>
              <w:ind w:right="48"/>
              <w:contextualSpacing/>
              <w:rPr>
                <w:sz w:val="20"/>
                <w:szCs w:val="20"/>
                <w:lang w:val="uk-UA" w:eastAsia="uk-UA"/>
              </w:rPr>
            </w:pPr>
            <w:r w:rsidRPr="00724D9D">
              <w:rPr>
                <w:sz w:val="20"/>
                <w:szCs w:val="20"/>
                <w:lang w:val="uk-UA"/>
              </w:rPr>
              <w:t>Охоплено учасників, осіб</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2000</w:t>
            </w:r>
          </w:p>
        </w:tc>
      </w:tr>
      <w:tr w:rsidR="00545716" w:rsidRPr="00724D9D" w:rsidTr="00D34942">
        <w:trPr>
          <w:trHeight w:val="459"/>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tabs>
                <w:tab w:val="left" w:pos="0"/>
              </w:tabs>
              <w:ind w:right="48"/>
              <w:contextualSpacing/>
              <w:rPr>
                <w:sz w:val="20"/>
                <w:szCs w:val="20"/>
                <w:lang w:val="uk-UA" w:eastAsia="uk-UA"/>
              </w:rPr>
            </w:pPr>
            <w:r w:rsidRPr="00724D9D">
              <w:rPr>
                <w:sz w:val="20"/>
                <w:szCs w:val="20"/>
                <w:lang w:val="uk-UA"/>
              </w:rPr>
              <w:t>3. Показник ефективності:</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p>
        </w:tc>
      </w:tr>
      <w:tr w:rsidR="00545716" w:rsidRPr="00724D9D" w:rsidTr="00D34942">
        <w:trPr>
          <w:trHeight w:val="459"/>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tabs>
                <w:tab w:val="left" w:pos="0"/>
              </w:tabs>
              <w:ind w:right="48"/>
              <w:contextualSpacing/>
              <w:rPr>
                <w:sz w:val="20"/>
                <w:szCs w:val="20"/>
                <w:lang w:val="uk-UA" w:eastAsia="uk-UA"/>
              </w:rPr>
            </w:pPr>
            <w:r w:rsidRPr="00724D9D">
              <w:rPr>
                <w:sz w:val="20"/>
                <w:szCs w:val="20"/>
                <w:lang w:val="uk-UA"/>
              </w:rPr>
              <w:t>Середні витрати на одного учасника, грн</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242,55</w:t>
            </w:r>
          </w:p>
        </w:tc>
      </w:tr>
      <w:tr w:rsidR="00545716" w:rsidRPr="00724D9D" w:rsidTr="00D34942">
        <w:trPr>
          <w:trHeight w:val="459"/>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tabs>
                <w:tab w:val="left" w:pos="0"/>
              </w:tabs>
              <w:ind w:right="48"/>
              <w:contextualSpacing/>
              <w:rPr>
                <w:sz w:val="20"/>
                <w:szCs w:val="20"/>
                <w:lang w:val="uk-UA" w:eastAsia="uk-UA"/>
              </w:rPr>
            </w:pPr>
            <w:r w:rsidRPr="00724D9D">
              <w:rPr>
                <w:sz w:val="20"/>
                <w:szCs w:val="20"/>
                <w:lang w:val="uk-UA"/>
              </w:rPr>
              <w:t>4. Показник якості:</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p>
        </w:tc>
      </w:tr>
      <w:tr w:rsidR="00545716" w:rsidRPr="00724D9D" w:rsidTr="00D34942">
        <w:trPr>
          <w:trHeight w:val="459"/>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tabs>
                <w:tab w:val="left" w:pos="0"/>
              </w:tabs>
              <w:ind w:right="48"/>
              <w:contextualSpacing/>
              <w:rPr>
                <w:sz w:val="20"/>
                <w:szCs w:val="20"/>
                <w:lang w:val="uk-UA" w:eastAsia="uk-UA"/>
              </w:rPr>
            </w:pPr>
            <w:r w:rsidRPr="00724D9D">
              <w:rPr>
                <w:sz w:val="20"/>
                <w:szCs w:val="20"/>
                <w:lang w:val="uk-UA"/>
              </w:rPr>
              <w:t>Динаміка кількості учасників, які будуть охоплені заходами, %</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85</w:t>
            </w:r>
          </w:p>
        </w:tc>
      </w:tr>
      <w:tr w:rsidR="00545716" w:rsidRPr="006D2E68" w:rsidTr="00D34942">
        <w:trPr>
          <w:trHeight w:val="459"/>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4394" w:type="dxa"/>
            <w:gridSpan w:val="3"/>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hr-HR"/>
              </w:rPr>
              <w:t>Пропаганда здорового способу життя; зміцнення здоров'я киян, задоволення та розвиток їх потреб у руховій активності, формування позитивної соціальної поведінки; кількість учасників заходів</w:t>
            </w:r>
          </w:p>
        </w:tc>
      </w:tr>
      <w:tr w:rsidR="00545716" w:rsidRPr="00724D9D" w:rsidTr="00D34942">
        <w:trPr>
          <w:trHeight w:val="49"/>
          <w:jc w:val="center"/>
        </w:trPr>
        <w:tc>
          <w:tcPr>
            <w:tcW w:w="455" w:type="dxa"/>
            <w:vMerge w:val="restart"/>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val="restart"/>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val="restart"/>
            <w:shd w:val="clear" w:color="auto" w:fill="auto"/>
          </w:tcPr>
          <w:p w:rsidR="00545716" w:rsidRPr="00724D9D" w:rsidRDefault="00545716" w:rsidP="00D34942">
            <w:pPr>
              <w:tabs>
                <w:tab w:val="left" w:pos="0"/>
              </w:tabs>
              <w:ind w:right="48"/>
              <w:contextualSpacing/>
              <w:rPr>
                <w:sz w:val="20"/>
                <w:szCs w:val="20"/>
                <w:lang w:val="uk-UA"/>
              </w:rPr>
            </w:pPr>
            <w:r w:rsidRPr="00724D9D">
              <w:rPr>
                <w:sz w:val="20"/>
                <w:szCs w:val="20"/>
                <w:lang w:val="uk-UA"/>
              </w:rPr>
              <w:t>1.2. Неолімпійські (кікбоксинг, міні-футбол, пляжний футбол, шахи, шашки, пауерліфтинг, спартакіада)</w:t>
            </w:r>
          </w:p>
        </w:tc>
        <w:tc>
          <w:tcPr>
            <w:tcW w:w="1134" w:type="dxa"/>
            <w:vMerge w:val="restart"/>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2018 рік.</w:t>
            </w:r>
          </w:p>
        </w:tc>
        <w:tc>
          <w:tcPr>
            <w:tcW w:w="1417" w:type="dxa"/>
            <w:vMerge w:val="restart"/>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КП ОМР «МСК ім. В. Мельника»</w:t>
            </w:r>
          </w:p>
        </w:tc>
        <w:tc>
          <w:tcPr>
            <w:tcW w:w="1418" w:type="dxa"/>
            <w:vMerge w:val="restart"/>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Бюджет м. Обухів</w:t>
            </w:r>
          </w:p>
        </w:tc>
        <w:tc>
          <w:tcPr>
            <w:tcW w:w="1843" w:type="dxa"/>
            <w:vMerge w:val="restart"/>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148 тис. 500 грн.</w:t>
            </w:r>
          </w:p>
        </w:tc>
        <w:tc>
          <w:tcPr>
            <w:tcW w:w="2693" w:type="dxa"/>
            <w:gridSpan w:val="2"/>
            <w:shd w:val="clear" w:color="auto" w:fill="auto"/>
          </w:tcPr>
          <w:p w:rsidR="00545716" w:rsidRPr="00724D9D" w:rsidRDefault="00545716" w:rsidP="00D34942">
            <w:pPr>
              <w:tabs>
                <w:tab w:val="left" w:pos="0"/>
              </w:tabs>
              <w:ind w:right="48"/>
              <w:contextualSpacing/>
              <w:jc w:val="both"/>
              <w:rPr>
                <w:sz w:val="20"/>
                <w:szCs w:val="20"/>
                <w:lang w:val="uk-UA" w:eastAsia="uk-UA"/>
              </w:rPr>
            </w:pPr>
            <w:r w:rsidRPr="00724D9D">
              <w:rPr>
                <w:sz w:val="20"/>
                <w:szCs w:val="20"/>
                <w:lang w:val="uk-UA"/>
              </w:rPr>
              <w:t>Назва показника</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2018 рік</w:t>
            </w:r>
          </w:p>
        </w:tc>
      </w:tr>
      <w:tr w:rsidR="00545716" w:rsidRPr="00724D9D" w:rsidTr="00D34942">
        <w:trPr>
          <w:trHeight w:val="47"/>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tabs>
                <w:tab w:val="left" w:pos="0"/>
              </w:tabs>
              <w:ind w:right="48"/>
              <w:contextualSpacing/>
              <w:rPr>
                <w:sz w:val="20"/>
                <w:szCs w:val="20"/>
                <w:lang w:val="uk-UA" w:eastAsia="uk-UA"/>
              </w:rPr>
            </w:pPr>
            <w:r w:rsidRPr="00724D9D">
              <w:rPr>
                <w:sz w:val="20"/>
                <w:szCs w:val="20"/>
                <w:lang w:val="uk-UA"/>
              </w:rPr>
              <w:t>1. Показник затрат:</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p>
        </w:tc>
      </w:tr>
      <w:tr w:rsidR="00545716" w:rsidRPr="00724D9D" w:rsidTr="00D34942">
        <w:trPr>
          <w:trHeight w:val="47"/>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tabs>
                <w:tab w:val="left" w:pos="0"/>
              </w:tabs>
              <w:ind w:right="48"/>
              <w:contextualSpacing/>
              <w:rPr>
                <w:sz w:val="20"/>
                <w:szCs w:val="20"/>
                <w:lang w:val="uk-UA" w:eastAsia="uk-UA"/>
              </w:rPr>
            </w:pPr>
            <w:r w:rsidRPr="00724D9D">
              <w:rPr>
                <w:sz w:val="20"/>
                <w:szCs w:val="20"/>
                <w:lang w:val="uk-UA"/>
              </w:rPr>
              <w:t>Обсяг фінансових ресурсів, тис. грн</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148 тис. 500 грн</w:t>
            </w:r>
          </w:p>
        </w:tc>
      </w:tr>
      <w:tr w:rsidR="00545716" w:rsidRPr="00724D9D" w:rsidTr="00D34942">
        <w:trPr>
          <w:trHeight w:val="47"/>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tabs>
                <w:tab w:val="left" w:pos="0"/>
              </w:tabs>
              <w:ind w:right="48"/>
              <w:contextualSpacing/>
              <w:rPr>
                <w:sz w:val="20"/>
                <w:szCs w:val="20"/>
                <w:lang w:val="uk-UA" w:eastAsia="uk-UA"/>
              </w:rPr>
            </w:pPr>
            <w:r w:rsidRPr="00724D9D">
              <w:rPr>
                <w:sz w:val="20"/>
                <w:szCs w:val="20"/>
                <w:lang w:val="uk-UA"/>
              </w:rPr>
              <w:t>2. Показник продукту:</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p>
        </w:tc>
      </w:tr>
      <w:tr w:rsidR="00545716" w:rsidRPr="00724D9D" w:rsidTr="00D34942">
        <w:trPr>
          <w:trHeight w:val="47"/>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tabs>
                <w:tab w:val="left" w:pos="0"/>
              </w:tabs>
              <w:ind w:right="48"/>
              <w:contextualSpacing/>
              <w:rPr>
                <w:sz w:val="20"/>
                <w:szCs w:val="20"/>
                <w:lang w:val="uk-UA" w:eastAsia="uk-UA"/>
              </w:rPr>
            </w:pPr>
            <w:r w:rsidRPr="00724D9D">
              <w:rPr>
                <w:sz w:val="20"/>
                <w:szCs w:val="20"/>
                <w:lang w:val="uk-UA"/>
              </w:rPr>
              <w:t xml:space="preserve">Кількість проведених </w:t>
            </w:r>
            <w:r w:rsidRPr="00724D9D">
              <w:rPr>
                <w:sz w:val="20"/>
                <w:szCs w:val="20"/>
                <w:lang w:val="uk-UA"/>
              </w:rPr>
              <w:lastRenderedPageBreak/>
              <w:t>заходів, од.</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lastRenderedPageBreak/>
              <w:t>10</w:t>
            </w:r>
          </w:p>
        </w:tc>
      </w:tr>
      <w:tr w:rsidR="00545716" w:rsidRPr="00724D9D" w:rsidTr="00D34942">
        <w:trPr>
          <w:trHeight w:val="47"/>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tabs>
                <w:tab w:val="left" w:pos="0"/>
              </w:tabs>
              <w:ind w:right="48"/>
              <w:contextualSpacing/>
              <w:rPr>
                <w:sz w:val="20"/>
                <w:szCs w:val="20"/>
                <w:lang w:val="uk-UA" w:eastAsia="uk-UA"/>
              </w:rPr>
            </w:pPr>
            <w:r w:rsidRPr="00724D9D">
              <w:rPr>
                <w:sz w:val="20"/>
                <w:szCs w:val="20"/>
                <w:lang w:val="uk-UA"/>
              </w:rPr>
              <w:t>Охоплено учасників, осіб</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610</w:t>
            </w:r>
          </w:p>
        </w:tc>
      </w:tr>
      <w:tr w:rsidR="00545716" w:rsidRPr="00724D9D" w:rsidTr="00D34942">
        <w:trPr>
          <w:trHeight w:val="47"/>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tabs>
                <w:tab w:val="left" w:pos="0"/>
              </w:tabs>
              <w:ind w:right="48"/>
              <w:contextualSpacing/>
              <w:rPr>
                <w:sz w:val="20"/>
                <w:szCs w:val="20"/>
                <w:lang w:val="uk-UA" w:eastAsia="uk-UA"/>
              </w:rPr>
            </w:pPr>
            <w:r w:rsidRPr="00724D9D">
              <w:rPr>
                <w:sz w:val="20"/>
                <w:szCs w:val="20"/>
                <w:lang w:val="uk-UA"/>
              </w:rPr>
              <w:t>3. Показник ефективності:</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p>
        </w:tc>
      </w:tr>
      <w:tr w:rsidR="00545716" w:rsidRPr="00724D9D" w:rsidTr="00D34942">
        <w:trPr>
          <w:trHeight w:val="47"/>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tabs>
                <w:tab w:val="left" w:pos="0"/>
              </w:tabs>
              <w:ind w:right="48"/>
              <w:contextualSpacing/>
              <w:rPr>
                <w:sz w:val="20"/>
                <w:szCs w:val="20"/>
                <w:lang w:val="uk-UA" w:eastAsia="uk-UA"/>
              </w:rPr>
            </w:pPr>
            <w:r w:rsidRPr="00724D9D">
              <w:rPr>
                <w:sz w:val="20"/>
                <w:szCs w:val="20"/>
                <w:lang w:val="uk-UA"/>
              </w:rPr>
              <w:t>Середні витрати на одного учасника, грн</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243,44</w:t>
            </w:r>
          </w:p>
        </w:tc>
      </w:tr>
      <w:tr w:rsidR="00545716" w:rsidRPr="00724D9D" w:rsidTr="00D34942">
        <w:trPr>
          <w:trHeight w:val="47"/>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tabs>
                <w:tab w:val="left" w:pos="0"/>
              </w:tabs>
              <w:ind w:right="48"/>
              <w:contextualSpacing/>
              <w:rPr>
                <w:sz w:val="20"/>
                <w:szCs w:val="20"/>
                <w:lang w:val="uk-UA" w:eastAsia="uk-UA"/>
              </w:rPr>
            </w:pPr>
            <w:r w:rsidRPr="00724D9D">
              <w:rPr>
                <w:sz w:val="20"/>
                <w:szCs w:val="20"/>
                <w:lang w:val="uk-UA"/>
              </w:rPr>
              <w:t>4. Показник якості:</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p>
        </w:tc>
      </w:tr>
      <w:tr w:rsidR="00545716" w:rsidRPr="00724D9D" w:rsidTr="00D34942">
        <w:trPr>
          <w:trHeight w:val="47"/>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tabs>
                <w:tab w:val="left" w:pos="0"/>
              </w:tabs>
              <w:ind w:right="48"/>
              <w:contextualSpacing/>
              <w:rPr>
                <w:sz w:val="20"/>
                <w:szCs w:val="20"/>
                <w:lang w:val="uk-UA" w:eastAsia="uk-UA"/>
              </w:rPr>
            </w:pPr>
            <w:r w:rsidRPr="00724D9D">
              <w:rPr>
                <w:sz w:val="20"/>
                <w:szCs w:val="20"/>
                <w:lang w:val="uk-UA"/>
              </w:rPr>
              <w:t>Динаміка кількості учасників, які будуть охоплені заходами, %</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75</w:t>
            </w:r>
          </w:p>
        </w:tc>
      </w:tr>
      <w:tr w:rsidR="00545716" w:rsidRPr="006D2E68" w:rsidTr="00D34942">
        <w:trPr>
          <w:trHeight w:val="47"/>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4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4394" w:type="dxa"/>
            <w:gridSpan w:val="3"/>
            <w:shd w:val="clear" w:color="auto" w:fill="auto"/>
          </w:tcPr>
          <w:p w:rsidR="00545716" w:rsidRPr="00724D9D" w:rsidRDefault="00545716" w:rsidP="00D34942">
            <w:pPr>
              <w:tabs>
                <w:tab w:val="left" w:pos="0"/>
              </w:tabs>
              <w:ind w:right="48"/>
              <w:contextualSpacing/>
              <w:jc w:val="both"/>
              <w:rPr>
                <w:sz w:val="20"/>
                <w:szCs w:val="20"/>
                <w:lang w:val="hr-HR"/>
              </w:rPr>
            </w:pPr>
            <w:r w:rsidRPr="00724D9D">
              <w:rPr>
                <w:sz w:val="20"/>
                <w:szCs w:val="20"/>
                <w:lang w:val="hr-HR"/>
              </w:rPr>
              <w:t>Пропаганда здорового способу життя; зміцнення здоров'я киян, задоволення та розвиток їх потреб у руховій активності, формування позитивної соціальної поведінки; кількість учасників заходів</w:t>
            </w:r>
          </w:p>
        </w:tc>
      </w:tr>
      <w:tr w:rsidR="00545716" w:rsidRPr="00724D9D" w:rsidTr="00D34942">
        <w:trPr>
          <w:trHeight w:val="205"/>
          <w:jc w:val="center"/>
        </w:trPr>
        <w:tc>
          <w:tcPr>
            <w:tcW w:w="455" w:type="dxa"/>
            <w:vMerge w:val="restart"/>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val="restart"/>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val="restart"/>
            <w:shd w:val="clear" w:color="auto" w:fill="auto"/>
          </w:tcPr>
          <w:p w:rsidR="00545716" w:rsidRPr="00724D9D" w:rsidRDefault="00545716" w:rsidP="00D34942">
            <w:pPr>
              <w:tabs>
                <w:tab w:val="left" w:pos="0"/>
              </w:tabs>
              <w:ind w:right="48"/>
              <w:contextualSpacing/>
              <w:rPr>
                <w:sz w:val="20"/>
                <w:szCs w:val="20"/>
                <w:lang w:val="uk-UA"/>
              </w:rPr>
            </w:pPr>
            <w:r w:rsidRPr="00724D9D">
              <w:rPr>
                <w:sz w:val="20"/>
                <w:szCs w:val="20"/>
                <w:lang w:val="uk-UA"/>
              </w:rPr>
              <w:t>1.3. Інваспорт (шахи, шашки, настільний теніс, легка атлетика, плавання, спортивна ловля риби)</w:t>
            </w:r>
          </w:p>
        </w:tc>
        <w:tc>
          <w:tcPr>
            <w:tcW w:w="1134" w:type="dxa"/>
            <w:vMerge w:val="restart"/>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2018 рік.</w:t>
            </w:r>
          </w:p>
        </w:tc>
        <w:tc>
          <w:tcPr>
            <w:tcW w:w="1417" w:type="dxa"/>
            <w:vMerge w:val="restart"/>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Відділ молоді, фізичної культури та спорту</w:t>
            </w:r>
          </w:p>
        </w:tc>
        <w:tc>
          <w:tcPr>
            <w:tcW w:w="1418" w:type="dxa"/>
            <w:vMerge w:val="restart"/>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Бюджет м. Обухів</w:t>
            </w:r>
          </w:p>
        </w:tc>
        <w:tc>
          <w:tcPr>
            <w:tcW w:w="1843" w:type="dxa"/>
            <w:vMerge w:val="restart"/>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18 тис. 800 грн.</w:t>
            </w: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1. Показник затрат:</w:t>
            </w:r>
          </w:p>
        </w:tc>
        <w:tc>
          <w:tcPr>
            <w:tcW w:w="1701" w:type="dxa"/>
            <w:shd w:val="clear" w:color="auto" w:fill="auto"/>
          </w:tcPr>
          <w:p w:rsidR="00545716" w:rsidRPr="00724D9D" w:rsidRDefault="00545716" w:rsidP="00D34942">
            <w:pPr>
              <w:overflowPunct w:val="0"/>
              <w:autoSpaceDE w:val="0"/>
              <w:autoSpaceDN w:val="0"/>
              <w:adjustRightInd w:val="0"/>
              <w:rPr>
                <w:sz w:val="20"/>
                <w:szCs w:val="20"/>
                <w:lang w:val="hr-HR"/>
              </w:rPr>
            </w:pPr>
          </w:p>
        </w:tc>
      </w:tr>
      <w:tr w:rsidR="00545716" w:rsidRPr="00724D9D" w:rsidTr="00D34942">
        <w:trPr>
          <w:trHeight w:val="205"/>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Обсяг фінансових ресурсів, тис. грн</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18 тис. 800 грн.</w:t>
            </w:r>
          </w:p>
        </w:tc>
      </w:tr>
      <w:tr w:rsidR="00545716" w:rsidRPr="00724D9D" w:rsidTr="00D34942">
        <w:trPr>
          <w:trHeight w:val="205"/>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2. Показник продукту:</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p>
        </w:tc>
      </w:tr>
      <w:tr w:rsidR="00545716" w:rsidRPr="00724D9D" w:rsidTr="00D34942">
        <w:trPr>
          <w:trHeight w:val="205"/>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Кількість проведених заходів, од.</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7</w:t>
            </w:r>
          </w:p>
        </w:tc>
      </w:tr>
      <w:tr w:rsidR="00545716" w:rsidRPr="00724D9D" w:rsidTr="00D34942">
        <w:trPr>
          <w:trHeight w:val="205"/>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Охоплено учасників, осіб</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100</w:t>
            </w:r>
          </w:p>
        </w:tc>
      </w:tr>
      <w:tr w:rsidR="00545716" w:rsidRPr="00724D9D" w:rsidTr="00D34942">
        <w:trPr>
          <w:trHeight w:val="205"/>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3. Показник ефективності:</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p>
        </w:tc>
      </w:tr>
      <w:tr w:rsidR="00545716" w:rsidRPr="00724D9D" w:rsidTr="00D34942">
        <w:trPr>
          <w:trHeight w:val="205"/>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Середні витрати на одного учасника, грн</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188</w:t>
            </w:r>
          </w:p>
        </w:tc>
      </w:tr>
      <w:tr w:rsidR="00545716" w:rsidRPr="00724D9D" w:rsidTr="00D34942">
        <w:trPr>
          <w:trHeight w:val="205"/>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4. Показник якості:</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p>
        </w:tc>
      </w:tr>
      <w:tr w:rsidR="00545716" w:rsidRPr="00724D9D" w:rsidTr="00D34942">
        <w:trPr>
          <w:trHeight w:val="205"/>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 xml:space="preserve">Динаміка </w:t>
            </w:r>
            <w:r w:rsidRPr="00724D9D">
              <w:rPr>
                <w:sz w:val="20"/>
                <w:szCs w:val="20"/>
                <w:lang w:val="uk-UA"/>
              </w:rPr>
              <w:t>нагороджених</w:t>
            </w:r>
            <w:r w:rsidRPr="00724D9D">
              <w:rPr>
                <w:sz w:val="20"/>
                <w:szCs w:val="20"/>
                <w:lang w:val="hr-HR"/>
              </w:rPr>
              <w:t>, порівняно з минулим роком, %</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35</w:t>
            </w:r>
          </w:p>
        </w:tc>
      </w:tr>
      <w:tr w:rsidR="00545716" w:rsidRPr="006D2E68" w:rsidTr="00D34942">
        <w:trPr>
          <w:trHeight w:val="205"/>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4394" w:type="dxa"/>
            <w:gridSpan w:val="3"/>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hr-HR"/>
              </w:rPr>
              <w:t>Підвищення спортивної майстерності спортсменів з обмеженими можливостями; залучення до занять спортом більшої кількості дітей з обмеженими фізичними можливостями; проведення спортивної роботи та змагань серед дітей-інвалідів; поліпшення їх морально-психологічного стану та сприяння реалізації своїх фізичних можливостей</w:t>
            </w:r>
          </w:p>
        </w:tc>
      </w:tr>
      <w:tr w:rsidR="00545716" w:rsidRPr="00724D9D" w:rsidTr="00D34942">
        <w:trPr>
          <w:trHeight w:val="120"/>
          <w:jc w:val="center"/>
        </w:trPr>
        <w:tc>
          <w:tcPr>
            <w:tcW w:w="455" w:type="dxa"/>
            <w:vMerge w:val="restart"/>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val="restart"/>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val="restart"/>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1.4. Учбово-тренувальні збори</w:t>
            </w:r>
          </w:p>
        </w:tc>
        <w:tc>
          <w:tcPr>
            <w:tcW w:w="1134" w:type="dxa"/>
            <w:vMerge w:val="restart"/>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2018 рік.</w:t>
            </w:r>
          </w:p>
        </w:tc>
        <w:tc>
          <w:tcPr>
            <w:tcW w:w="1417" w:type="dxa"/>
            <w:vMerge w:val="restart"/>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КП ОМР «МСК ім. В. Мельника»</w:t>
            </w:r>
          </w:p>
        </w:tc>
        <w:tc>
          <w:tcPr>
            <w:tcW w:w="1418" w:type="dxa"/>
            <w:vMerge w:val="restart"/>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Бюджет м. Обухів</w:t>
            </w:r>
          </w:p>
        </w:tc>
        <w:tc>
          <w:tcPr>
            <w:tcW w:w="1843" w:type="dxa"/>
            <w:vMerge w:val="restart"/>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75 тис. 200 грн.</w:t>
            </w: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1. Показник затрат:</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p>
        </w:tc>
      </w:tr>
      <w:tr w:rsidR="00545716" w:rsidRPr="00724D9D" w:rsidTr="00D34942">
        <w:trPr>
          <w:trHeight w:val="115"/>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Обсяг фінансових ресурсів, тис. грн</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75. тис 200 грн.</w:t>
            </w:r>
          </w:p>
        </w:tc>
      </w:tr>
      <w:tr w:rsidR="00545716" w:rsidRPr="00724D9D" w:rsidTr="00D34942">
        <w:trPr>
          <w:trHeight w:val="115"/>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2. Показник продукту:</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p>
        </w:tc>
      </w:tr>
      <w:tr w:rsidR="00545716" w:rsidRPr="00724D9D" w:rsidTr="00D34942">
        <w:trPr>
          <w:trHeight w:val="115"/>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Кількість проведених заходів, од.</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8</w:t>
            </w:r>
          </w:p>
        </w:tc>
      </w:tr>
      <w:tr w:rsidR="00545716" w:rsidRPr="00724D9D" w:rsidTr="00D34942">
        <w:trPr>
          <w:trHeight w:val="115"/>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Охоплено учасників, осіб</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53</w:t>
            </w:r>
          </w:p>
        </w:tc>
      </w:tr>
      <w:tr w:rsidR="00545716" w:rsidRPr="00724D9D" w:rsidTr="00D34942">
        <w:trPr>
          <w:trHeight w:val="115"/>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3. Показник ефективності:</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p>
        </w:tc>
      </w:tr>
      <w:tr w:rsidR="00545716" w:rsidRPr="00724D9D" w:rsidTr="00D34942">
        <w:trPr>
          <w:trHeight w:val="115"/>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Середні витрати на одного учасника, грн</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1418,86</w:t>
            </w:r>
          </w:p>
        </w:tc>
      </w:tr>
      <w:tr w:rsidR="00545716" w:rsidRPr="00724D9D" w:rsidTr="00D34942">
        <w:trPr>
          <w:trHeight w:val="115"/>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4. Показник якості:</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p>
        </w:tc>
      </w:tr>
      <w:tr w:rsidR="00545716" w:rsidRPr="00724D9D" w:rsidTr="00D34942">
        <w:trPr>
          <w:trHeight w:val="115"/>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Динаміка нагороджених, порівняно з минулим роком, %</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100</w:t>
            </w:r>
          </w:p>
        </w:tc>
      </w:tr>
      <w:tr w:rsidR="00545716" w:rsidRPr="00724D9D" w:rsidTr="00D34942">
        <w:trPr>
          <w:trHeight w:val="115"/>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4394" w:type="dxa"/>
            <w:gridSpan w:val="3"/>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Урочисте відзначення Дня молоді; організація змістовного дозвілля молоді, орієнтованого на подальше всебічне вдосконалення молодих людей; чисельність відзначених молодих людей з метою заохочення їх активної діяльності в майбутньому; чисельність молоді, яка взяла участь в заходах</w:t>
            </w:r>
          </w:p>
        </w:tc>
      </w:tr>
      <w:tr w:rsidR="00545716" w:rsidRPr="00724D9D" w:rsidTr="00D34942">
        <w:trPr>
          <w:trHeight w:val="396"/>
          <w:jc w:val="center"/>
        </w:trPr>
        <w:tc>
          <w:tcPr>
            <w:tcW w:w="455" w:type="dxa"/>
            <w:vMerge w:val="restart"/>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2.</w:t>
            </w:r>
          </w:p>
        </w:tc>
        <w:tc>
          <w:tcPr>
            <w:tcW w:w="1537" w:type="dxa"/>
            <w:vMerge w:val="restart"/>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Участь провідних спортсменів, команд міста у міжнародних, всеукраїнських, обласних змаганнях</w:t>
            </w:r>
          </w:p>
        </w:tc>
        <w:tc>
          <w:tcPr>
            <w:tcW w:w="2718" w:type="dxa"/>
            <w:vMerge w:val="restart"/>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2.1. Олімпійський вид спорту (баскетбол, волейбол, бокс, таеквондо, вільна боротьба, футбол, плавання, карате, легка атлетика, настільний теніс)</w:t>
            </w:r>
          </w:p>
        </w:tc>
        <w:tc>
          <w:tcPr>
            <w:tcW w:w="1134" w:type="dxa"/>
            <w:vMerge w:val="restart"/>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2018 рік.</w:t>
            </w:r>
          </w:p>
        </w:tc>
        <w:tc>
          <w:tcPr>
            <w:tcW w:w="1417" w:type="dxa"/>
            <w:vMerge w:val="restart"/>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КП ОМР «МСК ім. В. Мельника»</w:t>
            </w:r>
          </w:p>
        </w:tc>
        <w:tc>
          <w:tcPr>
            <w:tcW w:w="1418" w:type="dxa"/>
            <w:vMerge w:val="restart"/>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Бюджет м. Обухів</w:t>
            </w:r>
          </w:p>
        </w:tc>
        <w:tc>
          <w:tcPr>
            <w:tcW w:w="1843" w:type="dxa"/>
            <w:vMerge w:val="restart"/>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542 тис 500 грн.</w:t>
            </w: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1. Показник затрат:</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p>
        </w:tc>
      </w:tr>
      <w:tr w:rsidR="00545716" w:rsidRPr="00724D9D" w:rsidTr="00D34942">
        <w:trPr>
          <w:trHeight w:val="391"/>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Обсяг фінансових ресурсів, тис. грн</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507 тис 500 грн.</w:t>
            </w:r>
          </w:p>
        </w:tc>
      </w:tr>
      <w:tr w:rsidR="00545716" w:rsidRPr="00724D9D" w:rsidTr="00D34942">
        <w:trPr>
          <w:trHeight w:val="391"/>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2. Показник продукту:</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p>
        </w:tc>
      </w:tr>
      <w:tr w:rsidR="00545716" w:rsidRPr="00724D9D" w:rsidTr="00D34942">
        <w:trPr>
          <w:trHeight w:val="391"/>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Кількість проведених заходів, од.</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25</w:t>
            </w:r>
          </w:p>
        </w:tc>
      </w:tr>
      <w:tr w:rsidR="00545716" w:rsidRPr="00724D9D" w:rsidTr="00D34942">
        <w:trPr>
          <w:trHeight w:val="391"/>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Охоплено учасників, осіб</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340</w:t>
            </w:r>
          </w:p>
        </w:tc>
      </w:tr>
      <w:tr w:rsidR="00545716" w:rsidRPr="00724D9D" w:rsidTr="00D34942">
        <w:trPr>
          <w:trHeight w:val="391"/>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3. Показник ефективності:</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p>
        </w:tc>
      </w:tr>
      <w:tr w:rsidR="00545716" w:rsidRPr="00724D9D" w:rsidTr="00D34942">
        <w:trPr>
          <w:trHeight w:val="391"/>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Середні витрати на одного учасника, грн</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1492,64</w:t>
            </w:r>
          </w:p>
        </w:tc>
      </w:tr>
      <w:tr w:rsidR="00545716" w:rsidRPr="00724D9D" w:rsidTr="00D34942">
        <w:trPr>
          <w:trHeight w:val="391"/>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4. Показник якості:</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p>
        </w:tc>
      </w:tr>
      <w:tr w:rsidR="00545716" w:rsidRPr="00724D9D" w:rsidTr="00D34942">
        <w:trPr>
          <w:trHeight w:val="391"/>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Динаміка нагороджених, порівняно з минулим роком, %</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100</w:t>
            </w:r>
          </w:p>
        </w:tc>
      </w:tr>
      <w:tr w:rsidR="00545716" w:rsidRPr="006D2E68" w:rsidTr="00D34942">
        <w:trPr>
          <w:trHeight w:val="391"/>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4394" w:type="dxa"/>
            <w:gridSpan w:val="3"/>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Навчання, підвищення кваліфікації та сертифікація громадських молодіжних організацій; формування компетентностей щодо конструктивної взаємодії молодіжної громадськості з органами міської влади; чисельність молоді, охопленої заходами щодо неформальної освіти</w:t>
            </w:r>
          </w:p>
        </w:tc>
      </w:tr>
      <w:tr w:rsidR="00545716" w:rsidRPr="00724D9D" w:rsidTr="00D34942">
        <w:trPr>
          <w:trHeight w:val="207"/>
          <w:jc w:val="center"/>
        </w:trPr>
        <w:tc>
          <w:tcPr>
            <w:tcW w:w="455" w:type="dxa"/>
            <w:vMerge w:val="restart"/>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val="restart"/>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val="restart"/>
            <w:shd w:val="clear" w:color="auto" w:fill="auto"/>
          </w:tcPr>
          <w:p w:rsidR="00545716" w:rsidRPr="00724D9D" w:rsidRDefault="00545716" w:rsidP="00D34942">
            <w:pPr>
              <w:tabs>
                <w:tab w:val="left" w:pos="0"/>
              </w:tabs>
              <w:ind w:right="48"/>
              <w:contextualSpacing/>
              <w:rPr>
                <w:sz w:val="20"/>
                <w:szCs w:val="20"/>
                <w:lang w:val="uk-UA"/>
              </w:rPr>
            </w:pPr>
            <w:r w:rsidRPr="00724D9D">
              <w:rPr>
                <w:sz w:val="20"/>
                <w:szCs w:val="20"/>
                <w:lang w:val="uk-UA"/>
              </w:rPr>
              <w:t>2.2.</w:t>
            </w:r>
            <w:r w:rsidRPr="00724D9D">
              <w:rPr>
                <w:lang w:val="uk-UA"/>
              </w:rPr>
              <w:t xml:space="preserve"> </w:t>
            </w:r>
            <w:r w:rsidRPr="00724D9D">
              <w:rPr>
                <w:sz w:val="20"/>
                <w:szCs w:val="20"/>
                <w:lang w:val="uk-UA"/>
              </w:rPr>
              <w:t xml:space="preserve">Неолімпійські (кікбоксинг, міні-футбол, пляжний футбол, шахи, </w:t>
            </w:r>
            <w:r w:rsidRPr="00724D9D">
              <w:rPr>
                <w:sz w:val="20"/>
                <w:szCs w:val="20"/>
                <w:lang w:val="uk-UA"/>
              </w:rPr>
              <w:lastRenderedPageBreak/>
              <w:t>шашки, пауерліфтинг, спартакіада)</w:t>
            </w:r>
          </w:p>
        </w:tc>
        <w:tc>
          <w:tcPr>
            <w:tcW w:w="1134" w:type="dxa"/>
            <w:vMerge w:val="restart"/>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lastRenderedPageBreak/>
              <w:t>2018 рік.</w:t>
            </w:r>
          </w:p>
        </w:tc>
        <w:tc>
          <w:tcPr>
            <w:tcW w:w="1417" w:type="dxa"/>
            <w:vMerge w:val="restart"/>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КП ОМР «МСК ім. В. Мельника»</w:t>
            </w:r>
          </w:p>
        </w:tc>
        <w:tc>
          <w:tcPr>
            <w:tcW w:w="1418" w:type="dxa"/>
            <w:vMerge w:val="restart"/>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Бюджет м. Обухів</w:t>
            </w:r>
          </w:p>
        </w:tc>
        <w:tc>
          <w:tcPr>
            <w:tcW w:w="1843" w:type="dxa"/>
            <w:vMerge w:val="restart"/>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175 тис. грн.</w:t>
            </w: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1. Показник затрат:</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p>
        </w:tc>
      </w:tr>
      <w:tr w:rsidR="00545716" w:rsidRPr="00724D9D" w:rsidTr="00D34942">
        <w:trPr>
          <w:trHeight w:val="207"/>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Обсяг фінансових ресурсів, тис. грн</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175 тис. грн.</w:t>
            </w:r>
          </w:p>
        </w:tc>
      </w:tr>
      <w:tr w:rsidR="00545716" w:rsidRPr="00724D9D" w:rsidTr="00D34942">
        <w:trPr>
          <w:trHeight w:val="207"/>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2. Показник продукту:</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p>
        </w:tc>
      </w:tr>
      <w:tr w:rsidR="00545716" w:rsidRPr="00724D9D" w:rsidTr="00D34942">
        <w:trPr>
          <w:trHeight w:val="207"/>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Кількість проведених заходів, од.</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12</w:t>
            </w:r>
          </w:p>
        </w:tc>
      </w:tr>
      <w:tr w:rsidR="00545716" w:rsidRPr="00724D9D" w:rsidTr="00D34942">
        <w:trPr>
          <w:trHeight w:val="207"/>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Охоплено учасників, осіб</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205</w:t>
            </w:r>
          </w:p>
        </w:tc>
      </w:tr>
      <w:tr w:rsidR="00545716" w:rsidRPr="00724D9D" w:rsidTr="00D34942">
        <w:trPr>
          <w:trHeight w:val="207"/>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3. Показник ефективності:</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p>
        </w:tc>
      </w:tr>
      <w:tr w:rsidR="00545716" w:rsidRPr="00724D9D" w:rsidTr="00D34942">
        <w:trPr>
          <w:trHeight w:val="207"/>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Середні витрати на одного учасника, грн</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853,65</w:t>
            </w:r>
          </w:p>
        </w:tc>
      </w:tr>
      <w:tr w:rsidR="00545716" w:rsidRPr="00724D9D" w:rsidTr="00D34942">
        <w:trPr>
          <w:trHeight w:val="207"/>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4. Показник якості:</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p>
        </w:tc>
      </w:tr>
      <w:tr w:rsidR="00545716" w:rsidRPr="00724D9D" w:rsidTr="00D34942">
        <w:trPr>
          <w:trHeight w:val="207"/>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693" w:type="dxa"/>
            <w:gridSpan w:val="2"/>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Динаміка нагороджених, порівняно з минулим роком, %</w:t>
            </w:r>
          </w:p>
        </w:tc>
        <w:tc>
          <w:tcPr>
            <w:tcW w:w="1701"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100</w:t>
            </w:r>
          </w:p>
        </w:tc>
      </w:tr>
      <w:tr w:rsidR="00545716" w:rsidRPr="00724D9D" w:rsidTr="00D34942">
        <w:trPr>
          <w:trHeight w:val="207"/>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4394" w:type="dxa"/>
            <w:gridSpan w:val="3"/>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Підвищення рівня здоров'я молоді, популяризація та утвердження здорового і безпечного способу життя та культури здоров'я серед молоді; кількість проведених заходів та учасників</w:t>
            </w:r>
          </w:p>
        </w:tc>
      </w:tr>
      <w:tr w:rsidR="00545716" w:rsidRPr="00724D9D" w:rsidTr="00D34942">
        <w:trPr>
          <w:trHeight w:val="137"/>
          <w:jc w:val="center"/>
        </w:trPr>
        <w:tc>
          <w:tcPr>
            <w:tcW w:w="455" w:type="dxa"/>
            <w:vMerge w:val="restart"/>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val="restart"/>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val="restart"/>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2.3. Інваспорт (шахи, шашки, настільний теніс, легка атлетика, плавання, спортивна ловля риби)</w:t>
            </w:r>
          </w:p>
        </w:tc>
        <w:tc>
          <w:tcPr>
            <w:tcW w:w="1134" w:type="dxa"/>
            <w:vMerge w:val="restart"/>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2018 рік.</w:t>
            </w:r>
          </w:p>
        </w:tc>
        <w:tc>
          <w:tcPr>
            <w:tcW w:w="1417" w:type="dxa"/>
            <w:vMerge w:val="restart"/>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Відділ молоді, фізичної культури та спорту</w:t>
            </w:r>
          </w:p>
        </w:tc>
        <w:tc>
          <w:tcPr>
            <w:tcW w:w="1418" w:type="dxa"/>
            <w:vMerge w:val="restart"/>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Бюджет м. Обухів</w:t>
            </w:r>
          </w:p>
        </w:tc>
        <w:tc>
          <w:tcPr>
            <w:tcW w:w="1843" w:type="dxa"/>
            <w:vMerge w:val="restart"/>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26 тис. грн.</w:t>
            </w:r>
          </w:p>
        </w:tc>
        <w:tc>
          <w:tcPr>
            <w:tcW w:w="2197" w:type="dxa"/>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1. Показник затрат:</w:t>
            </w:r>
          </w:p>
        </w:tc>
        <w:tc>
          <w:tcPr>
            <w:tcW w:w="2197" w:type="dxa"/>
            <w:gridSpan w:val="2"/>
            <w:shd w:val="clear" w:color="auto" w:fill="auto"/>
          </w:tcPr>
          <w:p w:rsidR="00545716" w:rsidRPr="00724D9D" w:rsidRDefault="00545716" w:rsidP="00D34942">
            <w:pPr>
              <w:tabs>
                <w:tab w:val="left" w:pos="0"/>
              </w:tabs>
              <w:ind w:right="48"/>
              <w:contextualSpacing/>
              <w:jc w:val="both"/>
              <w:rPr>
                <w:sz w:val="20"/>
                <w:szCs w:val="20"/>
                <w:lang w:val="uk-UA"/>
              </w:rPr>
            </w:pPr>
          </w:p>
        </w:tc>
      </w:tr>
      <w:tr w:rsidR="00545716" w:rsidRPr="00724D9D" w:rsidTr="00D34942">
        <w:trPr>
          <w:trHeight w:val="128"/>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197" w:type="dxa"/>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Обсяг фінансових ресурсів, тис. грн</w:t>
            </w:r>
          </w:p>
        </w:tc>
        <w:tc>
          <w:tcPr>
            <w:tcW w:w="2197" w:type="dxa"/>
            <w:gridSpan w:val="2"/>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26 тис. грн.</w:t>
            </w:r>
          </w:p>
        </w:tc>
      </w:tr>
      <w:tr w:rsidR="00545716" w:rsidRPr="00724D9D" w:rsidTr="00D34942">
        <w:trPr>
          <w:trHeight w:val="128"/>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197" w:type="dxa"/>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2. Показник продукту:</w:t>
            </w:r>
          </w:p>
        </w:tc>
        <w:tc>
          <w:tcPr>
            <w:tcW w:w="2197" w:type="dxa"/>
            <w:gridSpan w:val="2"/>
            <w:shd w:val="clear" w:color="auto" w:fill="auto"/>
          </w:tcPr>
          <w:p w:rsidR="00545716" w:rsidRPr="00724D9D" w:rsidRDefault="00545716" w:rsidP="00D34942">
            <w:pPr>
              <w:tabs>
                <w:tab w:val="left" w:pos="0"/>
              </w:tabs>
              <w:ind w:right="48"/>
              <w:contextualSpacing/>
              <w:jc w:val="both"/>
              <w:rPr>
                <w:sz w:val="20"/>
                <w:szCs w:val="20"/>
                <w:lang w:val="uk-UA"/>
              </w:rPr>
            </w:pPr>
          </w:p>
        </w:tc>
      </w:tr>
      <w:tr w:rsidR="00545716" w:rsidRPr="00724D9D" w:rsidTr="00D34942">
        <w:trPr>
          <w:trHeight w:val="128"/>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197" w:type="dxa"/>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Кількість проведених заходів, од.</w:t>
            </w:r>
          </w:p>
        </w:tc>
        <w:tc>
          <w:tcPr>
            <w:tcW w:w="2197" w:type="dxa"/>
            <w:gridSpan w:val="2"/>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12</w:t>
            </w:r>
          </w:p>
        </w:tc>
      </w:tr>
      <w:tr w:rsidR="00545716" w:rsidRPr="00724D9D" w:rsidTr="00D34942">
        <w:trPr>
          <w:trHeight w:val="128"/>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197" w:type="dxa"/>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Охоплено учасників, осіб</w:t>
            </w:r>
          </w:p>
        </w:tc>
        <w:tc>
          <w:tcPr>
            <w:tcW w:w="2197" w:type="dxa"/>
            <w:gridSpan w:val="2"/>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105</w:t>
            </w:r>
          </w:p>
        </w:tc>
      </w:tr>
      <w:tr w:rsidR="00545716" w:rsidRPr="00724D9D" w:rsidTr="00D34942">
        <w:trPr>
          <w:trHeight w:val="128"/>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197" w:type="dxa"/>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3. Показник ефективності:</w:t>
            </w:r>
          </w:p>
        </w:tc>
        <w:tc>
          <w:tcPr>
            <w:tcW w:w="2197" w:type="dxa"/>
            <w:gridSpan w:val="2"/>
            <w:shd w:val="clear" w:color="auto" w:fill="auto"/>
          </w:tcPr>
          <w:p w:rsidR="00545716" w:rsidRPr="00724D9D" w:rsidRDefault="00545716" w:rsidP="00D34942">
            <w:pPr>
              <w:tabs>
                <w:tab w:val="left" w:pos="0"/>
              </w:tabs>
              <w:ind w:right="48"/>
              <w:contextualSpacing/>
              <w:jc w:val="both"/>
              <w:rPr>
                <w:sz w:val="20"/>
                <w:szCs w:val="20"/>
                <w:lang w:val="uk-UA"/>
              </w:rPr>
            </w:pPr>
          </w:p>
        </w:tc>
      </w:tr>
      <w:tr w:rsidR="00545716" w:rsidRPr="00724D9D" w:rsidTr="00D34942">
        <w:trPr>
          <w:trHeight w:val="128"/>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197" w:type="dxa"/>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Середні витрати на одного учасника, грн</w:t>
            </w:r>
          </w:p>
        </w:tc>
        <w:tc>
          <w:tcPr>
            <w:tcW w:w="2197" w:type="dxa"/>
            <w:gridSpan w:val="2"/>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247,61</w:t>
            </w:r>
          </w:p>
        </w:tc>
      </w:tr>
      <w:tr w:rsidR="00545716" w:rsidRPr="00724D9D" w:rsidTr="00D34942">
        <w:trPr>
          <w:trHeight w:val="128"/>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197" w:type="dxa"/>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4. Показник якості:</w:t>
            </w:r>
          </w:p>
        </w:tc>
        <w:tc>
          <w:tcPr>
            <w:tcW w:w="2197" w:type="dxa"/>
            <w:gridSpan w:val="2"/>
            <w:shd w:val="clear" w:color="auto" w:fill="auto"/>
          </w:tcPr>
          <w:p w:rsidR="00545716" w:rsidRPr="00724D9D" w:rsidRDefault="00545716" w:rsidP="00D34942">
            <w:pPr>
              <w:tabs>
                <w:tab w:val="left" w:pos="0"/>
              </w:tabs>
              <w:ind w:right="48"/>
              <w:contextualSpacing/>
              <w:jc w:val="both"/>
              <w:rPr>
                <w:sz w:val="20"/>
                <w:szCs w:val="20"/>
                <w:lang w:val="uk-UA"/>
              </w:rPr>
            </w:pPr>
          </w:p>
        </w:tc>
      </w:tr>
      <w:tr w:rsidR="00545716" w:rsidRPr="00724D9D" w:rsidTr="00D34942">
        <w:trPr>
          <w:trHeight w:val="128"/>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197" w:type="dxa"/>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Динаміка нагороджених, порівняно з минулим роком, %</w:t>
            </w:r>
          </w:p>
        </w:tc>
        <w:tc>
          <w:tcPr>
            <w:tcW w:w="2197" w:type="dxa"/>
            <w:gridSpan w:val="2"/>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100</w:t>
            </w:r>
          </w:p>
        </w:tc>
      </w:tr>
      <w:tr w:rsidR="00545716" w:rsidRPr="006D2E68" w:rsidTr="00D34942">
        <w:trPr>
          <w:trHeight w:val="128"/>
          <w:jc w:val="center"/>
        </w:trPr>
        <w:tc>
          <w:tcPr>
            <w:tcW w:w="455"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537"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2718"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1134"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7"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418" w:type="dxa"/>
            <w:vMerge/>
            <w:shd w:val="clear" w:color="auto" w:fill="auto"/>
          </w:tcPr>
          <w:p w:rsidR="00545716" w:rsidRPr="00724D9D" w:rsidRDefault="00545716" w:rsidP="00D34942">
            <w:pPr>
              <w:overflowPunct w:val="0"/>
              <w:autoSpaceDE w:val="0"/>
              <w:autoSpaceDN w:val="0"/>
              <w:adjustRightInd w:val="0"/>
              <w:rPr>
                <w:sz w:val="20"/>
                <w:szCs w:val="20"/>
                <w:lang w:val="hr-HR"/>
              </w:rPr>
            </w:pPr>
          </w:p>
        </w:tc>
        <w:tc>
          <w:tcPr>
            <w:tcW w:w="1843" w:type="dxa"/>
            <w:vMerge/>
            <w:shd w:val="clear" w:color="auto" w:fill="auto"/>
          </w:tcPr>
          <w:p w:rsidR="00545716" w:rsidRPr="00724D9D" w:rsidRDefault="00545716" w:rsidP="00D34942">
            <w:pPr>
              <w:tabs>
                <w:tab w:val="left" w:pos="0"/>
              </w:tabs>
              <w:ind w:right="48"/>
              <w:contextualSpacing/>
              <w:jc w:val="both"/>
              <w:rPr>
                <w:sz w:val="20"/>
                <w:szCs w:val="20"/>
                <w:lang w:val="uk-UA"/>
              </w:rPr>
            </w:pPr>
          </w:p>
        </w:tc>
        <w:tc>
          <w:tcPr>
            <w:tcW w:w="4394" w:type="dxa"/>
            <w:gridSpan w:val="3"/>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hr-HR"/>
              </w:rPr>
              <w:t>Підвищення спортивної майстерності спортсменів з обмеженими можливостями; залучення до занять спортом більшої кількості дітей з обмеженими фізичними можливостями; проведення спортивної роботи та змагань серед дітей-інвалідів; поліпшення їх морально-психологічного стану та сприяння реалізації своїх фізичних можливостей</w:t>
            </w:r>
          </w:p>
        </w:tc>
      </w:tr>
      <w:tr w:rsidR="00545716" w:rsidRPr="00724D9D" w:rsidTr="00D34942">
        <w:trPr>
          <w:jc w:val="center"/>
        </w:trPr>
        <w:tc>
          <w:tcPr>
            <w:tcW w:w="14916" w:type="dxa"/>
            <w:gridSpan w:val="10"/>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Забезпечення спортивним інвентарем інвентарем</w:t>
            </w:r>
          </w:p>
        </w:tc>
      </w:tr>
      <w:tr w:rsidR="00545716" w:rsidRPr="00724D9D" w:rsidTr="00D34942">
        <w:trPr>
          <w:trHeight w:val="699"/>
          <w:jc w:val="center"/>
        </w:trPr>
        <w:tc>
          <w:tcPr>
            <w:tcW w:w="455"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lastRenderedPageBreak/>
              <w:t>1.</w:t>
            </w:r>
          </w:p>
        </w:tc>
        <w:tc>
          <w:tcPr>
            <w:tcW w:w="1537"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 xml:space="preserve">Забезпечення інвентарем </w:t>
            </w:r>
          </w:p>
        </w:tc>
        <w:tc>
          <w:tcPr>
            <w:tcW w:w="2718" w:type="dxa"/>
            <w:shd w:val="clear" w:color="auto" w:fill="auto"/>
          </w:tcPr>
          <w:p w:rsidR="00545716" w:rsidRPr="00724D9D" w:rsidRDefault="00545716" w:rsidP="00D34942">
            <w:pPr>
              <w:overflowPunct w:val="0"/>
              <w:autoSpaceDE w:val="0"/>
              <w:autoSpaceDN w:val="0"/>
              <w:adjustRightInd w:val="0"/>
              <w:rPr>
                <w:sz w:val="20"/>
                <w:szCs w:val="20"/>
                <w:lang w:val="uk-UA" w:eastAsia="uk-UA"/>
              </w:rPr>
            </w:pPr>
            <w:r w:rsidRPr="00724D9D">
              <w:rPr>
                <w:sz w:val="20"/>
                <w:szCs w:val="20"/>
                <w:lang w:val="uk-UA"/>
              </w:rPr>
              <w:t>1.1 Забезпечення інвентарем для якісного зняття спортом та проведення спортивних заходів</w:t>
            </w:r>
          </w:p>
        </w:tc>
        <w:tc>
          <w:tcPr>
            <w:tcW w:w="1134" w:type="dxa"/>
            <w:shd w:val="clear" w:color="auto" w:fill="auto"/>
          </w:tcPr>
          <w:p w:rsidR="00545716" w:rsidRPr="00724D9D" w:rsidRDefault="00545716" w:rsidP="00D34942">
            <w:pPr>
              <w:overflowPunct w:val="0"/>
              <w:autoSpaceDE w:val="0"/>
              <w:autoSpaceDN w:val="0"/>
              <w:adjustRightInd w:val="0"/>
              <w:jc w:val="center"/>
              <w:rPr>
                <w:sz w:val="20"/>
                <w:szCs w:val="20"/>
                <w:lang w:val="uk-UA"/>
              </w:rPr>
            </w:pPr>
            <w:r w:rsidRPr="00724D9D">
              <w:rPr>
                <w:sz w:val="20"/>
                <w:szCs w:val="20"/>
                <w:lang w:val="uk-UA"/>
              </w:rPr>
              <w:t>2018 рік.</w:t>
            </w:r>
          </w:p>
          <w:p w:rsidR="00545716" w:rsidRPr="00724D9D" w:rsidRDefault="00545716" w:rsidP="00D34942">
            <w:pPr>
              <w:overflowPunct w:val="0"/>
              <w:autoSpaceDE w:val="0"/>
              <w:autoSpaceDN w:val="0"/>
              <w:adjustRightInd w:val="0"/>
              <w:jc w:val="center"/>
              <w:rPr>
                <w:sz w:val="20"/>
                <w:szCs w:val="20"/>
                <w:lang w:val="uk-UA" w:eastAsia="uk-UA"/>
              </w:rPr>
            </w:pPr>
            <w:r w:rsidRPr="00724D9D">
              <w:rPr>
                <w:sz w:val="20"/>
                <w:szCs w:val="20"/>
                <w:lang w:val="uk-UA"/>
              </w:rPr>
              <w:t>(одноразово)</w:t>
            </w:r>
          </w:p>
        </w:tc>
        <w:tc>
          <w:tcPr>
            <w:tcW w:w="1417" w:type="dxa"/>
            <w:shd w:val="clear" w:color="auto" w:fill="auto"/>
          </w:tcPr>
          <w:p w:rsidR="00545716" w:rsidRPr="00724D9D" w:rsidRDefault="00545716" w:rsidP="00D34942">
            <w:pPr>
              <w:overflowPunct w:val="0"/>
              <w:autoSpaceDE w:val="0"/>
              <w:autoSpaceDN w:val="0"/>
              <w:adjustRightInd w:val="0"/>
              <w:rPr>
                <w:sz w:val="20"/>
                <w:szCs w:val="20"/>
                <w:lang w:val="hr-HR" w:eastAsia="uk-UA"/>
              </w:rPr>
            </w:pPr>
            <w:r w:rsidRPr="00724D9D">
              <w:rPr>
                <w:sz w:val="20"/>
                <w:szCs w:val="20"/>
                <w:lang w:val="hr-HR" w:eastAsia="uk-UA"/>
              </w:rPr>
              <w:t>КП ОМР «МСК ім. В. Мельника»</w:t>
            </w:r>
          </w:p>
        </w:tc>
        <w:tc>
          <w:tcPr>
            <w:tcW w:w="1418" w:type="dxa"/>
            <w:shd w:val="clear" w:color="auto" w:fill="auto"/>
          </w:tcPr>
          <w:p w:rsidR="00545716" w:rsidRPr="00724D9D" w:rsidRDefault="00545716" w:rsidP="00D34942">
            <w:pPr>
              <w:overflowPunct w:val="0"/>
              <w:autoSpaceDE w:val="0"/>
              <w:autoSpaceDN w:val="0"/>
              <w:adjustRightInd w:val="0"/>
              <w:rPr>
                <w:sz w:val="20"/>
                <w:szCs w:val="20"/>
                <w:lang w:val="hr-HR"/>
              </w:rPr>
            </w:pPr>
            <w:r w:rsidRPr="00724D9D">
              <w:rPr>
                <w:sz w:val="20"/>
                <w:szCs w:val="20"/>
                <w:lang w:val="hr-HR"/>
              </w:rPr>
              <w:t>Бюджет м. Обухів</w:t>
            </w:r>
          </w:p>
        </w:tc>
        <w:tc>
          <w:tcPr>
            <w:tcW w:w="1843" w:type="dxa"/>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199 тис. 200 грн.</w:t>
            </w:r>
          </w:p>
        </w:tc>
        <w:tc>
          <w:tcPr>
            <w:tcW w:w="4394" w:type="dxa"/>
            <w:gridSpan w:val="3"/>
            <w:shd w:val="clear" w:color="auto" w:fill="auto"/>
          </w:tcPr>
          <w:p w:rsidR="00545716" w:rsidRPr="00724D9D" w:rsidRDefault="00545716" w:rsidP="00D34942">
            <w:pPr>
              <w:tabs>
                <w:tab w:val="left" w:pos="0"/>
              </w:tabs>
              <w:ind w:right="48"/>
              <w:contextualSpacing/>
              <w:jc w:val="both"/>
              <w:rPr>
                <w:sz w:val="20"/>
                <w:szCs w:val="20"/>
                <w:lang w:val="uk-UA"/>
              </w:rPr>
            </w:pPr>
            <w:r w:rsidRPr="00724D9D">
              <w:rPr>
                <w:sz w:val="20"/>
                <w:szCs w:val="20"/>
                <w:lang w:val="uk-UA"/>
              </w:rPr>
              <w:t>Якісніше обслуговування та проведення  спортивних заходів.</w:t>
            </w:r>
          </w:p>
        </w:tc>
      </w:tr>
      <w:tr w:rsidR="00545716" w:rsidRPr="00724D9D" w:rsidTr="00D34942">
        <w:trPr>
          <w:jc w:val="center"/>
        </w:trPr>
        <w:tc>
          <w:tcPr>
            <w:tcW w:w="455" w:type="dxa"/>
            <w:shd w:val="clear" w:color="auto" w:fill="auto"/>
          </w:tcPr>
          <w:p w:rsidR="00545716" w:rsidRPr="00724D9D" w:rsidRDefault="00545716" w:rsidP="00D34942">
            <w:pPr>
              <w:tabs>
                <w:tab w:val="left" w:pos="0"/>
              </w:tabs>
              <w:ind w:right="48"/>
              <w:contextualSpacing/>
              <w:jc w:val="center"/>
              <w:rPr>
                <w:sz w:val="20"/>
                <w:szCs w:val="20"/>
                <w:lang w:val="uk-UA"/>
              </w:rPr>
            </w:pPr>
          </w:p>
        </w:tc>
        <w:tc>
          <w:tcPr>
            <w:tcW w:w="1537" w:type="dxa"/>
            <w:shd w:val="clear" w:color="auto" w:fill="auto"/>
          </w:tcPr>
          <w:p w:rsidR="00545716" w:rsidRPr="00724D9D" w:rsidRDefault="00545716" w:rsidP="00D34942">
            <w:pPr>
              <w:tabs>
                <w:tab w:val="left" w:pos="0"/>
              </w:tabs>
              <w:ind w:right="48"/>
              <w:contextualSpacing/>
              <w:jc w:val="center"/>
              <w:rPr>
                <w:lang w:val="uk-UA"/>
              </w:rPr>
            </w:pPr>
            <w:r w:rsidRPr="00724D9D">
              <w:rPr>
                <w:sz w:val="22"/>
                <w:szCs w:val="22"/>
                <w:lang w:val="uk-UA"/>
              </w:rPr>
              <w:t>Усього за напрямом:</w:t>
            </w:r>
          </w:p>
        </w:tc>
        <w:tc>
          <w:tcPr>
            <w:tcW w:w="6687" w:type="dxa"/>
            <w:gridSpan w:val="4"/>
            <w:shd w:val="clear" w:color="auto" w:fill="auto"/>
          </w:tcPr>
          <w:p w:rsidR="00545716" w:rsidRPr="00724D9D" w:rsidRDefault="00545716" w:rsidP="00D34942">
            <w:pPr>
              <w:overflowPunct w:val="0"/>
              <w:autoSpaceDE w:val="0"/>
              <w:autoSpaceDN w:val="0"/>
              <w:adjustRightInd w:val="0"/>
              <w:rPr>
                <w:lang w:val="hr-HR"/>
              </w:rPr>
            </w:pPr>
          </w:p>
        </w:tc>
        <w:tc>
          <w:tcPr>
            <w:tcW w:w="1843" w:type="dxa"/>
            <w:shd w:val="clear" w:color="auto" w:fill="auto"/>
          </w:tcPr>
          <w:p w:rsidR="00545716" w:rsidRPr="00724D9D" w:rsidRDefault="00545716" w:rsidP="00D34942">
            <w:pPr>
              <w:tabs>
                <w:tab w:val="left" w:pos="0"/>
              </w:tabs>
              <w:ind w:right="48"/>
              <w:contextualSpacing/>
              <w:rPr>
                <w:lang w:val="uk-UA"/>
              </w:rPr>
            </w:pPr>
            <w:r w:rsidRPr="00724D9D">
              <w:rPr>
                <w:sz w:val="22"/>
                <w:szCs w:val="22"/>
                <w:lang w:val="uk-UA"/>
              </w:rPr>
              <w:t>1 млн.670 тис. 300 грн.</w:t>
            </w:r>
          </w:p>
        </w:tc>
        <w:tc>
          <w:tcPr>
            <w:tcW w:w="4394" w:type="dxa"/>
            <w:gridSpan w:val="3"/>
            <w:shd w:val="clear" w:color="auto" w:fill="auto"/>
          </w:tcPr>
          <w:p w:rsidR="00545716" w:rsidRPr="00724D9D" w:rsidRDefault="00545716" w:rsidP="00D34942">
            <w:pPr>
              <w:tabs>
                <w:tab w:val="left" w:pos="0"/>
              </w:tabs>
              <w:ind w:right="48"/>
              <w:contextualSpacing/>
              <w:jc w:val="both"/>
              <w:rPr>
                <w:sz w:val="20"/>
                <w:szCs w:val="20"/>
                <w:lang w:val="uk-UA"/>
              </w:rPr>
            </w:pPr>
          </w:p>
        </w:tc>
      </w:tr>
    </w:tbl>
    <w:p w:rsidR="0074306F" w:rsidRDefault="0074306F" w:rsidP="0074306F">
      <w:pPr>
        <w:tabs>
          <w:tab w:val="left" w:pos="3315"/>
        </w:tabs>
        <w:overflowPunct w:val="0"/>
        <w:autoSpaceDE w:val="0"/>
        <w:autoSpaceDN w:val="0"/>
        <w:adjustRightInd w:val="0"/>
        <w:rPr>
          <w:b/>
          <w:lang w:val="uk-UA"/>
        </w:rPr>
      </w:pPr>
    </w:p>
    <w:p w:rsidR="0074306F" w:rsidRPr="00724D9D" w:rsidRDefault="0074306F" w:rsidP="0074306F">
      <w:pPr>
        <w:tabs>
          <w:tab w:val="left" w:pos="3315"/>
        </w:tabs>
        <w:overflowPunct w:val="0"/>
        <w:autoSpaceDE w:val="0"/>
        <w:autoSpaceDN w:val="0"/>
        <w:adjustRightInd w:val="0"/>
        <w:rPr>
          <w:b/>
          <w:lang w:val="uk-UA"/>
        </w:rPr>
      </w:pPr>
    </w:p>
    <w:p w:rsidR="0074306F" w:rsidRPr="00724D9D" w:rsidRDefault="00545716" w:rsidP="0074306F">
      <w:pPr>
        <w:overflowPunct w:val="0"/>
        <w:autoSpaceDE w:val="0"/>
        <w:autoSpaceDN w:val="0"/>
        <w:adjustRightInd w:val="0"/>
        <w:ind w:firstLine="540"/>
        <w:jc w:val="both"/>
        <w:rPr>
          <w:lang w:val="uk-UA"/>
        </w:rPr>
      </w:pPr>
      <w:r>
        <w:rPr>
          <w:lang w:val="uk-UA"/>
        </w:rPr>
        <w:t>Секретар міської ради</w:t>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t>С.М.Клочко</w:t>
      </w:r>
    </w:p>
    <w:p w:rsidR="0074306F" w:rsidRPr="00724D9D" w:rsidRDefault="0074306F" w:rsidP="0074306F">
      <w:pPr>
        <w:overflowPunct w:val="0"/>
        <w:autoSpaceDE w:val="0"/>
        <w:autoSpaceDN w:val="0"/>
        <w:adjustRightInd w:val="0"/>
        <w:ind w:firstLine="540"/>
        <w:jc w:val="both"/>
        <w:rPr>
          <w:lang w:val="uk-UA"/>
        </w:rPr>
      </w:pPr>
    </w:p>
    <w:p w:rsidR="0074306F" w:rsidRPr="00724D9D" w:rsidRDefault="0074306F" w:rsidP="0074306F">
      <w:pPr>
        <w:overflowPunct w:val="0"/>
        <w:autoSpaceDE w:val="0"/>
        <w:autoSpaceDN w:val="0"/>
        <w:adjustRightInd w:val="0"/>
        <w:ind w:firstLine="540"/>
        <w:jc w:val="both"/>
        <w:rPr>
          <w:lang w:val="uk-UA"/>
        </w:rPr>
      </w:pPr>
    </w:p>
    <w:p w:rsidR="00545716" w:rsidRDefault="00545716" w:rsidP="0074306F">
      <w:pPr>
        <w:overflowPunct w:val="0"/>
        <w:autoSpaceDE w:val="0"/>
        <w:autoSpaceDN w:val="0"/>
        <w:adjustRightInd w:val="0"/>
        <w:ind w:firstLine="540"/>
        <w:jc w:val="both"/>
        <w:rPr>
          <w:lang w:val="uk-UA"/>
        </w:rPr>
        <w:sectPr w:rsidR="00545716" w:rsidSect="00545716">
          <w:pgSz w:w="16838" w:h="11906" w:orient="landscape"/>
          <w:pgMar w:top="1276" w:right="1134" w:bottom="567" w:left="1134" w:header="709" w:footer="709" w:gutter="0"/>
          <w:cols w:space="708"/>
          <w:titlePg/>
          <w:docGrid w:linePitch="360"/>
        </w:sectPr>
      </w:pPr>
    </w:p>
    <w:p w:rsidR="000935E3" w:rsidRPr="00D60ADB" w:rsidRDefault="00545716" w:rsidP="000935E3">
      <w:pPr>
        <w:rPr>
          <w:lang w:val="uk-UA"/>
        </w:rPr>
      </w:pPr>
      <w:r w:rsidRPr="00D60ADB">
        <w:rPr>
          <w:lang w:val="uk-UA"/>
        </w:rPr>
        <w:lastRenderedPageBreak/>
        <w:t xml:space="preserve">    </w:t>
      </w:r>
      <w:r w:rsidR="000935E3" w:rsidRPr="00D60ADB">
        <w:rPr>
          <w:lang w:val="uk-UA"/>
        </w:rPr>
        <w:t xml:space="preserve">                                                                          </w:t>
      </w:r>
      <w:r w:rsidR="000935E3">
        <w:rPr>
          <w:noProof/>
          <w:lang w:val="uk-UA" w:eastAsia="uk-UA"/>
        </w:rPr>
        <w:drawing>
          <wp:inline distT="0" distB="0" distL="0" distR="0">
            <wp:extent cx="526415" cy="716280"/>
            <wp:effectExtent l="19050" t="0" r="6985" b="0"/>
            <wp:docPr id="14"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28" cstate="print"/>
                    <a:srcRect/>
                    <a:stretch>
                      <a:fillRect/>
                    </a:stretch>
                  </pic:blipFill>
                  <pic:spPr bwMode="auto">
                    <a:xfrm>
                      <a:off x="0" y="0"/>
                      <a:ext cx="526415" cy="716280"/>
                    </a:xfrm>
                    <a:prstGeom prst="rect">
                      <a:avLst/>
                    </a:prstGeom>
                    <a:noFill/>
                    <a:ln w="9525">
                      <a:noFill/>
                      <a:miter lim="800000"/>
                      <a:headEnd/>
                      <a:tailEnd/>
                    </a:ln>
                  </pic:spPr>
                </pic:pic>
              </a:graphicData>
            </a:graphic>
          </wp:inline>
        </w:drawing>
      </w:r>
      <w:r w:rsidR="000935E3" w:rsidRPr="00D60ADB">
        <w:rPr>
          <w:lang w:val="uk-UA"/>
        </w:rPr>
        <w:t xml:space="preserve">                                           </w:t>
      </w:r>
    </w:p>
    <w:p w:rsidR="000935E3" w:rsidRPr="00D60ADB" w:rsidRDefault="000935E3" w:rsidP="000935E3">
      <w:pPr>
        <w:rPr>
          <w:lang w:val="uk-UA"/>
        </w:rPr>
      </w:pPr>
      <w:r w:rsidRPr="00D60ADB">
        <w:rPr>
          <w:lang w:val="uk-UA"/>
        </w:rPr>
        <w:t xml:space="preserve">                       </w:t>
      </w:r>
    </w:p>
    <w:p w:rsidR="000935E3" w:rsidRPr="00D60ADB" w:rsidRDefault="000935E3" w:rsidP="000935E3">
      <w:pPr>
        <w:jc w:val="center"/>
        <w:rPr>
          <w:lang w:val="uk-UA"/>
        </w:rPr>
      </w:pPr>
      <w:r w:rsidRPr="00D60ADB">
        <w:rPr>
          <w:b/>
          <w:lang w:val="uk-UA"/>
        </w:rPr>
        <w:t>ОБУХІВСЬКА МІСЬКА  РАДА</w:t>
      </w:r>
    </w:p>
    <w:p w:rsidR="000935E3" w:rsidRPr="00D60ADB" w:rsidRDefault="000935E3" w:rsidP="000935E3">
      <w:pPr>
        <w:jc w:val="center"/>
        <w:rPr>
          <w:b/>
          <w:lang w:val="uk-UA"/>
        </w:rPr>
      </w:pPr>
      <w:r w:rsidRPr="00D60ADB">
        <w:rPr>
          <w:b/>
          <w:lang w:val="uk-UA"/>
        </w:rPr>
        <w:t>КИЇВСЬКОЇ ОБЛАСТІ</w:t>
      </w:r>
    </w:p>
    <w:p w:rsidR="000935E3" w:rsidRPr="00D60ADB" w:rsidRDefault="000935E3" w:rsidP="000935E3">
      <w:pPr>
        <w:jc w:val="center"/>
        <w:rPr>
          <w:b/>
          <w:lang w:val="uk-UA"/>
        </w:rPr>
      </w:pPr>
      <w:r w:rsidRPr="00D60ADB">
        <w:rPr>
          <w:b/>
          <w:lang w:val="uk-UA"/>
        </w:rPr>
        <w:t xml:space="preserve"> Тридцять перша сесія  сьомого  скликання </w:t>
      </w:r>
    </w:p>
    <w:p w:rsidR="000935E3" w:rsidRPr="00D60ADB" w:rsidRDefault="000935E3" w:rsidP="000935E3">
      <w:pPr>
        <w:jc w:val="center"/>
        <w:rPr>
          <w:b/>
          <w:lang w:val="uk-UA"/>
        </w:rPr>
      </w:pPr>
      <w:r w:rsidRPr="00D60ADB">
        <w:rPr>
          <w:b/>
          <w:lang w:val="uk-UA"/>
        </w:rPr>
        <w:t>Р  І  Ш  Е  Н  Н  Я</w:t>
      </w:r>
    </w:p>
    <w:p w:rsidR="000935E3" w:rsidRPr="00D60ADB" w:rsidRDefault="000935E3" w:rsidP="000935E3">
      <w:pPr>
        <w:jc w:val="center"/>
        <w:rPr>
          <w:b/>
          <w:lang w:val="uk-UA"/>
        </w:rPr>
      </w:pPr>
    </w:p>
    <w:p w:rsidR="000935E3" w:rsidRPr="00D60ADB" w:rsidRDefault="000935E3" w:rsidP="000935E3">
      <w:pPr>
        <w:ind w:left="-540"/>
        <w:rPr>
          <w:b/>
          <w:lang w:val="uk-UA"/>
        </w:rPr>
      </w:pPr>
      <w:r w:rsidRPr="00D60ADB">
        <w:rPr>
          <w:b/>
          <w:lang w:val="uk-UA"/>
        </w:rPr>
        <w:t xml:space="preserve">       Про затвердження  міської цільової програми утримання і фінансової </w:t>
      </w:r>
    </w:p>
    <w:p w:rsidR="000935E3" w:rsidRPr="00D60ADB" w:rsidRDefault="000935E3" w:rsidP="000935E3">
      <w:pPr>
        <w:ind w:left="-540"/>
        <w:rPr>
          <w:b/>
          <w:lang w:val="uk-UA"/>
        </w:rPr>
      </w:pPr>
      <w:r w:rsidRPr="00D60ADB">
        <w:rPr>
          <w:b/>
          <w:lang w:val="uk-UA"/>
        </w:rPr>
        <w:t xml:space="preserve">       підтримки спортивних споруд та інших спортивних об’єктів на території </w:t>
      </w:r>
    </w:p>
    <w:p w:rsidR="000935E3" w:rsidRPr="00D60ADB" w:rsidRDefault="000935E3" w:rsidP="000935E3">
      <w:pPr>
        <w:ind w:left="-540"/>
        <w:rPr>
          <w:b/>
          <w:lang w:val="uk-UA"/>
        </w:rPr>
      </w:pPr>
      <w:r w:rsidRPr="00D60ADB">
        <w:rPr>
          <w:b/>
          <w:lang w:val="uk-UA"/>
        </w:rPr>
        <w:t xml:space="preserve">       Обухівської міської ради на 2018 рік</w:t>
      </w:r>
    </w:p>
    <w:p w:rsidR="000935E3" w:rsidRPr="00D60ADB" w:rsidRDefault="000935E3" w:rsidP="000935E3">
      <w:pPr>
        <w:tabs>
          <w:tab w:val="left" w:pos="3315"/>
        </w:tabs>
        <w:rPr>
          <w:lang w:val="uk-UA"/>
        </w:rPr>
      </w:pPr>
    </w:p>
    <w:p w:rsidR="000935E3" w:rsidRPr="00D60ADB" w:rsidRDefault="000935E3" w:rsidP="000935E3">
      <w:pPr>
        <w:ind w:firstLine="720"/>
        <w:jc w:val="both"/>
        <w:rPr>
          <w:lang w:val="uk-UA"/>
        </w:rPr>
      </w:pPr>
      <w:r w:rsidRPr="00D60ADB">
        <w:rPr>
          <w:lang w:val="uk-UA"/>
        </w:rPr>
        <w:t xml:space="preserve">     Розглянувши інформацію начальника відділу молоді, фізичної культури та спорту Яценка Ю.І., відповідно до пункту 22 частини 1 статті 26 Закону України «Про  місцеве самоврядування в Україні», з метою: створення необхідних соціально-економічних, нормативно-правових, організаційно-технічних умов для розвитку фізичної культури та спорту;  здійснення невідкладних заходів для раціонального використання, утримання та фінансової підтримки спортивних споруд, приміщень та інших спортивних об’єктів, що знаходяться на території Обухівської громади, враховуючи: рішення виконавчого комітету Обухівської міської ради від 05.12.2017 №593, висновки постійних комісій з питань соціального захисту населення, освіти, культури, охорони здоров’я, сім’ї, молоді, спорту та питань зв’язків з політичними партіями, громадськими організаціями і об’єднаннями громадян, з питань планування бюджету та фінансів.</w:t>
      </w:r>
    </w:p>
    <w:p w:rsidR="000935E3" w:rsidRPr="00D60ADB" w:rsidRDefault="000935E3" w:rsidP="000935E3">
      <w:pPr>
        <w:tabs>
          <w:tab w:val="left" w:pos="3315"/>
        </w:tabs>
        <w:jc w:val="center"/>
        <w:rPr>
          <w:b/>
          <w:lang w:val="uk-UA"/>
        </w:rPr>
      </w:pPr>
    </w:p>
    <w:p w:rsidR="000935E3" w:rsidRPr="00D60ADB" w:rsidRDefault="000935E3" w:rsidP="000935E3">
      <w:pPr>
        <w:tabs>
          <w:tab w:val="left" w:pos="3315"/>
        </w:tabs>
        <w:jc w:val="center"/>
        <w:rPr>
          <w:b/>
          <w:lang w:val="uk-UA"/>
        </w:rPr>
      </w:pPr>
      <w:r w:rsidRPr="00D60ADB">
        <w:rPr>
          <w:b/>
          <w:lang w:val="uk-UA"/>
        </w:rPr>
        <w:t>ОБУХІВСЬКА   МІСЬКА  РАДА   ВИРІШИЛА  :</w:t>
      </w:r>
    </w:p>
    <w:p w:rsidR="000935E3" w:rsidRPr="00D60ADB" w:rsidRDefault="000935E3" w:rsidP="000935E3">
      <w:pPr>
        <w:tabs>
          <w:tab w:val="left" w:pos="3315"/>
        </w:tabs>
        <w:jc w:val="center"/>
        <w:rPr>
          <w:lang w:val="uk-UA"/>
        </w:rPr>
      </w:pPr>
    </w:p>
    <w:p w:rsidR="000935E3" w:rsidRPr="00D60ADB" w:rsidRDefault="000935E3" w:rsidP="000935E3">
      <w:pPr>
        <w:jc w:val="both"/>
        <w:rPr>
          <w:lang w:val="uk-UA"/>
        </w:rPr>
      </w:pPr>
      <w:r w:rsidRPr="00D60ADB">
        <w:rPr>
          <w:lang w:val="uk-UA"/>
        </w:rPr>
        <w:t xml:space="preserve">             </w:t>
      </w:r>
      <w:r w:rsidRPr="00D60ADB">
        <w:rPr>
          <w:b/>
          <w:lang w:val="uk-UA"/>
        </w:rPr>
        <w:t>1.</w:t>
      </w:r>
      <w:r w:rsidRPr="00D60ADB">
        <w:rPr>
          <w:lang w:val="uk-UA"/>
        </w:rPr>
        <w:t xml:space="preserve"> Інформацію начальника відділу молоді, фізичної  культури та спорту  виконавчого комітету Обухівської міської ради Яценка Ю. І. взяти до відома.</w:t>
      </w:r>
    </w:p>
    <w:p w:rsidR="000935E3" w:rsidRPr="00D60ADB" w:rsidRDefault="000935E3" w:rsidP="000935E3">
      <w:pPr>
        <w:ind w:firstLine="851"/>
        <w:jc w:val="both"/>
        <w:rPr>
          <w:lang w:val="uk-UA"/>
        </w:rPr>
      </w:pPr>
      <w:r w:rsidRPr="00D60ADB">
        <w:rPr>
          <w:b/>
          <w:lang w:val="uk-UA"/>
        </w:rPr>
        <w:t xml:space="preserve">2. </w:t>
      </w:r>
      <w:r w:rsidRPr="00D60ADB">
        <w:rPr>
          <w:lang w:val="uk-UA"/>
        </w:rPr>
        <w:t>Затвердити міську цільову програму утримання і фінансової підтримки спортивних    споруд та інших спортивних об’єктів на території Обухівської міської ради  на 2018 рік.</w:t>
      </w:r>
    </w:p>
    <w:p w:rsidR="000935E3" w:rsidRPr="00D60ADB" w:rsidRDefault="000935E3" w:rsidP="000935E3">
      <w:pPr>
        <w:ind w:firstLine="851"/>
        <w:jc w:val="both"/>
        <w:rPr>
          <w:color w:val="000000"/>
          <w:lang w:val="uk-UA"/>
        </w:rPr>
      </w:pPr>
      <w:r w:rsidRPr="00D60ADB">
        <w:rPr>
          <w:b/>
          <w:lang w:val="uk-UA"/>
        </w:rPr>
        <w:t>3.</w:t>
      </w:r>
      <w:r w:rsidRPr="00D60ADB">
        <w:rPr>
          <w:lang w:val="uk-UA"/>
        </w:rPr>
        <w:t xml:space="preserve"> Відділу молоді, фізичної культури та спорту </w:t>
      </w:r>
      <w:r w:rsidRPr="00D60ADB">
        <w:rPr>
          <w:color w:val="000000"/>
          <w:lang w:val="uk-UA"/>
        </w:rPr>
        <w:t xml:space="preserve">виконавчого комітету  Обухівської міської ради та </w:t>
      </w:r>
      <w:r w:rsidRPr="00D60ADB">
        <w:rPr>
          <w:lang w:val="uk-UA"/>
        </w:rPr>
        <w:t xml:space="preserve">Комунальному підприємству Обухівської міської ради «Обухівський міський спортивний комплекс імені Володимира Мельника» </w:t>
      </w:r>
      <w:r w:rsidRPr="00D60ADB">
        <w:rPr>
          <w:color w:val="000000"/>
          <w:lang w:val="uk-UA"/>
        </w:rPr>
        <w:t>забезпечити організацію виконання передбачених заходів вищезазначеної Програми.</w:t>
      </w:r>
    </w:p>
    <w:p w:rsidR="000935E3" w:rsidRPr="00D60ADB" w:rsidRDefault="000935E3" w:rsidP="000935E3">
      <w:pPr>
        <w:ind w:firstLine="851"/>
        <w:jc w:val="both"/>
        <w:rPr>
          <w:color w:val="000000"/>
          <w:lang w:val="uk-UA"/>
        </w:rPr>
      </w:pPr>
      <w:r>
        <w:rPr>
          <w:b/>
          <w:color w:val="000000"/>
          <w:lang w:val="uk-UA"/>
        </w:rPr>
        <w:t>4</w:t>
      </w:r>
      <w:r w:rsidRPr="00D60ADB">
        <w:rPr>
          <w:b/>
          <w:color w:val="000000"/>
          <w:lang w:val="uk-UA"/>
        </w:rPr>
        <w:t>.</w:t>
      </w:r>
      <w:r w:rsidRPr="00D60ADB">
        <w:rPr>
          <w:color w:val="000000"/>
          <w:lang w:val="uk-UA"/>
        </w:rPr>
        <w:t xml:space="preserve"> Контроль за виконанням цього рішення покласти на постійну комісію з питань соціального захисту населення, освіти, культури, охорони здоров’я, сім’ї, молоді, спорту та питань зв’язків з політичними партіями громадськими організаціями і об’єднаннями громадян (голова комісії Паєнко О.В).</w:t>
      </w:r>
    </w:p>
    <w:p w:rsidR="000935E3" w:rsidRPr="00D60ADB" w:rsidRDefault="000935E3" w:rsidP="000935E3">
      <w:pPr>
        <w:ind w:firstLine="690"/>
        <w:rPr>
          <w:lang w:val="uk-UA"/>
        </w:rPr>
      </w:pPr>
    </w:p>
    <w:p w:rsidR="000935E3" w:rsidRPr="00D60ADB" w:rsidRDefault="000935E3" w:rsidP="000935E3">
      <w:pPr>
        <w:ind w:left="720"/>
        <w:rPr>
          <w:b/>
          <w:lang w:val="uk-UA"/>
        </w:rPr>
      </w:pPr>
    </w:p>
    <w:p w:rsidR="000935E3" w:rsidRPr="00D60ADB" w:rsidRDefault="000935E3" w:rsidP="000935E3">
      <w:pPr>
        <w:rPr>
          <w:b/>
          <w:lang w:val="uk-UA"/>
        </w:rPr>
      </w:pPr>
      <w:r w:rsidRPr="00D60ADB">
        <w:rPr>
          <w:b/>
          <w:lang w:val="uk-UA"/>
        </w:rPr>
        <w:t xml:space="preserve">Міський голова </w:t>
      </w:r>
      <w:r w:rsidRPr="00D60ADB">
        <w:rPr>
          <w:b/>
          <w:lang w:val="uk-UA"/>
        </w:rPr>
        <w:tab/>
      </w:r>
      <w:r w:rsidRPr="00D60ADB">
        <w:rPr>
          <w:b/>
          <w:lang w:val="uk-UA"/>
        </w:rPr>
        <w:tab/>
      </w:r>
      <w:r w:rsidRPr="00D60ADB">
        <w:rPr>
          <w:b/>
          <w:lang w:val="uk-UA"/>
        </w:rPr>
        <w:tab/>
      </w:r>
      <w:r w:rsidRPr="00D60ADB">
        <w:rPr>
          <w:b/>
          <w:lang w:val="uk-UA"/>
        </w:rPr>
        <w:tab/>
      </w:r>
      <w:r w:rsidRPr="00D60ADB">
        <w:rPr>
          <w:b/>
          <w:lang w:val="uk-UA"/>
        </w:rPr>
        <w:tab/>
      </w:r>
      <w:r w:rsidRPr="00D60ADB">
        <w:rPr>
          <w:b/>
          <w:lang w:val="uk-UA"/>
        </w:rPr>
        <w:tab/>
      </w:r>
      <w:r w:rsidRPr="00D60ADB">
        <w:rPr>
          <w:b/>
          <w:lang w:val="uk-UA"/>
        </w:rPr>
        <w:tab/>
      </w:r>
      <w:r w:rsidRPr="00D60ADB">
        <w:rPr>
          <w:b/>
          <w:lang w:val="uk-UA"/>
        </w:rPr>
        <w:tab/>
        <w:t xml:space="preserve">         О. М. Левченко</w:t>
      </w:r>
    </w:p>
    <w:p w:rsidR="000935E3" w:rsidRPr="00D60ADB" w:rsidRDefault="000935E3" w:rsidP="000935E3">
      <w:pPr>
        <w:jc w:val="center"/>
        <w:rPr>
          <w:b/>
          <w:lang w:val="uk-UA"/>
        </w:rPr>
      </w:pPr>
    </w:p>
    <w:p w:rsidR="000935E3" w:rsidRPr="00D60ADB" w:rsidRDefault="000935E3" w:rsidP="000935E3">
      <w:pPr>
        <w:rPr>
          <w:lang w:val="uk-UA"/>
        </w:rPr>
      </w:pPr>
    </w:p>
    <w:p w:rsidR="000935E3" w:rsidRPr="00D60ADB" w:rsidRDefault="000935E3" w:rsidP="000935E3">
      <w:pPr>
        <w:rPr>
          <w:lang w:val="uk-UA"/>
        </w:rPr>
      </w:pPr>
    </w:p>
    <w:p w:rsidR="000935E3" w:rsidRPr="00D60ADB" w:rsidRDefault="000935E3" w:rsidP="000935E3">
      <w:pPr>
        <w:jc w:val="both"/>
        <w:rPr>
          <w:lang w:val="uk-UA"/>
        </w:rPr>
      </w:pPr>
      <w:r w:rsidRPr="00D60ADB">
        <w:rPr>
          <w:lang w:val="uk-UA"/>
        </w:rPr>
        <w:t xml:space="preserve">м. Обухів </w:t>
      </w:r>
    </w:p>
    <w:p w:rsidR="000935E3" w:rsidRPr="00D60ADB" w:rsidRDefault="000935E3" w:rsidP="000935E3">
      <w:pPr>
        <w:jc w:val="both"/>
        <w:rPr>
          <w:lang w:val="uk-UA"/>
        </w:rPr>
      </w:pPr>
      <w:r w:rsidRPr="00D60ADB">
        <w:rPr>
          <w:lang w:val="uk-UA"/>
        </w:rPr>
        <w:t>від 25.01.2018  року</w:t>
      </w:r>
    </w:p>
    <w:p w:rsidR="000935E3" w:rsidRPr="00D60ADB" w:rsidRDefault="000935E3" w:rsidP="000935E3">
      <w:pPr>
        <w:jc w:val="both"/>
        <w:rPr>
          <w:lang w:val="uk-UA"/>
        </w:rPr>
      </w:pPr>
      <w:r w:rsidRPr="00D60ADB">
        <w:rPr>
          <w:lang w:val="uk-UA"/>
        </w:rPr>
        <w:t xml:space="preserve">№ </w:t>
      </w:r>
      <w:r w:rsidR="00B76BA5">
        <w:rPr>
          <w:lang w:val="uk-UA"/>
        </w:rPr>
        <w:t>701</w:t>
      </w:r>
      <w:r w:rsidRPr="00D60ADB">
        <w:rPr>
          <w:lang w:val="uk-UA"/>
        </w:rPr>
        <w:t xml:space="preserve">- 31 - УІІ </w:t>
      </w:r>
    </w:p>
    <w:p w:rsidR="000935E3" w:rsidRPr="00D60ADB" w:rsidRDefault="000935E3" w:rsidP="000935E3">
      <w:pPr>
        <w:rPr>
          <w:lang w:val="uk-UA"/>
        </w:rPr>
      </w:pPr>
    </w:p>
    <w:p w:rsidR="0074306F" w:rsidRPr="00724D9D" w:rsidRDefault="0074306F" w:rsidP="000935E3">
      <w:pPr>
        <w:rPr>
          <w:lang w:val="uk-UA"/>
        </w:rPr>
      </w:pPr>
    </w:p>
    <w:p w:rsidR="000935E3" w:rsidRPr="00D60ADB" w:rsidRDefault="000935E3" w:rsidP="000935E3">
      <w:pPr>
        <w:ind w:left="-540"/>
        <w:jc w:val="center"/>
        <w:rPr>
          <w:b/>
          <w:sz w:val="32"/>
          <w:szCs w:val="32"/>
          <w:lang w:val="uk-UA"/>
        </w:rPr>
      </w:pPr>
      <w:r w:rsidRPr="00D60ADB">
        <w:rPr>
          <w:b/>
          <w:sz w:val="32"/>
          <w:szCs w:val="32"/>
          <w:lang w:val="uk-UA"/>
        </w:rPr>
        <w:lastRenderedPageBreak/>
        <w:t>Затверджено</w:t>
      </w:r>
    </w:p>
    <w:p w:rsidR="000935E3" w:rsidRPr="00D60ADB" w:rsidRDefault="000935E3" w:rsidP="000935E3">
      <w:pPr>
        <w:ind w:left="-540"/>
        <w:jc w:val="center"/>
        <w:rPr>
          <w:lang w:val="uk-UA"/>
        </w:rPr>
      </w:pPr>
      <w:r w:rsidRPr="00D60ADB">
        <w:rPr>
          <w:lang w:val="uk-UA"/>
        </w:rPr>
        <w:t xml:space="preserve">                                                рішення Обухівської міської ради від 25.01.2018                                        року № </w:t>
      </w:r>
      <w:r w:rsidR="00B76BA5">
        <w:rPr>
          <w:lang w:val="uk-UA"/>
        </w:rPr>
        <w:t>701-</w:t>
      </w:r>
      <w:r w:rsidRPr="00D60ADB">
        <w:rPr>
          <w:lang w:val="uk-UA"/>
        </w:rPr>
        <w:t>31-УІІ</w:t>
      </w:r>
    </w:p>
    <w:p w:rsidR="000935E3" w:rsidRPr="00D60ADB" w:rsidRDefault="000935E3" w:rsidP="000935E3">
      <w:pPr>
        <w:ind w:left="-540"/>
        <w:jc w:val="center"/>
        <w:rPr>
          <w:lang w:val="uk-UA"/>
        </w:rPr>
      </w:pPr>
    </w:p>
    <w:p w:rsidR="000935E3" w:rsidRPr="00D60ADB" w:rsidRDefault="000935E3" w:rsidP="000935E3">
      <w:pPr>
        <w:ind w:left="-540"/>
        <w:jc w:val="center"/>
        <w:rPr>
          <w:lang w:val="uk-UA"/>
        </w:rPr>
      </w:pPr>
    </w:p>
    <w:p w:rsidR="000935E3" w:rsidRPr="00D60ADB" w:rsidRDefault="000935E3" w:rsidP="000935E3">
      <w:pPr>
        <w:ind w:left="-540"/>
        <w:jc w:val="center"/>
        <w:rPr>
          <w:b/>
          <w:sz w:val="32"/>
          <w:szCs w:val="32"/>
          <w:lang w:val="uk-UA"/>
        </w:rPr>
      </w:pPr>
    </w:p>
    <w:p w:rsidR="000935E3" w:rsidRPr="00D60ADB" w:rsidRDefault="000935E3" w:rsidP="000935E3">
      <w:pPr>
        <w:ind w:left="-540"/>
        <w:jc w:val="center"/>
        <w:rPr>
          <w:b/>
          <w:sz w:val="32"/>
          <w:szCs w:val="32"/>
          <w:lang w:val="uk-UA"/>
        </w:rPr>
      </w:pPr>
    </w:p>
    <w:p w:rsidR="000935E3" w:rsidRPr="00D60ADB" w:rsidRDefault="000935E3" w:rsidP="000935E3">
      <w:pPr>
        <w:ind w:left="-540"/>
        <w:jc w:val="center"/>
        <w:rPr>
          <w:b/>
          <w:sz w:val="32"/>
          <w:szCs w:val="32"/>
          <w:lang w:val="uk-UA"/>
        </w:rPr>
      </w:pPr>
    </w:p>
    <w:p w:rsidR="000935E3" w:rsidRPr="00D60ADB" w:rsidRDefault="000935E3" w:rsidP="000935E3">
      <w:pPr>
        <w:ind w:left="-540"/>
        <w:jc w:val="center"/>
        <w:rPr>
          <w:b/>
          <w:sz w:val="32"/>
          <w:szCs w:val="32"/>
          <w:lang w:val="uk-UA"/>
        </w:rPr>
      </w:pPr>
    </w:p>
    <w:p w:rsidR="000935E3" w:rsidRPr="00D60ADB" w:rsidRDefault="000935E3" w:rsidP="000935E3">
      <w:pPr>
        <w:ind w:left="-540"/>
        <w:jc w:val="center"/>
        <w:rPr>
          <w:b/>
          <w:sz w:val="32"/>
          <w:szCs w:val="32"/>
          <w:lang w:val="uk-UA"/>
        </w:rPr>
      </w:pPr>
    </w:p>
    <w:p w:rsidR="000935E3" w:rsidRPr="00D60ADB" w:rsidRDefault="000935E3" w:rsidP="000935E3">
      <w:pPr>
        <w:ind w:left="-540"/>
        <w:jc w:val="center"/>
        <w:rPr>
          <w:b/>
          <w:sz w:val="32"/>
          <w:szCs w:val="32"/>
          <w:lang w:val="uk-UA"/>
        </w:rPr>
      </w:pPr>
    </w:p>
    <w:p w:rsidR="000935E3" w:rsidRPr="00D60ADB" w:rsidRDefault="000935E3" w:rsidP="000935E3">
      <w:pPr>
        <w:ind w:left="-540"/>
        <w:jc w:val="center"/>
        <w:rPr>
          <w:b/>
          <w:sz w:val="32"/>
          <w:szCs w:val="32"/>
          <w:lang w:val="uk-UA"/>
        </w:rPr>
      </w:pPr>
    </w:p>
    <w:p w:rsidR="000935E3" w:rsidRPr="00D60ADB" w:rsidRDefault="000935E3" w:rsidP="000935E3">
      <w:pPr>
        <w:ind w:left="-540"/>
        <w:jc w:val="center"/>
        <w:rPr>
          <w:b/>
          <w:sz w:val="32"/>
          <w:szCs w:val="32"/>
          <w:lang w:val="uk-UA"/>
        </w:rPr>
      </w:pPr>
    </w:p>
    <w:p w:rsidR="000935E3" w:rsidRPr="00D60ADB" w:rsidRDefault="000935E3" w:rsidP="000935E3">
      <w:pPr>
        <w:ind w:left="-540"/>
        <w:jc w:val="center"/>
        <w:rPr>
          <w:b/>
          <w:sz w:val="32"/>
          <w:szCs w:val="32"/>
          <w:lang w:val="uk-UA"/>
        </w:rPr>
      </w:pPr>
    </w:p>
    <w:p w:rsidR="000935E3" w:rsidRPr="00D60ADB" w:rsidRDefault="000935E3" w:rsidP="000935E3">
      <w:pPr>
        <w:ind w:left="-540"/>
        <w:jc w:val="center"/>
        <w:rPr>
          <w:b/>
          <w:sz w:val="32"/>
          <w:szCs w:val="32"/>
          <w:lang w:val="uk-UA"/>
        </w:rPr>
      </w:pPr>
    </w:p>
    <w:p w:rsidR="000935E3" w:rsidRPr="00D60ADB" w:rsidRDefault="000935E3" w:rsidP="000935E3">
      <w:pPr>
        <w:ind w:left="-540"/>
        <w:jc w:val="center"/>
        <w:rPr>
          <w:b/>
          <w:sz w:val="32"/>
          <w:szCs w:val="32"/>
          <w:lang w:val="uk-UA"/>
        </w:rPr>
      </w:pPr>
    </w:p>
    <w:p w:rsidR="000935E3" w:rsidRPr="00D60ADB" w:rsidRDefault="000935E3" w:rsidP="000935E3">
      <w:pPr>
        <w:ind w:left="-540"/>
        <w:jc w:val="center"/>
        <w:rPr>
          <w:b/>
          <w:sz w:val="32"/>
          <w:szCs w:val="32"/>
          <w:lang w:val="uk-UA"/>
        </w:rPr>
      </w:pPr>
    </w:p>
    <w:p w:rsidR="000935E3" w:rsidRPr="00D60ADB" w:rsidRDefault="000935E3" w:rsidP="000935E3">
      <w:pPr>
        <w:ind w:left="-540"/>
        <w:jc w:val="center"/>
        <w:rPr>
          <w:b/>
          <w:sz w:val="32"/>
          <w:szCs w:val="32"/>
          <w:lang w:val="uk-UA"/>
        </w:rPr>
      </w:pPr>
      <w:r w:rsidRPr="00D60ADB">
        <w:rPr>
          <w:b/>
          <w:sz w:val="32"/>
          <w:szCs w:val="32"/>
          <w:lang w:val="uk-UA"/>
        </w:rPr>
        <w:t>Міська цільова програма утримання і фінансової підтримки спортивних споруд та інших спортивних об’єктів на території Обухівської міської ради  на 2018 рік</w:t>
      </w:r>
    </w:p>
    <w:p w:rsidR="000935E3" w:rsidRPr="00D60ADB" w:rsidRDefault="000935E3" w:rsidP="000935E3">
      <w:pPr>
        <w:ind w:left="-1080"/>
        <w:jc w:val="center"/>
        <w:rPr>
          <w:b/>
          <w:szCs w:val="28"/>
          <w:lang w:val="uk-UA"/>
        </w:rPr>
      </w:pPr>
    </w:p>
    <w:p w:rsidR="000935E3" w:rsidRPr="00D60ADB" w:rsidRDefault="000935E3" w:rsidP="000935E3">
      <w:pPr>
        <w:ind w:left="-1080"/>
        <w:jc w:val="center"/>
        <w:rPr>
          <w:b/>
          <w:szCs w:val="28"/>
          <w:lang w:val="uk-UA"/>
        </w:rPr>
      </w:pPr>
    </w:p>
    <w:p w:rsidR="000935E3" w:rsidRPr="00D60ADB" w:rsidRDefault="000935E3" w:rsidP="000935E3">
      <w:pPr>
        <w:ind w:left="-1080"/>
        <w:jc w:val="center"/>
        <w:rPr>
          <w:b/>
          <w:szCs w:val="28"/>
          <w:lang w:val="uk-UA"/>
        </w:rPr>
      </w:pPr>
    </w:p>
    <w:p w:rsidR="000935E3" w:rsidRPr="00D60ADB" w:rsidRDefault="000935E3" w:rsidP="000935E3">
      <w:pPr>
        <w:ind w:left="-1080"/>
        <w:jc w:val="center"/>
        <w:rPr>
          <w:b/>
          <w:szCs w:val="28"/>
          <w:lang w:val="uk-UA"/>
        </w:rPr>
      </w:pPr>
    </w:p>
    <w:p w:rsidR="000935E3" w:rsidRPr="00D60ADB" w:rsidRDefault="000935E3" w:rsidP="000935E3">
      <w:pPr>
        <w:ind w:left="-1080"/>
        <w:jc w:val="center"/>
        <w:rPr>
          <w:b/>
          <w:szCs w:val="28"/>
          <w:lang w:val="uk-UA"/>
        </w:rPr>
      </w:pPr>
    </w:p>
    <w:p w:rsidR="000935E3" w:rsidRPr="00D60ADB" w:rsidRDefault="000935E3" w:rsidP="000935E3">
      <w:pPr>
        <w:ind w:left="-1080"/>
        <w:jc w:val="center"/>
        <w:rPr>
          <w:b/>
          <w:szCs w:val="28"/>
          <w:lang w:val="uk-UA"/>
        </w:rPr>
      </w:pPr>
    </w:p>
    <w:p w:rsidR="000935E3" w:rsidRPr="00D60ADB" w:rsidRDefault="000935E3" w:rsidP="000935E3">
      <w:pPr>
        <w:ind w:left="-1080"/>
        <w:jc w:val="center"/>
        <w:rPr>
          <w:b/>
          <w:szCs w:val="28"/>
          <w:lang w:val="uk-UA"/>
        </w:rPr>
      </w:pPr>
    </w:p>
    <w:p w:rsidR="000935E3" w:rsidRPr="00D60ADB" w:rsidRDefault="000935E3" w:rsidP="000935E3">
      <w:pPr>
        <w:ind w:left="-1080"/>
        <w:jc w:val="center"/>
        <w:rPr>
          <w:b/>
          <w:szCs w:val="28"/>
          <w:lang w:val="uk-UA"/>
        </w:rPr>
      </w:pPr>
    </w:p>
    <w:p w:rsidR="000935E3" w:rsidRPr="00D60ADB" w:rsidRDefault="000935E3" w:rsidP="000935E3">
      <w:pPr>
        <w:ind w:left="-1080"/>
        <w:jc w:val="center"/>
        <w:rPr>
          <w:b/>
          <w:szCs w:val="28"/>
          <w:lang w:val="uk-UA"/>
        </w:rPr>
      </w:pPr>
    </w:p>
    <w:p w:rsidR="000935E3" w:rsidRPr="00D60ADB" w:rsidRDefault="000935E3" w:rsidP="000935E3">
      <w:pPr>
        <w:ind w:left="-1080"/>
        <w:jc w:val="center"/>
        <w:rPr>
          <w:b/>
          <w:szCs w:val="28"/>
          <w:lang w:val="uk-UA"/>
        </w:rPr>
      </w:pPr>
    </w:p>
    <w:p w:rsidR="000935E3" w:rsidRPr="00D60ADB" w:rsidRDefault="000935E3" w:rsidP="000935E3">
      <w:pPr>
        <w:ind w:left="-1080"/>
        <w:jc w:val="center"/>
        <w:rPr>
          <w:b/>
          <w:szCs w:val="28"/>
          <w:lang w:val="uk-UA"/>
        </w:rPr>
      </w:pPr>
    </w:p>
    <w:p w:rsidR="000935E3" w:rsidRPr="00D60ADB" w:rsidRDefault="000935E3" w:rsidP="000935E3">
      <w:pPr>
        <w:ind w:left="-1080"/>
        <w:jc w:val="center"/>
        <w:rPr>
          <w:b/>
          <w:szCs w:val="28"/>
          <w:lang w:val="uk-UA"/>
        </w:rPr>
      </w:pPr>
    </w:p>
    <w:p w:rsidR="000935E3" w:rsidRPr="00D60ADB" w:rsidRDefault="000935E3" w:rsidP="000935E3">
      <w:pPr>
        <w:ind w:left="-1080"/>
        <w:jc w:val="center"/>
        <w:rPr>
          <w:b/>
          <w:szCs w:val="28"/>
          <w:lang w:val="uk-UA"/>
        </w:rPr>
      </w:pPr>
    </w:p>
    <w:p w:rsidR="000935E3" w:rsidRPr="00D60ADB" w:rsidRDefault="000935E3" w:rsidP="000935E3">
      <w:pPr>
        <w:ind w:left="-1080"/>
        <w:jc w:val="center"/>
        <w:rPr>
          <w:b/>
          <w:szCs w:val="28"/>
          <w:lang w:val="uk-UA"/>
        </w:rPr>
      </w:pPr>
    </w:p>
    <w:p w:rsidR="000935E3" w:rsidRPr="00D60ADB" w:rsidRDefault="000935E3" w:rsidP="000935E3">
      <w:pPr>
        <w:ind w:left="-1080"/>
        <w:jc w:val="center"/>
        <w:rPr>
          <w:b/>
          <w:szCs w:val="28"/>
          <w:lang w:val="uk-UA"/>
        </w:rPr>
      </w:pPr>
    </w:p>
    <w:p w:rsidR="000935E3" w:rsidRPr="00D60ADB" w:rsidRDefault="000935E3" w:rsidP="000935E3">
      <w:pPr>
        <w:ind w:left="-1080"/>
        <w:jc w:val="center"/>
        <w:rPr>
          <w:b/>
          <w:szCs w:val="28"/>
          <w:lang w:val="uk-UA"/>
        </w:rPr>
      </w:pPr>
    </w:p>
    <w:p w:rsidR="000935E3" w:rsidRPr="00D60ADB" w:rsidRDefault="000935E3" w:rsidP="000935E3">
      <w:pPr>
        <w:ind w:left="-1080"/>
        <w:jc w:val="center"/>
        <w:rPr>
          <w:b/>
          <w:szCs w:val="28"/>
          <w:lang w:val="uk-UA"/>
        </w:rPr>
      </w:pPr>
    </w:p>
    <w:p w:rsidR="000935E3" w:rsidRPr="00D60ADB" w:rsidRDefault="000935E3" w:rsidP="000935E3">
      <w:pPr>
        <w:ind w:left="-1080"/>
        <w:jc w:val="center"/>
        <w:rPr>
          <w:b/>
          <w:szCs w:val="28"/>
          <w:lang w:val="uk-UA"/>
        </w:rPr>
      </w:pPr>
    </w:p>
    <w:p w:rsidR="000935E3" w:rsidRPr="00D60ADB" w:rsidRDefault="000935E3" w:rsidP="000935E3">
      <w:pPr>
        <w:ind w:left="-1080"/>
        <w:jc w:val="center"/>
        <w:rPr>
          <w:b/>
          <w:szCs w:val="28"/>
          <w:lang w:val="uk-UA"/>
        </w:rPr>
      </w:pPr>
    </w:p>
    <w:p w:rsidR="000935E3" w:rsidRPr="00D60ADB" w:rsidRDefault="000935E3" w:rsidP="000935E3">
      <w:pPr>
        <w:ind w:left="-1080"/>
        <w:jc w:val="center"/>
        <w:rPr>
          <w:b/>
          <w:szCs w:val="28"/>
          <w:lang w:val="uk-UA"/>
        </w:rPr>
      </w:pPr>
    </w:p>
    <w:p w:rsidR="000935E3" w:rsidRPr="00D60ADB" w:rsidRDefault="000935E3" w:rsidP="000935E3">
      <w:pPr>
        <w:rPr>
          <w:b/>
          <w:szCs w:val="28"/>
          <w:lang w:val="uk-UA"/>
        </w:rPr>
      </w:pPr>
    </w:p>
    <w:p w:rsidR="000935E3" w:rsidRPr="00D60ADB" w:rsidRDefault="000935E3" w:rsidP="000935E3">
      <w:pPr>
        <w:ind w:left="-1080"/>
        <w:jc w:val="center"/>
        <w:rPr>
          <w:b/>
          <w:szCs w:val="28"/>
          <w:lang w:val="uk-UA"/>
        </w:rPr>
      </w:pPr>
      <w:r w:rsidRPr="00D60ADB">
        <w:rPr>
          <w:b/>
          <w:szCs w:val="28"/>
          <w:lang w:val="uk-UA"/>
        </w:rPr>
        <w:t>м. Обухів</w:t>
      </w:r>
    </w:p>
    <w:p w:rsidR="000935E3" w:rsidRPr="00D60ADB" w:rsidRDefault="000935E3" w:rsidP="000935E3">
      <w:pPr>
        <w:ind w:left="-1080"/>
        <w:jc w:val="center"/>
        <w:rPr>
          <w:b/>
          <w:szCs w:val="28"/>
          <w:lang w:val="uk-UA"/>
        </w:rPr>
      </w:pPr>
      <w:r w:rsidRPr="00D60ADB">
        <w:rPr>
          <w:b/>
          <w:szCs w:val="28"/>
          <w:lang w:val="uk-UA"/>
        </w:rPr>
        <w:t>2018 рік</w:t>
      </w:r>
    </w:p>
    <w:p w:rsidR="000935E3" w:rsidRPr="00D60ADB" w:rsidRDefault="000935E3" w:rsidP="000935E3">
      <w:pPr>
        <w:ind w:left="-1080"/>
        <w:jc w:val="center"/>
        <w:rPr>
          <w:b/>
          <w:szCs w:val="28"/>
          <w:lang w:val="uk-UA"/>
        </w:rPr>
      </w:pPr>
    </w:p>
    <w:p w:rsidR="000935E3" w:rsidRPr="00D60ADB" w:rsidRDefault="000935E3" w:rsidP="000935E3">
      <w:pPr>
        <w:ind w:left="-1080"/>
        <w:jc w:val="center"/>
        <w:rPr>
          <w:b/>
          <w:szCs w:val="28"/>
          <w:lang w:val="uk-UA"/>
        </w:rPr>
      </w:pPr>
    </w:p>
    <w:p w:rsidR="000935E3" w:rsidRPr="00D60ADB" w:rsidRDefault="000935E3" w:rsidP="000935E3">
      <w:pPr>
        <w:ind w:left="-1080"/>
        <w:jc w:val="center"/>
        <w:rPr>
          <w:b/>
          <w:szCs w:val="28"/>
          <w:lang w:val="uk-UA"/>
        </w:rPr>
      </w:pPr>
    </w:p>
    <w:p w:rsidR="000935E3" w:rsidRPr="00D60ADB" w:rsidRDefault="000935E3" w:rsidP="000935E3">
      <w:pPr>
        <w:ind w:left="-1080"/>
        <w:jc w:val="center"/>
        <w:rPr>
          <w:b/>
          <w:szCs w:val="28"/>
          <w:lang w:val="uk-UA"/>
        </w:rPr>
      </w:pPr>
    </w:p>
    <w:p w:rsidR="000935E3" w:rsidRPr="00D60ADB" w:rsidRDefault="000935E3" w:rsidP="000935E3">
      <w:pPr>
        <w:pStyle w:val="ab"/>
        <w:spacing w:before="0" w:beforeAutospacing="0" w:after="0" w:afterAutospacing="0"/>
        <w:jc w:val="center"/>
        <w:rPr>
          <w:b/>
          <w:color w:val="000000"/>
          <w:sz w:val="28"/>
          <w:szCs w:val="28"/>
          <w:lang w:val="uk-UA"/>
        </w:rPr>
      </w:pPr>
      <w:r w:rsidRPr="00D60ADB">
        <w:rPr>
          <w:b/>
          <w:color w:val="000000"/>
          <w:sz w:val="28"/>
          <w:szCs w:val="28"/>
          <w:lang w:val="uk-UA"/>
        </w:rPr>
        <w:lastRenderedPageBreak/>
        <w:t xml:space="preserve"> Паспорт Програми</w:t>
      </w:r>
    </w:p>
    <w:p w:rsidR="000935E3" w:rsidRPr="00D60ADB" w:rsidRDefault="000935E3" w:rsidP="000935E3">
      <w:pPr>
        <w:pStyle w:val="ab"/>
        <w:spacing w:before="0" w:beforeAutospacing="0" w:after="0" w:afterAutospacing="0"/>
        <w:rPr>
          <w:color w:val="000000"/>
          <w:lang w:val="uk-UA"/>
        </w:rPr>
      </w:pPr>
      <w:r w:rsidRPr="00D60ADB">
        <w:rPr>
          <w:b/>
          <w:color w:val="000000"/>
          <w:lang w:val="uk-UA"/>
        </w:rPr>
        <w:t xml:space="preserve"> </w:t>
      </w:r>
    </w:p>
    <w:p w:rsidR="000935E3" w:rsidRPr="00D60ADB" w:rsidRDefault="000935E3" w:rsidP="000935E3">
      <w:pPr>
        <w:pStyle w:val="ab"/>
        <w:spacing w:before="0" w:beforeAutospacing="0" w:after="0" w:afterAutospacing="0"/>
        <w:rPr>
          <w:color w:val="000000"/>
          <w:lang w:val="uk-UA"/>
        </w:rPr>
      </w:pPr>
      <w:r w:rsidRPr="00D60ADB">
        <w:rPr>
          <w:color w:val="000000"/>
          <w:lang w:val="uk-UA"/>
        </w:rPr>
        <w:t>1.1. Ініціатор розроблення Програми,         Виконавчий комітет Обухівської міської ради</w:t>
      </w:r>
    </w:p>
    <w:p w:rsidR="000935E3" w:rsidRPr="00D60ADB" w:rsidRDefault="000935E3" w:rsidP="000935E3">
      <w:pPr>
        <w:pStyle w:val="ab"/>
        <w:spacing w:before="0" w:beforeAutospacing="0" w:after="0" w:afterAutospacing="0"/>
        <w:jc w:val="both"/>
        <w:rPr>
          <w:color w:val="000000"/>
          <w:lang w:val="uk-UA"/>
        </w:rPr>
      </w:pPr>
      <w:r w:rsidRPr="00D60ADB">
        <w:rPr>
          <w:color w:val="000000"/>
          <w:lang w:val="uk-UA"/>
        </w:rPr>
        <w:t xml:space="preserve">головний розпорядник бюджетних            </w:t>
      </w:r>
      <w:r>
        <w:rPr>
          <w:color w:val="000000"/>
          <w:lang w:val="uk-UA"/>
        </w:rPr>
        <w:t xml:space="preserve"> </w:t>
      </w:r>
      <w:r w:rsidRPr="00D60ADB">
        <w:rPr>
          <w:color w:val="000000"/>
          <w:lang w:val="uk-UA"/>
        </w:rPr>
        <w:t xml:space="preserve"> Київської області</w:t>
      </w:r>
    </w:p>
    <w:p w:rsidR="000935E3" w:rsidRPr="00D60ADB" w:rsidRDefault="000935E3" w:rsidP="000935E3">
      <w:pPr>
        <w:pStyle w:val="ab"/>
        <w:spacing w:before="0" w:beforeAutospacing="0" w:after="0" w:afterAutospacing="0"/>
        <w:jc w:val="both"/>
        <w:rPr>
          <w:color w:val="000000"/>
          <w:lang w:val="uk-UA"/>
        </w:rPr>
      </w:pPr>
      <w:r w:rsidRPr="00D60ADB">
        <w:rPr>
          <w:color w:val="000000"/>
          <w:lang w:val="uk-UA"/>
        </w:rPr>
        <w:t>коштів</w:t>
      </w:r>
    </w:p>
    <w:p w:rsidR="000935E3" w:rsidRPr="00D60ADB" w:rsidRDefault="000935E3" w:rsidP="000935E3">
      <w:pPr>
        <w:pStyle w:val="ab"/>
        <w:spacing w:before="0" w:beforeAutospacing="0" w:after="0" w:afterAutospacing="0"/>
        <w:jc w:val="both"/>
        <w:rPr>
          <w:color w:val="000000"/>
          <w:lang w:val="uk-UA"/>
        </w:rPr>
      </w:pPr>
    </w:p>
    <w:p w:rsidR="000935E3" w:rsidRPr="00D60ADB" w:rsidRDefault="000935E3" w:rsidP="000935E3">
      <w:pPr>
        <w:pStyle w:val="ab"/>
        <w:spacing w:before="0" w:beforeAutospacing="0" w:after="0" w:afterAutospacing="0"/>
        <w:jc w:val="both"/>
        <w:rPr>
          <w:color w:val="000000"/>
          <w:lang w:val="uk-UA"/>
        </w:rPr>
      </w:pPr>
      <w:r w:rsidRPr="00D60ADB">
        <w:rPr>
          <w:color w:val="000000"/>
          <w:lang w:val="uk-UA"/>
        </w:rPr>
        <w:t xml:space="preserve">1.2.Розробник Програми:                             </w:t>
      </w:r>
      <w:r>
        <w:rPr>
          <w:color w:val="000000"/>
          <w:lang w:val="uk-UA"/>
        </w:rPr>
        <w:t xml:space="preserve"> </w:t>
      </w:r>
      <w:r w:rsidRPr="00D60ADB">
        <w:rPr>
          <w:color w:val="000000"/>
          <w:lang w:val="uk-UA"/>
        </w:rPr>
        <w:t xml:space="preserve"> Відділ молоді, фізичної культури      </w:t>
      </w:r>
    </w:p>
    <w:p w:rsidR="000935E3" w:rsidRPr="00D60ADB" w:rsidRDefault="000935E3" w:rsidP="000935E3">
      <w:pPr>
        <w:pStyle w:val="ab"/>
        <w:spacing w:before="0" w:beforeAutospacing="0" w:after="0" w:afterAutospacing="0"/>
        <w:jc w:val="both"/>
        <w:rPr>
          <w:color w:val="000000"/>
          <w:lang w:val="uk-UA"/>
        </w:rPr>
      </w:pPr>
      <w:r w:rsidRPr="00D60ADB">
        <w:rPr>
          <w:color w:val="000000"/>
          <w:lang w:val="uk-UA"/>
        </w:rPr>
        <w:t xml:space="preserve">                                                                          та спорту виконавчого комітету Обухівської  </w:t>
      </w:r>
    </w:p>
    <w:p w:rsidR="000935E3" w:rsidRPr="00D60ADB" w:rsidRDefault="000935E3" w:rsidP="000935E3">
      <w:pPr>
        <w:pStyle w:val="ab"/>
        <w:spacing w:before="0" w:beforeAutospacing="0" w:after="0" w:afterAutospacing="0"/>
        <w:jc w:val="both"/>
        <w:rPr>
          <w:color w:val="000000"/>
          <w:lang w:val="uk-UA"/>
        </w:rPr>
      </w:pPr>
      <w:r w:rsidRPr="00D60ADB">
        <w:rPr>
          <w:color w:val="000000"/>
          <w:lang w:val="uk-UA"/>
        </w:rPr>
        <w:t xml:space="preserve">                                                                          міської ради</w:t>
      </w:r>
    </w:p>
    <w:p w:rsidR="000935E3" w:rsidRPr="00D60ADB" w:rsidRDefault="000935E3" w:rsidP="000935E3">
      <w:pPr>
        <w:pStyle w:val="ab"/>
        <w:spacing w:before="0" w:beforeAutospacing="0" w:after="0" w:afterAutospacing="0"/>
        <w:rPr>
          <w:color w:val="000000"/>
          <w:lang w:val="uk-UA"/>
        </w:rPr>
      </w:pPr>
      <w:r w:rsidRPr="00D60ADB">
        <w:rPr>
          <w:color w:val="000000"/>
          <w:lang w:val="uk-UA"/>
        </w:rPr>
        <w:t xml:space="preserve"> </w:t>
      </w:r>
    </w:p>
    <w:p w:rsidR="000935E3" w:rsidRPr="00D60ADB" w:rsidRDefault="000935E3" w:rsidP="000935E3">
      <w:pPr>
        <w:pStyle w:val="ab"/>
        <w:spacing w:before="0" w:beforeAutospacing="0" w:after="0" w:afterAutospacing="0"/>
        <w:rPr>
          <w:color w:val="000000"/>
          <w:lang w:val="uk-UA"/>
        </w:rPr>
      </w:pPr>
      <w:r w:rsidRPr="00D60ADB">
        <w:rPr>
          <w:color w:val="000000"/>
          <w:lang w:val="uk-UA"/>
        </w:rPr>
        <w:t>1.3. Відповідальний виконавець</w:t>
      </w:r>
      <w:r w:rsidRPr="00D60ADB">
        <w:rPr>
          <w:color w:val="000000"/>
          <w:lang w:val="uk-UA"/>
        </w:rPr>
        <w:tab/>
        <w:t xml:space="preserve">               Виконавчий комітет Обухівської міської ради</w:t>
      </w:r>
    </w:p>
    <w:p w:rsidR="000935E3" w:rsidRPr="00D60ADB" w:rsidRDefault="000935E3" w:rsidP="000935E3">
      <w:pPr>
        <w:pStyle w:val="ab"/>
        <w:spacing w:before="0" w:beforeAutospacing="0" w:after="0" w:afterAutospacing="0"/>
        <w:rPr>
          <w:color w:val="000000"/>
          <w:lang w:val="uk-UA"/>
        </w:rPr>
      </w:pPr>
      <w:r w:rsidRPr="00D60ADB">
        <w:rPr>
          <w:lang w:val="uk-UA"/>
        </w:rPr>
        <w:t xml:space="preserve"> </w:t>
      </w:r>
      <w:r w:rsidRPr="00D60ADB">
        <w:rPr>
          <w:color w:val="000000"/>
          <w:lang w:val="uk-UA"/>
        </w:rPr>
        <w:t xml:space="preserve">      Програми, одержувач бюджетних </w:t>
      </w:r>
      <w:r>
        <w:rPr>
          <w:color w:val="000000"/>
          <w:lang w:val="uk-UA"/>
        </w:rPr>
        <w:tab/>
        <w:t xml:space="preserve">   </w:t>
      </w:r>
      <w:r w:rsidRPr="00D60ADB">
        <w:rPr>
          <w:color w:val="000000"/>
          <w:lang w:val="uk-UA"/>
        </w:rPr>
        <w:t>Київської області</w:t>
      </w:r>
    </w:p>
    <w:p w:rsidR="000935E3" w:rsidRPr="00D60ADB" w:rsidRDefault="000935E3" w:rsidP="000935E3">
      <w:pPr>
        <w:pStyle w:val="ab"/>
        <w:spacing w:before="0" w:beforeAutospacing="0" w:after="0" w:afterAutospacing="0"/>
        <w:rPr>
          <w:color w:val="000000"/>
          <w:lang w:val="uk-UA"/>
        </w:rPr>
      </w:pPr>
      <w:r w:rsidRPr="00D60ADB">
        <w:rPr>
          <w:color w:val="000000"/>
          <w:lang w:val="uk-UA"/>
        </w:rPr>
        <w:t xml:space="preserve">       коштів:                                                       </w:t>
      </w:r>
    </w:p>
    <w:p w:rsidR="000935E3" w:rsidRPr="00D60ADB" w:rsidRDefault="000935E3" w:rsidP="000935E3">
      <w:pPr>
        <w:pStyle w:val="ab"/>
        <w:spacing w:before="0" w:beforeAutospacing="0" w:after="0" w:afterAutospacing="0"/>
        <w:rPr>
          <w:color w:val="000000"/>
          <w:lang w:val="uk-UA"/>
        </w:rPr>
      </w:pPr>
    </w:p>
    <w:p w:rsidR="000935E3" w:rsidRPr="00D60ADB" w:rsidRDefault="000935E3" w:rsidP="000935E3">
      <w:pPr>
        <w:pStyle w:val="ab"/>
        <w:spacing w:before="0" w:beforeAutospacing="0" w:after="0" w:afterAutospacing="0"/>
        <w:jc w:val="both"/>
        <w:rPr>
          <w:color w:val="000000"/>
          <w:lang w:val="uk-UA"/>
        </w:rPr>
      </w:pPr>
      <w:r>
        <w:rPr>
          <w:color w:val="000000"/>
          <w:lang w:val="uk-UA"/>
        </w:rPr>
        <w:t>1.4. Виконавці</w:t>
      </w:r>
      <w:r w:rsidRPr="00D60ADB">
        <w:rPr>
          <w:color w:val="000000"/>
          <w:lang w:val="uk-UA"/>
        </w:rPr>
        <w:t xml:space="preserve"> Програми:</w:t>
      </w:r>
      <w:r w:rsidRPr="00D60ADB">
        <w:rPr>
          <w:color w:val="000000"/>
          <w:sz w:val="27"/>
          <w:szCs w:val="27"/>
          <w:lang w:val="uk-UA"/>
        </w:rPr>
        <w:t xml:space="preserve">    </w:t>
      </w:r>
      <w:r w:rsidRPr="00D60ADB">
        <w:rPr>
          <w:color w:val="000000"/>
          <w:sz w:val="27"/>
          <w:szCs w:val="27"/>
          <w:lang w:val="uk-UA"/>
        </w:rPr>
        <w:tab/>
        <w:t xml:space="preserve">         </w:t>
      </w:r>
      <w:r>
        <w:rPr>
          <w:color w:val="000000"/>
          <w:sz w:val="27"/>
          <w:szCs w:val="27"/>
          <w:lang w:val="uk-UA"/>
        </w:rPr>
        <w:t xml:space="preserve">    </w:t>
      </w:r>
      <w:r w:rsidRPr="00D60ADB">
        <w:rPr>
          <w:color w:val="000000"/>
          <w:lang w:val="uk-UA"/>
        </w:rPr>
        <w:t xml:space="preserve">Відділ молоді, фізичної культури      </w:t>
      </w:r>
    </w:p>
    <w:p w:rsidR="000935E3" w:rsidRPr="00D60ADB" w:rsidRDefault="000935E3" w:rsidP="000935E3">
      <w:pPr>
        <w:pStyle w:val="ab"/>
        <w:spacing w:before="0" w:beforeAutospacing="0" w:after="0" w:afterAutospacing="0"/>
        <w:jc w:val="both"/>
        <w:rPr>
          <w:color w:val="000000"/>
          <w:lang w:val="uk-UA"/>
        </w:rPr>
      </w:pPr>
      <w:r w:rsidRPr="00D60ADB">
        <w:rPr>
          <w:color w:val="000000"/>
          <w:lang w:val="uk-UA"/>
        </w:rPr>
        <w:t xml:space="preserve">                                                                          </w:t>
      </w:r>
      <w:r>
        <w:rPr>
          <w:color w:val="000000"/>
          <w:lang w:val="uk-UA"/>
        </w:rPr>
        <w:t xml:space="preserve"> </w:t>
      </w:r>
      <w:r w:rsidRPr="00D60ADB">
        <w:rPr>
          <w:color w:val="000000"/>
          <w:lang w:val="uk-UA"/>
        </w:rPr>
        <w:t xml:space="preserve">та спорту виконавчого комітету Обухівської  </w:t>
      </w:r>
    </w:p>
    <w:p w:rsidR="000935E3" w:rsidRPr="00D60ADB" w:rsidRDefault="000935E3" w:rsidP="000935E3">
      <w:pPr>
        <w:pStyle w:val="ab"/>
        <w:spacing w:before="0" w:beforeAutospacing="0" w:after="0" w:afterAutospacing="0"/>
        <w:jc w:val="both"/>
        <w:rPr>
          <w:color w:val="000000"/>
          <w:lang w:val="uk-UA"/>
        </w:rPr>
      </w:pPr>
      <w:r w:rsidRPr="00D60ADB">
        <w:rPr>
          <w:color w:val="000000"/>
          <w:lang w:val="uk-UA"/>
        </w:rPr>
        <w:t xml:space="preserve">                                                                          </w:t>
      </w:r>
      <w:r>
        <w:rPr>
          <w:color w:val="000000"/>
          <w:lang w:val="uk-UA"/>
        </w:rPr>
        <w:t xml:space="preserve"> </w:t>
      </w:r>
      <w:r w:rsidRPr="00D60ADB">
        <w:rPr>
          <w:color w:val="000000"/>
          <w:lang w:val="uk-UA"/>
        </w:rPr>
        <w:t>міської ради</w:t>
      </w:r>
      <w:r w:rsidRPr="000935E3">
        <w:rPr>
          <w:color w:val="000000"/>
          <w:lang w:val="uk-UA"/>
        </w:rPr>
        <w:t>;</w:t>
      </w:r>
      <w:r>
        <w:rPr>
          <w:color w:val="000000"/>
          <w:lang w:val="uk-UA"/>
        </w:rPr>
        <w:t xml:space="preserve"> одержувач бюджетних коштів</w:t>
      </w:r>
    </w:p>
    <w:p w:rsidR="000935E3" w:rsidRPr="00D60ADB" w:rsidRDefault="000935E3" w:rsidP="000935E3">
      <w:pPr>
        <w:pStyle w:val="ab"/>
        <w:spacing w:before="0" w:beforeAutospacing="0" w:after="0" w:afterAutospacing="0"/>
        <w:rPr>
          <w:color w:val="000000"/>
          <w:lang w:val="uk-UA"/>
        </w:rPr>
      </w:pPr>
      <w:r w:rsidRPr="00D60ADB">
        <w:rPr>
          <w:color w:val="000000"/>
          <w:lang w:val="uk-UA"/>
        </w:rPr>
        <w:t xml:space="preserve">                                                                           </w:t>
      </w:r>
      <w:r w:rsidRPr="00D60ADB">
        <w:rPr>
          <w:lang w:val="uk-UA"/>
        </w:rPr>
        <w:t xml:space="preserve">Комунальне підприємство Обухівської міської           </w:t>
      </w:r>
    </w:p>
    <w:p w:rsidR="000935E3" w:rsidRPr="00D60ADB" w:rsidRDefault="000935E3" w:rsidP="000935E3">
      <w:pPr>
        <w:pStyle w:val="ab"/>
        <w:spacing w:before="0" w:beforeAutospacing="0" w:after="0" w:afterAutospacing="0"/>
        <w:rPr>
          <w:color w:val="000000"/>
          <w:lang w:val="uk-UA"/>
        </w:rPr>
      </w:pPr>
      <w:r w:rsidRPr="00D60ADB">
        <w:rPr>
          <w:color w:val="000000"/>
          <w:lang w:val="uk-UA"/>
        </w:rPr>
        <w:t xml:space="preserve">                                                                           ради «Обухівський міський спортивний комплекс </w:t>
      </w:r>
    </w:p>
    <w:p w:rsidR="000935E3" w:rsidRPr="00D60ADB" w:rsidRDefault="000935E3" w:rsidP="000935E3">
      <w:pPr>
        <w:pStyle w:val="ab"/>
        <w:spacing w:before="0" w:beforeAutospacing="0" w:after="0" w:afterAutospacing="0"/>
        <w:rPr>
          <w:color w:val="000000"/>
          <w:lang w:val="uk-UA"/>
        </w:rPr>
      </w:pPr>
      <w:r w:rsidRPr="00D60ADB">
        <w:rPr>
          <w:color w:val="000000"/>
          <w:lang w:val="uk-UA"/>
        </w:rPr>
        <w:t xml:space="preserve">                                                                           імені Володимира Мельника</w:t>
      </w:r>
    </w:p>
    <w:p w:rsidR="000935E3" w:rsidRPr="00D60ADB" w:rsidRDefault="000935E3" w:rsidP="000935E3">
      <w:pPr>
        <w:pStyle w:val="ab"/>
        <w:spacing w:before="0" w:beforeAutospacing="0" w:after="0" w:afterAutospacing="0"/>
        <w:rPr>
          <w:color w:val="000000"/>
          <w:lang w:val="uk-UA"/>
        </w:rPr>
      </w:pPr>
    </w:p>
    <w:p w:rsidR="000935E3" w:rsidRPr="00D60ADB" w:rsidRDefault="000935E3" w:rsidP="000935E3">
      <w:pPr>
        <w:pStyle w:val="ab"/>
        <w:spacing w:before="0" w:beforeAutospacing="0" w:after="0" w:afterAutospacing="0"/>
        <w:rPr>
          <w:color w:val="000000"/>
          <w:lang w:val="uk-UA"/>
        </w:rPr>
      </w:pPr>
      <w:r w:rsidRPr="00D60ADB">
        <w:rPr>
          <w:color w:val="000000"/>
          <w:lang w:val="uk-UA"/>
        </w:rPr>
        <w:t xml:space="preserve">1.5. Термін реалізації Програми </w:t>
      </w:r>
      <w:r w:rsidRPr="00D60ADB">
        <w:rPr>
          <w:color w:val="000000"/>
          <w:lang w:val="uk-UA"/>
        </w:rPr>
        <w:tab/>
      </w:r>
      <w:r w:rsidRPr="00D60ADB">
        <w:rPr>
          <w:color w:val="000000"/>
          <w:lang w:val="uk-UA"/>
        </w:rPr>
        <w:tab/>
        <w:t xml:space="preserve">   2018 рік</w:t>
      </w:r>
    </w:p>
    <w:p w:rsidR="000935E3" w:rsidRPr="00D60ADB" w:rsidRDefault="000935E3" w:rsidP="000935E3">
      <w:pPr>
        <w:pStyle w:val="ab"/>
        <w:spacing w:before="0" w:beforeAutospacing="0" w:after="0" w:afterAutospacing="0"/>
        <w:rPr>
          <w:lang w:val="uk-UA"/>
        </w:rPr>
      </w:pPr>
      <w:r w:rsidRPr="00D60ADB">
        <w:rPr>
          <w:color w:val="000000"/>
          <w:lang w:val="uk-UA"/>
        </w:rPr>
        <w:t xml:space="preserve">1.6. Перелік місцевих бюджетів, </w:t>
      </w:r>
      <w:r w:rsidRPr="00D60ADB">
        <w:rPr>
          <w:color w:val="000000"/>
          <w:lang w:val="uk-UA"/>
        </w:rPr>
        <w:tab/>
        <w:t xml:space="preserve">               </w:t>
      </w:r>
      <w:r w:rsidRPr="00D60ADB">
        <w:rPr>
          <w:lang w:val="uk-UA"/>
        </w:rPr>
        <w:t xml:space="preserve">міський бюджет Обухівської міської ради, </w:t>
      </w:r>
    </w:p>
    <w:p w:rsidR="000935E3" w:rsidRPr="00D60ADB" w:rsidRDefault="000935E3" w:rsidP="000935E3">
      <w:pPr>
        <w:pStyle w:val="ab"/>
        <w:spacing w:before="0" w:beforeAutospacing="0" w:after="0" w:afterAutospacing="0"/>
        <w:rPr>
          <w:lang w:val="uk-UA"/>
        </w:rPr>
      </w:pPr>
      <w:r w:rsidRPr="00D60ADB">
        <w:rPr>
          <w:color w:val="000000"/>
          <w:lang w:val="uk-UA"/>
        </w:rPr>
        <w:t xml:space="preserve">       які беруть участь у виконанні                 </w:t>
      </w:r>
      <w:r w:rsidRPr="00D60ADB">
        <w:rPr>
          <w:lang w:val="uk-UA"/>
        </w:rPr>
        <w:t xml:space="preserve">кошти з інших джерел, що </w:t>
      </w:r>
    </w:p>
    <w:p w:rsidR="000935E3" w:rsidRPr="00D60ADB" w:rsidRDefault="000935E3" w:rsidP="000935E3">
      <w:pPr>
        <w:pStyle w:val="ab"/>
        <w:spacing w:before="0" w:beforeAutospacing="0" w:after="0" w:afterAutospacing="0"/>
        <w:rPr>
          <w:color w:val="000000"/>
          <w:lang w:val="uk-UA"/>
        </w:rPr>
      </w:pPr>
      <w:r w:rsidRPr="00D60ADB">
        <w:rPr>
          <w:color w:val="000000"/>
          <w:lang w:val="uk-UA"/>
        </w:rPr>
        <w:t xml:space="preserve">       Програми                                                   </w:t>
      </w:r>
      <w:r w:rsidRPr="00D60ADB">
        <w:rPr>
          <w:lang w:val="uk-UA"/>
        </w:rPr>
        <w:t>не заборонені законодавством України</w:t>
      </w:r>
      <w:r w:rsidRPr="00D60ADB">
        <w:rPr>
          <w:color w:val="000000"/>
          <w:lang w:val="uk-UA"/>
        </w:rPr>
        <w:t xml:space="preserve"> </w:t>
      </w:r>
    </w:p>
    <w:p w:rsidR="000935E3" w:rsidRPr="00D60ADB" w:rsidRDefault="000935E3" w:rsidP="000935E3">
      <w:pPr>
        <w:pStyle w:val="ab"/>
        <w:spacing w:before="0" w:beforeAutospacing="0" w:after="0" w:afterAutospacing="0"/>
        <w:jc w:val="center"/>
        <w:rPr>
          <w:color w:val="000000"/>
          <w:lang w:val="uk-UA"/>
        </w:rPr>
      </w:pPr>
    </w:p>
    <w:p w:rsidR="000935E3" w:rsidRPr="00D60ADB" w:rsidRDefault="000935E3" w:rsidP="000935E3">
      <w:pPr>
        <w:pStyle w:val="ab"/>
        <w:spacing w:before="0" w:beforeAutospacing="0" w:after="0" w:afterAutospacing="0"/>
        <w:rPr>
          <w:color w:val="000000"/>
          <w:lang w:val="uk-UA"/>
        </w:rPr>
      </w:pPr>
      <w:r w:rsidRPr="00D60ADB">
        <w:rPr>
          <w:lang w:val="uk-UA"/>
        </w:rPr>
        <w:t>1.7.</w:t>
      </w:r>
      <w:r w:rsidRPr="00D60ADB">
        <w:rPr>
          <w:color w:val="000000"/>
          <w:lang w:val="uk-UA"/>
        </w:rPr>
        <w:t xml:space="preserve"> Обсяг фінансових ресурсів, </w:t>
      </w:r>
    </w:p>
    <w:p w:rsidR="000935E3" w:rsidRPr="00D60ADB" w:rsidRDefault="000935E3" w:rsidP="000935E3">
      <w:pPr>
        <w:pStyle w:val="ab"/>
        <w:spacing w:before="0" w:beforeAutospacing="0" w:after="0" w:afterAutospacing="0"/>
        <w:rPr>
          <w:color w:val="000000"/>
          <w:lang w:val="uk-UA"/>
        </w:rPr>
      </w:pPr>
      <w:r w:rsidRPr="00D60ADB">
        <w:rPr>
          <w:color w:val="000000"/>
          <w:lang w:val="uk-UA"/>
        </w:rPr>
        <w:t xml:space="preserve">       необхідних для реалізації Програми       </w:t>
      </w:r>
      <w:r w:rsidRPr="00D60ADB">
        <w:rPr>
          <w:b/>
          <w:bCs/>
          <w:shd w:val="clear" w:color="auto" w:fill="FFFFFF"/>
          <w:lang w:val="uk-UA" w:eastAsia="uk-UA"/>
        </w:rPr>
        <w:t xml:space="preserve">1 806 200,00 </w:t>
      </w:r>
      <w:r w:rsidRPr="00D60ADB">
        <w:rPr>
          <w:b/>
          <w:color w:val="000000"/>
          <w:lang w:val="uk-UA"/>
        </w:rPr>
        <w:t xml:space="preserve">    </w:t>
      </w:r>
      <w:r w:rsidRPr="00D60ADB">
        <w:rPr>
          <w:color w:val="000000"/>
          <w:lang w:val="uk-UA"/>
        </w:rPr>
        <w:t>гривень</w:t>
      </w:r>
    </w:p>
    <w:p w:rsidR="000935E3" w:rsidRPr="00D60ADB" w:rsidRDefault="000935E3" w:rsidP="000935E3">
      <w:pPr>
        <w:ind w:left="-1080"/>
        <w:jc w:val="center"/>
        <w:rPr>
          <w:b/>
          <w:szCs w:val="28"/>
          <w:lang w:val="uk-UA"/>
        </w:rPr>
      </w:pPr>
    </w:p>
    <w:p w:rsidR="000935E3" w:rsidRPr="00D60ADB" w:rsidRDefault="000935E3" w:rsidP="000935E3">
      <w:pPr>
        <w:pStyle w:val="4"/>
        <w:spacing w:before="0" w:line="280" w:lineRule="exact"/>
        <w:ind w:hanging="720"/>
        <w:jc w:val="center"/>
        <w:rPr>
          <w:u w:val="single"/>
          <w:lang w:val="uk-UA"/>
        </w:rPr>
      </w:pPr>
      <w:r w:rsidRPr="00D60ADB">
        <w:rPr>
          <w:lang w:val="uk-UA"/>
        </w:rPr>
        <w:t xml:space="preserve">1. Загальні положення </w:t>
      </w:r>
    </w:p>
    <w:p w:rsidR="000935E3" w:rsidRPr="000935E3" w:rsidRDefault="000935E3" w:rsidP="000935E3">
      <w:pPr>
        <w:pStyle w:val="a3"/>
        <w:ind w:firstLine="540"/>
        <w:rPr>
          <w:szCs w:val="28"/>
          <w:lang w:val="uk-UA"/>
        </w:rPr>
      </w:pPr>
      <w:r w:rsidRPr="000935E3">
        <w:rPr>
          <w:szCs w:val="28"/>
          <w:lang w:val="uk-UA"/>
        </w:rPr>
        <w:t>Фізична культура і спорт є важливою складовою частиною виховного процесу дітей і підлітків, учнівської та студентської молоді і відіграють значну роль у зміцненні здоров’я, підвищенні фізичних і функціональних можливостей організму людини, збереженні тривалості активного життя дорослого населення.</w:t>
      </w:r>
    </w:p>
    <w:p w:rsidR="000935E3" w:rsidRPr="00D60ADB" w:rsidRDefault="000935E3" w:rsidP="000935E3">
      <w:pPr>
        <w:pStyle w:val="a3"/>
        <w:ind w:firstLine="540"/>
        <w:rPr>
          <w:szCs w:val="28"/>
        </w:rPr>
      </w:pPr>
      <w:r w:rsidRPr="00D60ADB">
        <w:rPr>
          <w:szCs w:val="28"/>
        </w:rPr>
        <w:t>В мі</w:t>
      </w:r>
      <w:proofErr w:type="gramStart"/>
      <w:r w:rsidRPr="00D60ADB">
        <w:rPr>
          <w:szCs w:val="28"/>
        </w:rPr>
        <w:t>ст</w:t>
      </w:r>
      <w:proofErr w:type="gramEnd"/>
      <w:r w:rsidRPr="00D60ADB">
        <w:rPr>
          <w:szCs w:val="28"/>
        </w:rPr>
        <w:t xml:space="preserve">і проводиться робота, спрямована розвиток масової фізичної культури і спорту, збереження та примноження всіх складових її діяльності. Проте, незважаючи на отримані досягнення і здобутки, рівень розвитку фізичного виховання, фізичної культури і спорту мало відповідає сучасним вимогам і не може задовольнити потреби населення, адже спортивні споруди міста повинні відповідати тим високим стандартам , які в </w:t>
      </w:r>
      <w:proofErr w:type="gramStart"/>
      <w:r w:rsidRPr="00D60ADB">
        <w:rPr>
          <w:szCs w:val="28"/>
        </w:rPr>
        <w:t>свою</w:t>
      </w:r>
      <w:proofErr w:type="gramEnd"/>
      <w:r w:rsidRPr="00D60ADB">
        <w:rPr>
          <w:szCs w:val="28"/>
        </w:rPr>
        <w:t xml:space="preserve"> чергу буду</w:t>
      </w:r>
      <w:r>
        <w:rPr>
          <w:szCs w:val="28"/>
        </w:rPr>
        <w:t>ть</w:t>
      </w:r>
      <w:r w:rsidRPr="00D60ADB">
        <w:rPr>
          <w:szCs w:val="28"/>
        </w:rPr>
        <w:t xml:space="preserve"> сприяти спортивні результатам наших спортсменів. </w:t>
      </w:r>
    </w:p>
    <w:p w:rsidR="000935E3" w:rsidRPr="00D60ADB" w:rsidRDefault="000935E3" w:rsidP="000935E3">
      <w:pPr>
        <w:pStyle w:val="a3"/>
        <w:ind w:firstLine="540"/>
        <w:rPr>
          <w:szCs w:val="28"/>
        </w:rPr>
      </w:pPr>
      <w:r w:rsidRPr="00D60ADB">
        <w:rPr>
          <w:szCs w:val="28"/>
        </w:rPr>
        <w:t xml:space="preserve">Варто виокремити основні проблемні питання галузі. Насамперед, це незадовільний стан утримання і використання матеріально-технічної бази фізичної культури і спорту </w:t>
      </w:r>
      <w:proofErr w:type="gramStart"/>
      <w:r w:rsidRPr="00D60ADB">
        <w:rPr>
          <w:szCs w:val="28"/>
        </w:rPr>
        <w:t>м</w:t>
      </w:r>
      <w:proofErr w:type="gramEnd"/>
      <w:r w:rsidRPr="00D60ADB">
        <w:rPr>
          <w:szCs w:val="28"/>
        </w:rPr>
        <w:t xml:space="preserve">іста. </w:t>
      </w:r>
      <w:proofErr w:type="gramStart"/>
      <w:r w:rsidRPr="00D60ADB">
        <w:rPr>
          <w:szCs w:val="28"/>
        </w:rPr>
        <w:t>Через</w:t>
      </w:r>
      <w:proofErr w:type="gramEnd"/>
      <w:r w:rsidRPr="00D60ADB">
        <w:rPr>
          <w:szCs w:val="28"/>
        </w:rPr>
        <w:t xml:space="preserve"> відсутність стабільних джерел фінансування діюча </w:t>
      </w:r>
      <w:proofErr w:type="gramStart"/>
      <w:r w:rsidRPr="00D60ADB">
        <w:rPr>
          <w:szCs w:val="28"/>
        </w:rPr>
        <w:t>система</w:t>
      </w:r>
      <w:proofErr w:type="gramEnd"/>
      <w:r w:rsidRPr="00D60ADB">
        <w:rPr>
          <w:szCs w:val="28"/>
        </w:rPr>
        <w:t xml:space="preserve"> спортивних споруд не відповідає санітарно-гігієнічним і технічним вимогам.</w:t>
      </w:r>
    </w:p>
    <w:p w:rsidR="000935E3" w:rsidRPr="00D60ADB" w:rsidRDefault="000935E3" w:rsidP="000935E3">
      <w:pPr>
        <w:ind w:firstLine="540"/>
        <w:jc w:val="both"/>
        <w:rPr>
          <w:szCs w:val="28"/>
          <w:lang w:val="uk-UA"/>
        </w:rPr>
      </w:pPr>
      <w:r w:rsidRPr="00D60ADB">
        <w:rPr>
          <w:szCs w:val="28"/>
          <w:lang w:val="uk-UA"/>
        </w:rPr>
        <w:t xml:space="preserve">Украй незадовільно забезпечено спортивними об’єктами населення нашого міста. </w:t>
      </w:r>
    </w:p>
    <w:p w:rsidR="000935E3" w:rsidRPr="00D60ADB" w:rsidRDefault="000935E3" w:rsidP="000935E3">
      <w:pPr>
        <w:pStyle w:val="a3"/>
        <w:ind w:firstLine="540"/>
        <w:rPr>
          <w:szCs w:val="28"/>
        </w:rPr>
      </w:pPr>
      <w:r w:rsidRPr="00D60ADB">
        <w:rPr>
          <w:szCs w:val="28"/>
        </w:rPr>
        <w:t xml:space="preserve">Негативний вплив на розвиток фізичної культури і спорту має відсутність чітко скоординованої програми взаємодії </w:t>
      </w:r>
      <w:proofErr w:type="gramStart"/>
      <w:r w:rsidRPr="00D60ADB">
        <w:rPr>
          <w:szCs w:val="28"/>
        </w:rPr>
        <w:t>р</w:t>
      </w:r>
      <w:proofErr w:type="gramEnd"/>
      <w:r w:rsidRPr="00D60ADB">
        <w:rPr>
          <w:szCs w:val="28"/>
        </w:rPr>
        <w:t>ізних державних структур і громадських організацій, які беруть участь у фізкультурно-спортивному русі.</w:t>
      </w:r>
    </w:p>
    <w:p w:rsidR="000935E3" w:rsidRPr="00D60ADB" w:rsidRDefault="000935E3" w:rsidP="000935E3">
      <w:pPr>
        <w:ind w:firstLine="540"/>
        <w:jc w:val="both"/>
        <w:rPr>
          <w:szCs w:val="28"/>
          <w:lang w:val="uk-UA"/>
        </w:rPr>
      </w:pPr>
      <w:r w:rsidRPr="00D60ADB">
        <w:rPr>
          <w:szCs w:val="28"/>
          <w:lang w:val="uk-UA"/>
        </w:rPr>
        <w:t xml:space="preserve">Складна ситуація склалася із кадровим забезпеченням сфери фізичної культури і спорту. </w:t>
      </w:r>
    </w:p>
    <w:p w:rsidR="000935E3" w:rsidRPr="00D60ADB" w:rsidRDefault="000935E3" w:rsidP="000935E3">
      <w:pPr>
        <w:pStyle w:val="a3"/>
        <w:ind w:firstLine="540"/>
        <w:rPr>
          <w:szCs w:val="28"/>
        </w:rPr>
      </w:pPr>
      <w:r w:rsidRPr="00D60ADB">
        <w:rPr>
          <w:szCs w:val="28"/>
        </w:rPr>
        <w:lastRenderedPageBreak/>
        <w:t xml:space="preserve">Недостатня увага приділяється фізичному вихованню </w:t>
      </w:r>
      <w:proofErr w:type="gramStart"/>
      <w:r w:rsidRPr="00D60ADB">
        <w:rPr>
          <w:szCs w:val="28"/>
        </w:rPr>
        <w:t>в</w:t>
      </w:r>
      <w:proofErr w:type="gramEnd"/>
      <w:r w:rsidRPr="00D60ADB">
        <w:rPr>
          <w:szCs w:val="28"/>
        </w:rPr>
        <w:t xml:space="preserve"> сім’ях,  відбувається згортання фізкультурно-оздоровчої та спортивно-масової роботи у виробничій сфері.</w:t>
      </w:r>
    </w:p>
    <w:p w:rsidR="000935E3" w:rsidRPr="00D60ADB" w:rsidRDefault="000935E3" w:rsidP="000935E3">
      <w:pPr>
        <w:ind w:firstLine="540"/>
        <w:jc w:val="both"/>
        <w:rPr>
          <w:szCs w:val="28"/>
          <w:lang w:val="uk-UA"/>
        </w:rPr>
      </w:pPr>
      <w:r w:rsidRPr="00D60ADB">
        <w:rPr>
          <w:szCs w:val="28"/>
          <w:lang w:val="uk-UA"/>
        </w:rPr>
        <w:t>Звідси гостра потреба у визначенні програмних підходів та   пріоритетних напрямів фізичного виховання, фізичної культури і спорту, необхідності формування, насамперед у молоді, позитивного іміджу спортивно-масової роботи, ще забезпечували</w:t>
      </w:r>
      <w:r>
        <w:rPr>
          <w:szCs w:val="28"/>
          <w:lang w:val="uk-UA"/>
        </w:rPr>
        <w:t xml:space="preserve"> </w:t>
      </w:r>
      <w:r w:rsidRPr="00D60ADB">
        <w:rPr>
          <w:szCs w:val="28"/>
          <w:lang w:val="uk-UA"/>
        </w:rPr>
        <w:t>б ефективне функціонування галузі в сучасних умовах.</w:t>
      </w:r>
    </w:p>
    <w:p w:rsidR="000935E3" w:rsidRPr="00D60ADB" w:rsidRDefault="000935E3" w:rsidP="000935E3">
      <w:pPr>
        <w:pStyle w:val="5"/>
        <w:spacing w:line="300" w:lineRule="exact"/>
        <w:jc w:val="center"/>
        <w:rPr>
          <w:rFonts w:ascii="Times New Roman" w:hAnsi="Times New Roman"/>
          <w:i/>
          <w:szCs w:val="28"/>
          <w:lang w:val="uk-UA"/>
        </w:rPr>
      </w:pPr>
      <w:r w:rsidRPr="00D60ADB">
        <w:rPr>
          <w:rFonts w:ascii="Times New Roman" w:hAnsi="Times New Roman"/>
          <w:szCs w:val="28"/>
          <w:lang w:val="uk-UA"/>
        </w:rPr>
        <w:t>2. Мета Програми</w:t>
      </w:r>
    </w:p>
    <w:p w:rsidR="000935E3" w:rsidRPr="00D60ADB" w:rsidRDefault="000935E3" w:rsidP="000935E3">
      <w:pPr>
        <w:spacing w:line="300" w:lineRule="exact"/>
        <w:ind w:firstLine="708"/>
        <w:jc w:val="both"/>
        <w:rPr>
          <w:szCs w:val="28"/>
          <w:lang w:val="uk-UA"/>
        </w:rPr>
      </w:pPr>
    </w:p>
    <w:p w:rsidR="000935E3" w:rsidRPr="00D60ADB" w:rsidRDefault="000935E3" w:rsidP="000935E3">
      <w:pPr>
        <w:ind w:firstLine="720"/>
        <w:jc w:val="both"/>
        <w:rPr>
          <w:szCs w:val="28"/>
          <w:lang w:val="uk-UA"/>
        </w:rPr>
      </w:pPr>
      <w:r w:rsidRPr="00D60ADB">
        <w:rPr>
          <w:szCs w:val="28"/>
          <w:lang w:val="uk-UA"/>
        </w:rPr>
        <w:t>Метою Програми є створення необхідних соціально-економічних, нормативно-правових, організаційно-технічних умов, проведення пропагандистської роботи та здійснення невідкладних заходів для розвитку фізичної культури та спорту, а саме: утримання та фінансової підтримки раціонального використання та безпечної експлуатації існуючих спортивних споруд, приміщень та інших спортивних об’єктів, які знаходяться на території Обухівської  громади.</w:t>
      </w:r>
    </w:p>
    <w:p w:rsidR="000935E3" w:rsidRPr="00D60ADB" w:rsidRDefault="000935E3" w:rsidP="000935E3">
      <w:pPr>
        <w:spacing w:line="300" w:lineRule="exact"/>
        <w:ind w:firstLine="708"/>
        <w:jc w:val="center"/>
        <w:rPr>
          <w:b/>
          <w:szCs w:val="28"/>
          <w:lang w:val="uk-UA"/>
        </w:rPr>
      </w:pPr>
      <w:r w:rsidRPr="00D60ADB">
        <w:rPr>
          <w:b/>
          <w:szCs w:val="28"/>
          <w:lang w:val="uk-UA"/>
        </w:rPr>
        <w:t>3. Основні завдання Програми</w:t>
      </w:r>
    </w:p>
    <w:p w:rsidR="000935E3" w:rsidRPr="00D60ADB" w:rsidRDefault="000935E3" w:rsidP="000935E3">
      <w:pPr>
        <w:spacing w:line="300" w:lineRule="exact"/>
        <w:ind w:firstLine="540"/>
        <w:jc w:val="both"/>
        <w:rPr>
          <w:szCs w:val="28"/>
          <w:lang w:val="uk-UA"/>
        </w:rPr>
      </w:pPr>
      <w:r w:rsidRPr="00D60ADB">
        <w:rPr>
          <w:szCs w:val="28"/>
          <w:lang w:val="uk-UA"/>
        </w:rPr>
        <w:t>Основними завданнями Програми є:</w:t>
      </w:r>
    </w:p>
    <w:p w:rsidR="000935E3" w:rsidRPr="00D60ADB" w:rsidRDefault="000935E3" w:rsidP="000935E3">
      <w:pPr>
        <w:pStyle w:val="a3"/>
        <w:spacing w:line="300" w:lineRule="exact"/>
        <w:ind w:firstLine="540"/>
        <w:rPr>
          <w:szCs w:val="28"/>
        </w:rPr>
      </w:pPr>
      <w:r w:rsidRPr="00D60ADB">
        <w:rPr>
          <w:szCs w:val="28"/>
        </w:rPr>
        <w:t xml:space="preserve">Утримання  та фінансова </w:t>
      </w:r>
      <w:proofErr w:type="gramStart"/>
      <w:r w:rsidRPr="00D60ADB">
        <w:rPr>
          <w:szCs w:val="28"/>
        </w:rPr>
        <w:t>п</w:t>
      </w:r>
      <w:proofErr w:type="gramEnd"/>
      <w:r w:rsidRPr="00D60ADB">
        <w:rPr>
          <w:szCs w:val="28"/>
        </w:rPr>
        <w:t>ідтримка спортивних споруд, приміщень та інших спортивних об’єктів (які знаходяться у власності громади міста Обухів) комунальних підприємств, установ та організацій;</w:t>
      </w:r>
    </w:p>
    <w:p w:rsidR="000935E3" w:rsidRPr="00D60ADB" w:rsidRDefault="000935E3" w:rsidP="000935E3">
      <w:pPr>
        <w:pStyle w:val="a3"/>
        <w:spacing w:line="300" w:lineRule="exact"/>
        <w:ind w:firstLine="540"/>
        <w:rPr>
          <w:szCs w:val="28"/>
        </w:rPr>
      </w:pPr>
      <w:r w:rsidRPr="00D60ADB">
        <w:rPr>
          <w:szCs w:val="28"/>
        </w:rPr>
        <w:t>проведення фізкультурно-оздоровчої та спортивно-масової роботи тренерським складом спортивних комплексів та клубі</w:t>
      </w:r>
      <w:proofErr w:type="gramStart"/>
      <w:r w:rsidRPr="00D60ADB">
        <w:rPr>
          <w:szCs w:val="28"/>
        </w:rPr>
        <w:t>в</w:t>
      </w:r>
      <w:proofErr w:type="gramEnd"/>
      <w:r w:rsidRPr="00D60ADB">
        <w:rPr>
          <w:szCs w:val="28"/>
        </w:rPr>
        <w:t xml:space="preserve">, за місцем проживання та у виробничій сфері;      </w:t>
      </w:r>
    </w:p>
    <w:p w:rsidR="000935E3" w:rsidRPr="00D60ADB" w:rsidRDefault="000935E3" w:rsidP="000935E3">
      <w:pPr>
        <w:spacing w:line="300" w:lineRule="exact"/>
        <w:ind w:firstLine="540"/>
        <w:jc w:val="both"/>
        <w:rPr>
          <w:szCs w:val="28"/>
          <w:lang w:val="uk-UA"/>
        </w:rPr>
      </w:pPr>
      <w:r w:rsidRPr="00D60ADB">
        <w:rPr>
          <w:szCs w:val="28"/>
          <w:lang w:val="uk-UA"/>
        </w:rPr>
        <w:t xml:space="preserve">інтегрування ефективних (інноваційних) форм і методів фізкультурно-спортивної діяльності та розвиток видів спорту з урахуванням особливостей міста і економічних факторів; </w:t>
      </w:r>
    </w:p>
    <w:p w:rsidR="000935E3" w:rsidRPr="00D60ADB" w:rsidRDefault="000935E3" w:rsidP="000935E3">
      <w:pPr>
        <w:spacing w:line="300" w:lineRule="exact"/>
        <w:ind w:firstLine="540"/>
        <w:jc w:val="both"/>
        <w:rPr>
          <w:szCs w:val="28"/>
          <w:lang w:val="uk-UA"/>
        </w:rPr>
      </w:pPr>
      <w:r w:rsidRPr="00D60ADB">
        <w:rPr>
          <w:szCs w:val="28"/>
          <w:lang w:val="uk-UA"/>
        </w:rPr>
        <w:t>реформування організаційних основ фізкультурно-спортивного руху, стимулювання створення широкої мережі фізкультурно-спортивних клубів для масових  занять населення  фізичною культурою та спортом, особливо у віддалених мікрорайонах;</w:t>
      </w:r>
    </w:p>
    <w:p w:rsidR="000935E3" w:rsidRPr="00D60ADB" w:rsidRDefault="000935E3" w:rsidP="000935E3">
      <w:pPr>
        <w:spacing w:line="300" w:lineRule="exact"/>
        <w:ind w:firstLine="540"/>
        <w:jc w:val="both"/>
        <w:rPr>
          <w:szCs w:val="28"/>
          <w:lang w:val="uk-UA"/>
        </w:rPr>
      </w:pPr>
      <w:r w:rsidRPr="00D60ADB">
        <w:rPr>
          <w:szCs w:val="28"/>
          <w:lang w:val="uk-UA"/>
        </w:rPr>
        <w:t>збереження наявної, з подальшим удосконаленням та розширенням, матеріально– технічної бази, поліпшення умов її функціонування;</w:t>
      </w:r>
    </w:p>
    <w:p w:rsidR="000935E3" w:rsidRPr="00D60ADB" w:rsidRDefault="000935E3" w:rsidP="000935E3">
      <w:pPr>
        <w:spacing w:line="300" w:lineRule="exact"/>
        <w:ind w:firstLine="540"/>
        <w:jc w:val="both"/>
        <w:rPr>
          <w:szCs w:val="28"/>
          <w:lang w:val="uk-UA"/>
        </w:rPr>
      </w:pPr>
      <w:r w:rsidRPr="00D60ADB">
        <w:rPr>
          <w:szCs w:val="28"/>
          <w:lang w:val="uk-UA"/>
        </w:rPr>
        <w:t xml:space="preserve">забезпечення розвитку олімпійських, параолімпійських, дефлімпійських та неолімпійських видів спорту, удосконалення системи підготовки збірних команд міста, спортивного резерву, взаємодія та співпраця з Обухівською  дитячо-юнацькою спортивною школою, підтримка спорту ветеранів  ; </w:t>
      </w:r>
    </w:p>
    <w:p w:rsidR="000935E3" w:rsidRPr="00D60ADB" w:rsidRDefault="000935E3" w:rsidP="000935E3">
      <w:pPr>
        <w:ind w:firstLine="540"/>
        <w:jc w:val="both"/>
        <w:rPr>
          <w:szCs w:val="28"/>
          <w:lang w:val="uk-UA"/>
        </w:rPr>
      </w:pPr>
      <w:r w:rsidRPr="00D60ADB">
        <w:rPr>
          <w:szCs w:val="28"/>
          <w:lang w:val="uk-UA"/>
        </w:rPr>
        <w:t>забезпечення передових позицій у спорті вищих досягнень, сприяння розвитку олімпійського руху, піднесення авторитету міста на обласних, всеукраїнських та міжнародних спортивних аренах;</w:t>
      </w:r>
    </w:p>
    <w:p w:rsidR="000935E3" w:rsidRPr="00D60ADB" w:rsidRDefault="000935E3" w:rsidP="000935E3">
      <w:pPr>
        <w:ind w:firstLine="540"/>
        <w:jc w:val="both"/>
        <w:rPr>
          <w:szCs w:val="28"/>
          <w:lang w:val="uk-UA"/>
        </w:rPr>
      </w:pPr>
      <w:r w:rsidRPr="00D60ADB">
        <w:rPr>
          <w:szCs w:val="28"/>
          <w:lang w:val="uk-UA"/>
        </w:rPr>
        <w:t>надання підтримки становленню та впровадженню ефективних форм організації реабілітаційної та спортивної роботи з особами, які мають уроджені та набуті вади фізичного розвитку;</w:t>
      </w:r>
    </w:p>
    <w:p w:rsidR="000935E3" w:rsidRPr="00D60ADB" w:rsidRDefault="000935E3" w:rsidP="000935E3">
      <w:pPr>
        <w:ind w:firstLine="540"/>
        <w:jc w:val="both"/>
        <w:rPr>
          <w:szCs w:val="28"/>
          <w:lang w:val="uk-UA"/>
        </w:rPr>
      </w:pPr>
      <w:r w:rsidRPr="00D60ADB">
        <w:rPr>
          <w:szCs w:val="28"/>
          <w:lang w:val="uk-UA"/>
        </w:rPr>
        <w:t>участь у обласній, всеукраїнській та міжнародній діяльності спортивного населення міста.</w:t>
      </w:r>
    </w:p>
    <w:p w:rsidR="000935E3" w:rsidRPr="00D60ADB" w:rsidRDefault="000935E3" w:rsidP="000935E3">
      <w:pPr>
        <w:pStyle w:val="2"/>
        <w:spacing w:after="100" w:afterAutospacing="1"/>
        <w:ind w:hanging="720"/>
        <w:rPr>
          <w:i/>
        </w:rPr>
      </w:pPr>
      <w:r w:rsidRPr="00D60ADB">
        <w:t>4 Фінансове забезпечення Програми</w:t>
      </w:r>
    </w:p>
    <w:p w:rsidR="000935E3" w:rsidRPr="00D60ADB" w:rsidRDefault="000935E3" w:rsidP="00093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Cs w:val="28"/>
          <w:lang w:val="uk-UA"/>
        </w:rPr>
      </w:pPr>
      <w:r w:rsidRPr="00D60ADB">
        <w:rPr>
          <w:bCs/>
          <w:szCs w:val="28"/>
          <w:lang w:val="uk-UA"/>
        </w:rPr>
        <w:t>4.1.Фінансування  заходів програми здійснюється за рахунок коштів міського бюджету Обухівської міської ради та інших, не заборонених законом, джерел.</w:t>
      </w:r>
      <w:r w:rsidRPr="00D60ADB">
        <w:rPr>
          <w:szCs w:val="28"/>
          <w:lang w:val="uk-UA"/>
        </w:rPr>
        <w:t xml:space="preserve"> Ресурсне забезпечення Програми та обсяг коштів, що пропонується залучити на виконання Програми визначено у кошторисі. </w:t>
      </w:r>
    </w:p>
    <w:p w:rsidR="000935E3" w:rsidRPr="00D60ADB" w:rsidRDefault="000935E3" w:rsidP="000935E3">
      <w:pPr>
        <w:jc w:val="both"/>
        <w:rPr>
          <w:szCs w:val="28"/>
          <w:lang w:val="uk-UA"/>
        </w:rPr>
      </w:pPr>
      <w:r w:rsidRPr="00D60ADB">
        <w:rPr>
          <w:szCs w:val="28"/>
          <w:lang w:val="uk-UA"/>
        </w:rPr>
        <w:lastRenderedPageBreak/>
        <w:t>Кошторис витрат на міську цільову програму утримання та фінансової підтримки спортивних споруд та інших спортивних об’єктів на території Обухівської міської ради  на 2018 рік.</w:t>
      </w:r>
    </w:p>
    <w:p w:rsidR="000935E3" w:rsidRPr="00D60ADB" w:rsidRDefault="000935E3" w:rsidP="000935E3">
      <w:pPr>
        <w:jc w:val="center"/>
        <w:rPr>
          <w:szCs w:val="28"/>
          <w:lang w:val="uk-UA"/>
        </w:rPr>
      </w:pPr>
    </w:p>
    <w:p w:rsidR="000935E3" w:rsidRPr="00D60ADB" w:rsidRDefault="000935E3" w:rsidP="000935E3">
      <w:pPr>
        <w:jc w:val="center"/>
        <w:rPr>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2"/>
        <w:gridCol w:w="1872"/>
        <w:gridCol w:w="1724"/>
        <w:gridCol w:w="1616"/>
        <w:gridCol w:w="987"/>
        <w:gridCol w:w="1235"/>
        <w:gridCol w:w="1898"/>
      </w:tblGrid>
      <w:tr w:rsidR="000935E3" w:rsidRPr="00D60ADB" w:rsidTr="00D34942">
        <w:tc>
          <w:tcPr>
            <w:tcW w:w="675" w:type="dxa"/>
            <w:tcBorders>
              <w:top w:val="single" w:sz="4" w:space="0" w:color="auto"/>
              <w:left w:val="single" w:sz="4" w:space="0" w:color="auto"/>
              <w:bottom w:val="single" w:sz="4" w:space="0" w:color="auto"/>
              <w:right w:val="single" w:sz="4" w:space="0" w:color="auto"/>
            </w:tcBorders>
            <w:vAlign w:val="center"/>
            <w:hideMark/>
          </w:tcPr>
          <w:p w:rsidR="000935E3" w:rsidRPr="00D60ADB" w:rsidRDefault="000935E3" w:rsidP="00D34942">
            <w:pPr>
              <w:jc w:val="center"/>
              <w:rPr>
                <w:lang w:val="uk-UA"/>
              </w:rPr>
            </w:pPr>
            <w:r w:rsidRPr="00D60ADB">
              <w:rPr>
                <w:lang w:val="uk-UA"/>
              </w:rPr>
              <w:t>№ з/п</w:t>
            </w:r>
          </w:p>
        </w:tc>
        <w:tc>
          <w:tcPr>
            <w:tcW w:w="3402" w:type="dxa"/>
            <w:tcBorders>
              <w:top w:val="single" w:sz="4" w:space="0" w:color="auto"/>
              <w:left w:val="single" w:sz="4" w:space="0" w:color="auto"/>
              <w:bottom w:val="single" w:sz="4" w:space="0" w:color="auto"/>
              <w:right w:val="single" w:sz="4" w:space="0" w:color="auto"/>
            </w:tcBorders>
            <w:vAlign w:val="center"/>
            <w:hideMark/>
          </w:tcPr>
          <w:p w:rsidR="000935E3" w:rsidRPr="00D60ADB" w:rsidRDefault="000935E3" w:rsidP="00D34942">
            <w:pPr>
              <w:jc w:val="center"/>
              <w:rPr>
                <w:lang w:val="uk-UA"/>
              </w:rPr>
            </w:pPr>
            <w:r w:rsidRPr="00D60ADB">
              <w:rPr>
                <w:lang w:val="uk-UA"/>
              </w:rPr>
              <w:t xml:space="preserve">Найменування </w:t>
            </w:r>
          </w:p>
        </w:tc>
        <w:tc>
          <w:tcPr>
            <w:tcW w:w="2552" w:type="dxa"/>
            <w:tcBorders>
              <w:top w:val="single" w:sz="4" w:space="0" w:color="auto"/>
              <w:left w:val="single" w:sz="4" w:space="0" w:color="auto"/>
              <w:bottom w:val="single" w:sz="4" w:space="0" w:color="auto"/>
              <w:right w:val="single" w:sz="4" w:space="0" w:color="auto"/>
            </w:tcBorders>
            <w:vAlign w:val="center"/>
            <w:hideMark/>
          </w:tcPr>
          <w:p w:rsidR="000935E3" w:rsidRPr="00D60ADB" w:rsidRDefault="000935E3" w:rsidP="00D34942">
            <w:pPr>
              <w:jc w:val="center"/>
              <w:rPr>
                <w:lang w:val="uk-UA"/>
              </w:rPr>
            </w:pPr>
            <w:r>
              <w:rPr>
                <w:lang w:val="uk-UA"/>
              </w:rPr>
              <w:t>Виконавець</w:t>
            </w:r>
          </w:p>
        </w:tc>
        <w:tc>
          <w:tcPr>
            <w:tcW w:w="1616" w:type="dxa"/>
            <w:tcBorders>
              <w:top w:val="single" w:sz="4" w:space="0" w:color="auto"/>
              <w:left w:val="single" w:sz="4" w:space="0" w:color="auto"/>
              <w:bottom w:val="single" w:sz="4" w:space="0" w:color="auto"/>
              <w:right w:val="single" w:sz="4" w:space="0" w:color="auto"/>
            </w:tcBorders>
            <w:hideMark/>
          </w:tcPr>
          <w:p w:rsidR="000935E3" w:rsidRPr="00D60ADB" w:rsidRDefault="000935E3" w:rsidP="00D34942">
            <w:pPr>
              <w:jc w:val="center"/>
              <w:rPr>
                <w:lang w:val="uk-UA"/>
              </w:rPr>
            </w:pPr>
            <w:r w:rsidRPr="00D60ADB">
              <w:rPr>
                <w:lang w:val="uk-UA"/>
              </w:rPr>
              <w:t>Джерела фінансування</w:t>
            </w:r>
          </w:p>
        </w:tc>
        <w:tc>
          <w:tcPr>
            <w:tcW w:w="1626" w:type="dxa"/>
            <w:tcBorders>
              <w:top w:val="single" w:sz="4" w:space="0" w:color="auto"/>
              <w:left w:val="single" w:sz="4" w:space="0" w:color="auto"/>
              <w:bottom w:val="single" w:sz="4" w:space="0" w:color="auto"/>
              <w:right w:val="single" w:sz="4" w:space="0" w:color="auto"/>
            </w:tcBorders>
            <w:hideMark/>
          </w:tcPr>
          <w:p w:rsidR="000935E3" w:rsidRPr="00D60ADB" w:rsidRDefault="000935E3" w:rsidP="00D34942">
            <w:pPr>
              <w:jc w:val="center"/>
              <w:rPr>
                <w:lang w:val="uk-UA"/>
              </w:rPr>
            </w:pPr>
            <w:r w:rsidRPr="00D60ADB">
              <w:rPr>
                <w:lang w:val="uk-UA"/>
              </w:rPr>
              <w:t>Сума коштів (грн.)</w:t>
            </w:r>
          </w:p>
        </w:tc>
        <w:tc>
          <w:tcPr>
            <w:tcW w:w="1908" w:type="dxa"/>
            <w:tcBorders>
              <w:top w:val="single" w:sz="4" w:space="0" w:color="auto"/>
              <w:left w:val="single" w:sz="4" w:space="0" w:color="auto"/>
              <w:bottom w:val="single" w:sz="4" w:space="0" w:color="auto"/>
              <w:right w:val="single" w:sz="4" w:space="0" w:color="auto"/>
            </w:tcBorders>
            <w:hideMark/>
          </w:tcPr>
          <w:p w:rsidR="000935E3" w:rsidRPr="00D60ADB" w:rsidRDefault="000935E3" w:rsidP="00D34942">
            <w:pPr>
              <w:jc w:val="center"/>
              <w:rPr>
                <w:lang w:val="uk-UA"/>
              </w:rPr>
            </w:pPr>
            <w:r w:rsidRPr="00D60ADB">
              <w:rPr>
                <w:lang w:val="uk-UA"/>
              </w:rPr>
              <w:t>Рік коли діє програма</w:t>
            </w:r>
          </w:p>
        </w:tc>
        <w:tc>
          <w:tcPr>
            <w:tcW w:w="2555" w:type="dxa"/>
            <w:tcBorders>
              <w:top w:val="single" w:sz="4" w:space="0" w:color="auto"/>
              <w:left w:val="single" w:sz="4" w:space="0" w:color="auto"/>
              <w:bottom w:val="single" w:sz="4" w:space="0" w:color="auto"/>
              <w:right w:val="single" w:sz="4" w:space="0" w:color="auto"/>
            </w:tcBorders>
            <w:hideMark/>
          </w:tcPr>
          <w:p w:rsidR="000935E3" w:rsidRPr="00D60ADB" w:rsidRDefault="000935E3" w:rsidP="00D34942">
            <w:pPr>
              <w:jc w:val="center"/>
              <w:rPr>
                <w:lang w:val="uk-UA"/>
              </w:rPr>
            </w:pPr>
            <w:r w:rsidRPr="00D60ADB">
              <w:rPr>
                <w:lang w:val="uk-UA"/>
              </w:rPr>
              <w:t>Прогнозовані результати</w:t>
            </w:r>
          </w:p>
        </w:tc>
      </w:tr>
      <w:tr w:rsidR="000935E3" w:rsidRPr="00D60ADB" w:rsidTr="00D34942">
        <w:tc>
          <w:tcPr>
            <w:tcW w:w="675" w:type="dxa"/>
            <w:tcBorders>
              <w:top w:val="single" w:sz="4" w:space="0" w:color="auto"/>
              <w:left w:val="single" w:sz="4" w:space="0" w:color="auto"/>
              <w:bottom w:val="single" w:sz="4" w:space="0" w:color="auto"/>
              <w:right w:val="single" w:sz="4" w:space="0" w:color="auto"/>
            </w:tcBorders>
            <w:hideMark/>
          </w:tcPr>
          <w:p w:rsidR="000935E3" w:rsidRPr="00D60ADB" w:rsidRDefault="000935E3" w:rsidP="00D34942">
            <w:pPr>
              <w:jc w:val="center"/>
              <w:rPr>
                <w:lang w:val="uk-UA"/>
              </w:rPr>
            </w:pPr>
            <w:r w:rsidRPr="00D60ADB">
              <w:rPr>
                <w:lang w:val="uk-UA"/>
              </w:rPr>
              <w:t>1.</w:t>
            </w:r>
          </w:p>
        </w:tc>
        <w:tc>
          <w:tcPr>
            <w:tcW w:w="3402" w:type="dxa"/>
            <w:tcBorders>
              <w:top w:val="single" w:sz="4" w:space="0" w:color="auto"/>
              <w:left w:val="single" w:sz="4" w:space="0" w:color="auto"/>
              <w:bottom w:val="single" w:sz="4" w:space="0" w:color="auto"/>
              <w:right w:val="single" w:sz="4" w:space="0" w:color="auto"/>
            </w:tcBorders>
            <w:hideMark/>
          </w:tcPr>
          <w:p w:rsidR="000935E3" w:rsidRPr="00D60ADB" w:rsidRDefault="000935E3" w:rsidP="00D34942">
            <w:pPr>
              <w:jc w:val="center"/>
              <w:rPr>
                <w:lang w:val="uk-UA"/>
              </w:rPr>
            </w:pPr>
            <w:r w:rsidRPr="00D60ADB">
              <w:rPr>
                <w:lang w:val="uk-UA"/>
              </w:rPr>
              <w:t>2.</w:t>
            </w:r>
          </w:p>
        </w:tc>
        <w:tc>
          <w:tcPr>
            <w:tcW w:w="2552" w:type="dxa"/>
            <w:tcBorders>
              <w:top w:val="single" w:sz="4" w:space="0" w:color="auto"/>
              <w:left w:val="single" w:sz="4" w:space="0" w:color="auto"/>
              <w:bottom w:val="single" w:sz="4" w:space="0" w:color="auto"/>
              <w:right w:val="single" w:sz="4" w:space="0" w:color="auto"/>
            </w:tcBorders>
            <w:hideMark/>
          </w:tcPr>
          <w:p w:rsidR="000935E3" w:rsidRPr="00D60ADB" w:rsidRDefault="000935E3" w:rsidP="00D34942">
            <w:pPr>
              <w:jc w:val="center"/>
              <w:rPr>
                <w:lang w:val="uk-UA"/>
              </w:rPr>
            </w:pPr>
            <w:r w:rsidRPr="00D60ADB">
              <w:rPr>
                <w:lang w:val="uk-UA"/>
              </w:rPr>
              <w:t>3.</w:t>
            </w:r>
          </w:p>
        </w:tc>
        <w:tc>
          <w:tcPr>
            <w:tcW w:w="1616" w:type="dxa"/>
            <w:tcBorders>
              <w:top w:val="single" w:sz="4" w:space="0" w:color="auto"/>
              <w:left w:val="single" w:sz="4" w:space="0" w:color="auto"/>
              <w:bottom w:val="single" w:sz="4" w:space="0" w:color="auto"/>
              <w:right w:val="single" w:sz="4" w:space="0" w:color="auto"/>
            </w:tcBorders>
            <w:hideMark/>
          </w:tcPr>
          <w:p w:rsidR="000935E3" w:rsidRPr="00D60ADB" w:rsidRDefault="000935E3" w:rsidP="00D34942">
            <w:pPr>
              <w:jc w:val="center"/>
              <w:rPr>
                <w:lang w:val="uk-UA"/>
              </w:rPr>
            </w:pPr>
            <w:r w:rsidRPr="00D60ADB">
              <w:rPr>
                <w:lang w:val="uk-UA"/>
              </w:rPr>
              <w:t>4.</w:t>
            </w:r>
          </w:p>
        </w:tc>
        <w:tc>
          <w:tcPr>
            <w:tcW w:w="1626" w:type="dxa"/>
            <w:tcBorders>
              <w:top w:val="single" w:sz="4" w:space="0" w:color="auto"/>
              <w:left w:val="single" w:sz="4" w:space="0" w:color="auto"/>
              <w:bottom w:val="single" w:sz="4" w:space="0" w:color="auto"/>
              <w:right w:val="single" w:sz="4" w:space="0" w:color="auto"/>
            </w:tcBorders>
            <w:hideMark/>
          </w:tcPr>
          <w:p w:rsidR="000935E3" w:rsidRPr="00D60ADB" w:rsidRDefault="000935E3" w:rsidP="00D34942">
            <w:pPr>
              <w:jc w:val="center"/>
              <w:rPr>
                <w:lang w:val="uk-UA"/>
              </w:rPr>
            </w:pPr>
            <w:r w:rsidRPr="00D60ADB">
              <w:rPr>
                <w:lang w:val="uk-UA"/>
              </w:rPr>
              <w:t>5.</w:t>
            </w:r>
          </w:p>
        </w:tc>
        <w:tc>
          <w:tcPr>
            <w:tcW w:w="1908" w:type="dxa"/>
            <w:tcBorders>
              <w:top w:val="single" w:sz="4" w:space="0" w:color="auto"/>
              <w:left w:val="single" w:sz="4" w:space="0" w:color="auto"/>
              <w:bottom w:val="single" w:sz="4" w:space="0" w:color="auto"/>
              <w:right w:val="single" w:sz="4" w:space="0" w:color="auto"/>
            </w:tcBorders>
            <w:hideMark/>
          </w:tcPr>
          <w:p w:rsidR="000935E3" w:rsidRPr="00D60ADB" w:rsidRDefault="000935E3" w:rsidP="00D34942">
            <w:pPr>
              <w:jc w:val="center"/>
              <w:rPr>
                <w:lang w:val="uk-UA"/>
              </w:rPr>
            </w:pPr>
            <w:r w:rsidRPr="00D60ADB">
              <w:rPr>
                <w:lang w:val="uk-UA"/>
              </w:rPr>
              <w:t>6.</w:t>
            </w:r>
          </w:p>
        </w:tc>
        <w:tc>
          <w:tcPr>
            <w:tcW w:w="2555" w:type="dxa"/>
            <w:tcBorders>
              <w:top w:val="single" w:sz="4" w:space="0" w:color="auto"/>
              <w:left w:val="single" w:sz="4" w:space="0" w:color="auto"/>
              <w:bottom w:val="single" w:sz="4" w:space="0" w:color="auto"/>
              <w:right w:val="single" w:sz="4" w:space="0" w:color="auto"/>
            </w:tcBorders>
            <w:hideMark/>
          </w:tcPr>
          <w:p w:rsidR="000935E3" w:rsidRPr="00D60ADB" w:rsidRDefault="000935E3" w:rsidP="00D34942">
            <w:pPr>
              <w:jc w:val="center"/>
              <w:rPr>
                <w:lang w:val="uk-UA"/>
              </w:rPr>
            </w:pPr>
            <w:r w:rsidRPr="00D60ADB">
              <w:rPr>
                <w:lang w:val="uk-UA"/>
              </w:rPr>
              <w:t>7.</w:t>
            </w:r>
          </w:p>
        </w:tc>
      </w:tr>
      <w:tr w:rsidR="000935E3" w:rsidRPr="00D60ADB" w:rsidTr="00D34942">
        <w:tc>
          <w:tcPr>
            <w:tcW w:w="675" w:type="dxa"/>
            <w:tcBorders>
              <w:top w:val="single" w:sz="4" w:space="0" w:color="auto"/>
              <w:left w:val="single" w:sz="4" w:space="0" w:color="auto"/>
              <w:bottom w:val="single" w:sz="4" w:space="0" w:color="auto"/>
              <w:right w:val="single" w:sz="4" w:space="0" w:color="auto"/>
            </w:tcBorders>
            <w:hideMark/>
          </w:tcPr>
          <w:p w:rsidR="000935E3" w:rsidRPr="00D60ADB" w:rsidRDefault="000935E3" w:rsidP="00D34942">
            <w:pPr>
              <w:jc w:val="center"/>
              <w:rPr>
                <w:lang w:val="uk-UA"/>
              </w:rPr>
            </w:pPr>
            <w:r w:rsidRPr="00D60ADB">
              <w:rPr>
                <w:lang w:val="uk-UA"/>
              </w:rPr>
              <w:t>1.</w:t>
            </w:r>
          </w:p>
        </w:tc>
        <w:tc>
          <w:tcPr>
            <w:tcW w:w="3402" w:type="dxa"/>
            <w:tcBorders>
              <w:top w:val="single" w:sz="4" w:space="0" w:color="auto"/>
              <w:left w:val="single" w:sz="4" w:space="0" w:color="auto"/>
              <w:bottom w:val="single" w:sz="4" w:space="0" w:color="auto"/>
              <w:right w:val="single" w:sz="4" w:space="0" w:color="auto"/>
            </w:tcBorders>
          </w:tcPr>
          <w:p w:rsidR="000935E3" w:rsidRPr="00D60ADB" w:rsidRDefault="000935E3" w:rsidP="00D34942">
            <w:pPr>
              <w:rPr>
                <w:lang w:val="uk-UA"/>
              </w:rPr>
            </w:pPr>
            <w:r w:rsidRPr="00D60ADB">
              <w:rPr>
                <w:lang w:val="uk-UA"/>
              </w:rPr>
              <w:t>Утримання  та фінансова підтримка спортивних споруд, стадіонів, приміщень та інших спортивних об’єктів на території Обухівської міської ради на 2018 рік.</w:t>
            </w:r>
          </w:p>
          <w:p w:rsidR="000935E3" w:rsidRPr="00D60ADB" w:rsidRDefault="000935E3" w:rsidP="00D34942">
            <w:pPr>
              <w:rPr>
                <w:lang w:val="uk-UA"/>
              </w:rPr>
            </w:pPr>
          </w:p>
        </w:tc>
        <w:tc>
          <w:tcPr>
            <w:tcW w:w="2552" w:type="dxa"/>
            <w:tcBorders>
              <w:top w:val="single" w:sz="4" w:space="0" w:color="auto"/>
              <w:left w:val="single" w:sz="4" w:space="0" w:color="auto"/>
              <w:bottom w:val="single" w:sz="4" w:space="0" w:color="auto"/>
              <w:right w:val="single" w:sz="4" w:space="0" w:color="auto"/>
            </w:tcBorders>
            <w:hideMark/>
          </w:tcPr>
          <w:p w:rsidR="000935E3" w:rsidRPr="00D60ADB" w:rsidRDefault="000935E3" w:rsidP="00D34942">
            <w:pPr>
              <w:rPr>
                <w:lang w:val="uk-UA"/>
              </w:rPr>
            </w:pPr>
            <w:r w:rsidRPr="00D60ADB">
              <w:rPr>
                <w:lang w:val="uk-UA"/>
              </w:rPr>
              <w:t>Комунальне підприємство Обухівської міської ради «Обухівський міський спортивний комплекс імені Володимира Мельника»</w:t>
            </w:r>
          </w:p>
        </w:tc>
        <w:tc>
          <w:tcPr>
            <w:tcW w:w="1616" w:type="dxa"/>
            <w:tcBorders>
              <w:top w:val="single" w:sz="4" w:space="0" w:color="auto"/>
              <w:left w:val="single" w:sz="4" w:space="0" w:color="auto"/>
              <w:bottom w:val="single" w:sz="4" w:space="0" w:color="auto"/>
              <w:right w:val="single" w:sz="4" w:space="0" w:color="auto"/>
            </w:tcBorders>
          </w:tcPr>
          <w:p w:rsidR="000935E3" w:rsidRPr="00D60ADB" w:rsidRDefault="000935E3" w:rsidP="00D34942">
            <w:pPr>
              <w:jc w:val="center"/>
              <w:rPr>
                <w:lang w:val="uk-UA"/>
              </w:rPr>
            </w:pPr>
            <w:r w:rsidRPr="00D60ADB">
              <w:rPr>
                <w:lang w:val="uk-UA"/>
              </w:rPr>
              <w:t>міський бюджет Обухівської міської ради</w:t>
            </w:r>
          </w:p>
          <w:p w:rsidR="000935E3" w:rsidRPr="00D60ADB" w:rsidRDefault="000935E3" w:rsidP="00D34942">
            <w:pPr>
              <w:jc w:val="center"/>
              <w:rPr>
                <w:lang w:val="uk-UA"/>
              </w:rPr>
            </w:pPr>
            <w:r w:rsidRPr="00D60ADB">
              <w:rPr>
                <w:lang w:val="uk-UA"/>
              </w:rPr>
              <w:t>на 2018 рік</w:t>
            </w:r>
          </w:p>
        </w:tc>
        <w:tc>
          <w:tcPr>
            <w:tcW w:w="1626" w:type="dxa"/>
            <w:tcBorders>
              <w:top w:val="single" w:sz="4" w:space="0" w:color="auto"/>
              <w:left w:val="single" w:sz="4" w:space="0" w:color="auto"/>
              <w:bottom w:val="single" w:sz="4" w:space="0" w:color="auto"/>
              <w:right w:val="single" w:sz="4" w:space="0" w:color="auto"/>
            </w:tcBorders>
            <w:hideMark/>
          </w:tcPr>
          <w:p w:rsidR="000935E3" w:rsidRPr="00D60ADB" w:rsidRDefault="000935E3" w:rsidP="00D34942">
            <w:pPr>
              <w:jc w:val="center"/>
              <w:rPr>
                <w:lang w:val="uk-UA"/>
              </w:rPr>
            </w:pPr>
            <w:r w:rsidRPr="00D60ADB">
              <w:rPr>
                <w:lang w:val="uk-UA"/>
              </w:rPr>
              <w:t>1 806 200, 00</w:t>
            </w:r>
          </w:p>
        </w:tc>
        <w:tc>
          <w:tcPr>
            <w:tcW w:w="1908" w:type="dxa"/>
            <w:tcBorders>
              <w:top w:val="single" w:sz="4" w:space="0" w:color="auto"/>
              <w:left w:val="single" w:sz="4" w:space="0" w:color="auto"/>
              <w:bottom w:val="single" w:sz="4" w:space="0" w:color="auto"/>
              <w:right w:val="single" w:sz="4" w:space="0" w:color="auto"/>
            </w:tcBorders>
            <w:hideMark/>
          </w:tcPr>
          <w:p w:rsidR="000935E3" w:rsidRPr="00D60ADB" w:rsidRDefault="000935E3" w:rsidP="00D34942">
            <w:pPr>
              <w:jc w:val="center"/>
              <w:rPr>
                <w:lang w:val="uk-UA"/>
              </w:rPr>
            </w:pPr>
            <w:r w:rsidRPr="00D60ADB">
              <w:rPr>
                <w:lang w:val="uk-UA"/>
              </w:rPr>
              <w:t>2018 роки</w:t>
            </w:r>
          </w:p>
        </w:tc>
        <w:tc>
          <w:tcPr>
            <w:tcW w:w="2555" w:type="dxa"/>
            <w:tcBorders>
              <w:top w:val="single" w:sz="4" w:space="0" w:color="auto"/>
              <w:left w:val="single" w:sz="4" w:space="0" w:color="auto"/>
              <w:bottom w:val="single" w:sz="4" w:space="0" w:color="auto"/>
              <w:right w:val="single" w:sz="4" w:space="0" w:color="auto"/>
            </w:tcBorders>
            <w:hideMark/>
          </w:tcPr>
          <w:p w:rsidR="000935E3" w:rsidRPr="00D60ADB" w:rsidRDefault="000935E3" w:rsidP="00D34942">
            <w:pPr>
              <w:rPr>
                <w:lang w:val="uk-UA"/>
              </w:rPr>
            </w:pPr>
            <w:r w:rsidRPr="00D60ADB">
              <w:rPr>
                <w:lang w:val="uk-UA"/>
              </w:rPr>
              <w:t xml:space="preserve">Забезпечення використання  комплексу спортивних споруд на території міста для занять фізичною культурою та спортом - молоді та дорослого населення за виробничим і територіальним принципом. </w:t>
            </w:r>
          </w:p>
          <w:p w:rsidR="000935E3" w:rsidRPr="00D60ADB" w:rsidRDefault="000935E3" w:rsidP="00D34942">
            <w:pPr>
              <w:rPr>
                <w:lang w:val="uk-UA"/>
              </w:rPr>
            </w:pPr>
            <w:r w:rsidRPr="00D60ADB">
              <w:rPr>
                <w:lang w:val="uk-UA"/>
              </w:rPr>
              <w:t>Максимальне залучення молоді та дорослого населення до занять спортом,</w:t>
            </w:r>
          </w:p>
          <w:p w:rsidR="000935E3" w:rsidRPr="00D60ADB" w:rsidRDefault="000935E3" w:rsidP="00D34942">
            <w:pPr>
              <w:rPr>
                <w:lang w:val="uk-UA"/>
              </w:rPr>
            </w:pPr>
            <w:r w:rsidRPr="00D60ADB">
              <w:rPr>
                <w:lang w:val="uk-UA"/>
              </w:rPr>
              <w:t>покращення здоров’я  населення.</w:t>
            </w:r>
          </w:p>
          <w:p w:rsidR="000935E3" w:rsidRPr="00D60ADB" w:rsidRDefault="000935E3" w:rsidP="00D34942">
            <w:pPr>
              <w:rPr>
                <w:lang w:val="uk-UA"/>
              </w:rPr>
            </w:pPr>
          </w:p>
          <w:p w:rsidR="000935E3" w:rsidRPr="00D60ADB" w:rsidRDefault="000935E3" w:rsidP="00D34942">
            <w:pPr>
              <w:rPr>
                <w:lang w:val="uk-UA"/>
              </w:rPr>
            </w:pPr>
          </w:p>
          <w:p w:rsidR="000935E3" w:rsidRPr="00D60ADB" w:rsidRDefault="000935E3" w:rsidP="00D34942">
            <w:pPr>
              <w:rPr>
                <w:b/>
                <w:lang w:val="uk-UA"/>
              </w:rPr>
            </w:pPr>
          </w:p>
        </w:tc>
      </w:tr>
    </w:tbl>
    <w:p w:rsidR="000935E3" w:rsidRPr="00D60ADB" w:rsidRDefault="000935E3" w:rsidP="000935E3">
      <w:pPr>
        <w:jc w:val="center"/>
        <w:rPr>
          <w:lang w:val="uk-UA"/>
        </w:rPr>
      </w:pPr>
    </w:p>
    <w:p w:rsidR="000935E3" w:rsidRPr="00D60ADB" w:rsidRDefault="000935E3" w:rsidP="000935E3">
      <w:pPr>
        <w:rPr>
          <w:lang w:val="uk-UA"/>
        </w:rPr>
      </w:pPr>
    </w:p>
    <w:p w:rsidR="000935E3" w:rsidRPr="00D60ADB" w:rsidRDefault="000935E3" w:rsidP="00093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bCs/>
          <w:szCs w:val="28"/>
          <w:lang w:val="uk-UA"/>
        </w:rPr>
      </w:pPr>
      <w:r w:rsidRPr="00D60ADB">
        <w:rPr>
          <w:bCs/>
          <w:szCs w:val="28"/>
          <w:lang w:val="uk-UA"/>
        </w:rPr>
        <w:t xml:space="preserve"> </w:t>
      </w:r>
    </w:p>
    <w:p w:rsidR="000935E3" w:rsidRPr="00D60ADB" w:rsidRDefault="000935E3" w:rsidP="00093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Cs w:val="28"/>
          <w:lang w:val="uk-UA"/>
        </w:rPr>
      </w:pPr>
      <w:r w:rsidRPr="00D60ADB">
        <w:rPr>
          <w:szCs w:val="28"/>
          <w:lang w:val="uk-UA"/>
        </w:rPr>
        <w:t xml:space="preserve">4.2.Кошти, що передбачені Програмою, повинні бути спрямовані виключно  на виконання заходів Програми. </w:t>
      </w:r>
    </w:p>
    <w:p w:rsidR="000935E3" w:rsidRPr="00D60ADB" w:rsidRDefault="000935E3" w:rsidP="00093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Cs w:val="28"/>
          <w:lang w:val="uk-UA"/>
        </w:rPr>
      </w:pPr>
      <w:r w:rsidRPr="00D60ADB">
        <w:rPr>
          <w:szCs w:val="28"/>
          <w:lang w:val="uk-UA"/>
        </w:rPr>
        <w:t>4.3.Порядок виділення, видатки та контроль за використанням коштів міського бюджету, передбачених даною програмою, регулюється Законом України «Про місцеве самоврядування в Україні», Бюджетним кодексом України, статутом Комунального підприємства Обухівської міської ради «Обухівський міський спортивний комплекс імені Володимира Мельника» та іншими нормативними актами законодавства України.</w:t>
      </w:r>
    </w:p>
    <w:p w:rsidR="000935E3" w:rsidRPr="00D60ADB" w:rsidRDefault="000935E3" w:rsidP="000935E3">
      <w:pPr>
        <w:rPr>
          <w:lang w:val="uk-UA"/>
        </w:rPr>
      </w:pPr>
    </w:p>
    <w:p w:rsidR="000935E3" w:rsidRPr="00D60ADB" w:rsidRDefault="000935E3" w:rsidP="000935E3">
      <w:pPr>
        <w:pStyle w:val="a3"/>
        <w:spacing w:after="100" w:afterAutospacing="1" w:line="320" w:lineRule="exact"/>
        <w:ind w:firstLine="540"/>
        <w:jc w:val="center"/>
        <w:rPr>
          <w:b/>
          <w:szCs w:val="28"/>
        </w:rPr>
      </w:pPr>
      <w:r w:rsidRPr="00D60ADB">
        <w:rPr>
          <w:b/>
          <w:szCs w:val="28"/>
        </w:rPr>
        <w:t>1.5 Напрями реалізації Програми</w:t>
      </w:r>
    </w:p>
    <w:p w:rsidR="000935E3" w:rsidRPr="00D60ADB" w:rsidRDefault="000935E3" w:rsidP="000935E3">
      <w:pPr>
        <w:spacing w:line="320" w:lineRule="exact"/>
        <w:ind w:firstLine="540"/>
        <w:jc w:val="both"/>
        <w:rPr>
          <w:bCs/>
          <w:szCs w:val="28"/>
          <w:lang w:val="uk-UA"/>
        </w:rPr>
      </w:pPr>
      <w:r w:rsidRPr="00D60ADB">
        <w:rPr>
          <w:bCs/>
          <w:szCs w:val="28"/>
          <w:lang w:val="uk-UA"/>
        </w:rPr>
        <w:t>Реалізація Програми здійснюються за такими напрямами:</w:t>
      </w:r>
    </w:p>
    <w:p w:rsidR="000935E3" w:rsidRPr="00D60ADB" w:rsidRDefault="000935E3" w:rsidP="000935E3">
      <w:pPr>
        <w:spacing w:line="320" w:lineRule="exact"/>
        <w:ind w:firstLine="540"/>
        <w:jc w:val="both"/>
        <w:rPr>
          <w:szCs w:val="28"/>
          <w:lang w:val="uk-UA"/>
        </w:rPr>
      </w:pPr>
      <w:r w:rsidRPr="00D60ADB">
        <w:rPr>
          <w:szCs w:val="28"/>
          <w:lang w:val="uk-UA"/>
        </w:rPr>
        <w:lastRenderedPageBreak/>
        <w:t xml:space="preserve"> створення умов для фізичного виховання і заняття спортом у будівлях та спорудах, що перебувають в оперативному управлінні  </w:t>
      </w:r>
      <w:r w:rsidRPr="00D60ADB">
        <w:rPr>
          <w:lang w:val="uk-UA"/>
        </w:rPr>
        <w:t>Комунального підприємства Обухівської міської ради «Обухівський міський спортивний комплекс імені Володимира Мельника »</w:t>
      </w:r>
      <w:r w:rsidRPr="00D60ADB">
        <w:rPr>
          <w:szCs w:val="28"/>
          <w:lang w:val="uk-UA"/>
        </w:rPr>
        <w:t xml:space="preserve"> за виробничим та територіальними принципами,  відпочинку населення та занять ігровими видами спорту, представників збройних сил та інших військових формувань,  правоохоронних органів, рятувальних та інших спеціальних служб;</w:t>
      </w:r>
    </w:p>
    <w:p w:rsidR="000935E3" w:rsidRPr="00D60ADB" w:rsidRDefault="000935E3" w:rsidP="000935E3">
      <w:pPr>
        <w:spacing w:line="320" w:lineRule="exact"/>
        <w:ind w:firstLine="540"/>
        <w:jc w:val="both"/>
        <w:rPr>
          <w:szCs w:val="28"/>
          <w:lang w:val="uk-UA"/>
        </w:rPr>
      </w:pPr>
      <w:r w:rsidRPr="00D60ADB">
        <w:rPr>
          <w:szCs w:val="28"/>
          <w:lang w:val="uk-UA"/>
        </w:rPr>
        <w:t>забезпечення розвитку резервного спорту, спорту вищих досягнень, спорту ветеранів та інвалідів;</w:t>
      </w:r>
    </w:p>
    <w:p w:rsidR="000935E3" w:rsidRPr="00D60ADB" w:rsidRDefault="000935E3" w:rsidP="000935E3">
      <w:pPr>
        <w:spacing w:line="320" w:lineRule="exact"/>
        <w:ind w:firstLine="540"/>
        <w:jc w:val="both"/>
        <w:rPr>
          <w:szCs w:val="28"/>
          <w:lang w:val="uk-UA"/>
        </w:rPr>
      </w:pPr>
      <w:r w:rsidRPr="00D60ADB">
        <w:rPr>
          <w:szCs w:val="28"/>
          <w:lang w:val="uk-UA"/>
        </w:rPr>
        <w:t>покращення організаційного, нормативно-правового, кадрового, матеріально-технічного, фінансового, науково-методичного, медичного, інформаційного забезпечення сфери фізичної культури і спорту міста.</w:t>
      </w:r>
    </w:p>
    <w:p w:rsidR="000935E3" w:rsidRPr="00D60ADB" w:rsidRDefault="000935E3" w:rsidP="000935E3">
      <w:pPr>
        <w:pStyle w:val="2"/>
        <w:spacing w:before="100" w:beforeAutospacing="1" w:after="100" w:afterAutospacing="1" w:line="320" w:lineRule="exact"/>
        <w:rPr>
          <w:i/>
        </w:rPr>
      </w:pPr>
      <w:r w:rsidRPr="00D60ADB">
        <w:t>1.6 Очікувані результати виконання Програми</w:t>
      </w:r>
    </w:p>
    <w:p w:rsidR="000935E3" w:rsidRPr="00D60ADB" w:rsidRDefault="000935E3" w:rsidP="000935E3">
      <w:pPr>
        <w:spacing w:line="320" w:lineRule="exact"/>
        <w:ind w:firstLine="540"/>
        <w:jc w:val="both"/>
        <w:rPr>
          <w:szCs w:val="28"/>
          <w:lang w:val="uk-UA"/>
        </w:rPr>
      </w:pPr>
      <w:r w:rsidRPr="00D60ADB">
        <w:rPr>
          <w:szCs w:val="28"/>
          <w:lang w:val="uk-UA"/>
        </w:rPr>
        <w:t>Виконання Програми дасть можливість:</w:t>
      </w:r>
    </w:p>
    <w:p w:rsidR="000935E3" w:rsidRPr="00D60ADB" w:rsidRDefault="000935E3" w:rsidP="000935E3">
      <w:pPr>
        <w:pStyle w:val="ad"/>
        <w:spacing w:line="320" w:lineRule="exact"/>
        <w:ind w:left="0" w:firstLine="540"/>
        <w:jc w:val="both"/>
        <w:rPr>
          <w:szCs w:val="28"/>
          <w:lang w:val="uk-UA"/>
        </w:rPr>
      </w:pPr>
      <w:r w:rsidRPr="00D60ADB">
        <w:rPr>
          <w:szCs w:val="28"/>
          <w:lang w:val="uk-UA"/>
        </w:rPr>
        <w:t xml:space="preserve">суттєво збільшити загальну  кількість громадян, залучених до різних видів фізкультурно-оздоровчої та спортивної роботи; </w:t>
      </w:r>
    </w:p>
    <w:p w:rsidR="000935E3" w:rsidRPr="00D60ADB" w:rsidRDefault="000935E3" w:rsidP="000935E3">
      <w:pPr>
        <w:pStyle w:val="ad"/>
        <w:spacing w:line="320" w:lineRule="exact"/>
        <w:ind w:left="0" w:firstLine="540"/>
        <w:jc w:val="both"/>
        <w:rPr>
          <w:szCs w:val="28"/>
          <w:lang w:val="uk-UA"/>
        </w:rPr>
      </w:pPr>
      <w:r w:rsidRPr="00D60ADB">
        <w:rPr>
          <w:szCs w:val="28"/>
          <w:lang w:val="uk-UA"/>
        </w:rPr>
        <w:t>створити збірні команди міста, тим самим розвивати спортивний резерв спортсменів;</w:t>
      </w:r>
    </w:p>
    <w:p w:rsidR="000935E3" w:rsidRPr="00D60ADB" w:rsidRDefault="000935E3" w:rsidP="000935E3">
      <w:pPr>
        <w:pStyle w:val="ad"/>
        <w:spacing w:line="320" w:lineRule="exact"/>
        <w:ind w:left="0" w:firstLine="540"/>
        <w:jc w:val="both"/>
        <w:rPr>
          <w:szCs w:val="28"/>
          <w:lang w:val="uk-UA"/>
        </w:rPr>
      </w:pPr>
      <w:r w:rsidRPr="00D60ADB">
        <w:rPr>
          <w:szCs w:val="28"/>
          <w:lang w:val="uk-UA"/>
        </w:rPr>
        <w:t>поліпшити підготовку спортивного р</w:t>
      </w:r>
      <w:r>
        <w:rPr>
          <w:szCs w:val="28"/>
          <w:lang w:val="uk-UA"/>
        </w:rPr>
        <w:t>езерву для збірних команд міста</w:t>
      </w:r>
      <w:r w:rsidRPr="00D60ADB">
        <w:rPr>
          <w:szCs w:val="28"/>
          <w:lang w:val="uk-UA"/>
        </w:rPr>
        <w:t xml:space="preserve"> та Київської області;</w:t>
      </w:r>
    </w:p>
    <w:p w:rsidR="000935E3" w:rsidRPr="00D60ADB" w:rsidRDefault="000935E3" w:rsidP="000935E3">
      <w:pPr>
        <w:pStyle w:val="ad"/>
        <w:spacing w:line="320" w:lineRule="exact"/>
        <w:ind w:left="0" w:firstLine="540"/>
        <w:jc w:val="both"/>
        <w:rPr>
          <w:szCs w:val="28"/>
          <w:lang w:val="uk-UA"/>
        </w:rPr>
      </w:pPr>
      <w:r w:rsidRPr="00D60ADB">
        <w:rPr>
          <w:szCs w:val="28"/>
          <w:lang w:val="uk-UA"/>
        </w:rPr>
        <w:t xml:space="preserve">збільшити до 16 відсотків загальної чисельності кількість школярів, які відвідують спортивні секції </w:t>
      </w:r>
      <w:r w:rsidRPr="00D60ADB">
        <w:rPr>
          <w:lang w:val="uk-UA"/>
        </w:rPr>
        <w:t>Комунального підприємства Обухівської міської ради «Обухівський міський спортивний комплекс імені Володимира Мельника»</w:t>
      </w:r>
    </w:p>
    <w:p w:rsidR="000935E3" w:rsidRPr="00D60ADB" w:rsidRDefault="000935E3" w:rsidP="000935E3">
      <w:pPr>
        <w:pStyle w:val="ad"/>
        <w:spacing w:line="320" w:lineRule="exact"/>
        <w:ind w:left="0" w:firstLine="540"/>
        <w:jc w:val="both"/>
        <w:rPr>
          <w:szCs w:val="28"/>
          <w:lang w:val="uk-UA"/>
        </w:rPr>
      </w:pPr>
      <w:r w:rsidRPr="00D60ADB">
        <w:rPr>
          <w:szCs w:val="28"/>
          <w:lang w:val="uk-UA"/>
        </w:rPr>
        <w:t>поліпшити результати виступів збірних команд та окремих спортсменів міста в офіційних міських,</w:t>
      </w:r>
      <w:r>
        <w:rPr>
          <w:szCs w:val="28"/>
          <w:lang w:val="uk-UA"/>
        </w:rPr>
        <w:t xml:space="preserve"> </w:t>
      </w:r>
      <w:r w:rsidRPr="00D60ADB">
        <w:rPr>
          <w:szCs w:val="28"/>
          <w:lang w:val="uk-UA"/>
        </w:rPr>
        <w:t>обласних, всеукраїнських і міжнародних змаганнях;</w:t>
      </w:r>
    </w:p>
    <w:p w:rsidR="000935E3" w:rsidRPr="00D60ADB" w:rsidRDefault="000935E3" w:rsidP="000935E3">
      <w:pPr>
        <w:spacing w:line="320" w:lineRule="exact"/>
        <w:ind w:firstLine="540"/>
        <w:jc w:val="both"/>
        <w:rPr>
          <w:bCs/>
          <w:szCs w:val="28"/>
          <w:lang w:val="uk-UA"/>
        </w:rPr>
      </w:pPr>
      <w:r w:rsidRPr="00D60ADB">
        <w:rPr>
          <w:bCs/>
          <w:szCs w:val="28"/>
          <w:lang w:val="uk-UA"/>
        </w:rPr>
        <w:t>зменшити на 5 відсотків кількість дітей, учнівської та студентської молоді, які віднесені за станом здоров’я до спеціальної медичної групи;</w:t>
      </w:r>
    </w:p>
    <w:p w:rsidR="000935E3" w:rsidRPr="00D60ADB" w:rsidRDefault="000935E3" w:rsidP="000935E3">
      <w:pPr>
        <w:spacing w:line="320" w:lineRule="exact"/>
        <w:ind w:firstLine="540"/>
        <w:jc w:val="both"/>
        <w:rPr>
          <w:bCs/>
          <w:szCs w:val="28"/>
          <w:lang w:val="uk-UA"/>
        </w:rPr>
      </w:pPr>
      <w:r w:rsidRPr="00D60ADB">
        <w:rPr>
          <w:bCs/>
          <w:szCs w:val="28"/>
          <w:lang w:val="uk-UA"/>
        </w:rPr>
        <w:t>створити необхідні умови для фізкультурно-оздоровчої роботи серед населення, у тому числі серед осіб з уродженими та набутими вадами фізичного розвитку;</w:t>
      </w:r>
    </w:p>
    <w:p w:rsidR="000935E3" w:rsidRPr="00D60ADB" w:rsidRDefault="000935E3" w:rsidP="000935E3">
      <w:pPr>
        <w:spacing w:line="320" w:lineRule="exact"/>
        <w:ind w:firstLine="540"/>
        <w:jc w:val="both"/>
        <w:rPr>
          <w:szCs w:val="28"/>
          <w:lang w:val="uk-UA"/>
        </w:rPr>
      </w:pPr>
      <w:r w:rsidRPr="00D60ADB">
        <w:rPr>
          <w:szCs w:val="28"/>
          <w:lang w:val="uk-UA"/>
        </w:rPr>
        <w:t>зменшити  середню кількість днів тимчасової непрацез</w:t>
      </w:r>
      <w:r w:rsidRPr="00D60ADB">
        <w:rPr>
          <w:szCs w:val="28"/>
          <w:lang w:val="uk-UA"/>
        </w:rPr>
        <w:softHyphen/>
        <w:t>датності через хвороби  населення міста.</w:t>
      </w:r>
    </w:p>
    <w:p w:rsidR="000935E3" w:rsidRPr="00D60ADB" w:rsidRDefault="000935E3" w:rsidP="000935E3">
      <w:pPr>
        <w:pStyle w:val="5"/>
        <w:spacing w:line="320" w:lineRule="exact"/>
        <w:ind w:hanging="720"/>
        <w:jc w:val="center"/>
        <w:rPr>
          <w:rFonts w:ascii="Times New Roman" w:hAnsi="Times New Roman"/>
          <w:i/>
          <w:szCs w:val="28"/>
          <w:lang w:val="uk-UA"/>
        </w:rPr>
      </w:pPr>
      <w:r w:rsidRPr="00D60ADB">
        <w:rPr>
          <w:rFonts w:ascii="Times New Roman" w:hAnsi="Times New Roman"/>
          <w:szCs w:val="28"/>
          <w:lang w:val="uk-UA"/>
        </w:rPr>
        <w:t>1.7 Організація і контроль за виконанням Програми.</w:t>
      </w:r>
    </w:p>
    <w:p w:rsidR="000935E3" w:rsidRPr="00D60ADB" w:rsidRDefault="000935E3" w:rsidP="000935E3">
      <w:pPr>
        <w:spacing w:line="320" w:lineRule="exact"/>
        <w:rPr>
          <w:szCs w:val="28"/>
          <w:lang w:val="uk-UA"/>
        </w:rPr>
      </w:pPr>
    </w:p>
    <w:p w:rsidR="000935E3" w:rsidRPr="00D60ADB" w:rsidRDefault="000935E3" w:rsidP="000935E3">
      <w:pPr>
        <w:spacing w:line="320" w:lineRule="exact"/>
        <w:jc w:val="both"/>
        <w:rPr>
          <w:szCs w:val="28"/>
          <w:lang w:val="uk-UA"/>
        </w:rPr>
      </w:pPr>
      <w:r w:rsidRPr="00D60ADB">
        <w:rPr>
          <w:szCs w:val="28"/>
          <w:lang w:val="uk-UA"/>
        </w:rPr>
        <w:tab/>
        <w:t>Координація діяльності та контроль за виконанням Програми покладається на Виконавчий комітет Обухівської міської ради Київської області та відділ молоді, фізичної культури та спорту.</w:t>
      </w:r>
    </w:p>
    <w:p w:rsidR="000935E3" w:rsidRPr="00D60ADB" w:rsidRDefault="000935E3" w:rsidP="000935E3">
      <w:pPr>
        <w:rPr>
          <w:lang w:val="uk-UA"/>
        </w:rPr>
      </w:pPr>
    </w:p>
    <w:p w:rsidR="000935E3" w:rsidRPr="003F4079" w:rsidRDefault="000935E3" w:rsidP="000935E3">
      <w:pPr>
        <w:rPr>
          <w:szCs w:val="28"/>
          <w:lang w:val="uk-UA"/>
        </w:rPr>
      </w:pPr>
      <w:r w:rsidRPr="003F4079">
        <w:rPr>
          <w:szCs w:val="28"/>
          <w:lang w:val="uk-UA"/>
        </w:rPr>
        <w:t>Секретар міської ради                                                                    С.М.</w:t>
      </w:r>
      <w:r>
        <w:rPr>
          <w:szCs w:val="28"/>
          <w:lang w:val="uk-UA"/>
        </w:rPr>
        <w:t xml:space="preserve"> </w:t>
      </w:r>
      <w:r w:rsidRPr="003F4079">
        <w:rPr>
          <w:szCs w:val="28"/>
          <w:lang w:val="uk-UA"/>
        </w:rPr>
        <w:t xml:space="preserve">Клочко </w:t>
      </w:r>
    </w:p>
    <w:p w:rsidR="000935E3" w:rsidRPr="003F4079" w:rsidRDefault="000935E3" w:rsidP="000935E3">
      <w:pPr>
        <w:rPr>
          <w:szCs w:val="28"/>
          <w:lang w:val="uk-UA"/>
        </w:rPr>
      </w:pPr>
    </w:p>
    <w:p w:rsidR="000935E3" w:rsidRPr="003F4079" w:rsidRDefault="000935E3" w:rsidP="000935E3">
      <w:pPr>
        <w:rPr>
          <w:szCs w:val="28"/>
          <w:lang w:val="uk-UA"/>
        </w:rPr>
      </w:pPr>
      <w:r w:rsidRPr="003F4079">
        <w:rPr>
          <w:szCs w:val="28"/>
          <w:lang w:val="uk-UA"/>
        </w:rPr>
        <w:t xml:space="preserve">Начальник фінансового управління       </w:t>
      </w:r>
      <w:r w:rsidRPr="003F4079">
        <w:rPr>
          <w:szCs w:val="28"/>
          <w:lang w:val="uk-UA"/>
        </w:rPr>
        <w:tab/>
      </w:r>
      <w:r w:rsidRPr="003F4079">
        <w:rPr>
          <w:szCs w:val="28"/>
          <w:lang w:val="uk-UA"/>
        </w:rPr>
        <w:tab/>
      </w:r>
      <w:r w:rsidRPr="003F4079">
        <w:rPr>
          <w:szCs w:val="28"/>
          <w:lang w:val="uk-UA"/>
        </w:rPr>
        <w:tab/>
      </w:r>
      <w:r w:rsidRPr="003F4079">
        <w:rPr>
          <w:szCs w:val="28"/>
          <w:lang w:val="uk-UA"/>
        </w:rPr>
        <w:tab/>
        <w:t xml:space="preserve">   Н. І. Медвідчук</w:t>
      </w:r>
    </w:p>
    <w:p w:rsidR="000935E3" w:rsidRPr="003F4079" w:rsidRDefault="000935E3" w:rsidP="000935E3">
      <w:pPr>
        <w:rPr>
          <w:szCs w:val="28"/>
          <w:lang w:val="uk-UA"/>
        </w:rPr>
      </w:pPr>
      <w:r w:rsidRPr="003F4079">
        <w:rPr>
          <w:szCs w:val="28"/>
          <w:lang w:val="uk-UA"/>
        </w:rPr>
        <w:t xml:space="preserve">виконавчого комітету Обухівської                                                </w:t>
      </w:r>
    </w:p>
    <w:p w:rsidR="000935E3" w:rsidRPr="003F4079" w:rsidRDefault="000935E3" w:rsidP="000935E3">
      <w:pPr>
        <w:rPr>
          <w:szCs w:val="28"/>
          <w:lang w:val="uk-UA"/>
        </w:rPr>
      </w:pPr>
      <w:r w:rsidRPr="003F4079">
        <w:rPr>
          <w:szCs w:val="28"/>
          <w:lang w:val="uk-UA"/>
        </w:rPr>
        <w:t>міської ради</w:t>
      </w:r>
    </w:p>
    <w:p w:rsidR="000935E3" w:rsidRPr="003F4079" w:rsidRDefault="000935E3" w:rsidP="000935E3">
      <w:pPr>
        <w:rPr>
          <w:szCs w:val="28"/>
          <w:lang w:val="uk-UA"/>
        </w:rPr>
      </w:pPr>
      <w:r w:rsidRPr="003F4079">
        <w:rPr>
          <w:szCs w:val="28"/>
          <w:lang w:val="uk-UA"/>
        </w:rPr>
        <w:t>Начальник відділу молоді, фізичної культури</w:t>
      </w:r>
      <w:r>
        <w:rPr>
          <w:szCs w:val="28"/>
          <w:lang w:val="uk-UA"/>
        </w:rPr>
        <w:tab/>
      </w:r>
      <w:r>
        <w:rPr>
          <w:szCs w:val="28"/>
          <w:lang w:val="uk-UA"/>
        </w:rPr>
        <w:tab/>
      </w:r>
      <w:r>
        <w:rPr>
          <w:szCs w:val="28"/>
          <w:lang w:val="uk-UA"/>
        </w:rPr>
        <w:tab/>
        <w:t xml:space="preserve">   </w:t>
      </w:r>
      <w:r w:rsidRPr="003F4079">
        <w:rPr>
          <w:szCs w:val="28"/>
          <w:lang w:val="uk-UA"/>
        </w:rPr>
        <w:t>Ю.І. Яценко</w:t>
      </w:r>
    </w:p>
    <w:p w:rsidR="0074306F" w:rsidRPr="00724D9D" w:rsidRDefault="000935E3" w:rsidP="000935E3">
      <w:pPr>
        <w:overflowPunct w:val="0"/>
        <w:autoSpaceDE w:val="0"/>
        <w:autoSpaceDN w:val="0"/>
        <w:adjustRightInd w:val="0"/>
        <w:ind w:firstLine="540"/>
        <w:jc w:val="both"/>
        <w:rPr>
          <w:lang w:val="uk-UA"/>
        </w:rPr>
      </w:pPr>
      <w:r w:rsidRPr="003F4079">
        <w:rPr>
          <w:szCs w:val="28"/>
          <w:lang w:val="uk-UA"/>
        </w:rPr>
        <w:t xml:space="preserve">та спорту                                                                                        </w:t>
      </w:r>
    </w:p>
    <w:p w:rsidR="00781E21" w:rsidRPr="00810A56" w:rsidRDefault="00781E21" w:rsidP="00781E21">
      <w:pPr>
        <w:jc w:val="center"/>
        <w:rPr>
          <w:b/>
          <w:sz w:val="28"/>
          <w:szCs w:val="28"/>
          <w:lang w:val="uk-UA"/>
        </w:rPr>
      </w:pPr>
      <w:r>
        <w:rPr>
          <w:noProof/>
          <w:szCs w:val="28"/>
          <w:lang w:val="uk-UA" w:eastAsia="uk-UA"/>
        </w:rPr>
        <w:lastRenderedPageBreak/>
        <w:drawing>
          <wp:inline distT="0" distB="0" distL="0" distR="0">
            <wp:extent cx="523875" cy="714375"/>
            <wp:effectExtent l="19050" t="0" r="9525"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8" cstate="print"/>
                    <a:srcRect/>
                    <a:stretch>
                      <a:fillRect/>
                    </a:stretch>
                  </pic:blipFill>
                  <pic:spPr bwMode="auto">
                    <a:xfrm>
                      <a:off x="0" y="0"/>
                      <a:ext cx="523875" cy="714375"/>
                    </a:xfrm>
                    <a:prstGeom prst="rect">
                      <a:avLst/>
                    </a:prstGeom>
                    <a:noFill/>
                    <a:ln w="9525">
                      <a:noFill/>
                      <a:miter lim="800000"/>
                      <a:headEnd/>
                      <a:tailEnd/>
                    </a:ln>
                  </pic:spPr>
                </pic:pic>
              </a:graphicData>
            </a:graphic>
          </wp:inline>
        </w:drawing>
      </w:r>
    </w:p>
    <w:p w:rsidR="00781E21" w:rsidRPr="00C03253" w:rsidRDefault="00781E21" w:rsidP="00781E21">
      <w:pPr>
        <w:jc w:val="right"/>
        <w:rPr>
          <w:sz w:val="28"/>
          <w:szCs w:val="28"/>
          <w:lang w:val="uk-UA"/>
        </w:rPr>
      </w:pPr>
    </w:p>
    <w:p w:rsidR="00781E21" w:rsidRPr="00810A56" w:rsidRDefault="00781E21" w:rsidP="00781E21">
      <w:pPr>
        <w:ind w:firstLine="709"/>
        <w:jc w:val="center"/>
        <w:rPr>
          <w:b/>
          <w:sz w:val="28"/>
          <w:szCs w:val="28"/>
        </w:rPr>
      </w:pPr>
      <w:r w:rsidRPr="00810A56">
        <w:rPr>
          <w:b/>
          <w:sz w:val="28"/>
          <w:szCs w:val="28"/>
        </w:rPr>
        <w:t>ОБУХІВСЬКА МІСЬКА РАДА</w:t>
      </w:r>
    </w:p>
    <w:p w:rsidR="00781E21" w:rsidRPr="00810A56" w:rsidRDefault="00781E21" w:rsidP="00781E21">
      <w:pPr>
        <w:ind w:firstLine="709"/>
        <w:jc w:val="center"/>
        <w:rPr>
          <w:b/>
          <w:sz w:val="28"/>
          <w:szCs w:val="28"/>
        </w:rPr>
      </w:pPr>
      <w:r w:rsidRPr="00810A56">
        <w:rPr>
          <w:b/>
          <w:sz w:val="28"/>
          <w:szCs w:val="28"/>
        </w:rPr>
        <w:t>КИЇВСЬКОЇ ОБЛАСТІ</w:t>
      </w:r>
    </w:p>
    <w:p w:rsidR="00781E21" w:rsidRPr="00810A56" w:rsidRDefault="00781E21" w:rsidP="00781E21">
      <w:pPr>
        <w:jc w:val="center"/>
        <w:rPr>
          <w:b/>
          <w:sz w:val="28"/>
          <w:szCs w:val="28"/>
        </w:rPr>
      </w:pPr>
      <w:r>
        <w:rPr>
          <w:b/>
          <w:sz w:val="28"/>
          <w:szCs w:val="28"/>
          <w:lang w:val="uk-UA"/>
        </w:rPr>
        <w:t>Тридцять перша</w:t>
      </w:r>
      <w:r w:rsidRPr="00810A56">
        <w:rPr>
          <w:b/>
          <w:sz w:val="28"/>
          <w:szCs w:val="28"/>
        </w:rPr>
        <w:t xml:space="preserve">  сесія </w:t>
      </w:r>
      <w:r w:rsidRPr="00810A56">
        <w:rPr>
          <w:b/>
          <w:sz w:val="28"/>
          <w:szCs w:val="28"/>
          <w:lang w:val="uk-UA"/>
        </w:rPr>
        <w:t xml:space="preserve">сьомого </w:t>
      </w:r>
      <w:r w:rsidRPr="00810A56">
        <w:rPr>
          <w:b/>
          <w:sz w:val="28"/>
          <w:szCs w:val="28"/>
        </w:rPr>
        <w:t xml:space="preserve"> скликання</w:t>
      </w:r>
    </w:p>
    <w:p w:rsidR="00781E21" w:rsidRPr="00810A56" w:rsidRDefault="00781E21" w:rsidP="00781E21">
      <w:pPr>
        <w:ind w:firstLine="709"/>
        <w:jc w:val="center"/>
        <w:rPr>
          <w:b/>
          <w:sz w:val="28"/>
          <w:szCs w:val="28"/>
        </w:rPr>
      </w:pPr>
      <w:r w:rsidRPr="00810A56">
        <w:rPr>
          <w:b/>
          <w:sz w:val="28"/>
          <w:szCs w:val="28"/>
        </w:rPr>
        <w:t xml:space="preserve">Р  І  Ш  Е  Н  </w:t>
      </w:r>
      <w:proofErr w:type="gramStart"/>
      <w:r w:rsidRPr="00810A56">
        <w:rPr>
          <w:b/>
          <w:sz w:val="28"/>
          <w:szCs w:val="28"/>
        </w:rPr>
        <w:t>Н</w:t>
      </w:r>
      <w:proofErr w:type="gramEnd"/>
      <w:r w:rsidRPr="00810A56">
        <w:rPr>
          <w:b/>
          <w:sz w:val="28"/>
          <w:szCs w:val="28"/>
        </w:rPr>
        <w:t xml:space="preserve">  Я</w:t>
      </w:r>
      <w:r w:rsidRPr="00810A56">
        <w:rPr>
          <w:b/>
          <w:bCs/>
          <w:sz w:val="28"/>
          <w:szCs w:val="28"/>
        </w:rPr>
        <w:tab/>
      </w:r>
    </w:p>
    <w:p w:rsidR="00781E21" w:rsidRPr="00810A56" w:rsidRDefault="00781E21" w:rsidP="00781E21">
      <w:pPr>
        <w:rPr>
          <w:sz w:val="28"/>
          <w:szCs w:val="28"/>
        </w:rPr>
      </w:pPr>
    </w:p>
    <w:p w:rsidR="00781E21" w:rsidRPr="00810A56" w:rsidRDefault="00781E21" w:rsidP="00781E21">
      <w:pPr>
        <w:ind w:right="1417"/>
        <w:jc w:val="both"/>
        <w:rPr>
          <w:sz w:val="28"/>
          <w:szCs w:val="28"/>
          <w:lang w:val="uk-UA"/>
        </w:rPr>
      </w:pPr>
      <w:r w:rsidRPr="00810A56">
        <w:rPr>
          <w:sz w:val="28"/>
          <w:szCs w:val="28"/>
          <w:lang w:val="uk-UA"/>
        </w:rPr>
        <w:t xml:space="preserve">Про  </w:t>
      </w:r>
      <w:r>
        <w:rPr>
          <w:sz w:val="28"/>
          <w:szCs w:val="28"/>
          <w:lang w:val="uk-UA"/>
        </w:rPr>
        <w:t>передачу в оперативне управління КЗ ОМР «Обухівський міський центр первинної медико-санітарної допомоги» нежилого приміщення для орган</w:t>
      </w:r>
      <w:r w:rsidR="007138B9">
        <w:rPr>
          <w:sz w:val="28"/>
          <w:szCs w:val="28"/>
          <w:lang w:val="uk-UA"/>
        </w:rPr>
        <w:t>ізації роботи мед амбулаторії №5</w:t>
      </w:r>
    </w:p>
    <w:p w:rsidR="00781E21" w:rsidRPr="00810A56" w:rsidRDefault="00781E21" w:rsidP="00781E21">
      <w:pPr>
        <w:ind w:firstLine="708"/>
        <w:jc w:val="both"/>
        <w:rPr>
          <w:sz w:val="28"/>
          <w:szCs w:val="28"/>
          <w:lang w:val="uk-UA"/>
        </w:rPr>
      </w:pPr>
    </w:p>
    <w:p w:rsidR="00781E21" w:rsidRDefault="00781E21" w:rsidP="007A0838">
      <w:pPr>
        <w:ind w:firstLine="708"/>
        <w:rPr>
          <w:sz w:val="28"/>
          <w:szCs w:val="28"/>
          <w:lang w:val="uk-UA"/>
        </w:rPr>
      </w:pPr>
      <w:r>
        <w:rPr>
          <w:sz w:val="28"/>
          <w:szCs w:val="28"/>
          <w:lang w:val="uk-UA"/>
        </w:rPr>
        <w:t>Розглянувши подання головного лікаря КЗ ОМР «Обухівський міський центр первинної медико-санітарної допомоги» від 17.03.2018 року №33 про передачу нежилого приміщення</w:t>
      </w:r>
      <w:r w:rsidRPr="00537B26">
        <w:rPr>
          <w:sz w:val="28"/>
          <w:szCs w:val="28"/>
          <w:lang w:val="uk-UA"/>
        </w:rPr>
        <w:t xml:space="preserve"> </w:t>
      </w:r>
      <w:r>
        <w:rPr>
          <w:sz w:val="28"/>
          <w:szCs w:val="28"/>
          <w:lang w:val="uk-UA"/>
        </w:rPr>
        <w:t xml:space="preserve">для організації роботи </w:t>
      </w:r>
      <w:r w:rsidRPr="00810A56">
        <w:rPr>
          <w:sz w:val="28"/>
          <w:szCs w:val="28"/>
          <w:lang w:val="uk-UA"/>
        </w:rPr>
        <w:t xml:space="preserve"> </w:t>
      </w:r>
      <w:r>
        <w:rPr>
          <w:sz w:val="28"/>
          <w:szCs w:val="28"/>
          <w:lang w:val="uk-UA"/>
        </w:rPr>
        <w:t>з  надання якісної та своєчасної первинної і невідкладної медичної допомоги мешканцям міста , в</w:t>
      </w:r>
      <w:r w:rsidRPr="00810A56">
        <w:rPr>
          <w:sz w:val="28"/>
          <w:szCs w:val="28"/>
          <w:lang w:val="uk-UA"/>
        </w:rPr>
        <w:t>ідповідно до частини 5 статті 60 Закону України «Про місцеве самоврядування в Україні»,</w:t>
      </w:r>
      <w:r>
        <w:rPr>
          <w:sz w:val="28"/>
          <w:szCs w:val="28"/>
          <w:lang w:val="uk-UA"/>
        </w:rPr>
        <w:t xml:space="preserve"> з метою раціонального </w:t>
      </w:r>
      <w:r w:rsidRPr="00810A56">
        <w:rPr>
          <w:sz w:val="28"/>
          <w:szCs w:val="28"/>
          <w:lang w:val="uk-UA"/>
        </w:rPr>
        <w:t xml:space="preserve"> використання майна територіальної громади міста Обухова та сіл міської ради</w:t>
      </w:r>
      <w:r>
        <w:rPr>
          <w:sz w:val="28"/>
          <w:szCs w:val="28"/>
          <w:lang w:val="uk-UA"/>
        </w:rPr>
        <w:t xml:space="preserve"> , враховуючи висновки постійних  комісіїй </w:t>
      </w:r>
      <w:r w:rsidRPr="00810A56">
        <w:rPr>
          <w:sz w:val="28"/>
          <w:szCs w:val="28"/>
          <w:lang w:val="uk-UA"/>
        </w:rPr>
        <w:t>з питань</w:t>
      </w:r>
      <w:r>
        <w:rPr>
          <w:sz w:val="28"/>
          <w:szCs w:val="28"/>
          <w:lang w:val="uk-UA"/>
        </w:rPr>
        <w:t>:</w:t>
      </w:r>
      <w:r w:rsidRPr="00810A56">
        <w:rPr>
          <w:sz w:val="28"/>
          <w:szCs w:val="28"/>
          <w:lang w:val="uk-UA"/>
        </w:rPr>
        <w:t xml:space="preserve"> соціально-економічного розвитку, благоустрою, комунального </w:t>
      </w:r>
      <w:r w:rsidRPr="003903B4">
        <w:rPr>
          <w:sz w:val="28"/>
          <w:szCs w:val="28"/>
          <w:lang w:val="uk-UA"/>
        </w:rPr>
        <w:t xml:space="preserve">господарства та управління комунальною власністю громади </w:t>
      </w:r>
      <w:r>
        <w:rPr>
          <w:sz w:val="28"/>
          <w:szCs w:val="28"/>
          <w:lang w:val="uk-UA"/>
        </w:rPr>
        <w:t>соціального захисту населення;</w:t>
      </w:r>
      <w:r w:rsidRPr="003903B4">
        <w:rPr>
          <w:sz w:val="28"/>
          <w:szCs w:val="28"/>
          <w:lang w:val="uk-UA"/>
        </w:rPr>
        <w:t xml:space="preserve"> освіти, </w:t>
      </w:r>
      <w:r>
        <w:rPr>
          <w:sz w:val="28"/>
          <w:szCs w:val="28"/>
          <w:lang w:val="uk-UA"/>
        </w:rPr>
        <w:t>культури, охорони здоров’я, сім</w:t>
      </w:r>
      <w:r w:rsidRPr="003903B4">
        <w:rPr>
          <w:sz w:val="28"/>
          <w:szCs w:val="28"/>
          <w:lang w:val="uk-UA"/>
        </w:rPr>
        <w:t>’</w:t>
      </w:r>
      <w:r>
        <w:rPr>
          <w:sz w:val="28"/>
          <w:szCs w:val="28"/>
          <w:lang w:val="uk-UA"/>
        </w:rPr>
        <w:t xml:space="preserve">ї </w:t>
      </w:r>
      <w:r w:rsidRPr="003903B4">
        <w:rPr>
          <w:sz w:val="28"/>
          <w:szCs w:val="28"/>
          <w:lang w:val="uk-UA"/>
        </w:rPr>
        <w:t>, молоді, спорту та з питань зв’язків з політичними партіями, громадськими організаціями і об’єднаннями громадян</w:t>
      </w:r>
      <w:r>
        <w:rPr>
          <w:sz w:val="28"/>
          <w:szCs w:val="28"/>
          <w:lang w:val="uk-UA"/>
        </w:rPr>
        <w:t>,</w:t>
      </w:r>
    </w:p>
    <w:p w:rsidR="00781E21" w:rsidRPr="007F6555" w:rsidRDefault="00781E21" w:rsidP="00781E21">
      <w:pPr>
        <w:ind w:firstLine="708"/>
        <w:jc w:val="both"/>
        <w:rPr>
          <w:sz w:val="28"/>
          <w:szCs w:val="28"/>
          <w:lang w:val="uk-UA"/>
        </w:rPr>
      </w:pPr>
    </w:p>
    <w:p w:rsidR="00781E21" w:rsidRPr="00810A56" w:rsidRDefault="00781E21" w:rsidP="00781E21">
      <w:pPr>
        <w:pStyle w:val="1"/>
        <w:spacing w:before="0"/>
        <w:ind w:firstLine="709"/>
        <w:jc w:val="center"/>
        <w:rPr>
          <w:rFonts w:ascii="Times New Roman" w:hAnsi="Times New Roman" w:cs="Times New Roman"/>
          <w:sz w:val="28"/>
          <w:szCs w:val="28"/>
        </w:rPr>
      </w:pPr>
      <w:r w:rsidRPr="00810A56">
        <w:rPr>
          <w:rFonts w:ascii="Times New Roman" w:hAnsi="Times New Roman" w:cs="Times New Roman"/>
          <w:sz w:val="28"/>
          <w:szCs w:val="28"/>
        </w:rPr>
        <w:t>ОБУХІВСЬКА МІСЬКА  РАДА</w:t>
      </w:r>
    </w:p>
    <w:p w:rsidR="00781E21" w:rsidRPr="00810A56" w:rsidRDefault="00781E21" w:rsidP="00781E21">
      <w:pPr>
        <w:pStyle w:val="1"/>
        <w:spacing w:before="0"/>
        <w:ind w:firstLine="709"/>
        <w:jc w:val="center"/>
        <w:rPr>
          <w:rFonts w:ascii="Times New Roman" w:hAnsi="Times New Roman" w:cs="Times New Roman"/>
          <w:sz w:val="28"/>
          <w:szCs w:val="28"/>
        </w:rPr>
      </w:pPr>
      <w:r w:rsidRPr="00810A56">
        <w:rPr>
          <w:rFonts w:ascii="Times New Roman" w:hAnsi="Times New Roman" w:cs="Times New Roman"/>
          <w:sz w:val="28"/>
          <w:szCs w:val="28"/>
        </w:rPr>
        <w:t xml:space="preserve">В И </w:t>
      </w:r>
      <w:proofErr w:type="gramStart"/>
      <w:r w:rsidRPr="00810A56">
        <w:rPr>
          <w:rFonts w:ascii="Times New Roman" w:hAnsi="Times New Roman" w:cs="Times New Roman"/>
          <w:sz w:val="28"/>
          <w:szCs w:val="28"/>
        </w:rPr>
        <w:t>Р</w:t>
      </w:r>
      <w:proofErr w:type="gramEnd"/>
      <w:r w:rsidRPr="00810A56">
        <w:rPr>
          <w:rFonts w:ascii="Times New Roman" w:hAnsi="Times New Roman" w:cs="Times New Roman"/>
          <w:sz w:val="28"/>
          <w:szCs w:val="28"/>
        </w:rPr>
        <w:t xml:space="preserve"> І Ш И Л А  :</w:t>
      </w:r>
    </w:p>
    <w:p w:rsidR="00781E21" w:rsidRPr="00810A56" w:rsidRDefault="00781E21" w:rsidP="00781E21">
      <w:pPr>
        <w:rPr>
          <w:sz w:val="28"/>
          <w:szCs w:val="28"/>
        </w:rPr>
      </w:pPr>
    </w:p>
    <w:p w:rsidR="00781E21" w:rsidRDefault="00781E21" w:rsidP="00781E21">
      <w:pPr>
        <w:pStyle w:val="af"/>
        <w:tabs>
          <w:tab w:val="left" w:pos="9639"/>
        </w:tabs>
        <w:ind w:left="0"/>
        <w:jc w:val="both"/>
        <w:rPr>
          <w:szCs w:val="28"/>
          <w:lang w:val="uk-UA"/>
        </w:rPr>
      </w:pPr>
      <w:r w:rsidRPr="00537B26">
        <w:rPr>
          <w:bCs/>
          <w:szCs w:val="28"/>
        </w:rPr>
        <w:t xml:space="preserve">          1.</w:t>
      </w:r>
      <w:r>
        <w:rPr>
          <w:bCs/>
          <w:szCs w:val="28"/>
        </w:rPr>
        <w:t xml:space="preserve"> </w:t>
      </w:r>
      <w:r w:rsidRPr="00537B26">
        <w:rPr>
          <w:bCs/>
          <w:szCs w:val="28"/>
        </w:rPr>
        <w:t>П</w:t>
      </w:r>
      <w:r w:rsidRPr="00537B26">
        <w:rPr>
          <w:bCs/>
          <w:szCs w:val="28"/>
          <w:lang w:val="uk-UA"/>
        </w:rPr>
        <w:t>ередати</w:t>
      </w:r>
      <w:r>
        <w:rPr>
          <w:bCs/>
          <w:szCs w:val="28"/>
          <w:lang w:val="uk-UA"/>
        </w:rPr>
        <w:t xml:space="preserve"> </w:t>
      </w:r>
      <w:r w:rsidRPr="00537B26">
        <w:rPr>
          <w:bCs/>
          <w:szCs w:val="28"/>
          <w:lang w:val="uk-UA"/>
        </w:rPr>
        <w:t xml:space="preserve"> в оперативне управління </w:t>
      </w:r>
      <w:r>
        <w:rPr>
          <w:bCs/>
          <w:szCs w:val="28"/>
          <w:lang w:val="uk-UA"/>
        </w:rPr>
        <w:t xml:space="preserve">та на баланс </w:t>
      </w:r>
      <w:r w:rsidRPr="00537B26">
        <w:rPr>
          <w:bCs/>
          <w:szCs w:val="28"/>
          <w:lang w:val="uk-UA"/>
        </w:rPr>
        <w:t>Комунальному закладу Обухівської міської ради «Обухівський міський центр первинної медико-санітарної допомоги» нежиле приміщення загальною площею</w:t>
      </w:r>
      <w:r w:rsidRPr="00537B26">
        <w:rPr>
          <w:szCs w:val="28"/>
          <w:lang w:val="uk-UA"/>
        </w:rPr>
        <w:t xml:space="preserve">  243,8 м² </w:t>
      </w:r>
      <w:r w:rsidRPr="00537B26">
        <w:rPr>
          <w:bCs/>
          <w:szCs w:val="28"/>
          <w:lang w:val="uk-UA"/>
        </w:rPr>
        <w:t xml:space="preserve">у громадському </w:t>
      </w:r>
      <w:r w:rsidRPr="00537B26">
        <w:rPr>
          <w:szCs w:val="28"/>
          <w:lang w:val="uk-UA"/>
        </w:rPr>
        <w:t>будинку  по вулиці Київській, 148 у мі</w:t>
      </w:r>
      <w:proofErr w:type="gramStart"/>
      <w:r w:rsidRPr="00537B26">
        <w:rPr>
          <w:szCs w:val="28"/>
          <w:lang w:val="uk-UA"/>
        </w:rPr>
        <w:t>ст</w:t>
      </w:r>
      <w:proofErr w:type="gramEnd"/>
      <w:r w:rsidRPr="00537B26">
        <w:rPr>
          <w:szCs w:val="28"/>
          <w:lang w:val="uk-UA"/>
        </w:rPr>
        <w:t xml:space="preserve">і Обухові для організації роботи невідкладної медичної допомоги та амбулаторії загальної практики сімейної медицини № </w:t>
      </w:r>
      <w:r w:rsidR="007138B9">
        <w:rPr>
          <w:szCs w:val="28"/>
          <w:lang w:val="uk-UA"/>
        </w:rPr>
        <w:t>5</w:t>
      </w:r>
      <w:r>
        <w:rPr>
          <w:szCs w:val="28"/>
          <w:lang w:val="uk-UA"/>
        </w:rPr>
        <w:t>.</w:t>
      </w:r>
    </w:p>
    <w:p w:rsidR="00781E21" w:rsidRDefault="00781E21" w:rsidP="00781E21">
      <w:pPr>
        <w:pStyle w:val="af"/>
        <w:tabs>
          <w:tab w:val="left" w:pos="9639"/>
        </w:tabs>
        <w:ind w:left="0"/>
        <w:jc w:val="both"/>
        <w:rPr>
          <w:szCs w:val="28"/>
          <w:lang w:val="uk-UA"/>
        </w:rPr>
      </w:pPr>
      <w:r>
        <w:rPr>
          <w:szCs w:val="28"/>
          <w:lang w:val="uk-UA"/>
        </w:rPr>
        <w:t xml:space="preserve">         2. Головному лікарю </w:t>
      </w:r>
      <w:r w:rsidRPr="004B50B7">
        <w:rPr>
          <w:szCs w:val="28"/>
          <w:lang w:val="uk-UA"/>
        </w:rPr>
        <w:t>КЗ ОМР «Обухівський міський центр первинної медико-санітарної допомоги»</w:t>
      </w:r>
      <w:r>
        <w:rPr>
          <w:szCs w:val="28"/>
          <w:lang w:val="uk-UA"/>
        </w:rPr>
        <w:t xml:space="preserve"> взяти на баланс, оформити акт приймання-передачі нежилого приміщення в установленому порядку.</w:t>
      </w:r>
    </w:p>
    <w:p w:rsidR="00781E21" w:rsidRPr="00537B26" w:rsidRDefault="00781E21" w:rsidP="00781E21">
      <w:pPr>
        <w:pStyle w:val="af"/>
        <w:tabs>
          <w:tab w:val="left" w:pos="9639"/>
        </w:tabs>
        <w:ind w:left="0"/>
        <w:jc w:val="both"/>
        <w:rPr>
          <w:szCs w:val="28"/>
          <w:lang w:val="uk-UA"/>
        </w:rPr>
      </w:pPr>
      <w:r>
        <w:rPr>
          <w:szCs w:val="28"/>
          <w:lang w:val="uk-UA"/>
        </w:rPr>
        <w:t xml:space="preserve">          3.К</w:t>
      </w:r>
      <w:r w:rsidRPr="00537B26">
        <w:rPr>
          <w:szCs w:val="28"/>
        </w:rPr>
        <w:t xml:space="preserve">онтроль за виконанням даного рішення покласти на постійну комісію </w:t>
      </w:r>
      <w:r w:rsidRPr="00537B26">
        <w:rPr>
          <w:szCs w:val="28"/>
          <w:lang w:val="uk-UA"/>
        </w:rPr>
        <w:t xml:space="preserve">                 </w:t>
      </w:r>
      <w:r w:rsidRPr="00537B26">
        <w:rPr>
          <w:szCs w:val="28"/>
        </w:rPr>
        <w:t xml:space="preserve">Обухівської міської ради з питань соціально-економічного розвитку, </w:t>
      </w:r>
      <w:r w:rsidRPr="00537B26">
        <w:rPr>
          <w:szCs w:val="28"/>
          <w:lang w:val="uk-UA"/>
        </w:rPr>
        <w:t xml:space="preserve">              </w:t>
      </w:r>
      <w:r w:rsidRPr="00537B26">
        <w:rPr>
          <w:szCs w:val="28"/>
        </w:rPr>
        <w:t>благоустрою, комунального господарства та управління комунальною власн</w:t>
      </w:r>
      <w:r w:rsidRPr="00537B26">
        <w:rPr>
          <w:szCs w:val="28"/>
          <w:lang w:val="uk-UA"/>
        </w:rPr>
        <w:t>істю та заступника міського голови Шевченко А.В.</w:t>
      </w:r>
    </w:p>
    <w:p w:rsidR="00781E21" w:rsidRPr="00537B26" w:rsidRDefault="00781E21" w:rsidP="00781E21">
      <w:pPr>
        <w:tabs>
          <w:tab w:val="left" w:pos="6585"/>
        </w:tabs>
        <w:jc w:val="both"/>
        <w:rPr>
          <w:sz w:val="28"/>
          <w:szCs w:val="28"/>
          <w:lang w:val="uk-UA"/>
        </w:rPr>
      </w:pPr>
      <w:r w:rsidRPr="00537B26">
        <w:rPr>
          <w:sz w:val="28"/>
          <w:szCs w:val="28"/>
        </w:rPr>
        <w:t xml:space="preserve">    </w:t>
      </w:r>
      <w:r w:rsidRPr="00537B26">
        <w:rPr>
          <w:sz w:val="28"/>
          <w:szCs w:val="28"/>
          <w:lang w:val="uk-UA"/>
        </w:rPr>
        <w:t xml:space="preserve"> </w:t>
      </w:r>
    </w:p>
    <w:p w:rsidR="00781E21" w:rsidRPr="00810A56" w:rsidRDefault="00781E21" w:rsidP="00781E21">
      <w:pPr>
        <w:tabs>
          <w:tab w:val="left" w:pos="6585"/>
        </w:tabs>
        <w:jc w:val="both"/>
        <w:rPr>
          <w:sz w:val="28"/>
          <w:szCs w:val="28"/>
        </w:rPr>
      </w:pPr>
      <w:r>
        <w:rPr>
          <w:sz w:val="28"/>
          <w:szCs w:val="28"/>
        </w:rPr>
        <w:t xml:space="preserve"> Міський голов</w:t>
      </w:r>
      <w:r>
        <w:rPr>
          <w:sz w:val="28"/>
          <w:szCs w:val="28"/>
          <w:lang w:val="uk-UA"/>
        </w:rPr>
        <w:t xml:space="preserve">а                                                   </w:t>
      </w:r>
      <w:r w:rsidRPr="00810A56">
        <w:rPr>
          <w:sz w:val="28"/>
          <w:szCs w:val="28"/>
          <w:lang w:val="uk-UA"/>
        </w:rPr>
        <w:t xml:space="preserve">                             </w:t>
      </w:r>
      <w:r w:rsidRPr="00810A56">
        <w:rPr>
          <w:sz w:val="28"/>
          <w:szCs w:val="28"/>
        </w:rPr>
        <w:t xml:space="preserve">О.М.Левченко </w:t>
      </w:r>
    </w:p>
    <w:p w:rsidR="00781E21" w:rsidRPr="00810A56" w:rsidRDefault="00781E21" w:rsidP="00781E21">
      <w:pPr>
        <w:pStyle w:val="a3"/>
        <w:rPr>
          <w:sz w:val="28"/>
          <w:szCs w:val="28"/>
        </w:rPr>
      </w:pPr>
    </w:p>
    <w:p w:rsidR="0074306F" w:rsidRDefault="00781E21" w:rsidP="000A4F95">
      <w:pPr>
        <w:pStyle w:val="a3"/>
        <w:rPr>
          <w:lang w:val="uk-UA"/>
        </w:rPr>
      </w:pPr>
      <w:r>
        <w:t xml:space="preserve"> м. Обухів №  </w:t>
      </w:r>
      <w:r w:rsidR="00C24F35">
        <w:rPr>
          <w:lang w:val="uk-UA"/>
        </w:rPr>
        <w:t>702</w:t>
      </w:r>
      <w:r>
        <w:t xml:space="preserve"> -31-УІІ від   25.01.201</w:t>
      </w:r>
      <w:r w:rsidR="007A0838">
        <w:rPr>
          <w:lang w:val="uk-UA"/>
        </w:rPr>
        <w:t>8</w:t>
      </w:r>
      <w:r w:rsidRPr="004053D8">
        <w:t>року</w:t>
      </w:r>
    </w:p>
    <w:p w:rsidR="00D2204C" w:rsidRDefault="00D2204C" w:rsidP="000A4F95">
      <w:pPr>
        <w:pStyle w:val="a3"/>
        <w:rPr>
          <w:lang w:val="uk-UA"/>
        </w:rPr>
      </w:pPr>
    </w:p>
    <w:p w:rsidR="00D2204C" w:rsidRDefault="00D2204C" w:rsidP="00D2204C">
      <w:pPr>
        <w:jc w:val="right"/>
        <w:rPr>
          <w:sz w:val="28"/>
          <w:szCs w:val="28"/>
          <w:lang w:val="uk-UA"/>
        </w:rPr>
      </w:pPr>
      <w:r>
        <w:rPr>
          <w:sz w:val="28"/>
          <w:szCs w:val="28"/>
          <w:lang w:val="uk-UA"/>
        </w:rPr>
        <w:lastRenderedPageBreak/>
        <w:tab/>
      </w:r>
      <w:r>
        <w:rPr>
          <w:sz w:val="28"/>
          <w:szCs w:val="28"/>
          <w:lang w:val="uk-UA"/>
        </w:rPr>
        <w:tab/>
      </w:r>
      <w:r>
        <w:rPr>
          <w:sz w:val="28"/>
          <w:szCs w:val="28"/>
          <w:lang w:val="uk-UA"/>
        </w:rPr>
        <w:tab/>
      </w:r>
      <w:r>
        <w:rPr>
          <w:sz w:val="28"/>
          <w:szCs w:val="28"/>
          <w:lang w:val="uk-UA"/>
        </w:rPr>
        <w:tab/>
        <w:t xml:space="preserve">                                 </w:t>
      </w:r>
      <w:r>
        <w:rPr>
          <w:sz w:val="28"/>
          <w:szCs w:val="28"/>
          <w:lang w:val="uk-UA"/>
        </w:rPr>
        <w:tab/>
      </w:r>
      <w:r>
        <w:rPr>
          <w:sz w:val="28"/>
          <w:szCs w:val="28"/>
          <w:lang w:val="uk-UA"/>
        </w:rPr>
        <w:tab/>
        <w:t xml:space="preserve"> </w:t>
      </w:r>
    </w:p>
    <w:p w:rsidR="00D2204C" w:rsidRDefault="00D2204C" w:rsidP="00D2204C">
      <w:pPr>
        <w:overflowPunct w:val="0"/>
        <w:autoSpaceDE w:val="0"/>
        <w:autoSpaceDN w:val="0"/>
        <w:adjustRightInd w:val="0"/>
        <w:ind w:left="3540" w:right="333" w:firstLine="708"/>
        <w:rPr>
          <w:b/>
          <w:bCs/>
          <w:sz w:val="28"/>
          <w:szCs w:val="28"/>
          <w:lang w:val="uk-UA"/>
        </w:rPr>
      </w:pPr>
      <w:r w:rsidRPr="000462AE">
        <w:rPr>
          <w:b/>
          <w:bCs/>
          <w:sz w:val="28"/>
          <w:szCs w:val="28"/>
          <w:lang w:val="uk-UA"/>
        </w:rPr>
        <w:object w:dxaOrig="694" w:dyaOrig="1051">
          <v:shape id="_x0000_i1026" type="#_x0000_t75" style="width:39.75pt;height:48pt" o:ole="">
            <v:imagedata r:id="rId19" o:title=""/>
          </v:shape>
          <o:OLEObject Type="Embed" ProgID="MS_ClipArt_Gallery.5" ShapeID="_x0000_i1026" DrawAspect="Content" ObjectID="_1578749642" r:id="rId29"/>
        </w:object>
      </w:r>
      <w:r>
        <w:rPr>
          <w:b/>
          <w:bCs/>
          <w:sz w:val="28"/>
          <w:szCs w:val="28"/>
          <w:lang w:val="uk-UA"/>
        </w:rPr>
        <w:tab/>
      </w:r>
      <w:r>
        <w:rPr>
          <w:b/>
          <w:bCs/>
          <w:sz w:val="28"/>
          <w:szCs w:val="28"/>
          <w:lang w:val="uk-UA"/>
        </w:rPr>
        <w:tab/>
      </w:r>
      <w:r>
        <w:rPr>
          <w:b/>
          <w:bCs/>
          <w:sz w:val="28"/>
          <w:szCs w:val="28"/>
          <w:lang w:val="uk-UA"/>
        </w:rPr>
        <w:tab/>
        <w:t xml:space="preserve"> </w:t>
      </w:r>
    </w:p>
    <w:p w:rsidR="00D2204C" w:rsidRDefault="00D2204C" w:rsidP="00D2204C">
      <w:pPr>
        <w:overflowPunct w:val="0"/>
        <w:autoSpaceDE w:val="0"/>
        <w:autoSpaceDN w:val="0"/>
        <w:adjustRightInd w:val="0"/>
        <w:jc w:val="center"/>
        <w:rPr>
          <w:bCs/>
          <w:lang w:val="uk-UA"/>
        </w:rPr>
      </w:pPr>
      <w:r>
        <w:rPr>
          <w:bCs/>
          <w:lang w:val="uk-UA"/>
        </w:rPr>
        <w:t xml:space="preserve">                                                                                                                                    </w:t>
      </w:r>
    </w:p>
    <w:p w:rsidR="00D2204C" w:rsidRDefault="00D2204C" w:rsidP="00D2204C">
      <w:pPr>
        <w:overflowPunct w:val="0"/>
        <w:autoSpaceDE w:val="0"/>
        <w:autoSpaceDN w:val="0"/>
        <w:adjustRightInd w:val="0"/>
        <w:jc w:val="center"/>
        <w:rPr>
          <w:b/>
          <w:bCs/>
          <w:lang w:val="uk-UA"/>
        </w:rPr>
      </w:pPr>
      <w:r>
        <w:rPr>
          <w:b/>
          <w:bCs/>
          <w:lang w:val="uk-UA"/>
        </w:rPr>
        <w:t>ОБУХІВСЬКА МІСЬКА РАДА</w:t>
      </w:r>
    </w:p>
    <w:p w:rsidR="00D2204C" w:rsidRDefault="00D2204C" w:rsidP="00D2204C">
      <w:pPr>
        <w:overflowPunct w:val="0"/>
        <w:autoSpaceDE w:val="0"/>
        <w:autoSpaceDN w:val="0"/>
        <w:adjustRightInd w:val="0"/>
        <w:jc w:val="center"/>
        <w:rPr>
          <w:b/>
          <w:bCs/>
          <w:lang w:val="uk-UA"/>
        </w:rPr>
      </w:pPr>
      <w:r>
        <w:rPr>
          <w:b/>
          <w:bCs/>
          <w:lang w:val="uk-UA"/>
        </w:rPr>
        <w:t>КИЇВСЬКОЇ ОБЛАСТІ</w:t>
      </w:r>
    </w:p>
    <w:p w:rsidR="00D2204C" w:rsidRDefault="00D2204C" w:rsidP="00D2204C">
      <w:pPr>
        <w:overflowPunct w:val="0"/>
        <w:autoSpaceDE w:val="0"/>
        <w:autoSpaceDN w:val="0"/>
        <w:adjustRightInd w:val="0"/>
        <w:jc w:val="center"/>
        <w:rPr>
          <w:b/>
          <w:bCs/>
          <w:lang w:val="uk-UA"/>
        </w:rPr>
      </w:pPr>
      <w:r>
        <w:rPr>
          <w:b/>
          <w:bCs/>
          <w:lang w:val="uk-UA"/>
        </w:rPr>
        <w:t>Тридцять перша  сесія сьомого скликання</w:t>
      </w:r>
    </w:p>
    <w:p w:rsidR="00D2204C" w:rsidRDefault="00D2204C" w:rsidP="00D2204C">
      <w:pPr>
        <w:overflowPunct w:val="0"/>
        <w:autoSpaceDE w:val="0"/>
        <w:autoSpaceDN w:val="0"/>
        <w:adjustRightInd w:val="0"/>
        <w:jc w:val="center"/>
        <w:rPr>
          <w:b/>
          <w:bCs/>
          <w:lang w:val="uk-UA"/>
        </w:rPr>
      </w:pPr>
    </w:p>
    <w:p w:rsidR="00D2204C" w:rsidRDefault="00D2204C" w:rsidP="00D2204C">
      <w:pPr>
        <w:overflowPunct w:val="0"/>
        <w:autoSpaceDE w:val="0"/>
        <w:autoSpaceDN w:val="0"/>
        <w:adjustRightInd w:val="0"/>
        <w:jc w:val="center"/>
        <w:rPr>
          <w:b/>
          <w:bCs/>
          <w:sz w:val="28"/>
          <w:szCs w:val="28"/>
          <w:lang w:val="uk-UA"/>
        </w:rPr>
      </w:pPr>
      <w:r>
        <w:rPr>
          <w:b/>
          <w:bCs/>
          <w:sz w:val="28"/>
          <w:szCs w:val="28"/>
          <w:lang w:val="uk-UA"/>
        </w:rPr>
        <w:t xml:space="preserve">  </w:t>
      </w:r>
      <w:r>
        <w:rPr>
          <w:b/>
          <w:bCs/>
          <w:sz w:val="28"/>
          <w:szCs w:val="28"/>
        </w:rPr>
        <w:t xml:space="preserve">Р І Ш Е Н </w:t>
      </w:r>
      <w:proofErr w:type="gramStart"/>
      <w:r>
        <w:rPr>
          <w:b/>
          <w:bCs/>
          <w:sz w:val="28"/>
          <w:szCs w:val="28"/>
        </w:rPr>
        <w:t>Н</w:t>
      </w:r>
      <w:proofErr w:type="gramEnd"/>
      <w:r>
        <w:rPr>
          <w:b/>
          <w:bCs/>
          <w:sz w:val="28"/>
          <w:szCs w:val="28"/>
        </w:rPr>
        <w:t xml:space="preserve"> Я</w:t>
      </w:r>
      <w:r>
        <w:rPr>
          <w:b/>
          <w:bCs/>
          <w:sz w:val="28"/>
          <w:szCs w:val="28"/>
          <w:lang w:val="uk-UA"/>
        </w:rPr>
        <w:t xml:space="preserve"> </w:t>
      </w:r>
    </w:p>
    <w:p w:rsidR="00D2204C" w:rsidRDefault="00D2204C" w:rsidP="00D2204C">
      <w:pPr>
        <w:overflowPunct w:val="0"/>
        <w:autoSpaceDE w:val="0"/>
        <w:autoSpaceDN w:val="0"/>
        <w:adjustRightInd w:val="0"/>
        <w:jc w:val="center"/>
        <w:rPr>
          <w:b/>
          <w:bCs/>
          <w:sz w:val="28"/>
          <w:szCs w:val="28"/>
          <w:lang w:val="uk-UA"/>
        </w:rPr>
      </w:pPr>
    </w:p>
    <w:p w:rsidR="00D2204C" w:rsidRDefault="00D2204C" w:rsidP="00D2204C"/>
    <w:p w:rsidR="00D2204C" w:rsidRDefault="00D2204C" w:rsidP="00D2204C">
      <w:pPr>
        <w:rPr>
          <w:b/>
          <w:lang w:val="uk-UA"/>
        </w:rPr>
      </w:pPr>
      <w:r>
        <w:rPr>
          <w:b/>
        </w:rPr>
        <w:t xml:space="preserve">Про </w:t>
      </w:r>
      <w:proofErr w:type="gramStart"/>
      <w:r>
        <w:rPr>
          <w:b/>
          <w:lang w:val="uk-UA"/>
        </w:rPr>
        <w:t>п</w:t>
      </w:r>
      <w:proofErr w:type="gramEnd"/>
      <w:r>
        <w:rPr>
          <w:b/>
          <w:lang w:val="uk-UA"/>
        </w:rPr>
        <w:t>ідтримку внесення змін до Закону України «Про місцеве самоврядування в Україні» щодо забезпечення законності та правопорядку у територіальних громадах</w:t>
      </w:r>
    </w:p>
    <w:p w:rsidR="00D2204C" w:rsidRPr="003A41E9" w:rsidRDefault="00D2204C" w:rsidP="00D2204C">
      <w:pPr>
        <w:rPr>
          <w:b/>
          <w:lang w:val="uk-UA"/>
        </w:rPr>
      </w:pPr>
    </w:p>
    <w:p w:rsidR="00D2204C" w:rsidRPr="00A17D2D" w:rsidRDefault="00D2204C" w:rsidP="00D2204C">
      <w:pPr>
        <w:pStyle w:val="1"/>
        <w:shd w:val="clear" w:color="auto" w:fill="FFFFFF"/>
        <w:spacing w:before="0"/>
        <w:jc w:val="both"/>
        <w:rPr>
          <w:b/>
          <w:color w:val="333333"/>
          <w:sz w:val="24"/>
          <w:szCs w:val="24"/>
        </w:rPr>
      </w:pPr>
      <w:r w:rsidRPr="003A41E9">
        <w:rPr>
          <w:color w:val="000000"/>
          <w:sz w:val="24"/>
          <w:szCs w:val="24"/>
        </w:rPr>
        <w:t xml:space="preserve">          </w:t>
      </w:r>
      <w:proofErr w:type="gramStart"/>
      <w:r w:rsidRPr="003A41E9">
        <w:rPr>
          <w:color w:val="000000"/>
          <w:sz w:val="24"/>
          <w:szCs w:val="24"/>
        </w:rPr>
        <w:t>Розглянувши лист Київської обласної ради від 16.01.2018 року № 118/07  та лист Міністерства оборони України № 220/6 від 02.01.2018 року щодо внесення зм</w:t>
      </w:r>
      <w:r>
        <w:rPr>
          <w:color w:val="000000"/>
          <w:sz w:val="24"/>
          <w:szCs w:val="24"/>
        </w:rPr>
        <w:t xml:space="preserve">ін до статті 38 Закону України </w:t>
      </w:r>
      <w:r w:rsidRPr="007F0116">
        <w:rPr>
          <w:color w:val="000000"/>
          <w:sz w:val="24"/>
          <w:szCs w:val="24"/>
        </w:rPr>
        <w:t>“</w:t>
      </w:r>
      <w:r w:rsidRPr="003A41E9">
        <w:rPr>
          <w:color w:val="000000"/>
          <w:sz w:val="24"/>
          <w:szCs w:val="24"/>
        </w:rPr>
        <w:t>Про м</w:t>
      </w:r>
      <w:r>
        <w:rPr>
          <w:color w:val="000000"/>
          <w:sz w:val="24"/>
          <w:szCs w:val="24"/>
        </w:rPr>
        <w:t>ісцеве самоврядування в Україні</w:t>
      </w:r>
      <w:r w:rsidRPr="007F0116">
        <w:rPr>
          <w:color w:val="000000"/>
          <w:sz w:val="24"/>
          <w:szCs w:val="24"/>
        </w:rPr>
        <w:t>”</w:t>
      </w:r>
      <w:r w:rsidRPr="003A41E9">
        <w:rPr>
          <w:color w:val="000000"/>
          <w:sz w:val="24"/>
          <w:szCs w:val="24"/>
        </w:rPr>
        <w:t xml:space="preserve"> </w:t>
      </w:r>
      <w:r>
        <w:rPr>
          <w:sz w:val="24"/>
          <w:szCs w:val="24"/>
        </w:rPr>
        <w:t>про повноваження виконавчого комітету із</w:t>
      </w:r>
      <w:r w:rsidRPr="003A41E9">
        <w:rPr>
          <w:sz w:val="24"/>
          <w:szCs w:val="24"/>
        </w:rPr>
        <w:t xml:space="preserve"> забезпечення законності та правопорядку</w:t>
      </w:r>
      <w:r>
        <w:rPr>
          <w:sz w:val="24"/>
          <w:szCs w:val="24"/>
        </w:rPr>
        <w:t xml:space="preserve">, </w:t>
      </w:r>
      <w:r w:rsidRPr="003A41E9">
        <w:rPr>
          <w:color w:val="000000"/>
          <w:sz w:val="24"/>
          <w:szCs w:val="24"/>
        </w:rPr>
        <w:t>в</w:t>
      </w:r>
      <w:r w:rsidRPr="003A41E9">
        <w:rPr>
          <w:sz w:val="24"/>
          <w:szCs w:val="24"/>
        </w:rPr>
        <w:t>ідповідно до ста</w:t>
      </w:r>
      <w:r>
        <w:rPr>
          <w:sz w:val="24"/>
          <w:szCs w:val="24"/>
        </w:rPr>
        <w:t>тті 26 Закону</w:t>
      </w:r>
      <w:proofErr w:type="gramEnd"/>
      <w:r>
        <w:rPr>
          <w:sz w:val="24"/>
          <w:szCs w:val="24"/>
        </w:rPr>
        <w:t xml:space="preserve"> України </w:t>
      </w:r>
      <w:r w:rsidRPr="007F0116">
        <w:rPr>
          <w:sz w:val="24"/>
          <w:szCs w:val="24"/>
        </w:rPr>
        <w:t>“</w:t>
      </w:r>
      <w:r>
        <w:rPr>
          <w:sz w:val="24"/>
          <w:szCs w:val="24"/>
        </w:rPr>
        <w:t>Про місцеве самоврядування в Україні</w:t>
      </w:r>
      <w:r w:rsidRPr="007F0116">
        <w:rPr>
          <w:sz w:val="24"/>
          <w:szCs w:val="24"/>
        </w:rPr>
        <w:t>”</w:t>
      </w:r>
      <w:r>
        <w:rPr>
          <w:sz w:val="24"/>
          <w:szCs w:val="24"/>
        </w:rPr>
        <w:t>,</w:t>
      </w:r>
      <w:proofErr w:type="gramStart"/>
      <w:r>
        <w:rPr>
          <w:sz w:val="24"/>
          <w:szCs w:val="24"/>
        </w:rPr>
        <w:t xml:space="preserve"> ,</w:t>
      </w:r>
      <w:proofErr w:type="gramEnd"/>
      <w:r>
        <w:rPr>
          <w:sz w:val="24"/>
          <w:szCs w:val="24"/>
        </w:rPr>
        <w:t xml:space="preserve"> з метою забезпечення належного рівня виконання повноважень виконавчого комітету Обухівської міської ради з цих питань, забезпечення активної участі громади  у реалізації державної політики у сфері законності та охорони правопорядку, враховуючи:  рекомендації постійної комісії з питань</w:t>
      </w:r>
      <w:r>
        <w:rPr>
          <w:color w:val="000000"/>
          <w:sz w:val="24"/>
          <w:szCs w:val="24"/>
        </w:rPr>
        <w:t xml:space="preserve"> </w:t>
      </w:r>
      <w:r w:rsidRPr="00A17D2D">
        <w:rPr>
          <w:sz w:val="24"/>
          <w:szCs w:val="24"/>
        </w:rPr>
        <w:t xml:space="preserve">регламенту, депутатської діяльності, етики, законності та правопорядку  </w:t>
      </w:r>
      <w:r w:rsidRPr="00A17D2D">
        <w:rPr>
          <w:sz w:val="24"/>
          <w:szCs w:val="24"/>
        </w:rPr>
        <w:tab/>
      </w:r>
      <w:r w:rsidRPr="00A17D2D">
        <w:rPr>
          <w:sz w:val="24"/>
          <w:szCs w:val="24"/>
        </w:rPr>
        <w:tab/>
      </w:r>
    </w:p>
    <w:p w:rsidR="00D2204C" w:rsidRDefault="00D2204C" w:rsidP="00D2204C">
      <w:pPr>
        <w:jc w:val="center"/>
        <w:rPr>
          <w:lang w:val="uk-UA"/>
        </w:rPr>
      </w:pPr>
    </w:p>
    <w:p w:rsidR="00D2204C" w:rsidRDefault="00D2204C" w:rsidP="00D2204C">
      <w:pPr>
        <w:jc w:val="center"/>
        <w:rPr>
          <w:b/>
          <w:bCs/>
        </w:rPr>
      </w:pPr>
      <w:r>
        <w:rPr>
          <w:b/>
        </w:rPr>
        <w:t>ОБУХІВСЬКА МІСЬКА РАДА</w:t>
      </w:r>
    </w:p>
    <w:p w:rsidR="00D2204C" w:rsidRDefault="00D2204C" w:rsidP="00D2204C">
      <w:pPr>
        <w:jc w:val="center"/>
        <w:rPr>
          <w:b/>
          <w:lang w:val="uk-UA"/>
        </w:rPr>
      </w:pPr>
      <w:r>
        <w:rPr>
          <w:b/>
        </w:rPr>
        <w:t xml:space="preserve">В И </w:t>
      </w:r>
      <w:proofErr w:type="gramStart"/>
      <w:r>
        <w:rPr>
          <w:b/>
        </w:rPr>
        <w:t>Р</w:t>
      </w:r>
      <w:proofErr w:type="gramEnd"/>
      <w:r>
        <w:rPr>
          <w:b/>
        </w:rPr>
        <w:t xml:space="preserve"> І Ш И Л А :</w:t>
      </w:r>
    </w:p>
    <w:p w:rsidR="00D2204C" w:rsidRDefault="00D2204C" w:rsidP="00D2204C">
      <w:pPr>
        <w:jc w:val="center"/>
        <w:rPr>
          <w:lang w:val="uk-UA"/>
        </w:rPr>
      </w:pPr>
    </w:p>
    <w:p w:rsidR="00D2204C" w:rsidRPr="0025731E" w:rsidRDefault="00D2204C" w:rsidP="00D2204C">
      <w:pPr>
        <w:pStyle w:val="af"/>
        <w:numPr>
          <w:ilvl w:val="0"/>
          <w:numId w:val="8"/>
        </w:numPr>
        <w:ind w:left="0" w:firstLine="465"/>
        <w:rPr>
          <w:lang w:val="uk-UA"/>
        </w:rPr>
      </w:pPr>
      <w:r w:rsidRPr="0025731E">
        <w:rPr>
          <w:lang w:val="uk-UA"/>
        </w:rPr>
        <w:t xml:space="preserve">Підтримати пропозиції Міністерства оборони України щодо внесення змін до Закону України </w:t>
      </w:r>
      <w:r w:rsidRPr="007F0116">
        <w:rPr>
          <w:lang w:val="uk-UA"/>
        </w:rPr>
        <w:t>“</w:t>
      </w:r>
      <w:r w:rsidRPr="0025731E">
        <w:rPr>
          <w:lang w:val="uk-UA"/>
        </w:rPr>
        <w:t>Про місцеве самоврядування в Україні</w:t>
      </w:r>
      <w:r w:rsidRPr="007F0116">
        <w:rPr>
          <w:lang w:val="uk-UA"/>
        </w:rPr>
        <w:t>”</w:t>
      </w:r>
      <w:r w:rsidRPr="0025731E">
        <w:rPr>
          <w:lang w:val="uk-UA"/>
        </w:rPr>
        <w:t>, а саме</w:t>
      </w:r>
      <w:r>
        <w:rPr>
          <w:lang w:val="uk-UA"/>
        </w:rPr>
        <w:t xml:space="preserve">, де </w:t>
      </w:r>
      <w:r w:rsidRPr="0025731E">
        <w:rPr>
          <w:lang w:val="uk-UA"/>
        </w:rPr>
        <w:t xml:space="preserve"> підпункт 3 пункту </w:t>
      </w:r>
      <w:r w:rsidRPr="007F0116">
        <w:rPr>
          <w:lang w:val="uk-UA"/>
        </w:rPr>
        <w:t>“</w:t>
      </w:r>
      <w:r w:rsidRPr="0025731E">
        <w:rPr>
          <w:lang w:val="uk-UA"/>
        </w:rPr>
        <w:t>б</w:t>
      </w:r>
      <w:r w:rsidRPr="007F0116">
        <w:rPr>
          <w:lang w:val="uk-UA"/>
        </w:rPr>
        <w:t>”</w:t>
      </w:r>
      <w:r w:rsidRPr="0025731E">
        <w:rPr>
          <w:lang w:val="uk-UA"/>
        </w:rPr>
        <w:t xml:space="preserve"> частини першої статті 38 цього закону</w:t>
      </w:r>
      <w:r>
        <w:rPr>
          <w:lang w:val="uk-UA"/>
        </w:rPr>
        <w:t xml:space="preserve"> викладається у наступній</w:t>
      </w:r>
      <w:r w:rsidRPr="0025731E">
        <w:rPr>
          <w:lang w:val="uk-UA"/>
        </w:rPr>
        <w:t xml:space="preserve"> редакції : </w:t>
      </w:r>
    </w:p>
    <w:p w:rsidR="00D2204C" w:rsidRPr="0025731E" w:rsidRDefault="00D2204C" w:rsidP="00D2204C">
      <w:pPr>
        <w:rPr>
          <w:lang w:val="uk-UA"/>
        </w:rPr>
      </w:pPr>
      <w:r w:rsidRPr="007F0116">
        <w:rPr>
          <w:lang w:val="uk-UA"/>
        </w:rPr>
        <w:t>“</w:t>
      </w:r>
      <w:r>
        <w:rPr>
          <w:lang w:val="uk-UA"/>
        </w:rPr>
        <w:t>3)вирішення відповідно до закону питань про проведення зборів, мітингів, маніфестацій і демонстрацій, спортивних, видовищних та інших масових заходів; здійснення контролю за забезпеченням при їх проведенні громадського порядку, зокрема не перешкоджанню вільному проходу ( проїзду) до/з військових частин, інших військових та оборонних об’єктів, поблизу яких проводяться такі заходи</w:t>
      </w:r>
      <w:r w:rsidRPr="007F0116">
        <w:rPr>
          <w:lang w:val="uk-UA"/>
        </w:rPr>
        <w:t>”</w:t>
      </w:r>
      <w:r>
        <w:rPr>
          <w:lang w:val="uk-UA"/>
        </w:rPr>
        <w:t>.</w:t>
      </w:r>
    </w:p>
    <w:p w:rsidR="00D2204C" w:rsidRDefault="00D2204C" w:rsidP="00D2204C">
      <w:pPr>
        <w:jc w:val="both"/>
        <w:rPr>
          <w:lang w:val="uk-UA"/>
        </w:rPr>
      </w:pPr>
      <w:r>
        <w:rPr>
          <w:bCs/>
          <w:color w:val="000000"/>
          <w:shd w:val="clear" w:color="auto" w:fill="FFFFFF"/>
          <w:lang w:val="uk-UA"/>
        </w:rPr>
        <w:t xml:space="preserve">        2.Секретарю міської ради надіслати це рішення до Київської обласної ради  та опублікувати у засобах масової інформації в установленому порядку.</w:t>
      </w:r>
    </w:p>
    <w:p w:rsidR="00D2204C" w:rsidRPr="0025731E" w:rsidRDefault="00D2204C" w:rsidP="00D2204C">
      <w:pPr>
        <w:pStyle w:val="1"/>
        <w:shd w:val="clear" w:color="auto" w:fill="FFFFFF"/>
        <w:spacing w:before="0"/>
        <w:jc w:val="both"/>
        <w:rPr>
          <w:b/>
          <w:color w:val="333333"/>
          <w:sz w:val="24"/>
          <w:szCs w:val="24"/>
        </w:rPr>
      </w:pPr>
      <w:r w:rsidRPr="0025731E">
        <w:rPr>
          <w:sz w:val="24"/>
          <w:szCs w:val="24"/>
        </w:rPr>
        <w:t xml:space="preserve">        3. Контроль за виконанням цього </w:t>
      </w:r>
      <w:proofErr w:type="gramStart"/>
      <w:r w:rsidRPr="0025731E">
        <w:rPr>
          <w:sz w:val="24"/>
          <w:szCs w:val="24"/>
        </w:rPr>
        <w:t>р</w:t>
      </w:r>
      <w:proofErr w:type="gramEnd"/>
      <w:r w:rsidRPr="0025731E">
        <w:rPr>
          <w:sz w:val="24"/>
          <w:szCs w:val="24"/>
        </w:rPr>
        <w:t>ішення покладається на заступника міського голови, керуючого справами виконавчого комітету Обухівської міської ради Рогозу В.І. та на постійну комісію з питань</w:t>
      </w:r>
      <w:r w:rsidRPr="0025731E">
        <w:rPr>
          <w:color w:val="000000"/>
          <w:sz w:val="24"/>
          <w:szCs w:val="24"/>
        </w:rPr>
        <w:t xml:space="preserve"> </w:t>
      </w:r>
      <w:r w:rsidRPr="0025731E">
        <w:rPr>
          <w:sz w:val="24"/>
          <w:szCs w:val="24"/>
        </w:rPr>
        <w:t>регламенту, депутатської діяльності, етики, законності та правопорядку</w:t>
      </w:r>
      <w:r>
        <w:rPr>
          <w:sz w:val="24"/>
          <w:szCs w:val="24"/>
        </w:rPr>
        <w:t>.</w:t>
      </w:r>
      <w:r w:rsidRPr="0025731E">
        <w:rPr>
          <w:sz w:val="24"/>
          <w:szCs w:val="24"/>
        </w:rPr>
        <w:t xml:space="preserve">  </w:t>
      </w:r>
      <w:r w:rsidRPr="0025731E">
        <w:rPr>
          <w:sz w:val="24"/>
          <w:szCs w:val="24"/>
        </w:rPr>
        <w:tab/>
      </w:r>
      <w:r w:rsidRPr="0025731E">
        <w:rPr>
          <w:sz w:val="24"/>
          <w:szCs w:val="24"/>
        </w:rPr>
        <w:tab/>
      </w:r>
    </w:p>
    <w:p w:rsidR="00D2204C" w:rsidRPr="0025731E" w:rsidRDefault="00D2204C" w:rsidP="00D2204C">
      <w:pPr>
        <w:jc w:val="both"/>
        <w:rPr>
          <w:bCs/>
          <w:lang w:val="uk-UA"/>
        </w:rPr>
      </w:pPr>
    </w:p>
    <w:p w:rsidR="00D2204C" w:rsidRDefault="00D2204C" w:rsidP="00D2204C">
      <w:pPr>
        <w:rPr>
          <w:b/>
          <w:sz w:val="28"/>
          <w:szCs w:val="28"/>
          <w:lang w:val="uk-UA"/>
        </w:rPr>
      </w:pPr>
    </w:p>
    <w:p w:rsidR="00D2204C" w:rsidRDefault="00D2204C" w:rsidP="00D2204C">
      <w:pPr>
        <w:rPr>
          <w:lang w:val="uk-UA"/>
        </w:rPr>
      </w:pPr>
      <w:r>
        <w:rPr>
          <w:b/>
        </w:rPr>
        <w:t xml:space="preserve">Міський голова                                                                                                  </w:t>
      </w:r>
      <w:r>
        <w:rPr>
          <w:b/>
          <w:lang w:val="uk-UA"/>
        </w:rPr>
        <w:t xml:space="preserve">    </w:t>
      </w:r>
      <w:r>
        <w:rPr>
          <w:b/>
        </w:rPr>
        <w:t xml:space="preserve"> О.М. Левченко</w:t>
      </w:r>
      <w:r>
        <w:t xml:space="preserve"> </w:t>
      </w:r>
    </w:p>
    <w:p w:rsidR="00D2204C" w:rsidRDefault="00D2204C" w:rsidP="00D2204C">
      <w:pPr>
        <w:pStyle w:val="a6"/>
        <w:jc w:val="left"/>
        <w:rPr>
          <w:b w:val="0"/>
          <w:bCs/>
          <w:noProof/>
          <w:szCs w:val="28"/>
          <w:lang w:val="uk-UA"/>
        </w:rPr>
      </w:pPr>
    </w:p>
    <w:p w:rsidR="00D2204C" w:rsidRDefault="00D2204C" w:rsidP="00D2204C">
      <w:pPr>
        <w:pStyle w:val="a6"/>
        <w:jc w:val="left"/>
        <w:rPr>
          <w:b w:val="0"/>
          <w:bCs/>
          <w:noProof/>
          <w:sz w:val="20"/>
          <w:lang w:val="uk-UA"/>
        </w:rPr>
      </w:pPr>
      <w:r>
        <w:rPr>
          <w:b w:val="0"/>
          <w:bCs/>
          <w:noProof/>
          <w:sz w:val="20"/>
          <w:lang w:val="uk-UA"/>
        </w:rPr>
        <w:t>м. Обухів</w:t>
      </w:r>
    </w:p>
    <w:p w:rsidR="00D2204C" w:rsidRDefault="00D2204C" w:rsidP="00D2204C">
      <w:pPr>
        <w:pStyle w:val="a6"/>
        <w:jc w:val="left"/>
        <w:rPr>
          <w:b w:val="0"/>
          <w:bCs/>
          <w:noProof/>
          <w:sz w:val="20"/>
          <w:lang w:val="uk-UA"/>
        </w:rPr>
      </w:pPr>
      <w:r>
        <w:rPr>
          <w:b w:val="0"/>
          <w:bCs/>
          <w:noProof/>
          <w:sz w:val="20"/>
          <w:lang w:val="uk-UA"/>
        </w:rPr>
        <w:t xml:space="preserve"> № </w:t>
      </w:r>
      <w:r w:rsidR="00C24F35">
        <w:rPr>
          <w:b w:val="0"/>
          <w:bCs/>
          <w:noProof/>
          <w:sz w:val="20"/>
          <w:lang w:val="uk-UA"/>
        </w:rPr>
        <w:t>703-</w:t>
      </w:r>
      <w:r>
        <w:rPr>
          <w:b w:val="0"/>
          <w:bCs/>
          <w:noProof/>
          <w:sz w:val="20"/>
          <w:lang w:val="uk-UA"/>
        </w:rPr>
        <w:t>31-УІІ</w:t>
      </w:r>
    </w:p>
    <w:p w:rsidR="00D2204C" w:rsidRDefault="00D2204C" w:rsidP="00D2204C">
      <w:pPr>
        <w:pStyle w:val="a6"/>
        <w:jc w:val="left"/>
        <w:rPr>
          <w:b w:val="0"/>
          <w:sz w:val="20"/>
          <w:lang w:val="uk-UA"/>
        </w:rPr>
      </w:pPr>
      <w:r>
        <w:rPr>
          <w:b w:val="0"/>
          <w:bCs/>
          <w:noProof/>
          <w:sz w:val="20"/>
          <w:lang w:val="uk-UA"/>
        </w:rPr>
        <w:t xml:space="preserve">від    </w:t>
      </w:r>
      <w:r w:rsidR="00C24F35">
        <w:rPr>
          <w:b w:val="0"/>
          <w:bCs/>
          <w:noProof/>
          <w:sz w:val="20"/>
          <w:lang w:val="uk-UA"/>
        </w:rPr>
        <w:t>25</w:t>
      </w:r>
      <w:r>
        <w:rPr>
          <w:b w:val="0"/>
          <w:bCs/>
          <w:noProof/>
          <w:sz w:val="20"/>
          <w:lang w:val="uk-UA"/>
        </w:rPr>
        <w:t xml:space="preserve">   січня      2018 року</w:t>
      </w:r>
    </w:p>
    <w:p w:rsidR="00D2204C" w:rsidRPr="00D2204C" w:rsidRDefault="00D2204C" w:rsidP="000A4F95">
      <w:pPr>
        <w:pStyle w:val="a3"/>
        <w:rPr>
          <w:lang w:val="uk-UA"/>
        </w:rPr>
      </w:pPr>
    </w:p>
    <w:sectPr w:rsidR="00D2204C" w:rsidRPr="00D2204C" w:rsidSect="00164C4D">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426A" w:rsidRDefault="00E0426A" w:rsidP="003936F3">
      <w:r>
        <w:separator/>
      </w:r>
    </w:p>
  </w:endnote>
  <w:endnote w:type="continuationSeparator" w:id="0">
    <w:p w:rsidR="00E0426A" w:rsidRDefault="00E0426A" w:rsidP="003936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OpenSymbol">
    <w:altName w:val="Arial Unicode MS"/>
    <w:charset w:val="02"/>
    <w:family w:val="auto"/>
    <w:pitch w:val="default"/>
    <w:sig w:usb0="00000000" w:usb1="00000000" w:usb2="00000000" w:usb3="00000000" w:csb0="00000000" w:csb1="00000000"/>
  </w:font>
  <w:font w:name="Liberation Sans">
    <w:altName w:val="Arial"/>
    <w:charset w:val="01"/>
    <w:family w:val="swiss"/>
    <w:pitch w:val="variable"/>
    <w:sig w:usb0="00000000" w:usb1="00000000" w:usb2="00000000" w:usb3="00000000" w:csb0="00000000" w:csb1="00000000"/>
  </w:font>
  <w:font w:name="Droid Sans Fallback">
    <w:charset w:val="01"/>
    <w:family w:val="auto"/>
    <w:pitch w:val="variable"/>
    <w:sig w:usb0="00000000" w:usb1="00000000" w:usb2="00000000" w:usb3="00000000" w:csb0="00000000" w:csb1="00000000"/>
  </w:font>
  <w:font w:name="FreeSans">
    <w:altName w:val="Times New Roman"/>
    <w:charset w:val="01"/>
    <w:family w:val="auto"/>
    <w:pitch w:val="variable"/>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Droid Sans">
    <w:altName w:val="Times New Roman"/>
    <w:charset w:val="01"/>
    <w:family w:val="auto"/>
    <w:pitch w:val="variable"/>
    <w:sig w:usb0="00000000" w:usb1="00000000" w:usb2="00000000" w:usb3="00000000" w:csb0="00000000" w:csb1="00000000"/>
  </w:font>
  <w:font w:name="Antiqua">
    <w:altName w:val="Times New Roman"/>
    <w:charset w:val="00"/>
    <w:family w:val="auto"/>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426A" w:rsidRDefault="00E0426A" w:rsidP="003936F3">
      <w:r>
        <w:separator/>
      </w:r>
    </w:p>
  </w:footnote>
  <w:footnote w:type="continuationSeparator" w:id="0">
    <w:p w:rsidR="00E0426A" w:rsidRDefault="00E0426A" w:rsidP="003936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E68" w:rsidRDefault="006D2E68" w:rsidP="00164C4D">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6D2E68" w:rsidRDefault="006D2E68">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0"/>
        </w:tabs>
        <w:ind w:left="1068" w:hanging="360"/>
      </w:pPr>
      <w:rPr>
        <w:rFonts w:ascii="Times New Roman" w:hAnsi="Times New Roman" w:cs="Times New Roman"/>
        <w:b/>
        <w:color w:val="333333"/>
        <w:sz w:val="28"/>
        <w:szCs w:val="28"/>
        <w:lang w:val="uk-UA" w:eastAsia="uk-UA" w:bidi="uk-UA"/>
      </w:rPr>
    </w:lvl>
    <w:lvl w:ilvl="1">
      <w:start w:val="1"/>
      <w:numFmt w:val="decimal"/>
      <w:lvlText w:val="%2."/>
      <w:lvlJc w:val="left"/>
      <w:pPr>
        <w:tabs>
          <w:tab w:val="num" w:pos="0"/>
        </w:tabs>
        <w:ind w:left="1440" w:hanging="360"/>
      </w:pPr>
      <w:rPr>
        <w:rFonts w:cs="Times New Roman"/>
      </w:rPr>
    </w:lvl>
    <w:lvl w:ilvl="2">
      <w:start w:val="1"/>
      <w:numFmt w:val="decimal"/>
      <w:lvlText w:val="%3."/>
      <w:lvlJc w:val="left"/>
      <w:pPr>
        <w:tabs>
          <w:tab w:val="num" w:pos="0"/>
        </w:tabs>
        <w:ind w:left="2160" w:hanging="360"/>
      </w:pPr>
      <w:rPr>
        <w:rFonts w:cs="Times New Roman"/>
      </w:rPr>
    </w:lvl>
    <w:lvl w:ilvl="3">
      <w:start w:val="1"/>
      <w:numFmt w:val="decimal"/>
      <w:lvlText w:val="%4."/>
      <w:lvlJc w:val="left"/>
      <w:pPr>
        <w:tabs>
          <w:tab w:val="num" w:pos="0"/>
        </w:tabs>
        <w:ind w:left="2880" w:hanging="360"/>
      </w:pPr>
      <w:rPr>
        <w:rFonts w:cs="Times New Roman"/>
      </w:rPr>
    </w:lvl>
    <w:lvl w:ilvl="4">
      <w:start w:val="1"/>
      <w:numFmt w:val="decimal"/>
      <w:lvlText w:val="%5."/>
      <w:lvlJc w:val="left"/>
      <w:pPr>
        <w:tabs>
          <w:tab w:val="num" w:pos="0"/>
        </w:tabs>
        <w:ind w:left="3600" w:hanging="360"/>
      </w:pPr>
      <w:rPr>
        <w:rFonts w:cs="Times New Roman"/>
      </w:rPr>
    </w:lvl>
    <w:lvl w:ilvl="5">
      <w:start w:val="1"/>
      <w:numFmt w:val="decimal"/>
      <w:lvlText w:val="%6."/>
      <w:lvlJc w:val="left"/>
      <w:pPr>
        <w:tabs>
          <w:tab w:val="num" w:pos="0"/>
        </w:tabs>
        <w:ind w:left="4320" w:hanging="360"/>
      </w:pPr>
      <w:rPr>
        <w:rFonts w:cs="Times New Roman"/>
      </w:rPr>
    </w:lvl>
    <w:lvl w:ilvl="6">
      <w:start w:val="1"/>
      <w:numFmt w:val="decimal"/>
      <w:lvlText w:val="%7."/>
      <w:lvlJc w:val="left"/>
      <w:pPr>
        <w:tabs>
          <w:tab w:val="num" w:pos="0"/>
        </w:tabs>
        <w:ind w:left="5040" w:hanging="360"/>
      </w:pPr>
      <w:rPr>
        <w:rFonts w:cs="Times New Roman"/>
      </w:rPr>
    </w:lvl>
    <w:lvl w:ilvl="7">
      <w:start w:val="1"/>
      <w:numFmt w:val="decimal"/>
      <w:lvlText w:val="%8."/>
      <w:lvlJc w:val="left"/>
      <w:pPr>
        <w:tabs>
          <w:tab w:val="num" w:pos="0"/>
        </w:tabs>
        <w:ind w:left="5760" w:hanging="360"/>
      </w:pPr>
      <w:rPr>
        <w:rFonts w:cs="Times New Roman"/>
      </w:rPr>
    </w:lvl>
    <w:lvl w:ilvl="8">
      <w:start w:val="1"/>
      <w:numFmt w:val="decimal"/>
      <w:lvlText w:val="%9."/>
      <w:lvlJc w:val="left"/>
      <w:pPr>
        <w:tabs>
          <w:tab w:val="num" w:pos="0"/>
        </w:tabs>
        <w:ind w:left="6480" w:hanging="360"/>
      </w:pPr>
      <w:rPr>
        <w:rFonts w:cs="Times New Roman"/>
      </w:rPr>
    </w:lvl>
  </w:abstractNum>
  <w:abstractNum w:abstractNumId="1">
    <w:nsid w:val="00000003"/>
    <w:multiLevelType w:val="multilevel"/>
    <w:tmpl w:val="00000003"/>
    <w:name w:val="WW8Num3"/>
    <w:lvl w:ilvl="0">
      <w:start w:val="1"/>
      <w:numFmt w:val="none"/>
      <w:suff w:val="nothing"/>
      <w:lvlText w:val=""/>
      <w:lvlJc w:val="left"/>
      <w:pPr>
        <w:tabs>
          <w:tab w:val="num" w:pos="0"/>
        </w:tabs>
        <w:ind w:left="720" w:firstLine="0"/>
      </w:pPr>
      <w:rPr>
        <w:sz w:val="28"/>
        <w:szCs w:val="28"/>
        <w:lang w:val="uk-UA"/>
      </w:rPr>
    </w:lvl>
    <w:lvl w:ilvl="1">
      <w:start w:val="1"/>
      <w:numFmt w:val="none"/>
      <w:suff w:val="nothing"/>
      <w:lvlText w:val=""/>
      <w:lvlJc w:val="left"/>
      <w:pPr>
        <w:tabs>
          <w:tab w:val="num" w:pos="0"/>
        </w:tabs>
        <w:ind w:left="720" w:firstLine="0"/>
      </w:pPr>
    </w:lvl>
    <w:lvl w:ilvl="2">
      <w:start w:val="1"/>
      <w:numFmt w:val="none"/>
      <w:suff w:val="nothing"/>
      <w:lvlText w:val=""/>
      <w:lvlJc w:val="left"/>
      <w:pPr>
        <w:tabs>
          <w:tab w:val="num" w:pos="0"/>
        </w:tabs>
        <w:ind w:left="720" w:firstLine="0"/>
      </w:pPr>
    </w:lvl>
    <w:lvl w:ilvl="3">
      <w:start w:val="1"/>
      <w:numFmt w:val="none"/>
      <w:suff w:val="nothing"/>
      <w:lvlText w:val=""/>
      <w:lvlJc w:val="left"/>
      <w:pPr>
        <w:tabs>
          <w:tab w:val="num" w:pos="0"/>
        </w:tabs>
        <w:ind w:left="720" w:firstLine="0"/>
      </w:pPr>
    </w:lvl>
    <w:lvl w:ilvl="4">
      <w:start w:val="1"/>
      <w:numFmt w:val="none"/>
      <w:suff w:val="nothing"/>
      <w:lvlText w:val=""/>
      <w:lvlJc w:val="left"/>
      <w:pPr>
        <w:tabs>
          <w:tab w:val="num" w:pos="0"/>
        </w:tabs>
        <w:ind w:left="720" w:firstLine="0"/>
      </w:pPr>
    </w:lvl>
    <w:lvl w:ilvl="5">
      <w:start w:val="1"/>
      <w:numFmt w:val="none"/>
      <w:suff w:val="nothing"/>
      <w:lvlText w:val=""/>
      <w:lvlJc w:val="left"/>
      <w:pPr>
        <w:tabs>
          <w:tab w:val="num" w:pos="0"/>
        </w:tabs>
        <w:ind w:left="720" w:firstLine="0"/>
      </w:pPr>
    </w:lvl>
    <w:lvl w:ilvl="6">
      <w:start w:val="1"/>
      <w:numFmt w:val="none"/>
      <w:suff w:val="nothing"/>
      <w:lvlText w:val=""/>
      <w:lvlJc w:val="left"/>
      <w:pPr>
        <w:tabs>
          <w:tab w:val="num" w:pos="0"/>
        </w:tabs>
        <w:ind w:left="720" w:firstLine="0"/>
      </w:pPr>
    </w:lvl>
    <w:lvl w:ilvl="7">
      <w:start w:val="1"/>
      <w:numFmt w:val="none"/>
      <w:suff w:val="nothing"/>
      <w:lvlText w:val=""/>
      <w:lvlJc w:val="left"/>
      <w:pPr>
        <w:tabs>
          <w:tab w:val="num" w:pos="0"/>
        </w:tabs>
        <w:ind w:left="720" w:firstLine="0"/>
      </w:pPr>
    </w:lvl>
    <w:lvl w:ilvl="8">
      <w:start w:val="1"/>
      <w:numFmt w:val="none"/>
      <w:suff w:val="nothing"/>
      <w:lvlText w:val=""/>
      <w:lvlJc w:val="left"/>
      <w:pPr>
        <w:tabs>
          <w:tab w:val="num" w:pos="0"/>
        </w:tabs>
        <w:ind w:left="720" w:firstLine="0"/>
      </w:pPr>
    </w:lvl>
  </w:abstractNum>
  <w:abstractNum w:abstractNumId="2">
    <w:nsid w:val="00000004"/>
    <w:multiLevelType w:val="multilevel"/>
    <w:tmpl w:val="00000004"/>
    <w:name w:val="WW8Num4"/>
    <w:lvl w:ilvl="0">
      <w:start w:val="1"/>
      <w:numFmt w:val="bullet"/>
      <w:lvlText w:val=""/>
      <w:lvlJc w:val="left"/>
      <w:pPr>
        <w:tabs>
          <w:tab w:val="num" w:pos="720"/>
        </w:tabs>
        <w:ind w:left="720" w:hanging="360"/>
      </w:pPr>
      <w:rPr>
        <w:rFonts w:ascii="Wingdings" w:hAnsi="Wingdings" w:cs="Wingdings"/>
        <w:color w:val="000000"/>
        <w:sz w:val="28"/>
        <w:szCs w:val="28"/>
        <w:lang w:val="uk-UA" w:eastAsia="uk-UA" w:bidi="uk-UA"/>
      </w:rPr>
    </w:lvl>
    <w:lvl w:ilvl="1">
      <w:start w:val="1"/>
      <w:numFmt w:val="bullet"/>
      <w:lvlText w:val=""/>
      <w:lvlJc w:val="left"/>
      <w:pPr>
        <w:tabs>
          <w:tab w:val="num" w:pos="1080"/>
        </w:tabs>
        <w:ind w:left="1080" w:hanging="360"/>
      </w:pPr>
      <w:rPr>
        <w:rFonts w:ascii="Wingdings" w:hAnsi="Wingdings" w:cs="Wingdings"/>
        <w:color w:val="000000"/>
        <w:sz w:val="28"/>
        <w:szCs w:val="28"/>
        <w:lang w:val="uk-UA" w:eastAsia="uk-UA" w:bidi="uk-UA"/>
      </w:rPr>
    </w:lvl>
    <w:lvl w:ilvl="2">
      <w:start w:val="1"/>
      <w:numFmt w:val="bullet"/>
      <w:lvlText w:val=""/>
      <w:lvlJc w:val="left"/>
      <w:pPr>
        <w:tabs>
          <w:tab w:val="num" w:pos="1440"/>
        </w:tabs>
        <w:ind w:left="1440" w:hanging="360"/>
      </w:pPr>
      <w:rPr>
        <w:rFonts w:ascii="Wingdings" w:hAnsi="Wingdings" w:cs="Wingdings"/>
        <w:color w:val="000000"/>
        <w:sz w:val="28"/>
        <w:szCs w:val="28"/>
        <w:lang w:val="uk-UA" w:eastAsia="uk-UA" w:bidi="uk-UA"/>
      </w:rPr>
    </w:lvl>
    <w:lvl w:ilvl="3">
      <w:start w:val="1"/>
      <w:numFmt w:val="bullet"/>
      <w:lvlText w:val=""/>
      <w:lvlJc w:val="left"/>
      <w:pPr>
        <w:tabs>
          <w:tab w:val="num" w:pos="1800"/>
        </w:tabs>
        <w:ind w:left="1800" w:hanging="360"/>
      </w:pPr>
      <w:rPr>
        <w:rFonts w:ascii="Wingdings" w:hAnsi="Wingdings" w:cs="Wingdings"/>
        <w:color w:val="000000"/>
        <w:sz w:val="28"/>
        <w:szCs w:val="28"/>
        <w:lang w:val="uk-UA" w:eastAsia="uk-UA" w:bidi="uk-UA"/>
      </w:rPr>
    </w:lvl>
    <w:lvl w:ilvl="4">
      <w:start w:val="1"/>
      <w:numFmt w:val="bullet"/>
      <w:lvlText w:val=""/>
      <w:lvlJc w:val="left"/>
      <w:pPr>
        <w:tabs>
          <w:tab w:val="num" w:pos="2160"/>
        </w:tabs>
        <w:ind w:left="2160" w:hanging="360"/>
      </w:pPr>
      <w:rPr>
        <w:rFonts w:ascii="Wingdings" w:hAnsi="Wingdings" w:cs="Wingdings"/>
        <w:color w:val="000000"/>
        <w:sz w:val="28"/>
        <w:szCs w:val="28"/>
        <w:lang w:val="uk-UA" w:eastAsia="uk-UA" w:bidi="uk-UA"/>
      </w:rPr>
    </w:lvl>
    <w:lvl w:ilvl="5">
      <w:start w:val="1"/>
      <w:numFmt w:val="bullet"/>
      <w:lvlText w:val=""/>
      <w:lvlJc w:val="left"/>
      <w:pPr>
        <w:tabs>
          <w:tab w:val="num" w:pos="2520"/>
        </w:tabs>
        <w:ind w:left="2520" w:hanging="360"/>
      </w:pPr>
      <w:rPr>
        <w:rFonts w:ascii="Wingdings" w:hAnsi="Wingdings" w:cs="Wingdings"/>
        <w:color w:val="000000"/>
        <w:sz w:val="28"/>
        <w:szCs w:val="28"/>
        <w:lang w:val="uk-UA" w:eastAsia="uk-UA" w:bidi="uk-UA"/>
      </w:rPr>
    </w:lvl>
    <w:lvl w:ilvl="6">
      <w:start w:val="1"/>
      <w:numFmt w:val="bullet"/>
      <w:lvlText w:val=""/>
      <w:lvlJc w:val="left"/>
      <w:pPr>
        <w:tabs>
          <w:tab w:val="num" w:pos="2880"/>
        </w:tabs>
        <w:ind w:left="2880" w:hanging="360"/>
      </w:pPr>
      <w:rPr>
        <w:rFonts w:ascii="Wingdings" w:hAnsi="Wingdings" w:cs="Wingdings"/>
        <w:color w:val="000000"/>
        <w:sz w:val="28"/>
        <w:szCs w:val="28"/>
        <w:lang w:val="uk-UA" w:eastAsia="uk-UA" w:bidi="uk-UA"/>
      </w:rPr>
    </w:lvl>
    <w:lvl w:ilvl="7">
      <w:start w:val="1"/>
      <w:numFmt w:val="bullet"/>
      <w:lvlText w:val=""/>
      <w:lvlJc w:val="left"/>
      <w:pPr>
        <w:tabs>
          <w:tab w:val="num" w:pos="3240"/>
        </w:tabs>
        <w:ind w:left="3240" w:hanging="360"/>
      </w:pPr>
      <w:rPr>
        <w:rFonts w:ascii="Wingdings" w:hAnsi="Wingdings" w:cs="Wingdings"/>
        <w:color w:val="000000"/>
        <w:sz w:val="28"/>
        <w:szCs w:val="28"/>
        <w:lang w:val="uk-UA" w:eastAsia="uk-UA" w:bidi="uk-UA"/>
      </w:rPr>
    </w:lvl>
    <w:lvl w:ilvl="8">
      <w:start w:val="1"/>
      <w:numFmt w:val="bullet"/>
      <w:lvlText w:val=""/>
      <w:lvlJc w:val="left"/>
      <w:pPr>
        <w:tabs>
          <w:tab w:val="num" w:pos="3600"/>
        </w:tabs>
        <w:ind w:left="3600" w:hanging="360"/>
      </w:pPr>
      <w:rPr>
        <w:rFonts w:ascii="Wingdings" w:hAnsi="Wingdings" w:cs="Wingdings"/>
        <w:color w:val="000000"/>
        <w:sz w:val="28"/>
        <w:szCs w:val="28"/>
        <w:lang w:val="uk-UA" w:eastAsia="uk-UA" w:bidi="uk-UA"/>
      </w:rPr>
    </w:lvl>
  </w:abstractNum>
  <w:abstractNum w:abstractNumId="3">
    <w:nsid w:val="00000005"/>
    <w:multiLevelType w:val="multilevel"/>
    <w:tmpl w:val="00000005"/>
    <w:name w:val="WW8Num5"/>
    <w:lvl w:ilvl="0">
      <w:start w:val="1"/>
      <w:numFmt w:val="bullet"/>
      <w:lvlText w:val=""/>
      <w:lvlJc w:val="left"/>
      <w:pPr>
        <w:tabs>
          <w:tab w:val="num" w:pos="720"/>
        </w:tabs>
        <w:ind w:left="720" w:hanging="360"/>
      </w:pPr>
      <w:rPr>
        <w:rFonts w:ascii="Symbol" w:hAnsi="Symbol" w:cs="Symbol"/>
        <w:caps w:val="0"/>
        <w:smallCaps w:val="0"/>
        <w:color w:val="000000"/>
        <w:spacing w:val="0"/>
        <w:sz w:val="28"/>
        <w:szCs w:val="28"/>
        <w:shd w:val="clear" w:color="auto" w:fill="FFFFFF"/>
        <w:lang w:val="uk-UA" w:eastAsia="uk-UA" w:bidi="uk-UA"/>
      </w:rPr>
    </w:lvl>
    <w:lvl w:ilvl="1">
      <w:start w:val="1"/>
      <w:numFmt w:val="bullet"/>
      <w:lvlText w:val=""/>
      <w:lvlJc w:val="left"/>
      <w:pPr>
        <w:tabs>
          <w:tab w:val="num" w:pos="1080"/>
        </w:tabs>
        <w:ind w:left="1080" w:hanging="360"/>
      </w:pPr>
      <w:rPr>
        <w:rFonts w:ascii="Symbol" w:hAnsi="Symbol" w:cs="Symbol"/>
        <w:caps w:val="0"/>
        <w:smallCaps w:val="0"/>
        <w:color w:val="000000"/>
        <w:spacing w:val="0"/>
        <w:sz w:val="28"/>
        <w:szCs w:val="28"/>
        <w:shd w:val="clear" w:color="auto" w:fill="FFFFFF"/>
        <w:lang w:val="uk-UA" w:eastAsia="uk-UA" w:bidi="uk-UA"/>
      </w:rPr>
    </w:lvl>
    <w:lvl w:ilvl="2">
      <w:start w:val="1"/>
      <w:numFmt w:val="bullet"/>
      <w:lvlText w:val=""/>
      <w:lvlJc w:val="left"/>
      <w:pPr>
        <w:tabs>
          <w:tab w:val="num" w:pos="1440"/>
        </w:tabs>
        <w:ind w:left="1440" w:hanging="360"/>
      </w:pPr>
      <w:rPr>
        <w:rFonts w:ascii="Symbol" w:hAnsi="Symbol" w:cs="Symbol"/>
        <w:caps w:val="0"/>
        <w:smallCaps w:val="0"/>
        <w:color w:val="000000"/>
        <w:spacing w:val="0"/>
        <w:sz w:val="28"/>
        <w:szCs w:val="28"/>
        <w:shd w:val="clear" w:color="auto" w:fill="FFFFFF"/>
        <w:lang w:val="uk-UA" w:eastAsia="uk-UA" w:bidi="uk-UA"/>
      </w:rPr>
    </w:lvl>
    <w:lvl w:ilvl="3">
      <w:start w:val="1"/>
      <w:numFmt w:val="bullet"/>
      <w:lvlText w:val=""/>
      <w:lvlJc w:val="left"/>
      <w:pPr>
        <w:tabs>
          <w:tab w:val="num" w:pos="1800"/>
        </w:tabs>
        <w:ind w:left="1800" w:hanging="360"/>
      </w:pPr>
      <w:rPr>
        <w:rFonts w:ascii="Symbol" w:hAnsi="Symbol" w:cs="Symbol"/>
        <w:caps w:val="0"/>
        <w:smallCaps w:val="0"/>
        <w:color w:val="000000"/>
        <w:spacing w:val="0"/>
        <w:sz w:val="28"/>
        <w:szCs w:val="28"/>
        <w:shd w:val="clear" w:color="auto" w:fill="FFFFFF"/>
        <w:lang w:val="uk-UA" w:eastAsia="uk-UA" w:bidi="uk-UA"/>
      </w:rPr>
    </w:lvl>
    <w:lvl w:ilvl="4">
      <w:start w:val="1"/>
      <w:numFmt w:val="bullet"/>
      <w:lvlText w:val=""/>
      <w:lvlJc w:val="left"/>
      <w:pPr>
        <w:tabs>
          <w:tab w:val="num" w:pos="2160"/>
        </w:tabs>
        <w:ind w:left="2160" w:hanging="360"/>
      </w:pPr>
      <w:rPr>
        <w:rFonts w:ascii="Symbol" w:hAnsi="Symbol" w:cs="Symbol"/>
        <w:caps w:val="0"/>
        <w:smallCaps w:val="0"/>
        <w:color w:val="000000"/>
        <w:spacing w:val="0"/>
        <w:sz w:val="28"/>
        <w:szCs w:val="28"/>
        <w:shd w:val="clear" w:color="auto" w:fill="FFFFFF"/>
        <w:lang w:val="uk-UA" w:eastAsia="uk-UA" w:bidi="uk-UA"/>
      </w:rPr>
    </w:lvl>
    <w:lvl w:ilvl="5">
      <w:start w:val="1"/>
      <w:numFmt w:val="bullet"/>
      <w:lvlText w:val=""/>
      <w:lvlJc w:val="left"/>
      <w:pPr>
        <w:tabs>
          <w:tab w:val="num" w:pos="2520"/>
        </w:tabs>
        <w:ind w:left="2520" w:hanging="360"/>
      </w:pPr>
      <w:rPr>
        <w:rFonts w:ascii="Symbol" w:hAnsi="Symbol" w:cs="Symbol"/>
        <w:caps w:val="0"/>
        <w:smallCaps w:val="0"/>
        <w:color w:val="000000"/>
        <w:spacing w:val="0"/>
        <w:sz w:val="28"/>
        <w:szCs w:val="28"/>
        <w:shd w:val="clear" w:color="auto" w:fill="FFFFFF"/>
        <w:lang w:val="uk-UA" w:eastAsia="uk-UA" w:bidi="uk-UA"/>
      </w:rPr>
    </w:lvl>
    <w:lvl w:ilvl="6">
      <w:start w:val="1"/>
      <w:numFmt w:val="bullet"/>
      <w:lvlText w:val=""/>
      <w:lvlJc w:val="left"/>
      <w:pPr>
        <w:tabs>
          <w:tab w:val="num" w:pos="2880"/>
        </w:tabs>
        <w:ind w:left="2880" w:hanging="360"/>
      </w:pPr>
      <w:rPr>
        <w:rFonts w:ascii="Symbol" w:hAnsi="Symbol" w:cs="Symbol"/>
        <w:caps w:val="0"/>
        <w:smallCaps w:val="0"/>
        <w:color w:val="000000"/>
        <w:spacing w:val="0"/>
        <w:sz w:val="28"/>
        <w:szCs w:val="28"/>
        <w:shd w:val="clear" w:color="auto" w:fill="FFFFFF"/>
        <w:lang w:val="uk-UA" w:eastAsia="uk-UA" w:bidi="uk-UA"/>
      </w:rPr>
    </w:lvl>
    <w:lvl w:ilvl="7">
      <w:start w:val="1"/>
      <w:numFmt w:val="bullet"/>
      <w:lvlText w:val=""/>
      <w:lvlJc w:val="left"/>
      <w:pPr>
        <w:tabs>
          <w:tab w:val="num" w:pos="3240"/>
        </w:tabs>
        <w:ind w:left="3240" w:hanging="360"/>
      </w:pPr>
      <w:rPr>
        <w:rFonts w:ascii="Symbol" w:hAnsi="Symbol" w:cs="Symbol"/>
        <w:caps w:val="0"/>
        <w:smallCaps w:val="0"/>
        <w:color w:val="000000"/>
        <w:spacing w:val="0"/>
        <w:sz w:val="28"/>
        <w:szCs w:val="28"/>
        <w:shd w:val="clear" w:color="auto" w:fill="FFFFFF"/>
        <w:lang w:val="uk-UA" w:eastAsia="uk-UA" w:bidi="uk-UA"/>
      </w:rPr>
    </w:lvl>
    <w:lvl w:ilvl="8">
      <w:start w:val="1"/>
      <w:numFmt w:val="bullet"/>
      <w:lvlText w:val=""/>
      <w:lvlJc w:val="left"/>
      <w:pPr>
        <w:tabs>
          <w:tab w:val="num" w:pos="3600"/>
        </w:tabs>
        <w:ind w:left="3600" w:hanging="360"/>
      </w:pPr>
      <w:rPr>
        <w:rFonts w:ascii="Symbol" w:hAnsi="Symbol" w:cs="Symbol"/>
        <w:caps w:val="0"/>
        <w:smallCaps w:val="0"/>
        <w:color w:val="000000"/>
        <w:spacing w:val="0"/>
        <w:sz w:val="28"/>
        <w:szCs w:val="28"/>
        <w:shd w:val="clear" w:color="auto" w:fill="FFFFFF"/>
        <w:lang w:val="uk-UA" w:eastAsia="uk-UA" w:bidi="uk-UA"/>
      </w:rPr>
    </w:lvl>
  </w:abstractNum>
  <w:abstractNum w:abstractNumId="4">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color w:val="000000"/>
        <w:sz w:val="28"/>
        <w:szCs w:val="28"/>
        <w:lang w:val="uk-UA" w:eastAsia="uk-UA" w:bidi="uk-UA"/>
      </w:rPr>
    </w:lvl>
    <w:lvl w:ilvl="1">
      <w:start w:val="1"/>
      <w:numFmt w:val="bullet"/>
      <w:lvlText w:val=""/>
      <w:lvlJc w:val="left"/>
      <w:pPr>
        <w:tabs>
          <w:tab w:val="num" w:pos="1080"/>
        </w:tabs>
        <w:ind w:left="1080" w:hanging="360"/>
      </w:pPr>
      <w:rPr>
        <w:rFonts w:ascii="Symbol" w:hAnsi="Symbol" w:cs="Symbol"/>
        <w:color w:val="000000"/>
        <w:sz w:val="28"/>
        <w:szCs w:val="28"/>
        <w:lang w:val="uk-UA" w:eastAsia="uk-UA" w:bidi="uk-UA"/>
      </w:rPr>
    </w:lvl>
    <w:lvl w:ilvl="2">
      <w:start w:val="1"/>
      <w:numFmt w:val="bullet"/>
      <w:lvlText w:val=""/>
      <w:lvlJc w:val="left"/>
      <w:pPr>
        <w:tabs>
          <w:tab w:val="num" w:pos="1440"/>
        </w:tabs>
        <w:ind w:left="1440" w:hanging="360"/>
      </w:pPr>
      <w:rPr>
        <w:rFonts w:ascii="Symbol" w:hAnsi="Symbol" w:cs="Symbol"/>
        <w:color w:val="000000"/>
        <w:sz w:val="28"/>
        <w:szCs w:val="28"/>
        <w:lang w:val="uk-UA" w:eastAsia="uk-UA" w:bidi="uk-UA"/>
      </w:rPr>
    </w:lvl>
    <w:lvl w:ilvl="3">
      <w:start w:val="1"/>
      <w:numFmt w:val="bullet"/>
      <w:lvlText w:val=""/>
      <w:lvlJc w:val="left"/>
      <w:pPr>
        <w:tabs>
          <w:tab w:val="num" w:pos="1800"/>
        </w:tabs>
        <w:ind w:left="1800" w:hanging="360"/>
      </w:pPr>
      <w:rPr>
        <w:rFonts w:ascii="Symbol" w:hAnsi="Symbol" w:cs="Symbol"/>
        <w:color w:val="000000"/>
        <w:sz w:val="28"/>
        <w:szCs w:val="28"/>
        <w:lang w:val="uk-UA" w:eastAsia="uk-UA" w:bidi="uk-UA"/>
      </w:rPr>
    </w:lvl>
    <w:lvl w:ilvl="4">
      <w:start w:val="1"/>
      <w:numFmt w:val="bullet"/>
      <w:lvlText w:val=""/>
      <w:lvlJc w:val="left"/>
      <w:pPr>
        <w:tabs>
          <w:tab w:val="num" w:pos="2160"/>
        </w:tabs>
        <w:ind w:left="2160" w:hanging="360"/>
      </w:pPr>
      <w:rPr>
        <w:rFonts w:ascii="Symbol" w:hAnsi="Symbol" w:cs="Symbol"/>
        <w:color w:val="000000"/>
        <w:sz w:val="28"/>
        <w:szCs w:val="28"/>
        <w:lang w:val="uk-UA" w:eastAsia="uk-UA" w:bidi="uk-UA"/>
      </w:rPr>
    </w:lvl>
    <w:lvl w:ilvl="5">
      <w:start w:val="1"/>
      <w:numFmt w:val="bullet"/>
      <w:lvlText w:val=""/>
      <w:lvlJc w:val="left"/>
      <w:pPr>
        <w:tabs>
          <w:tab w:val="num" w:pos="2520"/>
        </w:tabs>
        <w:ind w:left="2520" w:hanging="360"/>
      </w:pPr>
      <w:rPr>
        <w:rFonts w:ascii="Symbol" w:hAnsi="Symbol" w:cs="Symbol"/>
        <w:color w:val="000000"/>
        <w:sz w:val="28"/>
        <w:szCs w:val="28"/>
        <w:lang w:val="uk-UA" w:eastAsia="uk-UA" w:bidi="uk-UA"/>
      </w:rPr>
    </w:lvl>
    <w:lvl w:ilvl="6">
      <w:start w:val="1"/>
      <w:numFmt w:val="bullet"/>
      <w:lvlText w:val=""/>
      <w:lvlJc w:val="left"/>
      <w:pPr>
        <w:tabs>
          <w:tab w:val="num" w:pos="2880"/>
        </w:tabs>
        <w:ind w:left="2880" w:hanging="360"/>
      </w:pPr>
      <w:rPr>
        <w:rFonts w:ascii="Symbol" w:hAnsi="Symbol" w:cs="Symbol"/>
        <w:color w:val="000000"/>
        <w:sz w:val="28"/>
        <w:szCs w:val="28"/>
        <w:lang w:val="uk-UA" w:eastAsia="uk-UA" w:bidi="uk-UA"/>
      </w:rPr>
    </w:lvl>
    <w:lvl w:ilvl="7">
      <w:start w:val="1"/>
      <w:numFmt w:val="bullet"/>
      <w:lvlText w:val=""/>
      <w:lvlJc w:val="left"/>
      <w:pPr>
        <w:tabs>
          <w:tab w:val="num" w:pos="3240"/>
        </w:tabs>
        <w:ind w:left="3240" w:hanging="360"/>
      </w:pPr>
      <w:rPr>
        <w:rFonts w:ascii="Symbol" w:hAnsi="Symbol" w:cs="Symbol"/>
        <w:color w:val="000000"/>
        <w:sz w:val="28"/>
        <w:szCs w:val="28"/>
        <w:lang w:val="uk-UA" w:eastAsia="uk-UA" w:bidi="uk-UA"/>
      </w:rPr>
    </w:lvl>
    <w:lvl w:ilvl="8">
      <w:start w:val="1"/>
      <w:numFmt w:val="bullet"/>
      <w:lvlText w:val=""/>
      <w:lvlJc w:val="left"/>
      <w:pPr>
        <w:tabs>
          <w:tab w:val="num" w:pos="3600"/>
        </w:tabs>
        <w:ind w:left="3600" w:hanging="360"/>
      </w:pPr>
      <w:rPr>
        <w:rFonts w:ascii="Symbol" w:hAnsi="Symbol" w:cs="Symbol"/>
        <w:color w:val="000000"/>
        <w:sz w:val="28"/>
        <w:szCs w:val="28"/>
        <w:lang w:val="uk-UA" w:eastAsia="uk-UA" w:bidi="uk-UA"/>
      </w:rPr>
    </w:lvl>
  </w:abstractNum>
  <w:abstractNum w:abstractNumId="5">
    <w:nsid w:val="00000007"/>
    <w:multiLevelType w:val="multilevel"/>
    <w:tmpl w:val="00000007"/>
    <w:name w:val="WW8Num7"/>
    <w:lvl w:ilvl="0">
      <w:start w:val="1"/>
      <w:numFmt w:val="bullet"/>
      <w:lvlText w:val=""/>
      <w:lvlJc w:val="left"/>
      <w:pPr>
        <w:tabs>
          <w:tab w:val="num" w:pos="720"/>
        </w:tabs>
        <w:ind w:left="720" w:hanging="360"/>
      </w:pPr>
      <w:rPr>
        <w:rFonts w:ascii="Wingdings" w:hAnsi="Wingdings" w:cs="Wingdings"/>
        <w:color w:val="000000"/>
        <w:sz w:val="28"/>
        <w:szCs w:val="28"/>
        <w:lang w:val="uk-UA" w:eastAsia="uk-UA" w:bidi="uk-UA"/>
      </w:rPr>
    </w:lvl>
    <w:lvl w:ilvl="1">
      <w:start w:val="1"/>
      <w:numFmt w:val="bullet"/>
      <w:lvlText w:val=""/>
      <w:lvlJc w:val="left"/>
      <w:pPr>
        <w:tabs>
          <w:tab w:val="num" w:pos="1080"/>
        </w:tabs>
        <w:ind w:left="1080" w:hanging="360"/>
      </w:pPr>
      <w:rPr>
        <w:rFonts w:ascii="Wingdings" w:hAnsi="Wingdings" w:cs="Wingdings"/>
        <w:color w:val="000000"/>
        <w:sz w:val="28"/>
        <w:szCs w:val="28"/>
        <w:lang w:val="uk-UA" w:eastAsia="uk-UA" w:bidi="uk-UA"/>
      </w:rPr>
    </w:lvl>
    <w:lvl w:ilvl="2">
      <w:start w:val="1"/>
      <w:numFmt w:val="bullet"/>
      <w:lvlText w:val=""/>
      <w:lvlJc w:val="left"/>
      <w:pPr>
        <w:tabs>
          <w:tab w:val="num" w:pos="1440"/>
        </w:tabs>
        <w:ind w:left="1440" w:hanging="360"/>
      </w:pPr>
      <w:rPr>
        <w:rFonts w:ascii="Wingdings" w:hAnsi="Wingdings" w:cs="Wingdings"/>
        <w:color w:val="000000"/>
        <w:sz w:val="28"/>
        <w:szCs w:val="28"/>
        <w:lang w:val="uk-UA" w:eastAsia="uk-UA" w:bidi="uk-UA"/>
      </w:rPr>
    </w:lvl>
    <w:lvl w:ilvl="3">
      <w:start w:val="1"/>
      <w:numFmt w:val="bullet"/>
      <w:lvlText w:val=""/>
      <w:lvlJc w:val="left"/>
      <w:pPr>
        <w:tabs>
          <w:tab w:val="num" w:pos="1800"/>
        </w:tabs>
        <w:ind w:left="1800" w:hanging="360"/>
      </w:pPr>
      <w:rPr>
        <w:rFonts w:ascii="Wingdings" w:hAnsi="Wingdings" w:cs="Wingdings"/>
        <w:color w:val="000000"/>
        <w:sz w:val="28"/>
        <w:szCs w:val="28"/>
        <w:lang w:val="uk-UA" w:eastAsia="uk-UA" w:bidi="uk-UA"/>
      </w:rPr>
    </w:lvl>
    <w:lvl w:ilvl="4">
      <w:start w:val="1"/>
      <w:numFmt w:val="bullet"/>
      <w:lvlText w:val=""/>
      <w:lvlJc w:val="left"/>
      <w:pPr>
        <w:tabs>
          <w:tab w:val="num" w:pos="2160"/>
        </w:tabs>
        <w:ind w:left="2160" w:hanging="360"/>
      </w:pPr>
      <w:rPr>
        <w:rFonts w:ascii="Wingdings" w:hAnsi="Wingdings" w:cs="Wingdings"/>
        <w:color w:val="000000"/>
        <w:sz w:val="28"/>
        <w:szCs w:val="28"/>
        <w:lang w:val="uk-UA" w:eastAsia="uk-UA" w:bidi="uk-UA"/>
      </w:rPr>
    </w:lvl>
    <w:lvl w:ilvl="5">
      <w:start w:val="1"/>
      <w:numFmt w:val="bullet"/>
      <w:lvlText w:val=""/>
      <w:lvlJc w:val="left"/>
      <w:pPr>
        <w:tabs>
          <w:tab w:val="num" w:pos="2520"/>
        </w:tabs>
        <w:ind w:left="2520" w:hanging="360"/>
      </w:pPr>
      <w:rPr>
        <w:rFonts w:ascii="Wingdings" w:hAnsi="Wingdings" w:cs="Wingdings"/>
        <w:color w:val="000000"/>
        <w:sz w:val="28"/>
        <w:szCs w:val="28"/>
        <w:lang w:val="uk-UA" w:eastAsia="uk-UA" w:bidi="uk-UA"/>
      </w:rPr>
    </w:lvl>
    <w:lvl w:ilvl="6">
      <w:start w:val="1"/>
      <w:numFmt w:val="bullet"/>
      <w:lvlText w:val=""/>
      <w:lvlJc w:val="left"/>
      <w:pPr>
        <w:tabs>
          <w:tab w:val="num" w:pos="2880"/>
        </w:tabs>
        <w:ind w:left="2880" w:hanging="360"/>
      </w:pPr>
      <w:rPr>
        <w:rFonts w:ascii="Wingdings" w:hAnsi="Wingdings" w:cs="Wingdings"/>
        <w:color w:val="000000"/>
        <w:sz w:val="28"/>
        <w:szCs w:val="28"/>
        <w:lang w:val="uk-UA" w:eastAsia="uk-UA" w:bidi="uk-UA"/>
      </w:rPr>
    </w:lvl>
    <w:lvl w:ilvl="7">
      <w:start w:val="1"/>
      <w:numFmt w:val="bullet"/>
      <w:lvlText w:val=""/>
      <w:lvlJc w:val="left"/>
      <w:pPr>
        <w:tabs>
          <w:tab w:val="num" w:pos="3240"/>
        </w:tabs>
        <w:ind w:left="3240" w:hanging="360"/>
      </w:pPr>
      <w:rPr>
        <w:rFonts w:ascii="Wingdings" w:hAnsi="Wingdings" w:cs="Wingdings"/>
        <w:color w:val="000000"/>
        <w:sz w:val="28"/>
        <w:szCs w:val="28"/>
        <w:lang w:val="uk-UA" w:eastAsia="uk-UA" w:bidi="uk-UA"/>
      </w:rPr>
    </w:lvl>
    <w:lvl w:ilvl="8">
      <w:start w:val="1"/>
      <w:numFmt w:val="bullet"/>
      <w:lvlText w:val=""/>
      <w:lvlJc w:val="left"/>
      <w:pPr>
        <w:tabs>
          <w:tab w:val="num" w:pos="3600"/>
        </w:tabs>
        <w:ind w:left="3600" w:hanging="360"/>
      </w:pPr>
      <w:rPr>
        <w:rFonts w:ascii="Wingdings" w:hAnsi="Wingdings" w:cs="Wingdings"/>
        <w:color w:val="000000"/>
        <w:sz w:val="28"/>
        <w:szCs w:val="28"/>
        <w:lang w:val="uk-UA" w:eastAsia="uk-UA" w:bidi="uk-UA"/>
      </w:rPr>
    </w:lvl>
  </w:abstractNum>
  <w:abstractNum w:abstractNumId="6">
    <w:nsid w:val="00AE375F"/>
    <w:multiLevelType w:val="hybridMultilevel"/>
    <w:tmpl w:val="22F0B7B2"/>
    <w:lvl w:ilvl="0" w:tplc="72627222">
      <w:start w:val="1"/>
      <w:numFmt w:val="decimal"/>
      <w:lvlText w:val="%1."/>
      <w:lvlJc w:val="left"/>
      <w:pPr>
        <w:ind w:left="825" w:hanging="360"/>
      </w:pPr>
      <w:rPr>
        <w:rFonts w:hint="default"/>
      </w:rPr>
    </w:lvl>
    <w:lvl w:ilvl="1" w:tplc="04220019" w:tentative="1">
      <w:start w:val="1"/>
      <w:numFmt w:val="lowerLetter"/>
      <w:lvlText w:val="%2."/>
      <w:lvlJc w:val="left"/>
      <w:pPr>
        <w:ind w:left="1545" w:hanging="360"/>
      </w:pPr>
    </w:lvl>
    <w:lvl w:ilvl="2" w:tplc="0422001B" w:tentative="1">
      <w:start w:val="1"/>
      <w:numFmt w:val="lowerRoman"/>
      <w:lvlText w:val="%3."/>
      <w:lvlJc w:val="right"/>
      <w:pPr>
        <w:ind w:left="2265" w:hanging="180"/>
      </w:pPr>
    </w:lvl>
    <w:lvl w:ilvl="3" w:tplc="0422000F" w:tentative="1">
      <w:start w:val="1"/>
      <w:numFmt w:val="decimal"/>
      <w:lvlText w:val="%4."/>
      <w:lvlJc w:val="left"/>
      <w:pPr>
        <w:ind w:left="2985" w:hanging="360"/>
      </w:pPr>
    </w:lvl>
    <w:lvl w:ilvl="4" w:tplc="04220019" w:tentative="1">
      <w:start w:val="1"/>
      <w:numFmt w:val="lowerLetter"/>
      <w:lvlText w:val="%5."/>
      <w:lvlJc w:val="left"/>
      <w:pPr>
        <w:ind w:left="3705" w:hanging="360"/>
      </w:pPr>
    </w:lvl>
    <w:lvl w:ilvl="5" w:tplc="0422001B" w:tentative="1">
      <w:start w:val="1"/>
      <w:numFmt w:val="lowerRoman"/>
      <w:lvlText w:val="%6."/>
      <w:lvlJc w:val="right"/>
      <w:pPr>
        <w:ind w:left="4425" w:hanging="180"/>
      </w:pPr>
    </w:lvl>
    <w:lvl w:ilvl="6" w:tplc="0422000F" w:tentative="1">
      <w:start w:val="1"/>
      <w:numFmt w:val="decimal"/>
      <w:lvlText w:val="%7."/>
      <w:lvlJc w:val="left"/>
      <w:pPr>
        <w:ind w:left="5145" w:hanging="360"/>
      </w:pPr>
    </w:lvl>
    <w:lvl w:ilvl="7" w:tplc="04220019" w:tentative="1">
      <w:start w:val="1"/>
      <w:numFmt w:val="lowerLetter"/>
      <w:lvlText w:val="%8."/>
      <w:lvlJc w:val="left"/>
      <w:pPr>
        <w:ind w:left="5865" w:hanging="360"/>
      </w:pPr>
    </w:lvl>
    <w:lvl w:ilvl="8" w:tplc="0422001B" w:tentative="1">
      <w:start w:val="1"/>
      <w:numFmt w:val="lowerRoman"/>
      <w:lvlText w:val="%9."/>
      <w:lvlJc w:val="right"/>
      <w:pPr>
        <w:ind w:left="6585" w:hanging="180"/>
      </w:pPr>
    </w:lvl>
  </w:abstractNum>
  <w:abstractNum w:abstractNumId="7">
    <w:nsid w:val="01570572"/>
    <w:multiLevelType w:val="hybridMultilevel"/>
    <w:tmpl w:val="DB4C762E"/>
    <w:lvl w:ilvl="0" w:tplc="66D450DE">
      <w:start w:val="1"/>
      <w:numFmt w:val="decimal"/>
      <w:lvlText w:val="%1."/>
      <w:lvlJc w:val="left"/>
      <w:pPr>
        <w:ind w:left="900" w:hanging="375"/>
      </w:pPr>
      <w:rPr>
        <w:rFonts w:hint="default"/>
      </w:rPr>
    </w:lvl>
    <w:lvl w:ilvl="1" w:tplc="04220019">
      <w:start w:val="1"/>
      <w:numFmt w:val="lowerLetter"/>
      <w:lvlText w:val="%2."/>
      <w:lvlJc w:val="left"/>
      <w:pPr>
        <w:ind w:left="1605" w:hanging="360"/>
      </w:pPr>
    </w:lvl>
    <w:lvl w:ilvl="2" w:tplc="0422001B" w:tentative="1">
      <w:start w:val="1"/>
      <w:numFmt w:val="lowerRoman"/>
      <w:lvlText w:val="%3."/>
      <w:lvlJc w:val="right"/>
      <w:pPr>
        <w:ind w:left="2325" w:hanging="180"/>
      </w:pPr>
    </w:lvl>
    <w:lvl w:ilvl="3" w:tplc="0422000F" w:tentative="1">
      <w:start w:val="1"/>
      <w:numFmt w:val="decimal"/>
      <w:lvlText w:val="%4."/>
      <w:lvlJc w:val="left"/>
      <w:pPr>
        <w:ind w:left="3045" w:hanging="360"/>
      </w:pPr>
    </w:lvl>
    <w:lvl w:ilvl="4" w:tplc="04220019" w:tentative="1">
      <w:start w:val="1"/>
      <w:numFmt w:val="lowerLetter"/>
      <w:lvlText w:val="%5."/>
      <w:lvlJc w:val="left"/>
      <w:pPr>
        <w:ind w:left="3765" w:hanging="360"/>
      </w:pPr>
    </w:lvl>
    <w:lvl w:ilvl="5" w:tplc="0422001B" w:tentative="1">
      <w:start w:val="1"/>
      <w:numFmt w:val="lowerRoman"/>
      <w:lvlText w:val="%6."/>
      <w:lvlJc w:val="right"/>
      <w:pPr>
        <w:ind w:left="4485" w:hanging="180"/>
      </w:pPr>
    </w:lvl>
    <w:lvl w:ilvl="6" w:tplc="0422000F" w:tentative="1">
      <w:start w:val="1"/>
      <w:numFmt w:val="decimal"/>
      <w:lvlText w:val="%7."/>
      <w:lvlJc w:val="left"/>
      <w:pPr>
        <w:ind w:left="5205" w:hanging="360"/>
      </w:pPr>
    </w:lvl>
    <w:lvl w:ilvl="7" w:tplc="04220019" w:tentative="1">
      <w:start w:val="1"/>
      <w:numFmt w:val="lowerLetter"/>
      <w:lvlText w:val="%8."/>
      <w:lvlJc w:val="left"/>
      <w:pPr>
        <w:ind w:left="5925" w:hanging="360"/>
      </w:pPr>
    </w:lvl>
    <w:lvl w:ilvl="8" w:tplc="0422001B" w:tentative="1">
      <w:start w:val="1"/>
      <w:numFmt w:val="lowerRoman"/>
      <w:lvlText w:val="%9."/>
      <w:lvlJc w:val="right"/>
      <w:pPr>
        <w:ind w:left="6645" w:hanging="180"/>
      </w:pPr>
    </w:lvl>
  </w:abstractNum>
  <w:abstractNum w:abstractNumId="8">
    <w:nsid w:val="023B4094"/>
    <w:multiLevelType w:val="hybridMultilevel"/>
    <w:tmpl w:val="79D0ACEA"/>
    <w:lvl w:ilvl="0" w:tplc="9CD63D1E">
      <w:start w:val="1"/>
      <w:numFmt w:val="decimal"/>
      <w:lvlText w:val="%1."/>
      <w:lvlJc w:val="left"/>
      <w:pPr>
        <w:ind w:left="720" w:hanging="360"/>
      </w:pPr>
    </w:lvl>
    <w:lvl w:ilvl="1" w:tplc="FB241E5A" w:tentative="1">
      <w:start w:val="1"/>
      <w:numFmt w:val="lowerLetter"/>
      <w:lvlText w:val="%2."/>
      <w:lvlJc w:val="left"/>
      <w:pPr>
        <w:ind w:left="1440" w:hanging="360"/>
      </w:pPr>
    </w:lvl>
    <w:lvl w:ilvl="2" w:tplc="C9429D9C" w:tentative="1">
      <w:start w:val="1"/>
      <w:numFmt w:val="lowerRoman"/>
      <w:lvlText w:val="%3."/>
      <w:lvlJc w:val="right"/>
      <w:pPr>
        <w:ind w:left="2160" w:hanging="180"/>
      </w:pPr>
    </w:lvl>
    <w:lvl w:ilvl="3" w:tplc="E6280A50" w:tentative="1">
      <w:start w:val="1"/>
      <w:numFmt w:val="decimal"/>
      <w:lvlText w:val="%4."/>
      <w:lvlJc w:val="left"/>
      <w:pPr>
        <w:ind w:left="2880" w:hanging="360"/>
      </w:pPr>
    </w:lvl>
    <w:lvl w:ilvl="4" w:tplc="0F5C7FB0" w:tentative="1">
      <w:start w:val="1"/>
      <w:numFmt w:val="lowerLetter"/>
      <w:lvlText w:val="%5."/>
      <w:lvlJc w:val="left"/>
      <w:pPr>
        <w:ind w:left="3600" w:hanging="360"/>
      </w:pPr>
    </w:lvl>
    <w:lvl w:ilvl="5" w:tplc="22B84DC8" w:tentative="1">
      <w:start w:val="1"/>
      <w:numFmt w:val="lowerRoman"/>
      <w:lvlText w:val="%6."/>
      <w:lvlJc w:val="right"/>
      <w:pPr>
        <w:ind w:left="4320" w:hanging="180"/>
      </w:pPr>
    </w:lvl>
    <w:lvl w:ilvl="6" w:tplc="69C649CE" w:tentative="1">
      <w:start w:val="1"/>
      <w:numFmt w:val="decimal"/>
      <w:lvlText w:val="%7."/>
      <w:lvlJc w:val="left"/>
      <w:pPr>
        <w:ind w:left="5040" w:hanging="360"/>
      </w:pPr>
    </w:lvl>
    <w:lvl w:ilvl="7" w:tplc="E2D6AFC8" w:tentative="1">
      <w:start w:val="1"/>
      <w:numFmt w:val="lowerLetter"/>
      <w:lvlText w:val="%8."/>
      <w:lvlJc w:val="left"/>
      <w:pPr>
        <w:ind w:left="5760" w:hanging="360"/>
      </w:pPr>
    </w:lvl>
    <w:lvl w:ilvl="8" w:tplc="02C228A8" w:tentative="1">
      <w:start w:val="1"/>
      <w:numFmt w:val="lowerRoman"/>
      <w:lvlText w:val="%9."/>
      <w:lvlJc w:val="right"/>
      <w:pPr>
        <w:ind w:left="6480" w:hanging="180"/>
      </w:pPr>
    </w:lvl>
  </w:abstractNum>
  <w:abstractNum w:abstractNumId="9">
    <w:nsid w:val="0F3A4996"/>
    <w:multiLevelType w:val="hybridMultilevel"/>
    <w:tmpl w:val="C48A5F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CD6024"/>
    <w:multiLevelType w:val="hybridMultilevel"/>
    <w:tmpl w:val="1B4A5FB8"/>
    <w:lvl w:ilvl="0" w:tplc="858E1EC8">
      <w:start w:val="1"/>
      <w:numFmt w:val="bullet"/>
      <w:lvlText w:val=""/>
      <w:lvlJc w:val="left"/>
      <w:pPr>
        <w:ind w:left="720" w:hanging="360"/>
      </w:pPr>
      <w:rPr>
        <w:rFonts w:ascii="Wingdings" w:hAnsi="Wingdings" w:hint="default"/>
      </w:rPr>
    </w:lvl>
    <w:lvl w:ilvl="1" w:tplc="52A6409A" w:tentative="1">
      <w:start w:val="1"/>
      <w:numFmt w:val="bullet"/>
      <w:lvlText w:val="o"/>
      <w:lvlJc w:val="left"/>
      <w:pPr>
        <w:ind w:left="1440" w:hanging="360"/>
      </w:pPr>
      <w:rPr>
        <w:rFonts w:ascii="Courier New" w:hAnsi="Courier New" w:cs="Courier New" w:hint="default"/>
      </w:rPr>
    </w:lvl>
    <w:lvl w:ilvl="2" w:tplc="AF8E6434" w:tentative="1">
      <w:start w:val="1"/>
      <w:numFmt w:val="bullet"/>
      <w:lvlText w:val=""/>
      <w:lvlJc w:val="left"/>
      <w:pPr>
        <w:ind w:left="2160" w:hanging="360"/>
      </w:pPr>
      <w:rPr>
        <w:rFonts w:ascii="Wingdings" w:hAnsi="Wingdings" w:hint="default"/>
      </w:rPr>
    </w:lvl>
    <w:lvl w:ilvl="3" w:tplc="BCFA7640" w:tentative="1">
      <w:start w:val="1"/>
      <w:numFmt w:val="bullet"/>
      <w:lvlText w:val=""/>
      <w:lvlJc w:val="left"/>
      <w:pPr>
        <w:ind w:left="2880" w:hanging="360"/>
      </w:pPr>
      <w:rPr>
        <w:rFonts w:ascii="Symbol" w:hAnsi="Symbol" w:hint="default"/>
      </w:rPr>
    </w:lvl>
    <w:lvl w:ilvl="4" w:tplc="DED05750" w:tentative="1">
      <w:start w:val="1"/>
      <w:numFmt w:val="bullet"/>
      <w:lvlText w:val="o"/>
      <w:lvlJc w:val="left"/>
      <w:pPr>
        <w:ind w:left="3600" w:hanging="360"/>
      </w:pPr>
      <w:rPr>
        <w:rFonts w:ascii="Courier New" w:hAnsi="Courier New" w:cs="Courier New" w:hint="default"/>
      </w:rPr>
    </w:lvl>
    <w:lvl w:ilvl="5" w:tplc="330A6896" w:tentative="1">
      <w:start w:val="1"/>
      <w:numFmt w:val="bullet"/>
      <w:lvlText w:val=""/>
      <w:lvlJc w:val="left"/>
      <w:pPr>
        <w:ind w:left="4320" w:hanging="360"/>
      </w:pPr>
      <w:rPr>
        <w:rFonts w:ascii="Wingdings" w:hAnsi="Wingdings" w:hint="default"/>
      </w:rPr>
    </w:lvl>
    <w:lvl w:ilvl="6" w:tplc="B7DE4682" w:tentative="1">
      <w:start w:val="1"/>
      <w:numFmt w:val="bullet"/>
      <w:lvlText w:val=""/>
      <w:lvlJc w:val="left"/>
      <w:pPr>
        <w:ind w:left="5040" w:hanging="360"/>
      </w:pPr>
      <w:rPr>
        <w:rFonts w:ascii="Symbol" w:hAnsi="Symbol" w:hint="default"/>
      </w:rPr>
    </w:lvl>
    <w:lvl w:ilvl="7" w:tplc="68FABF22" w:tentative="1">
      <w:start w:val="1"/>
      <w:numFmt w:val="bullet"/>
      <w:lvlText w:val="o"/>
      <w:lvlJc w:val="left"/>
      <w:pPr>
        <w:ind w:left="5760" w:hanging="360"/>
      </w:pPr>
      <w:rPr>
        <w:rFonts w:ascii="Courier New" w:hAnsi="Courier New" w:cs="Courier New" w:hint="default"/>
      </w:rPr>
    </w:lvl>
    <w:lvl w:ilvl="8" w:tplc="3698D5DE" w:tentative="1">
      <w:start w:val="1"/>
      <w:numFmt w:val="bullet"/>
      <w:lvlText w:val=""/>
      <w:lvlJc w:val="left"/>
      <w:pPr>
        <w:ind w:left="6480" w:hanging="360"/>
      </w:pPr>
      <w:rPr>
        <w:rFonts w:ascii="Wingdings" w:hAnsi="Wingdings" w:hint="default"/>
      </w:rPr>
    </w:lvl>
  </w:abstractNum>
  <w:abstractNum w:abstractNumId="11">
    <w:nsid w:val="41313BC2"/>
    <w:multiLevelType w:val="hybridMultilevel"/>
    <w:tmpl w:val="24B6B450"/>
    <w:lvl w:ilvl="0" w:tplc="A018696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4910CEC"/>
    <w:multiLevelType w:val="hybridMultilevel"/>
    <w:tmpl w:val="7F38FB56"/>
    <w:lvl w:ilvl="0" w:tplc="96B04788">
      <w:start w:val="1"/>
      <w:numFmt w:val="decimal"/>
      <w:lvlText w:val="%1."/>
      <w:lvlJc w:val="left"/>
      <w:pPr>
        <w:ind w:left="374" w:hanging="360"/>
      </w:pPr>
      <w:rPr>
        <w:rFonts w:hint="default"/>
      </w:rPr>
    </w:lvl>
    <w:lvl w:ilvl="1" w:tplc="04220019">
      <w:start w:val="1"/>
      <w:numFmt w:val="lowerLetter"/>
      <w:lvlText w:val="%2."/>
      <w:lvlJc w:val="left"/>
      <w:pPr>
        <w:ind w:left="1094" w:hanging="360"/>
      </w:pPr>
    </w:lvl>
    <w:lvl w:ilvl="2" w:tplc="0422001B">
      <w:start w:val="1"/>
      <w:numFmt w:val="lowerRoman"/>
      <w:lvlText w:val="%3."/>
      <w:lvlJc w:val="right"/>
      <w:pPr>
        <w:ind w:left="1814" w:hanging="180"/>
      </w:pPr>
    </w:lvl>
    <w:lvl w:ilvl="3" w:tplc="0422000F">
      <w:start w:val="1"/>
      <w:numFmt w:val="decimal"/>
      <w:lvlText w:val="%4."/>
      <w:lvlJc w:val="left"/>
      <w:pPr>
        <w:ind w:left="2534" w:hanging="360"/>
      </w:pPr>
    </w:lvl>
    <w:lvl w:ilvl="4" w:tplc="04220019">
      <w:start w:val="1"/>
      <w:numFmt w:val="lowerLetter"/>
      <w:lvlText w:val="%5."/>
      <w:lvlJc w:val="left"/>
      <w:pPr>
        <w:ind w:left="3254" w:hanging="360"/>
      </w:pPr>
    </w:lvl>
    <w:lvl w:ilvl="5" w:tplc="0422001B">
      <w:start w:val="1"/>
      <w:numFmt w:val="lowerRoman"/>
      <w:lvlText w:val="%6."/>
      <w:lvlJc w:val="right"/>
      <w:pPr>
        <w:ind w:left="3974" w:hanging="180"/>
      </w:pPr>
    </w:lvl>
    <w:lvl w:ilvl="6" w:tplc="0422000F">
      <w:start w:val="1"/>
      <w:numFmt w:val="decimal"/>
      <w:lvlText w:val="%7."/>
      <w:lvlJc w:val="left"/>
      <w:pPr>
        <w:ind w:left="4694" w:hanging="360"/>
      </w:pPr>
    </w:lvl>
    <w:lvl w:ilvl="7" w:tplc="04220019">
      <w:start w:val="1"/>
      <w:numFmt w:val="lowerLetter"/>
      <w:lvlText w:val="%8."/>
      <w:lvlJc w:val="left"/>
      <w:pPr>
        <w:ind w:left="5414" w:hanging="360"/>
      </w:pPr>
    </w:lvl>
    <w:lvl w:ilvl="8" w:tplc="0422001B">
      <w:start w:val="1"/>
      <w:numFmt w:val="lowerRoman"/>
      <w:lvlText w:val="%9."/>
      <w:lvlJc w:val="right"/>
      <w:pPr>
        <w:ind w:left="6134" w:hanging="180"/>
      </w:pPr>
    </w:lvl>
  </w:abstractNum>
  <w:abstractNum w:abstractNumId="13">
    <w:nsid w:val="57D37AD6"/>
    <w:multiLevelType w:val="hybridMultilevel"/>
    <w:tmpl w:val="B8B0E95E"/>
    <w:lvl w:ilvl="0" w:tplc="0C1CE0E6">
      <w:start w:val="1"/>
      <w:numFmt w:val="decimal"/>
      <w:lvlText w:val="%1."/>
      <w:lvlJc w:val="left"/>
      <w:pPr>
        <w:ind w:left="480" w:hanging="360"/>
      </w:pPr>
      <w:rPr>
        <w:rFonts w:hint="default"/>
        <w:b w:val="0"/>
        <w:bCs w:val="0"/>
      </w:rPr>
    </w:lvl>
    <w:lvl w:ilvl="1" w:tplc="7C183C9C">
      <w:numFmt w:val="bullet"/>
      <w:lvlText w:val="−"/>
      <w:lvlJc w:val="left"/>
      <w:pPr>
        <w:ind w:left="1500" w:hanging="360"/>
      </w:pPr>
      <w:rPr>
        <w:rFonts w:ascii="Times New Roman" w:eastAsia="Times New Roman" w:hAnsi="Times New Roman" w:hint="default"/>
      </w:rPr>
    </w:lvl>
    <w:lvl w:ilvl="2" w:tplc="59BAAA00">
      <w:start w:val="5"/>
      <w:numFmt w:val="bullet"/>
      <w:lvlText w:val="-"/>
      <w:lvlJc w:val="left"/>
      <w:pPr>
        <w:ind w:left="2745" w:hanging="705"/>
      </w:pPr>
      <w:rPr>
        <w:rFonts w:ascii="Times New Roman" w:eastAsia="Times New Roman" w:hAnsi="Times New Roman" w:hint="default"/>
      </w:rPr>
    </w:lvl>
    <w:lvl w:ilvl="3" w:tplc="0422000F">
      <w:start w:val="1"/>
      <w:numFmt w:val="decimal"/>
      <w:lvlText w:val="%4."/>
      <w:lvlJc w:val="left"/>
      <w:pPr>
        <w:ind w:left="2940" w:hanging="360"/>
      </w:pPr>
    </w:lvl>
    <w:lvl w:ilvl="4" w:tplc="04220019">
      <w:start w:val="1"/>
      <w:numFmt w:val="lowerLetter"/>
      <w:lvlText w:val="%5."/>
      <w:lvlJc w:val="left"/>
      <w:pPr>
        <w:ind w:left="3660" w:hanging="360"/>
      </w:pPr>
    </w:lvl>
    <w:lvl w:ilvl="5" w:tplc="0422001B">
      <w:start w:val="1"/>
      <w:numFmt w:val="lowerRoman"/>
      <w:lvlText w:val="%6."/>
      <w:lvlJc w:val="right"/>
      <w:pPr>
        <w:ind w:left="4380" w:hanging="180"/>
      </w:pPr>
    </w:lvl>
    <w:lvl w:ilvl="6" w:tplc="0422000F">
      <w:start w:val="1"/>
      <w:numFmt w:val="decimal"/>
      <w:lvlText w:val="%7."/>
      <w:lvlJc w:val="left"/>
      <w:pPr>
        <w:ind w:left="5100" w:hanging="360"/>
      </w:pPr>
    </w:lvl>
    <w:lvl w:ilvl="7" w:tplc="04220019">
      <w:start w:val="1"/>
      <w:numFmt w:val="lowerLetter"/>
      <w:lvlText w:val="%8."/>
      <w:lvlJc w:val="left"/>
      <w:pPr>
        <w:ind w:left="5820" w:hanging="360"/>
      </w:pPr>
    </w:lvl>
    <w:lvl w:ilvl="8" w:tplc="0422001B">
      <w:start w:val="1"/>
      <w:numFmt w:val="lowerRoman"/>
      <w:lvlText w:val="%9."/>
      <w:lvlJc w:val="right"/>
      <w:pPr>
        <w:ind w:left="6540" w:hanging="180"/>
      </w:pPr>
    </w:lvl>
  </w:abstractNum>
  <w:abstractNum w:abstractNumId="14">
    <w:nsid w:val="679E58E2"/>
    <w:multiLevelType w:val="hybridMultilevel"/>
    <w:tmpl w:val="023E6CC6"/>
    <w:lvl w:ilvl="0" w:tplc="0F129CD8">
      <w:numFmt w:val="bullet"/>
      <w:lvlText w:val="-"/>
      <w:lvlJc w:val="left"/>
      <w:pPr>
        <w:tabs>
          <w:tab w:val="num" w:pos="900"/>
        </w:tabs>
        <w:ind w:left="900"/>
      </w:pPr>
      <w:rPr>
        <w:rFonts w:ascii="Times New Roman" w:hAnsi="Times New Roman" w:cs="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5">
    <w:nsid w:val="69773851"/>
    <w:multiLevelType w:val="hybridMultilevel"/>
    <w:tmpl w:val="592A396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6BA02A39"/>
    <w:multiLevelType w:val="hybridMultilevel"/>
    <w:tmpl w:val="B4CA424A"/>
    <w:lvl w:ilvl="0" w:tplc="3A1E1EB4">
      <w:start w:val="1"/>
      <w:numFmt w:val="bullet"/>
      <w:lvlText w:val="-"/>
      <w:lvlJc w:val="left"/>
      <w:pPr>
        <w:tabs>
          <w:tab w:val="num" w:pos="644"/>
        </w:tabs>
        <w:ind w:left="644" w:hanging="360"/>
      </w:pPr>
      <w:rPr>
        <w:rFonts w:ascii="Times New Roman" w:eastAsia="Times New Roman" w:hAnsi="Times New Roman" w:cs="Times New Roman" w:hint="default"/>
      </w:rPr>
    </w:lvl>
    <w:lvl w:ilvl="1" w:tplc="04190003">
      <w:start w:val="1"/>
      <w:numFmt w:val="decimal"/>
      <w:lvlText w:val="%2."/>
      <w:lvlJc w:val="left"/>
      <w:pPr>
        <w:tabs>
          <w:tab w:val="num" w:pos="1304"/>
        </w:tabs>
        <w:ind w:left="1304" w:hanging="360"/>
      </w:pPr>
    </w:lvl>
    <w:lvl w:ilvl="2" w:tplc="04190005">
      <w:start w:val="1"/>
      <w:numFmt w:val="decimal"/>
      <w:lvlText w:val="%3."/>
      <w:lvlJc w:val="left"/>
      <w:pPr>
        <w:tabs>
          <w:tab w:val="num" w:pos="2024"/>
        </w:tabs>
        <w:ind w:left="2024" w:hanging="360"/>
      </w:pPr>
    </w:lvl>
    <w:lvl w:ilvl="3" w:tplc="04190001">
      <w:start w:val="1"/>
      <w:numFmt w:val="decimal"/>
      <w:lvlText w:val="%4."/>
      <w:lvlJc w:val="left"/>
      <w:pPr>
        <w:tabs>
          <w:tab w:val="num" w:pos="2744"/>
        </w:tabs>
        <w:ind w:left="2744" w:hanging="360"/>
      </w:pPr>
    </w:lvl>
    <w:lvl w:ilvl="4" w:tplc="04190003">
      <w:start w:val="1"/>
      <w:numFmt w:val="decimal"/>
      <w:lvlText w:val="%5."/>
      <w:lvlJc w:val="left"/>
      <w:pPr>
        <w:tabs>
          <w:tab w:val="num" w:pos="3464"/>
        </w:tabs>
        <w:ind w:left="3464" w:hanging="360"/>
      </w:pPr>
    </w:lvl>
    <w:lvl w:ilvl="5" w:tplc="04190005">
      <w:start w:val="1"/>
      <w:numFmt w:val="decimal"/>
      <w:lvlText w:val="%6."/>
      <w:lvlJc w:val="left"/>
      <w:pPr>
        <w:tabs>
          <w:tab w:val="num" w:pos="4184"/>
        </w:tabs>
        <w:ind w:left="4184" w:hanging="360"/>
      </w:pPr>
    </w:lvl>
    <w:lvl w:ilvl="6" w:tplc="04190001">
      <w:start w:val="1"/>
      <w:numFmt w:val="decimal"/>
      <w:lvlText w:val="%7."/>
      <w:lvlJc w:val="left"/>
      <w:pPr>
        <w:tabs>
          <w:tab w:val="num" w:pos="4904"/>
        </w:tabs>
        <w:ind w:left="4904" w:hanging="360"/>
      </w:pPr>
    </w:lvl>
    <w:lvl w:ilvl="7" w:tplc="04190003">
      <w:start w:val="1"/>
      <w:numFmt w:val="decimal"/>
      <w:lvlText w:val="%8."/>
      <w:lvlJc w:val="left"/>
      <w:pPr>
        <w:tabs>
          <w:tab w:val="num" w:pos="5624"/>
        </w:tabs>
        <w:ind w:left="5624" w:hanging="360"/>
      </w:pPr>
    </w:lvl>
    <w:lvl w:ilvl="8" w:tplc="04190005">
      <w:start w:val="1"/>
      <w:numFmt w:val="decimal"/>
      <w:lvlText w:val="%9."/>
      <w:lvlJc w:val="left"/>
      <w:pPr>
        <w:tabs>
          <w:tab w:val="num" w:pos="6344"/>
        </w:tabs>
        <w:ind w:left="6344" w:hanging="360"/>
      </w:pPr>
    </w:lvl>
  </w:abstractNum>
  <w:abstractNum w:abstractNumId="17">
    <w:nsid w:val="783D16C3"/>
    <w:multiLevelType w:val="hybridMultilevel"/>
    <w:tmpl w:val="C436C384"/>
    <w:lvl w:ilvl="0" w:tplc="3EB89DD4">
      <w:start w:val="1"/>
      <w:numFmt w:val="decimal"/>
      <w:lvlText w:val="%1."/>
      <w:lvlJc w:val="left"/>
      <w:pPr>
        <w:tabs>
          <w:tab w:val="num" w:pos="360"/>
        </w:tabs>
        <w:ind w:left="360" w:hanging="360"/>
      </w:pPr>
      <w:rPr>
        <w:i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num w:numId="1">
    <w:abstractNumId w:val="8"/>
  </w:num>
  <w:num w:numId="2">
    <w:abstractNumId w:val="10"/>
  </w:num>
  <w:num w:numId="3">
    <w:abstractNumId w:val="11"/>
  </w:num>
  <w:num w:numId="4">
    <w:abstractNumId w:val="0"/>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7"/>
  </w:num>
  <w:num w:numId="8">
    <w:abstractNumId w:val="6"/>
  </w:num>
  <w:num w:numId="9">
    <w:abstractNumId w:val="13"/>
  </w:num>
  <w:num w:numId="10">
    <w:abstractNumId w:val="12"/>
  </w:num>
  <w:num w:numId="11">
    <w:abstractNumId w:val="14"/>
  </w:num>
  <w:num w:numId="12">
    <w:abstractNumId w:val="16"/>
  </w:num>
  <w:num w:numId="13">
    <w:abstractNumId w:val="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08"/>
  <w:hyphenationZone w:val="425"/>
  <w:characterSpacingControl w:val="doNotCompress"/>
  <w:footnotePr>
    <w:footnote w:id="-1"/>
    <w:footnote w:id="0"/>
  </w:footnotePr>
  <w:endnotePr>
    <w:endnote w:id="-1"/>
    <w:endnote w:id="0"/>
  </w:endnotePr>
  <w:compat/>
  <w:rsids>
    <w:rsidRoot w:val="00DE6C07"/>
    <w:rsid w:val="00001960"/>
    <w:rsid w:val="0001422E"/>
    <w:rsid w:val="00062F10"/>
    <w:rsid w:val="000935E3"/>
    <w:rsid w:val="000A4F95"/>
    <w:rsid w:val="000B415C"/>
    <w:rsid w:val="000E7F30"/>
    <w:rsid w:val="00105EB5"/>
    <w:rsid w:val="00112343"/>
    <w:rsid w:val="00164C4D"/>
    <w:rsid w:val="00184474"/>
    <w:rsid w:val="001B7D71"/>
    <w:rsid w:val="001E197D"/>
    <w:rsid w:val="001E4362"/>
    <w:rsid w:val="001F757C"/>
    <w:rsid w:val="002003D4"/>
    <w:rsid w:val="00202A80"/>
    <w:rsid w:val="002421E7"/>
    <w:rsid w:val="00286B1F"/>
    <w:rsid w:val="002F72D2"/>
    <w:rsid w:val="003936F3"/>
    <w:rsid w:val="003F121F"/>
    <w:rsid w:val="00436193"/>
    <w:rsid w:val="00515A25"/>
    <w:rsid w:val="00545716"/>
    <w:rsid w:val="00551959"/>
    <w:rsid w:val="0058441E"/>
    <w:rsid w:val="005A2647"/>
    <w:rsid w:val="005C611F"/>
    <w:rsid w:val="005E3139"/>
    <w:rsid w:val="0061588B"/>
    <w:rsid w:val="00650A15"/>
    <w:rsid w:val="00657248"/>
    <w:rsid w:val="00694606"/>
    <w:rsid w:val="006B484D"/>
    <w:rsid w:val="006C6242"/>
    <w:rsid w:val="006D2E68"/>
    <w:rsid w:val="006D51BF"/>
    <w:rsid w:val="006D5B79"/>
    <w:rsid w:val="006F500F"/>
    <w:rsid w:val="007138B9"/>
    <w:rsid w:val="00731FB7"/>
    <w:rsid w:val="00735BED"/>
    <w:rsid w:val="0074306F"/>
    <w:rsid w:val="00745511"/>
    <w:rsid w:val="00781E21"/>
    <w:rsid w:val="00795C43"/>
    <w:rsid w:val="007A0838"/>
    <w:rsid w:val="007F7FDC"/>
    <w:rsid w:val="00853E46"/>
    <w:rsid w:val="008744DB"/>
    <w:rsid w:val="008D6536"/>
    <w:rsid w:val="008E5B7C"/>
    <w:rsid w:val="00940470"/>
    <w:rsid w:val="0099310B"/>
    <w:rsid w:val="009C2AF4"/>
    <w:rsid w:val="009C6CC9"/>
    <w:rsid w:val="00A315CB"/>
    <w:rsid w:val="00A3349D"/>
    <w:rsid w:val="00A35031"/>
    <w:rsid w:val="00A5269B"/>
    <w:rsid w:val="00A559DE"/>
    <w:rsid w:val="00B33002"/>
    <w:rsid w:val="00B464EC"/>
    <w:rsid w:val="00B635BD"/>
    <w:rsid w:val="00B76BA5"/>
    <w:rsid w:val="00B77CF2"/>
    <w:rsid w:val="00B81D02"/>
    <w:rsid w:val="00BD247B"/>
    <w:rsid w:val="00C24F35"/>
    <w:rsid w:val="00C267A6"/>
    <w:rsid w:val="00CB2700"/>
    <w:rsid w:val="00CC3794"/>
    <w:rsid w:val="00D2204C"/>
    <w:rsid w:val="00D34942"/>
    <w:rsid w:val="00D46AB1"/>
    <w:rsid w:val="00D65B57"/>
    <w:rsid w:val="00DE6C07"/>
    <w:rsid w:val="00DF5DDA"/>
    <w:rsid w:val="00E0426A"/>
    <w:rsid w:val="00E70470"/>
    <w:rsid w:val="00EC0721"/>
    <w:rsid w:val="00EF51FC"/>
    <w:rsid w:val="00F23D6D"/>
    <w:rsid w:val="00F97B2B"/>
    <w:rsid w:val="00FC735D"/>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9" w:qFormat="1"/>
    <w:lsdException w:name="heading 5" w:uiPriority="0" w:qFormat="1"/>
    <w:lsdException w:name="heading 6" w:uiPriority="0" w:qFormat="1"/>
    <w:lsdException w:name="heading 7"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C07"/>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164C4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9"/>
    <w:qFormat/>
    <w:rsid w:val="00164C4D"/>
    <w:pPr>
      <w:keepNext/>
      <w:jc w:val="center"/>
      <w:outlineLvl w:val="1"/>
    </w:pPr>
    <w:rPr>
      <w:rFonts w:eastAsia="Calibri"/>
      <w:b/>
      <w:sz w:val="28"/>
      <w:szCs w:val="20"/>
      <w:u w:val="single"/>
      <w:lang w:val="uk-UA"/>
    </w:rPr>
  </w:style>
  <w:style w:type="paragraph" w:styleId="3">
    <w:name w:val="heading 3"/>
    <w:basedOn w:val="a"/>
    <w:next w:val="a"/>
    <w:link w:val="30"/>
    <w:qFormat/>
    <w:rsid w:val="0074306F"/>
    <w:pPr>
      <w:keepNext/>
      <w:overflowPunct w:val="0"/>
      <w:autoSpaceDE w:val="0"/>
      <w:autoSpaceDN w:val="0"/>
      <w:adjustRightInd w:val="0"/>
      <w:spacing w:line="340" w:lineRule="exact"/>
      <w:ind w:hanging="907"/>
      <w:jc w:val="center"/>
      <w:outlineLvl w:val="2"/>
    </w:pPr>
    <w:rPr>
      <w:b/>
      <w:sz w:val="20"/>
      <w:szCs w:val="20"/>
      <w:lang w:val="hr-HR"/>
    </w:rPr>
  </w:style>
  <w:style w:type="paragraph" w:styleId="4">
    <w:name w:val="heading 4"/>
    <w:basedOn w:val="a"/>
    <w:next w:val="a"/>
    <w:link w:val="40"/>
    <w:uiPriority w:val="9"/>
    <w:unhideWhenUsed/>
    <w:qFormat/>
    <w:rsid w:val="0074306F"/>
    <w:pPr>
      <w:keepNext/>
      <w:keepLines/>
      <w:overflowPunct w:val="0"/>
      <w:autoSpaceDE w:val="0"/>
      <w:autoSpaceDN w:val="0"/>
      <w:adjustRightInd w:val="0"/>
      <w:spacing w:before="200"/>
      <w:outlineLvl w:val="3"/>
    </w:pPr>
    <w:rPr>
      <w:rFonts w:ascii="Cambria" w:hAnsi="Cambria"/>
      <w:b/>
      <w:bCs/>
      <w:i/>
      <w:iCs/>
      <w:color w:val="4F81BD"/>
      <w:sz w:val="28"/>
      <w:szCs w:val="20"/>
      <w:lang w:val="hr-HR"/>
    </w:rPr>
  </w:style>
  <w:style w:type="paragraph" w:styleId="5">
    <w:name w:val="heading 5"/>
    <w:basedOn w:val="a"/>
    <w:next w:val="a"/>
    <w:link w:val="50"/>
    <w:unhideWhenUsed/>
    <w:qFormat/>
    <w:rsid w:val="0074306F"/>
    <w:pPr>
      <w:keepNext/>
      <w:keepLines/>
      <w:overflowPunct w:val="0"/>
      <w:autoSpaceDE w:val="0"/>
      <w:autoSpaceDN w:val="0"/>
      <w:adjustRightInd w:val="0"/>
      <w:spacing w:before="200"/>
      <w:outlineLvl w:val="4"/>
    </w:pPr>
    <w:rPr>
      <w:rFonts w:ascii="Cambria" w:hAnsi="Cambria"/>
      <w:color w:val="243F60"/>
      <w:sz w:val="28"/>
      <w:szCs w:val="20"/>
      <w:lang w:val="hr-HR"/>
    </w:rPr>
  </w:style>
  <w:style w:type="paragraph" w:styleId="6">
    <w:name w:val="heading 6"/>
    <w:basedOn w:val="a"/>
    <w:next w:val="a"/>
    <w:link w:val="60"/>
    <w:qFormat/>
    <w:rsid w:val="0074306F"/>
    <w:pPr>
      <w:spacing w:before="240" w:after="60"/>
      <w:outlineLvl w:val="5"/>
    </w:pPr>
    <w:rPr>
      <w:b/>
      <w:bCs/>
      <w:sz w:val="20"/>
      <w:szCs w:val="20"/>
    </w:rPr>
  </w:style>
  <w:style w:type="paragraph" w:styleId="7">
    <w:name w:val="heading 7"/>
    <w:basedOn w:val="a"/>
    <w:next w:val="a"/>
    <w:link w:val="70"/>
    <w:uiPriority w:val="99"/>
    <w:qFormat/>
    <w:rsid w:val="0074306F"/>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E6C07"/>
    <w:pPr>
      <w:spacing w:after="120"/>
    </w:pPr>
  </w:style>
  <w:style w:type="character" w:customStyle="1" w:styleId="a4">
    <w:name w:val="Основной текст Знак"/>
    <w:basedOn w:val="a0"/>
    <w:link w:val="a3"/>
    <w:rsid w:val="00DE6C07"/>
    <w:rPr>
      <w:rFonts w:ascii="Times New Roman" w:eastAsia="Times New Roman" w:hAnsi="Times New Roman" w:cs="Times New Roman"/>
      <w:sz w:val="24"/>
      <w:szCs w:val="24"/>
      <w:lang w:val="ru-RU" w:eastAsia="ru-RU"/>
    </w:rPr>
  </w:style>
  <w:style w:type="paragraph" w:styleId="a5">
    <w:name w:val="caption"/>
    <w:basedOn w:val="a"/>
    <w:qFormat/>
    <w:rsid w:val="00DE6C07"/>
    <w:pPr>
      <w:jc w:val="center"/>
    </w:pPr>
    <w:rPr>
      <w:b/>
      <w:sz w:val="32"/>
      <w:szCs w:val="20"/>
      <w:lang w:val="uk-UA"/>
    </w:rPr>
  </w:style>
  <w:style w:type="paragraph" w:styleId="a6">
    <w:name w:val="Subtitle"/>
    <w:basedOn w:val="a"/>
    <w:link w:val="a7"/>
    <w:qFormat/>
    <w:rsid w:val="00DE6C07"/>
    <w:pPr>
      <w:jc w:val="center"/>
    </w:pPr>
    <w:rPr>
      <w:b/>
      <w:sz w:val="28"/>
      <w:szCs w:val="20"/>
    </w:rPr>
  </w:style>
  <w:style w:type="character" w:customStyle="1" w:styleId="a7">
    <w:name w:val="Подзаголовок Знак"/>
    <w:basedOn w:val="a0"/>
    <w:link w:val="a6"/>
    <w:rsid w:val="00DE6C07"/>
    <w:rPr>
      <w:rFonts w:ascii="Times New Roman" w:eastAsia="Times New Roman" w:hAnsi="Times New Roman" w:cs="Times New Roman"/>
      <w:b/>
      <w:sz w:val="28"/>
      <w:szCs w:val="20"/>
      <w:lang w:val="ru-RU" w:eastAsia="ru-RU"/>
    </w:rPr>
  </w:style>
  <w:style w:type="paragraph" w:styleId="a8">
    <w:name w:val="header"/>
    <w:basedOn w:val="a"/>
    <w:link w:val="a9"/>
    <w:uiPriority w:val="99"/>
    <w:rsid w:val="00DE6C07"/>
    <w:pPr>
      <w:tabs>
        <w:tab w:val="center" w:pos="4677"/>
        <w:tab w:val="right" w:pos="9355"/>
      </w:tabs>
    </w:pPr>
  </w:style>
  <w:style w:type="character" w:customStyle="1" w:styleId="a9">
    <w:name w:val="Верхний колонтитул Знак"/>
    <w:basedOn w:val="a0"/>
    <w:link w:val="a8"/>
    <w:uiPriority w:val="99"/>
    <w:rsid w:val="00DE6C07"/>
    <w:rPr>
      <w:rFonts w:ascii="Times New Roman" w:eastAsia="Times New Roman" w:hAnsi="Times New Roman" w:cs="Times New Roman"/>
      <w:sz w:val="24"/>
      <w:szCs w:val="24"/>
      <w:lang w:val="ru-RU" w:eastAsia="ru-RU"/>
    </w:rPr>
  </w:style>
  <w:style w:type="character" w:styleId="aa">
    <w:name w:val="page number"/>
    <w:basedOn w:val="a0"/>
    <w:uiPriority w:val="99"/>
    <w:rsid w:val="00DE6C07"/>
  </w:style>
  <w:style w:type="paragraph" w:styleId="ab">
    <w:name w:val="Normal (Web)"/>
    <w:basedOn w:val="a"/>
    <w:link w:val="ac"/>
    <w:rsid w:val="00DE6C07"/>
    <w:pPr>
      <w:spacing w:before="100" w:beforeAutospacing="1" w:after="100" w:afterAutospacing="1"/>
    </w:pPr>
  </w:style>
  <w:style w:type="paragraph" w:styleId="ad">
    <w:name w:val="Body Text Indent"/>
    <w:aliases w:val="Подпись к рис.,Подпись к рис. Знак,Ïîäïèñü ê ðèñ.,Ïîäïèñü ê ðèñ. Знак"/>
    <w:basedOn w:val="a"/>
    <w:link w:val="ae"/>
    <w:uiPriority w:val="99"/>
    <w:rsid w:val="00DE6C07"/>
    <w:pPr>
      <w:spacing w:after="120"/>
      <w:ind w:left="283"/>
    </w:pPr>
  </w:style>
  <w:style w:type="character" w:customStyle="1" w:styleId="ae">
    <w:name w:val="Основной текст с отступом Знак"/>
    <w:aliases w:val="Подпись к рис. Знак1,Подпись к рис. Знак Знак,Ïîäïèñü ê ðèñ. Знак1,Ïîäïèñü ê ðèñ. Знак Знак"/>
    <w:basedOn w:val="a0"/>
    <w:link w:val="ad"/>
    <w:uiPriority w:val="99"/>
    <w:rsid w:val="00DE6C07"/>
    <w:rPr>
      <w:rFonts w:ascii="Times New Roman" w:eastAsia="Times New Roman" w:hAnsi="Times New Roman" w:cs="Times New Roman"/>
      <w:sz w:val="24"/>
      <w:szCs w:val="24"/>
      <w:lang w:val="ru-RU" w:eastAsia="ru-RU"/>
    </w:rPr>
  </w:style>
  <w:style w:type="paragraph" w:styleId="af">
    <w:name w:val="List Paragraph"/>
    <w:basedOn w:val="a"/>
    <w:link w:val="af0"/>
    <w:uiPriority w:val="99"/>
    <w:qFormat/>
    <w:rsid w:val="00DE6C07"/>
    <w:pPr>
      <w:ind w:left="720"/>
      <w:contextualSpacing/>
    </w:pPr>
  </w:style>
  <w:style w:type="paragraph" w:styleId="af1">
    <w:name w:val="Intense Quote"/>
    <w:basedOn w:val="a"/>
    <w:next w:val="a"/>
    <w:link w:val="af2"/>
    <w:uiPriority w:val="30"/>
    <w:qFormat/>
    <w:rsid w:val="00DE6C07"/>
    <w:pPr>
      <w:pBdr>
        <w:top w:val="single" w:sz="4" w:space="10" w:color="4472C4"/>
        <w:bottom w:val="single" w:sz="4" w:space="10" w:color="4472C4"/>
      </w:pBdr>
      <w:spacing w:before="360" w:after="360" w:line="259" w:lineRule="auto"/>
      <w:ind w:left="864" w:right="864"/>
      <w:jc w:val="center"/>
    </w:pPr>
    <w:rPr>
      <w:rFonts w:ascii="Calibri" w:eastAsia="Calibri" w:hAnsi="Calibri"/>
      <w:i/>
      <w:iCs/>
      <w:color w:val="4472C4"/>
      <w:sz w:val="22"/>
      <w:szCs w:val="22"/>
      <w:lang w:eastAsia="en-US"/>
    </w:rPr>
  </w:style>
  <w:style w:type="character" w:customStyle="1" w:styleId="af2">
    <w:name w:val="Выделенная цитата Знак"/>
    <w:basedOn w:val="a0"/>
    <w:link w:val="af1"/>
    <w:uiPriority w:val="30"/>
    <w:rsid w:val="00DE6C07"/>
    <w:rPr>
      <w:rFonts w:ascii="Calibri" w:eastAsia="Calibri" w:hAnsi="Calibri" w:cs="Times New Roman"/>
      <w:i/>
      <w:iCs/>
      <w:color w:val="4472C4"/>
      <w:lang w:val="ru-RU"/>
    </w:rPr>
  </w:style>
  <w:style w:type="character" w:styleId="af3">
    <w:name w:val="Strong"/>
    <w:qFormat/>
    <w:rsid w:val="00A5269B"/>
    <w:rPr>
      <w:b/>
      <w:bCs/>
    </w:rPr>
  </w:style>
  <w:style w:type="character" w:customStyle="1" w:styleId="10">
    <w:name w:val="Заголовок 1 Знак"/>
    <w:basedOn w:val="a0"/>
    <w:link w:val="1"/>
    <w:rsid w:val="00164C4D"/>
    <w:rPr>
      <w:rFonts w:asciiTheme="majorHAnsi" w:eastAsiaTheme="majorEastAsia" w:hAnsiTheme="majorHAnsi" w:cstheme="majorBidi"/>
      <w:color w:val="365F91" w:themeColor="accent1" w:themeShade="BF"/>
      <w:sz w:val="32"/>
      <w:szCs w:val="32"/>
      <w:lang w:val="ru-RU" w:eastAsia="ru-RU"/>
    </w:rPr>
  </w:style>
  <w:style w:type="character" w:customStyle="1" w:styleId="20">
    <w:name w:val="Заголовок 2 Знак"/>
    <w:basedOn w:val="a0"/>
    <w:link w:val="2"/>
    <w:uiPriority w:val="99"/>
    <w:rsid w:val="00164C4D"/>
    <w:rPr>
      <w:rFonts w:ascii="Times New Roman" w:eastAsia="Calibri" w:hAnsi="Times New Roman" w:cs="Times New Roman"/>
      <w:b/>
      <w:sz w:val="28"/>
      <w:szCs w:val="20"/>
      <w:u w:val="single"/>
      <w:lang w:eastAsia="ru-RU"/>
    </w:rPr>
  </w:style>
  <w:style w:type="paragraph" w:styleId="HTML">
    <w:name w:val="HTML Preformatted"/>
    <w:basedOn w:val="a"/>
    <w:link w:val="HTML0"/>
    <w:uiPriority w:val="99"/>
    <w:unhideWhenUsed/>
    <w:rsid w:val="00164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164C4D"/>
    <w:rPr>
      <w:rFonts w:ascii="Courier New" w:eastAsia="Times New Roman" w:hAnsi="Courier New" w:cs="Courier New"/>
      <w:sz w:val="20"/>
      <w:szCs w:val="20"/>
      <w:lang w:val="ru-RU" w:eastAsia="ru-RU"/>
    </w:rPr>
  </w:style>
  <w:style w:type="paragraph" w:styleId="af4">
    <w:name w:val="Title"/>
    <w:aliases w:val="Номер таблиці, Знак2,Знак2"/>
    <w:basedOn w:val="a"/>
    <w:link w:val="af5"/>
    <w:qFormat/>
    <w:rsid w:val="00164C4D"/>
    <w:pPr>
      <w:jc w:val="center"/>
    </w:pPr>
    <w:rPr>
      <w:b/>
      <w:bCs/>
      <w:lang w:val="uk-UA"/>
    </w:rPr>
  </w:style>
  <w:style w:type="character" w:customStyle="1" w:styleId="af5">
    <w:name w:val="Название Знак"/>
    <w:aliases w:val="Номер таблиці Знак, Знак2 Знак,Знак2 Знак"/>
    <w:basedOn w:val="a0"/>
    <w:link w:val="af4"/>
    <w:rsid w:val="00164C4D"/>
    <w:rPr>
      <w:rFonts w:ascii="Times New Roman" w:eastAsia="Times New Roman" w:hAnsi="Times New Roman" w:cs="Times New Roman"/>
      <w:b/>
      <w:bCs/>
      <w:sz w:val="24"/>
      <w:szCs w:val="24"/>
      <w:lang w:eastAsia="ru-RU"/>
    </w:rPr>
  </w:style>
  <w:style w:type="character" w:customStyle="1" w:styleId="apple-converted-space">
    <w:name w:val="apple-converted-space"/>
    <w:basedOn w:val="a0"/>
    <w:rsid w:val="00164C4D"/>
  </w:style>
  <w:style w:type="paragraph" w:styleId="af6">
    <w:name w:val="Plain Text"/>
    <w:basedOn w:val="a"/>
    <w:link w:val="af7"/>
    <w:rsid w:val="00164C4D"/>
    <w:rPr>
      <w:rFonts w:ascii="Courier New" w:eastAsia="Calibri" w:hAnsi="Courier New"/>
      <w:sz w:val="20"/>
      <w:szCs w:val="20"/>
    </w:rPr>
  </w:style>
  <w:style w:type="character" w:customStyle="1" w:styleId="af7">
    <w:name w:val="Текст Знак"/>
    <w:basedOn w:val="a0"/>
    <w:link w:val="af6"/>
    <w:rsid w:val="00164C4D"/>
    <w:rPr>
      <w:rFonts w:ascii="Courier New" w:eastAsia="Calibri" w:hAnsi="Courier New" w:cs="Times New Roman"/>
      <w:sz w:val="20"/>
      <w:szCs w:val="20"/>
      <w:lang w:val="ru-RU" w:eastAsia="ru-RU"/>
    </w:rPr>
  </w:style>
  <w:style w:type="paragraph" w:customStyle="1" w:styleId="11">
    <w:name w:val="Абзац списка1"/>
    <w:basedOn w:val="a"/>
    <w:uiPriority w:val="99"/>
    <w:rsid w:val="00164C4D"/>
    <w:pPr>
      <w:ind w:left="720"/>
      <w:contextualSpacing/>
    </w:pPr>
    <w:rPr>
      <w:lang w:val="uk-UA"/>
    </w:rPr>
  </w:style>
  <w:style w:type="character" w:customStyle="1" w:styleId="xfm28195646">
    <w:name w:val="xfm_28195646"/>
    <w:basedOn w:val="a0"/>
    <w:rsid w:val="00164C4D"/>
    <w:rPr>
      <w:rFonts w:cs="Times New Roman"/>
    </w:rPr>
  </w:style>
  <w:style w:type="paragraph" w:customStyle="1" w:styleId="21">
    <w:name w:val="Абзац списка2"/>
    <w:basedOn w:val="a"/>
    <w:uiPriority w:val="99"/>
    <w:qFormat/>
    <w:rsid w:val="00164C4D"/>
    <w:pPr>
      <w:widowControl w:val="0"/>
      <w:adjustRightInd w:val="0"/>
      <w:spacing w:line="360" w:lineRule="atLeast"/>
      <w:ind w:left="720"/>
      <w:contextualSpacing/>
      <w:jc w:val="both"/>
      <w:textAlignment w:val="baseline"/>
    </w:pPr>
    <w:rPr>
      <w:rFonts w:eastAsia="Calibri"/>
      <w:lang w:val="uk-UA" w:eastAsia="uk-UA"/>
    </w:rPr>
  </w:style>
  <w:style w:type="character" w:customStyle="1" w:styleId="ac">
    <w:name w:val="Обычный (веб) Знак"/>
    <w:basedOn w:val="a0"/>
    <w:link w:val="ab"/>
    <w:locked/>
    <w:rsid w:val="00164C4D"/>
    <w:rPr>
      <w:rFonts w:ascii="Times New Roman" w:eastAsia="Times New Roman" w:hAnsi="Times New Roman" w:cs="Times New Roman"/>
      <w:sz w:val="24"/>
      <w:szCs w:val="24"/>
      <w:lang w:val="ru-RU" w:eastAsia="ru-RU"/>
    </w:rPr>
  </w:style>
  <w:style w:type="paragraph" w:styleId="af8">
    <w:name w:val="No Spacing"/>
    <w:link w:val="af9"/>
    <w:uiPriority w:val="1"/>
    <w:qFormat/>
    <w:rsid w:val="00164C4D"/>
    <w:pPr>
      <w:spacing w:after="0" w:line="240" w:lineRule="auto"/>
    </w:pPr>
    <w:rPr>
      <w:rFonts w:ascii="Calibri" w:eastAsia="Calibri" w:hAnsi="Calibri" w:cs="Times New Roman"/>
      <w:lang w:val="ru-RU"/>
    </w:rPr>
  </w:style>
  <w:style w:type="table" w:styleId="afa">
    <w:name w:val="Table Grid"/>
    <w:basedOn w:val="a1"/>
    <w:uiPriority w:val="59"/>
    <w:rsid w:val="00164C4D"/>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ypewriter">
    <w:name w:val="Typewriter"/>
    <w:rsid w:val="00164C4D"/>
    <w:rPr>
      <w:rFonts w:ascii="Courier New" w:hAnsi="Courier New"/>
      <w:sz w:val="20"/>
    </w:rPr>
  </w:style>
  <w:style w:type="paragraph" w:styleId="22">
    <w:name w:val="Body Text Indent 2"/>
    <w:basedOn w:val="a"/>
    <w:link w:val="23"/>
    <w:unhideWhenUsed/>
    <w:rsid w:val="00164C4D"/>
    <w:pPr>
      <w:spacing w:after="120" w:line="480" w:lineRule="auto"/>
      <w:ind w:left="283"/>
    </w:pPr>
  </w:style>
  <w:style w:type="character" w:customStyle="1" w:styleId="23">
    <w:name w:val="Основной текст с отступом 2 Знак"/>
    <w:basedOn w:val="a0"/>
    <w:link w:val="22"/>
    <w:rsid w:val="00164C4D"/>
    <w:rPr>
      <w:rFonts w:ascii="Times New Roman" w:eastAsia="Times New Roman" w:hAnsi="Times New Roman" w:cs="Times New Roman"/>
      <w:sz w:val="24"/>
      <w:szCs w:val="24"/>
      <w:lang w:val="ru-RU" w:eastAsia="ru-RU"/>
    </w:rPr>
  </w:style>
  <w:style w:type="paragraph" w:customStyle="1" w:styleId="12">
    <w:name w:val="Обычный1"/>
    <w:link w:val="Normal"/>
    <w:uiPriority w:val="99"/>
    <w:rsid w:val="00164C4D"/>
    <w:pPr>
      <w:snapToGrid w:val="0"/>
      <w:spacing w:after="0" w:line="240" w:lineRule="auto"/>
      <w:jc w:val="both"/>
    </w:pPr>
    <w:rPr>
      <w:rFonts w:ascii="Times" w:eastAsia="Times New Roman" w:hAnsi="Times" w:cs="Times New Roman"/>
      <w:sz w:val="18"/>
      <w:szCs w:val="20"/>
      <w:lang w:val="ru-RU" w:eastAsia="ru-RU"/>
    </w:rPr>
  </w:style>
  <w:style w:type="character" w:customStyle="1" w:styleId="Normal">
    <w:name w:val="Normal Знак"/>
    <w:basedOn w:val="a0"/>
    <w:link w:val="12"/>
    <w:rsid w:val="00164C4D"/>
    <w:rPr>
      <w:rFonts w:ascii="Times" w:eastAsia="Times New Roman" w:hAnsi="Times" w:cs="Times New Roman"/>
      <w:sz w:val="18"/>
      <w:szCs w:val="20"/>
      <w:lang w:val="ru-RU" w:eastAsia="ru-RU"/>
    </w:rPr>
  </w:style>
  <w:style w:type="paragraph" w:customStyle="1" w:styleId="31">
    <w:name w:val="Абзац списка3"/>
    <w:basedOn w:val="a"/>
    <w:qFormat/>
    <w:rsid w:val="00164C4D"/>
    <w:pPr>
      <w:ind w:left="720"/>
      <w:contextualSpacing/>
    </w:pPr>
    <w:rPr>
      <w:rFonts w:eastAsia="Calibri"/>
    </w:rPr>
  </w:style>
  <w:style w:type="character" w:customStyle="1" w:styleId="afb">
    <w:name w:val="Основной текст_"/>
    <w:basedOn w:val="a0"/>
    <w:rsid w:val="00164C4D"/>
    <w:rPr>
      <w:rFonts w:ascii="Times New Roman" w:hAnsi="Times New Roman" w:cs="Times New Roman"/>
      <w:b w:val="0"/>
      <w:i w:val="0"/>
      <w:caps w:val="0"/>
      <w:smallCaps w:val="0"/>
      <w:strike w:val="0"/>
      <w:dstrike w:val="0"/>
      <w:sz w:val="30"/>
      <w:szCs w:val="30"/>
      <w:u w:val="none"/>
    </w:rPr>
  </w:style>
  <w:style w:type="paragraph" w:customStyle="1" w:styleId="Default">
    <w:name w:val="Default"/>
    <w:rsid w:val="00164C4D"/>
    <w:pPr>
      <w:autoSpaceDE w:val="0"/>
      <w:autoSpaceDN w:val="0"/>
      <w:adjustRightInd w:val="0"/>
      <w:spacing w:after="0" w:line="240" w:lineRule="auto"/>
    </w:pPr>
    <w:rPr>
      <w:rFonts w:ascii="Times New Roman" w:eastAsia="Times New Roman" w:hAnsi="Times New Roman" w:cs="Times New Roman"/>
      <w:color w:val="000000"/>
      <w:sz w:val="24"/>
      <w:szCs w:val="24"/>
      <w:lang w:eastAsia="uk-UA"/>
    </w:rPr>
  </w:style>
  <w:style w:type="paragraph" w:customStyle="1" w:styleId="rvps2">
    <w:name w:val="rvps2"/>
    <w:basedOn w:val="a"/>
    <w:rsid w:val="00164C4D"/>
    <w:pPr>
      <w:spacing w:before="100" w:beforeAutospacing="1" w:after="100" w:afterAutospacing="1"/>
    </w:pPr>
    <w:rPr>
      <w:lang w:val="uk-UA" w:eastAsia="uk-UA"/>
    </w:rPr>
  </w:style>
  <w:style w:type="paragraph" w:styleId="afc">
    <w:name w:val="Balloon Text"/>
    <w:basedOn w:val="a"/>
    <w:link w:val="afd"/>
    <w:uiPriority w:val="99"/>
    <w:semiHidden/>
    <w:unhideWhenUsed/>
    <w:rsid w:val="00164C4D"/>
    <w:rPr>
      <w:rFonts w:ascii="Tahoma" w:hAnsi="Tahoma" w:cs="Tahoma"/>
      <w:sz w:val="16"/>
      <w:szCs w:val="16"/>
    </w:rPr>
  </w:style>
  <w:style w:type="character" w:customStyle="1" w:styleId="afd">
    <w:name w:val="Текст выноски Знак"/>
    <w:basedOn w:val="a0"/>
    <w:link w:val="afc"/>
    <w:uiPriority w:val="99"/>
    <w:semiHidden/>
    <w:rsid w:val="00164C4D"/>
    <w:rPr>
      <w:rFonts w:ascii="Tahoma" w:eastAsia="Times New Roman" w:hAnsi="Tahoma" w:cs="Tahoma"/>
      <w:sz w:val="16"/>
      <w:szCs w:val="16"/>
      <w:lang w:val="ru-RU" w:eastAsia="ru-RU"/>
    </w:rPr>
  </w:style>
  <w:style w:type="paragraph" w:styleId="afe">
    <w:name w:val="footer"/>
    <w:basedOn w:val="a"/>
    <w:link w:val="aff"/>
    <w:uiPriority w:val="99"/>
    <w:rsid w:val="00184474"/>
    <w:pPr>
      <w:tabs>
        <w:tab w:val="center" w:pos="4677"/>
        <w:tab w:val="right" w:pos="9355"/>
      </w:tabs>
    </w:pPr>
    <w:rPr>
      <w:rFonts w:eastAsia="Calibri"/>
      <w:lang w:val="uk-UA"/>
    </w:rPr>
  </w:style>
  <w:style w:type="character" w:customStyle="1" w:styleId="aff">
    <w:name w:val="Нижний колонтитул Знак"/>
    <w:basedOn w:val="a0"/>
    <w:link w:val="afe"/>
    <w:uiPriority w:val="99"/>
    <w:rsid w:val="00184474"/>
    <w:rPr>
      <w:rFonts w:ascii="Times New Roman" w:eastAsia="Calibri" w:hAnsi="Times New Roman" w:cs="Times New Roman"/>
      <w:sz w:val="24"/>
      <w:szCs w:val="24"/>
      <w:lang w:eastAsia="ru-RU"/>
    </w:rPr>
  </w:style>
  <w:style w:type="character" w:customStyle="1" w:styleId="spelle">
    <w:name w:val="spelle"/>
    <w:basedOn w:val="a0"/>
    <w:uiPriority w:val="99"/>
    <w:rsid w:val="00184474"/>
  </w:style>
  <w:style w:type="character" w:customStyle="1" w:styleId="grame">
    <w:name w:val="grame"/>
    <w:basedOn w:val="a0"/>
    <w:uiPriority w:val="99"/>
    <w:rsid w:val="00184474"/>
  </w:style>
  <w:style w:type="paragraph" w:customStyle="1" w:styleId="24">
    <w:name w:val="Основной текст2"/>
    <w:basedOn w:val="a"/>
    <w:rsid w:val="00184474"/>
    <w:pPr>
      <w:widowControl w:val="0"/>
      <w:shd w:val="clear" w:color="auto" w:fill="FFFFFF"/>
      <w:suppressAutoHyphens/>
      <w:spacing w:before="300" w:after="600" w:line="292" w:lineRule="exact"/>
      <w:ind w:hanging="320"/>
      <w:jc w:val="both"/>
    </w:pPr>
    <w:rPr>
      <w:spacing w:val="10"/>
      <w:sz w:val="22"/>
      <w:szCs w:val="22"/>
      <w:lang w:eastAsia="ar-SA"/>
    </w:rPr>
  </w:style>
  <w:style w:type="character" w:customStyle="1" w:styleId="aff0">
    <w:name w:val="Основной текст + Полужирный"/>
    <w:rsid w:val="00184474"/>
    <w:rPr>
      <w:rFonts w:ascii="Times New Roman" w:eastAsia="Times New Roman" w:hAnsi="Times New Roman" w:cs="Times New Roman" w:hint="default"/>
      <w:b/>
      <w:bCs/>
      <w:i w:val="0"/>
      <w:iCs w:val="0"/>
      <w:caps w:val="0"/>
      <w:smallCaps w:val="0"/>
      <w:strike w:val="0"/>
      <w:dstrike w:val="0"/>
      <w:color w:val="000000"/>
      <w:spacing w:val="10"/>
      <w:w w:val="100"/>
      <w:position w:val="0"/>
      <w:sz w:val="22"/>
      <w:szCs w:val="22"/>
      <w:u w:val="none"/>
      <w:effect w:val="none"/>
      <w:vertAlign w:val="baseline"/>
      <w:lang w:val="uk-UA" w:eastAsia="uk-UA" w:bidi="uk-UA"/>
    </w:rPr>
  </w:style>
  <w:style w:type="character" w:customStyle="1" w:styleId="30">
    <w:name w:val="Заголовок 3 Знак"/>
    <w:basedOn w:val="a0"/>
    <w:link w:val="3"/>
    <w:rsid w:val="0074306F"/>
    <w:rPr>
      <w:rFonts w:ascii="Times New Roman" w:eastAsia="Times New Roman" w:hAnsi="Times New Roman" w:cs="Times New Roman"/>
      <w:b/>
      <w:sz w:val="20"/>
      <w:szCs w:val="20"/>
      <w:lang w:val="hr-HR" w:eastAsia="ru-RU"/>
    </w:rPr>
  </w:style>
  <w:style w:type="character" w:customStyle="1" w:styleId="40">
    <w:name w:val="Заголовок 4 Знак"/>
    <w:basedOn w:val="a0"/>
    <w:link w:val="4"/>
    <w:uiPriority w:val="9"/>
    <w:rsid w:val="0074306F"/>
    <w:rPr>
      <w:rFonts w:ascii="Cambria" w:eastAsia="Times New Roman" w:hAnsi="Cambria" w:cs="Times New Roman"/>
      <w:b/>
      <w:bCs/>
      <w:i/>
      <w:iCs/>
      <w:color w:val="4F81BD"/>
      <w:sz w:val="28"/>
      <w:szCs w:val="20"/>
      <w:lang w:val="hr-HR" w:eastAsia="ru-RU"/>
    </w:rPr>
  </w:style>
  <w:style w:type="character" w:customStyle="1" w:styleId="50">
    <w:name w:val="Заголовок 5 Знак"/>
    <w:basedOn w:val="a0"/>
    <w:link w:val="5"/>
    <w:rsid w:val="0074306F"/>
    <w:rPr>
      <w:rFonts w:ascii="Cambria" w:eastAsia="Times New Roman" w:hAnsi="Cambria" w:cs="Times New Roman"/>
      <w:color w:val="243F60"/>
      <w:sz w:val="28"/>
      <w:szCs w:val="20"/>
      <w:lang w:val="hr-HR" w:eastAsia="ru-RU"/>
    </w:rPr>
  </w:style>
  <w:style w:type="character" w:customStyle="1" w:styleId="60">
    <w:name w:val="Заголовок 6 Знак"/>
    <w:basedOn w:val="a0"/>
    <w:link w:val="6"/>
    <w:rsid w:val="0074306F"/>
    <w:rPr>
      <w:rFonts w:ascii="Times New Roman" w:eastAsia="Times New Roman" w:hAnsi="Times New Roman" w:cs="Times New Roman"/>
      <w:b/>
      <w:bCs/>
      <w:sz w:val="20"/>
      <w:szCs w:val="20"/>
      <w:lang w:val="ru-RU" w:eastAsia="ru-RU"/>
    </w:rPr>
  </w:style>
  <w:style w:type="character" w:customStyle="1" w:styleId="70">
    <w:name w:val="Заголовок 7 Знак"/>
    <w:basedOn w:val="a0"/>
    <w:link w:val="7"/>
    <w:uiPriority w:val="99"/>
    <w:rsid w:val="0074306F"/>
    <w:rPr>
      <w:rFonts w:ascii="Calibri" w:eastAsia="Times New Roman" w:hAnsi="Calibri" w:cs="Times New Roman"/>
      <w:sz w:val="24"/>
      <w:szCs w:val="24"/>
      <w:lang w:eastAsia="ru-RU"/>
    </w:rPr>
  </w:style>
  <w:style w:type="paragraph" w:styleId="32">
    <w:name w:val="Body Text Indent 3"/>
    <w:basedOn w:val="a"/>
    <w:link w:val="33"/>
    <w:unhideWhenUsed/>
    <w:rsid w:val="0074306F"/>
    <w:pPr>
      <w:spacing w:after="120"/>
      <w:ind w:left="283"/>
    </w:pPr>
    <w:rPr>
      <w:sz w:val="16"/>
      <w:szCs w:val="16"/>
    </w:rPr>
  </w:style>
  <w:style w:type="character" w:customStyle="1" w:styleId="33">
    <w:name w:val="Основной текст с отступом 3 Знак"/>
    <w:basedOn w:val="a0"/>
    <w:link w:val="32"/>
    <w:rsid w:val="0074306F"/>
    <w:rPr>
      <w:rFonts w:ascii="Times New Roman" w:eastAsia="Times New Roman" w:hAnsi="Times New Roman" w:cs="Times New Roman"/>
      <w:sz w:val="16"/>
      <w:szCs w:val="16"/>
      <w:lang w:val="ru-RU" w:eastAsia="ru-RU"/>
    </w:rPr>
  </w:style>
  <w:style w:type="numbering" w:customStyle="1" w:styleId="13">
    <w:name w:val="Нет списка1"/>
    <w:next w:val="a2"/>
    <w:uiPriority w:val="99"/>
    <w:semiHidden/>
    <w:unhideWhenUsed/>
    <w:rsid w:val="0074306F"/>
  </w:style>
  <w:style w:type="paragraph" w:customStyle="1" w:styleId="110">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74306F"/>
    <w:rPr>
      <w:rFonts w:ascii="Verdana" w:hAnsi="Verdana"/>
      <w:sz w:val="20"/>
      <w:szCs w:val="20"/>
      <w:lang w:val="en-US" w:eastAsia="en-US"/>
    </w:rPr>
  </w:style>
  <w:style w:type="paragraph" w:customStyle="1" w:styleId="14">
    <w:name w:val="Знак Знак1 Знак Знак Знак Знак Знак Знак Знак Знак Знак Знак"/>
    <w:basedOn w:val="a"/>
    <w:rsid w:val="0074306F"/>
    <w:rPr>
      <w:rFonts w:ascii="Verdana" w:hAnsi="Verdana"/>
      <w:sz w:val="20"/>
      <w:szCs w:val="20"/>
      <w:lang w:val="en-US" w:eastAsia="en-US"/>
    </w:rPr>
  </w:style>
  <w:style w:type="paragraph" w:customStyle="1" w:styleId="210">
    <w:name w:val="Основной текст с отступом 21"/>
    <w:basedOn w:val="a"/>
    <w:rsid w:val="0074306F"/>
    <w:pPr>
      <w:suppressAutoHyphens/>
      <w:ind w:firstLine="435"/>
      <w:jc w:val="both"/>
    </w:pPr>
    <w:rPr>
      <w:spacing w:val="-4"/>
      <w:sz w:val="28"/>
      <w:szCs w:val="20"/>
      <w:lang w:val="uk-UA" w:eastAsia="zh-CN"/>
    </w:rPr>
  </w:style>
  <w:style w:type="character" w:customStyle="1" w:styleId="FontStyle12">
    <w:name w:val="Font Style12"/>
    <w:rsid w:val="0074306F"/>
    <w:rPr>
      <w:rFonts w:ascii="Times New Roman" w:hAnsi="Times New Roman" w:cs="Times New Roman"/>
      <w:sz w:val="24"/>
      <w:szCs w:val="24"/>
    </w:rPr>
  </w:style>
  <w:style w:type="character" w:customStyle="1" w:styleId="FontStyle13">
    <w:name w:val="Font Style13"/>
    <w:rsid w:val="0074306F"/>
    <w:rPr>
      <w:rFonts w:ascii="Times New Roman" w:hAnsi="Times New Roman" w:cs="Times New Roman"/>
      <w:b/>
      <w:bCs/>
      <w:sz w:val="24"/>
      <w:szCs w:val="24"/>
    </w:rPr>
  </w:style>
  <w:style w:type="paragraph" w:customStyle="1" w:styleId="Style1">
    <w:name w:val="Style1"/>
    <w:basedOn w:val="a"/>
    <w:rsid w:val="0074306F"/>
    <w:pPr>
      <w:widowControl w:val="0"/>
      <w:suppressAutoHyphens/>
      <w:autoSpaceDE w:val="0"/>
      <w:spacing w:line="322" w:lineRule="exact"/>
      <w:ind w:firstLine="2496"/>
    </w:pPr>
    <w:rPr>
      <w:lang w:val="uk-UA" w:eastAsia="zh-CN"/>
    </w:rPr>
  </w:style>
  <w:style w:type="paragraph" w:customStyle="1" w:styleId="Style3">
    <w:name w:val="Style3"/>
    <w:basedOn w:val="a"/>
    <w:rsid w:val="0074306F"/>
    <w:pPr>
      <w:widowControl w:val="0"/>
      <w:suppressAutoHyphens/>
      <w:autoSpaceDE w:val="0"/>
      <w:spacing w:line="346" w:lineRule="exact"/>
      <w:ind w:firstLine="706"/>
    </w:pPr>
    <w:rPr>
      <w:lang w:val="uk-UA" w:eastAsia="zh-CN"/>
    </w:rPr>
  </w:style>
  <w:style w:type="paragraph" w:customStyle="1" w:styleId="Style4">
    <w:name w:val="Style4"/>
    <w:basedOn w:val="a"/>
    <w:rsid w:val="0074306F"/>
    <w:pPr>
      <w:widowControl w:val="0"/>
      <w:suppressAutoHyphens/>
      <w:autoSpaceDE w:val="0"/>
      <w:spacing w:line="325" w:lineRule="exact"/>
      <w:ind w:firstLine="898"/>
      <w:jc w:val="both"/>
    </w:pPr>
    <w:rPr>
      <w:lang w:val="uk-UA" w:eastAsia="zh-CN"/>
    </w:rPr>
  </w:style>
  <w:style w:type="character" w:customStyle="1" w:styleId="WW8Num1z0">
    <w:name w:val="WW8Num1z0"/>
    <w:rsid w:val="0074306F"/>
  </w:style>
  <w:style w:type="character" w:customStyle="1" w:styleId="WW8Num1z1">
    <w:name w:val="WW8Num1z1"/>
    <w:rsid w:val="0074306F"/>
  </w:style>
  <w:style w:type="character" w:customStyle="1" w:styleId="WW8Num1z2">
    <w:name w:val="WW8Num1z2"/>
    <w:rsid w:val="0074306F"/>
  </w:style>
  <w:style w:type="character" w:customStyle="1" w:styleId="WW8Num1z3">
    <w:name w:val="WW8Num1z3"/>
    <w:rsid w:val="0074306F"/>
  </w:style>
  <w:style w:type="character" w:customStyle="1" w:styleId="WW8Num1z4">
    <w:name w:val="WW8Num1z4"/>
    <w:rsid w:val="0074306F"/>
  </w:style>
  <w:style w:type="character" w:customStyle="1" w:styleId="WW8Num1z5">
    <w:name w:val="WW8Num1z5"/>
    <w:rsid w:val="0074306F"/>
  </w:style>
  <w:style w:type="character" w:customStyle="1" w:styleId="WW8Num1z6">
    <w:name w:val="WW8Num1z6"/>
    <w:rsid w:val="0074306F"/>
  </w:style>
  <w:style w:type="character" w:customStyle="1" w:styleId="WW8Num1z7">
    <w:name w:val="WW8Num1z7"/>
    <w:rsid w:val="0074306F"/>
  </w:style>
  <w:style w:type="character" w:customStyle="1" w:styleId="WW8Num1z8">
    <w:name w:val="WW8Num1z8"/>
    <w:rsid w:val="0074306F"/>
  </w:style>
  <w:style w:type="character" w:customStyle="1" w:styleId="WW8Num2z0">
    <w:name w:val="WW8Num2z0"/>
    <w:rsid w:val="0074306F"/>
  </w:style>
  <w:style w:type="character" w:customStyle="1" w:styleId="WW8Num2z1">
    <w:name w:val="WW8Num2z1"/>
    <w:rsid w:val="0074306F"/>
  </w:style>
  <w:style w:type="character" w:customStyle="1" w:styleId="WW8Num2z2">
    <w:name w:val="WW8Num2z2"/>
    <w:rsid w:val="0074306F"/>
  </w:style>
  <w:style w:type="character" w:customStyle="1" w:styleId="WW8Num2z3">
    <w:name w:val="WW8Num2z3"/>
    <w:rsid w:val="0074306F"/>
  </w:style>
  <w:style w:type="character" w:customStyle="1" w:styleId="WW8Num2z4">
    <w:name w:val="WW8Num2z4"/>
    <w:rsid w:val="0074306F"/>
  </w:style>
  <w:style w:type="character" w:customStyle="1" w:styleId="WW8Num2z5">
    <w:name w:val="WW8Num2z5"/>
    <w:rsid w:val="0074306F"/>
  </w:style>
  <w:style w:type="character" w:customStyle="1" w:styleId="WW8Num2z6">
    <w:name w:val="WW8Num2z6"/>
    <w:rsid w:val="0074306F"/>
  </w:style>
  <w:style w:type="character" w:customStyle="1" w:styleId="WW8Num2z7">
    <w:name w:val="WW8Num2z7"/>
    <w:rsid w:val="0074306F"/>
  </w:style>
  <w:style w:type="character" w:customStyle="1" w:styleId="WW8Num2z8">
    <w:name w:val="WW8Num2z8"/>
    <w:rsid w:val="0074306F"/>
  </w:style>
  <w:style w:type="character" w:customStyle="1" w:styleId="WW8Num3z0">
    <w:name w:val="WW8Num3z0"/>
    <w:rsid w:val="0074306F"/>
    <w:rPr>
      <w:rFonts w:ascii="Symbol" w:hAnsi="Symbol" w:cs="OpenSymbol"/>
      <w:sz w:val="28"/>
      <w:szCs w:val="28"/>
      <w:lang w:val="uk-UA"/>
    </w:rPr>
  </w:style>
  <w:style w:type="character" w:customStyle="1" w:styleId="WW8Num3z1">
    <w:name w:val="WW8Num3z1"/>
    <w:rsid w:val="0074306F"/>
    <w:rPr>
      <w:rFonts w:ascii="OpenSymbol" w:hAnsi="OpenSymbol" w:cs="OpenSymbol"/>
    </w:rPr>
  </w:style>
  <w:style w:type="character" w:customStyle="1" w:styleId="51">
    <w:name w:val="Основной шрифт абзаца5"/>
    <w:rsid w:val="0074306F"/>
  </w:style>
  <w:style w:type="character" w:customStyle="1" w:styleId="WW8Num4z0">
    <w:name w:val="WW8Num4z0"/>
    <w:rsid w:val="0074306F"/>
    <w:rPr>
      <w:rFonts w:ascii="Symbol" w:hAnsi="Symbol" w:cs="OpenSymbol"/>
      <w:sz w:val="28"/>
      <w:szCs w:val="28"/>
      <w:lang w:val="uk-UA"/>
    </w:rPr>
  </w:style>
  <w:style w:type="character" w:customStyle="1" w:styleId="WW8Num4z1">
    <w:name w:val="WW8Num4z1"/>
    <w:rsid w:val="0074306F"/>
    <w:rPr>
      <w:rFonts w:ascii="OpenSymbol" w:hAnsi="OpenSymbol" w:cs="OpenSymbol"/>
    </w:rPr>
  </w:style>
  <w:style w:type="character" w:customStyle="1" w:styleId="WW8Num5z0">
    <w:name w:val="WW8Num5z0"/>
    <w:rsid w:val="0074306F"/>
    <w:rPr>
      <w:rFonts w:ascii="Symbol" w:hAnsi="Symbol" w:cs="OpenSymbol"/>
      <w:sz w:val="22"/>
      <w:szCs w:val="22"/>
      <w:shd w:val="clear" w:color="auto" w:fill="auto"/>
      <w:lang w:val="uk-UA" w:eastAsia="zh-CN" w:bidi="hi-IN"/>
    </w:rPr>
  </w:style>
  <w:style w:type="character" w:customStyle="1" w:styleId="WW8Num5z1">
    <w:name w:val="WW8Num5z1"/>
    <w:rsid w:val="0074306F"/>
    <w:rPr>
      <w:rFonts w:ascii="OpenSymbol" w:hAnsi="OpenSymbol" w:cs="OpenSymbol"/>
    </w:rPr>
  </w:style>
  <w:style w:type="character" w:customStyle="1" w:styleId="WW8Num6z0">
    <w:name w:val="WW8Num6z0"/>
    <w:rsid w:val="0074306F"/>
    <w:rPr>
      <w:rFonts w:ascii="Symbol" w:hAnsi="Symbol" w:cs="OpenSymbol"/>
      <w:sz w:val="28"/>
      <w:szCs w:val="28"/>
      <w:lang w:val="uk-UA"/>
    </w:rPr>
  </w:style>
  <w:style w:type="character" w:customStyle="1" w:styleId="WW8Num6z1">
    <w:name w:val="WW8Num6z1"/>
    <w:rsid w:val="0074306F"/>
    <w:rPr>
      <w:rFonts w:ascii="OpenSymbol" w:hAnsi="OpenSymbol" w:cs="OpenSymbol"/>
    </w:rPr>
  </w:style>
  <w:style w:type="character" w:customStyle="1" w:styleId="WW8Num7z0">
    <w:name w:val="WW8Num7z0"/>
    <w:rsid w:val="0074306F"/>
    <w:rPr>
      <w:rFonts w:ascii="Symbol" w:hAnsi="Symbol" w:cs="Symbol"/>
    </w:rPr>
  </w:style>
  <w:style w:type="character" w:customStyle="1" w:styleId="WW8Num7z1">
    <w:name w:val="WW8Num7z1"/>
    <w:rsid w:val="0074306F"/>
    <w:rPr>
      <w:rFonts w:ascii="Courier New" w:hAnsi="Courier New" w:cs="Courier New"/>
    </w:rPr>
  </w:style>
  <w:style w:type="character" w:customStyle="1" w:styleId="WW8Num7z2">
    <w:name w:val="WW8Num7z2"/>
    <w:rsid w:val="0074306F"/>
    <w:rPr>
      <w:rFonts w:ascii="Wingdings" w:hAnsi="Wingdings" w:cs="Wingdings"/>
    </w:rPr>
  </w:style>
  <w:style w:type="character" w:customStyle="1" w:styleId="WW8Num8z0">
    <w:name w:val="WW8Num8z0"/>
    <w:rsid w:val="0074306F"/>
    <w:rPr>
      <w:rFonts w:ascii="Symbol" w:hAnsi="Symbol" w:cs="Symbol"/>
      <w:sz w:val="28"/>
      <w:szCs w:val="28"/>
      <w:lang w:val="uk-UA"/>
    </w:rPr>
  </w:style>
  <w:style w:type="character" w:customStyle="1" w:styleId="WW8Num8z1">
    <w:name w:val="WW8Num8z1"/>
    <w:rsid w:val="0074306F"/>
    <w:rPr>
      <w:rFonts w:ascii="Courier New" w:hAnsi="Courier New" w:cs="Courier New"/>
    </w:rPr>
  </w:style>
  <w:style w:type="character" w:customStyle="1" w:styleId="WW8Num8z2">
    <w:name w:val="WW8Num8z2"/>
    <w:rsid w:val="0074306F"/>
    <w:rPr>
      <w:rFonts w:ascii="Wingdings" w:hAnsi="Wingdings" w:cs="Wingdings"/>
    </w:rPr>
  </w:style>
  <w:style w:type="character" w:customStyle="1" w:styleId="WW8Num9z0">
    <w:name w:val="WW8Num9z0"/>
    <w:rsid w:val="0074306F"/>
    <w:rPr>
      <w:rFonts w:ascii="Symbol" w:hAnsi="Symbol" w:cs="Symbol"/>
      <w:sz w:val="28"/>
      <w:szCs w:val="28"/>
      <w:lang w:val="uk-UA"/>
    </w:rPr>
  </w:style>
  <w:style w:type="character" w:customStyle="1" w:styleId="WW8Num9z1">
    <w:name w:val="WW8Num9z1"/>
    <w:rsid w:val="0074306F"/>
    <w:rPr>
      <w:rFonts w:ascii="Courier New" w:hAnsi="Courier New" w:cs="Courier New"/>
    </w:rPr>
  </w:style>
  <w:style w:type="character" w:customStyle="1" w:styleId="WW8Num9z2">
    <w:name w:val="WW8Num9z2"/>
    <w:rsid w:val="0074306F"/>
    <w:rPr>
      <w:rFonts w:ascii="Wingdings" w:hAnsi="Wingdings" w:cs="Wingdings"/>
    </w:rPr>
  </w:style>
  <w:style w:type="character" w:customStyle="1" w:styleId="41">
    <w:name w:val="Основной шрифт абзаца4"/>
    <w:rsid w:val="0074306F"/>
  </w:style>
  <w:style w:type="character" w:customStyle="1" w:styleId="34">
    <w:name w:val="Основной шрифт абзаца3"/>
    <w:rsid w:val="0074306F"/>
  </w:style>
  <w:style w:type="character" w:customStyle="1" w:styleId="WW8Num5z2">
    <w:name w:val="WW8Num5z2"/>
    <w:rsid w:val="0074306F"/>
  </w:style>
  <w:style w:type="character" w:customStyle="1" w:styleId="WW8Num5z3">
    <w:name w:val="WW8Num5z3"/>
    <w:rsid w:val="0074306F"/>
  </w:style>
  <w:style w:type="character" w:customStyle="1" w:styleId="WW8Num5z4">
    <w:name w:val="WW8Num5z4"/>
    <w:rsid w:val="0074306F"/>
  </w:style>
  <w:style w:type="character" w:customStyle="1" w:styleId="WW8Num5z5">
    <w:name w:val="WW8Num5z5"/>
    <w:rsid w:val="0074306F"/>
  </w:style>
  <w:style w:type="character" w:customStyle="1" w:styleId="WW8Num5z6">
    <w:name w:val="WW8Num5z6"/>
    <w:rsid w:val="0074306F"/>
  </w:style>
  <w:style w:type="character" w:customStyle="1" w:styleId="WW8Num5z7">
    <w:name w:val="WW8Num5z7"/>
    <w:rsid w:val="0074306F"/>
  </w:style>
  <w:style w:type="character" w:customStyle="1" w:styleId="WW8Num5z8">
    <w:name w:val="WW8Num5z8"/>
    <w:rsid w:val="0074306F"/>
  </w:style>
  <w:style w:type="character" w:customStyle="1" w:styleId="25">
    <w:name w:val="Основной шрифт абзаца2"/>
    <w:rsid w:val="0074306F"/>
  </w:style>
  <w:style w:type="character" w:customStyle="1" w:styleId="WW8Num6z2">
    <w:name w:val="WW8Num6z2"/>
    <w:rsid w:val="0074306F"/>
  </w:style>
  <w:style w:type="character" w:customStyle="1" w:styleId="WW8Num6z3">
    <w:name w:val="WW8Num6z3"/>
    <w:rsid w:val="0074306F"/>
  </w:style>
  <w:style w:type="character" w:customStyle="1" w:styleId="WW8Num6z4">
    <w:name w:val="WW8Num6z4"/>
    <w:rsid w:val="0074306F"/>
  </w:style>
  <w:style w:type="character" w:customStyle="1" w:styleId="WW8Num6z5">
    <w:name w:val="WW8Num6z5"/>
    <w:rsid w:val="0074306F"/>
  </w:style>
  <w:style w:type="character" w:customStyle="1" w:styleId="WW8Num6z6">
    <w:name w:val="WW8Num6z6"/>
    <w:rsid w:val="0074306F"/>
  </w:style>
  <w:style w:type="character" w:customStyle="1" w:styleId="WW8Num6z7">
    <w:name w:val="WW8Num6z7"/>
    <w:rsid w:val="0074306F"/>
  </w:style>
  <w:style w:type="character" w:customStyle="1" w:styleId="WW8Num6z8">
    <w:name w:val="WW8Num6z8"/>
    <w:rsid w:val="0074306F"/>
  </w:style>
  <w:style w:type="character" w:customStyle="1" w:styleId="15">
    <w:name w:val="Основной шрифт абзаца1"/>
    <w:rsid w:val="0074306F"/>
  </w:style>
  <w:style w:type="character" w:customStyle="1" w:styleId="WW8Num8z3">
    <w:name w:val="WW8Num8z3"/>
    <w:rsid w:val="0074306F"/>
  </w:style>
  <w:style w:type="character" w:customStyle="1" w:styleId="WW8Num8z4">
    <w:name w:val="WW8Num8z4"/>
    <w:rsid w:val="0074306F"/>
  </w:style>
  <w:style w:type="character" w:customStyle="1" w:styleId="WW8Num8z5">
    <w:name w:val="WW8Num8z5"/>
    <w:rsid w:val="0074306F"/>
  </w:style>
  <w:style w:type="character" w:customStyle="1" w:styleId="WW8Num8z6">
    <w:name w:val="WW8Num8z6"/>
    <w:rsid w:val="0074306F"/>
  </w:style>
  <w:style w:type="character" w:customStyle="1" w:styleId="WW8Num8z7">
    <w:name w:val="WW8Num8z7"/>
    <w:rsid w:val="0074306F"/>
  </w:style>
  <w:style w:type="character" w:customStyle="1" w:styleId="WW8Num8z8">
    <w:name w:val="WW8Num8z8"/>
    <w:rsid w:val="0074306F"/>
  </w:style>
  <w:style w:type="character" w:customStyle="1" w:styleId="WW8Num7z3">
    <w:name w:val="WW8Num7z3"/>
    <w:rsid w:val="0074306F"/>
  </w:style>
  <w:style w:type="character" w:customStyle="1" w:styleId="WW8Num7z4">
    <w:name w:val="WW8Num7z4"/>
    <w:rsid w:val="0074306F"/>
  </w:style>
  <w:style w:type="character" w:customStyle="1" w:styleId="WW8Num7z5">
    <w:name w:val="WW8Num7z5"/>
    <w:rsid w:val="0074306F"/>
  </w:style>
  <w:style w:type="character" w:customStyle="1" w:styleId="WW8Num7z6">
    <w:name w:val="WW8Num7z6"/>
    <w:rsid w:val="0074306F"/>
  </w:style>
  <w:style w:type="character" w:customStyle="1" w:styleId="WW8Num7z7">
    <w:name w:val="WW8Num7z7"/>
    <w:rsid w:val="0074306F"/>
  </w:style>
  <w:style w:type="character" w:customStyle="1" w:styleId="WW8Num7z8">
    <w:name w:val="WW8Num7z8"/>
    <w:rsid w:val="0074306F"/>
  </w:style>
  <w:style w:type="character" w:customStyle="1" w:styleId="WW8Num4z2">
    <w:name w:val="WW8Num4z2"/>
    <w:rsid w:val="0074306F"/>
  </w:style>
  <w:style w:type="character" w:customStyle="1" w:styleId="WW8Num4z3">
    <w:name w:val="WW8Num4z3"/>
    <w:rsid w:val="0074306F"/>
  </w:style>
  <w:style w:type="character" w:customStyle="1" w:styleId="WW8Num4z4">
    <w:name w:val="WW8Num4z4"/>
    <w:rsid w:val="0074306F"/>
  </w:style>
  <w:style w:type="character" w:customStyle="1" w:styleId="WW8Num4z5">
    <w:name w:val="WW8Num4z5"/>
    <w:rsid w:val="0074306F"/>
  </w:style>
  <w:style w:type="character" w:customStyle="1" w:styleId="WW8Num4z6">
    <w:name w:val="WW8Num4z6"/>
    <w:rsid w:val="0074306F"/>
  </w:style>
  <w:style w:type="character" w:customStyle="1" w:styleId="WW8Num4z7">
    <w:name w:val="WW8Num4z7"/>
    <w:rsid w:val="0074306F"/>
  </w:style>
  <w:style w:type="character" w:customStyle="1" w:styleId="WW8Num4z8">
    <w:name w:val="WW8Num4z8"/>
    <w:rsid w:val="0074306F"/>
  </w:style>
  <w:style w:type="character" w:customStyle="1" w:styleId="Bullets">
    <w:name w:val="Bullets"/>
    <w:rsid w:val="0074306F"/>
    <w:rPr>
      <w:rFonts w:ascii="OpenSymbol" w:eastAsia="OpenSymbol" w:hAnsi="OpenSymbol" w:cs="OpenSymbol"/>
    </w:rPr>
  </w:style>
  <w:style w:type="character" w:customStyle="1" w:styleId="NumberingSymbols">
    <w:name w:val="Numbering Symbols"/>
    <w:rsid w:val="0074306F"/>
  </w:style>
  <w:style w:type="character" w:customStyle="1" w:styleId="aff1">
    <w:name w:val="Маркеры списка"/>
    <w:rsid w:val="0074306F"/>
    <w:rPr>
      <w:rFonts w:ascii="OpenSymbol" w:eastAsia="OpenSymbol" w:hAnsi="OpenSymbol" w:cs="OpenSymbol"/>
    </w:rPr>
  </w:style>
  <w:style w:type="paragraph" w:customStyle="1" w:styleId="aff2">
    <w:name w:val="Заголовок"/>
    <w:basedOn w:val="a"/>
    <w:next w:val="a3"/>
    <w:rsid w:val="0074306F"/>
    <w:pPr>
      <w:keepNext/>
      <w:widowControl w:val="0"/>
      <w:snapToGrid w:val="0"/>
      <w:spacing w:before="240" w:after="120"/>
    </w:pPr>
    <w:rPr>
      <w:rFonts w:ascii="Liberation Sans" w:eastAsia="Droid Sans Fallback" w:hAnsi="Liberation Sans" w:cs="FreeSans"/>
      <w:kern w:val="1"/>
      <w:sz w:val="28"/>
      <w:szCs w:val="28"/>
      <w:lang w:val="en-US" w:eastAsia="zh-CN" w:bidi="hi-IN"/>
    </w:rPr>
  </w:style>
  <w:style w:type="paragraph" w:styleId="aff3">
    <w:name w:val="List"/>
    <w:basedOn w:val="a3"/>
    <w:rsid w:val="0074306F"/>
    <w:pPr>
      <w:widowControl w:val="0"/>
      <w:snapToGrid w:val="0"/>
      <w:spacing w:after="140" w:line="288" w:lineRule="auto"/>
    </w:pPr>
    <w:rPr>
      <w:rFonts w:ascii="Liberation Serif" w:eastAsia="Droid Sans" w:hAnsi="Liberation Serif" w:cs="FreeSans"/>
      <w:kern w:val="1"/>
      <w:lang w:val="en-US" w:eastAsia="zh-CN" w:bidi="hi-IN"/>
    </w:rPr>
  </w:style>
  <w:style w:type="paragraph" w:customStyle="1" w:styleId="42">
    <w:name w:val="Указатель4"/>
    <w:basedOn w:val="a"/>
    <w:rsid w:val="0074306F"/>
    <w:pPr>
      <w:widowControl w:val="0"/>
      <w:suppressLineNumbers/>
      <w:snapToGrid w:val="0"/>
    </w:pPr>
    <w:rPr>
      <w:rFonts w:ascii="Liberation Serif" w:eastAsia="Droid Sans" w:hAnsi="Liberation Serif" w:cs="FreeSans"/>
      <w:kern w:val="1"/>
      <w:lang w:val="en-US" w:eastAsia="zh-CN" w:bidi="hi-IN"/>
    </w:rPr>
  </w:style>
  <w:style w:type="paragraph" w:customStyle="1" w:styleId="52">
    <w:name w:val="Название объекта5"/>
    <w:basedOn w:val="a"/>
    <w:rsid w:val="0074306F"/>
    <w:pPr>
      <w:widowControl w:val="0"/>
      <w:suppressLineNumbers/>
      <w:snapToGrid w:val="0"/>
      <w:spacing w:before="120" w:after="120"/>
    </w:pPr>
    <w:rPr>
      <w:rFonts w:ascii="Liberation Serif" w:eastAsia="Droid Sans" w:hAnsi="Liberation Serif" w:cs="FreeSans"/>
      <w:i/>
      <w:iCs/>
      <w:kern w:val="1"/>
      <w:lang w:val="en-US" w:eastAsia="zh-CN" w:bidi="hi-IN"/>
    </w:rPr>
  </w:style>
  <w:style w:type="paragraph" w:customStyle="1" w:styleId="35">
    <w:name w:val="Указатель3"/>
    <w:basedOn w:val="a"/>
    <w:rsid w:val="0074306F"/>
    <w:pPr>
      <w:widowControl w:val="0"/>
      <w:suppressLineNumbers/>
      <w:snapToGrid w:val="0"/>
    </w:pPr>
    <w:rPr>
      <w:rFonts w:ascii="Liberation Serif" w:eastAsia="Droid Sans" w:hAnsi="Liberation Serif" w:cs="FreeSans"/>
      <w:kern w:val="1"/>
      <w:lang w:val="en-US" w:eastAsia="zh-CN" w:bidi="hi-IN"/>
    </w:rPr>
  </w:style>
  <w:style w:type="paragraph" w:customStyle="1" w:styleId="43">
    <w:name w:val="Название объекта4"/>
    <w:basedOn w:val="aff2"/>
    <w:next w:val="a3"/>
    <w:rsid w:val="0074306F"/>
    <w:pPr>
      <w:jc w:val="center"/>
    </w:pPr>
    <w:rPr>
      <w:b/>
      <w:bCs/>
      <w:sz w:val="56"/>
      <w:szCs w:val="56"/>
    </w:rPr>
  </w:style>
  <w:style w:type="paragraph" w:customStyle="1" w:styleId="26">
    <w:name w:val="Указатель2"/>
    <w:basedOn w:val="a"/>
    <w:rsid w:val="0074306F"/>
    <w:pPr>
      <w:widowControl w:val="0"/>
      <w:suppressLineNumbers/>
      <w:snapToGrid w:val="0"/>
    </w:pPr>
    <w:rPr>
      <w:rFonts w:ascii="Liberation Serif" w:eastAsia="Droid Sans" w:hAnsi="Liberation Serif" w:cs="FreeSans"/>
      <w:kern w:val="1"/>
      <w:lang w:val="en-US" w:eastAsia="zh-CN" w:bidi="hi-IN"/>
    </w:rPr>
  </w:style>
  <w:style w:type="paragraph" w:customStyle="1" w:styleId="36">
    <w:name w:val="Название объекта3"/>
    <w:basedOn w:val="a"/>
    <w:rsid w:val="0074306F"/>
    <w:pPr>
      <w:widowControl w:val="0"/>
      <w:suppressLineNumbers/>
      <w:snapToGrid w:val="0"/>
      <w:spacing w:before="120" w:after="120"/>
    </w:pPr>
    <w:rPr>
      <w:rFonts w:ascii="Liberation Serif" w:eastAsia="Droid Sans" w:hAnsi="Liberation Serif" w:cs="FreeSans"/>
      <w:i/>
      <w:iCs/>
      <w:kern w:val="1"/>
      <w:lang w:val="en-US" w:eastAsia="zh-CN" w:bidi="hi-IN"/>
    </w:rPr>
  </w:style>
  <w:style w:type="paragraph" w:customStyle="1" w:styleId="16">
    <w:name w:val="Указатель1"/>
    <w:basedOn w:val="a"/>
    <w:rsid w:val="0074306F"/>
    <w:pPr>
      <w:widowControl w:val="0"/>
      <w:suppressLineNumbers/>
      <w:snapToGrid w:val="0"/>
    </w:pPr>
    <w:rPr>
      <w:rFonts w:ascii="Liberation Serif" w:eastAsia="Droid Sans" w:hAnsi="Liberation Serif" w:cs="FreeSans"/>
      <w:kern w:val="1"/>
      <w:lang w:val="en-US" w:eastAsia="zh-CN" w:bidi="hi-IN"/>
    </w:rPr>
  </w:style>
  <w:style w:type="paragraph" w:customStyle="1" w:styleId="Heading">
    <w:name w:val="Heading"/>
    <w:basedOn w:val="a"/>
    <w:next w:val="a3"/>
    <w:rsid w:val="0074306F"/>
    <w:pPr>
      <w:keepNext/>
      <w:widowControl w:val="0"/>
      <w:snapToGrid w:val="0"/>
      <w:spacing w:before="240" w:after="120"/>
    </w:pPr>
    <w:rPr>
      <w:rFonts w:ascii="Liberation Sans" w:eastAsia="Droid Sans" w:hAnsi="Liberation Sans" w:cs="FreeSans"/>
      <w:kern w:val="1"/>
      <w:sz w:val="28"/>
      <w:szCs w:val="28"/>
      <w:lang w:val="en-US" w:eastAsia="zh-CN" w:bidi="hi-IN"/>
    </w:rPr>
  </w:style>
  <w:style w:type="paragraph" w:customStyle="1" w:styleId="27">
    <w:name w:val="Название объекта2"/>
    <w:basedOn w:val="a"/>
    <w:rsid w:val="0074306F"/>
    <w:pPr>
      <w:widowControl w:val="0"/>
      <w:suppressLineNumbers/>
      <w:snapToGrid w:val="0"/>
      <w:spacing w:before="120" w:after="120"/>
    </w:pPr>
    <w:rPr>
      <w:rFonts w:ascii="Liberation Serif" w:eastAsia="Droid Sans" w:hAnsi="Liberation Serif" w:cs="FreeSans"/>
      <w:i/>
      <w:iCs/>
      <w:kern w:val="1"/>
      <w:lang w:val="en-US" w:eastAsia="zh-CN" w:bidi="hi-IN"/>
    </w:rPr>
  </w:style>
  <w:style w:type="paragraph" w:customStyle="1" w:styleId="Index">
    <w:name w:val="Index"/>
    <w:basedOn w:val="a"/>
    <w:rsid w:val="0074306F"/>
    <w:pPr>
      <w:widowControl w:val="0"/>
      <w:suppressLineNumbers/>
      <w:snapToGrid w:val="0"/>
    </w:pPr>
    <w:rPr>
      <w:rFonts w:ascii="Liberation Serif" w:eastAsia="Droid Sans" w:hAnsi="Liberation Serif" w:cs="FreeSans"/>
      <w:kern w:val="1"/>
      <w:lang w:val="en-US" w:eastAsia="zh-CN" w:bidi="hi-IN"/>
    </w:rPr>
  </w:style>
  <w:style w:type="paragraph" w:customStyle="1" w:styleId="17">
    <w:name w:val="Название объекта1"/>
    <w:basedOn w:val="a"/>
    <w:rsid w:val="0074306F"/>
    <w:pPr>
      <w:widowControl w:val="0"/>
      <w:suppressLineNumbers/>
      <w:snapToGrid w:val="0"/>
      <w:spacing w:before="120" w:after="120"/>
    </w:pPr>
    <w:rPr>
      <w:rFonts w:ascii="Liberation Serif" w:eastAsia="Droid Sans" w:hAnsi="Liberation Serif" w:cs="FreeSans"/>
      <w:i/>
      <w:iCs/>
      <w:kern w:val="1"/>
      <w:lang w:val="en-US" w:eastAsia="zh-CN" w:bidi="hi-IN"/>
    </w:rPr>
  </w:style>
  <w:style w:type="paragraph" w:customStyle="1" w:styleId="18">
    <w:name w:val="Название1"/>
    <w:basedOn w:val="Heading"/>
    <w:next w:val="a3"/>
    <w:rsid w:val="0074306F"/>
    <w:pPr>
      <w:jc w:val="center"/>
    </w:pPr>
    <w:rPr>
      <w:b/>
      <w:bCs/>
      <w:sz w:val="56"/>
      <w:szCs w:val="56"/>
    </w:rPr>
  </w:style>
  <w:style w:type="paragraph" w:customStyle="1" w:styleId="TableContents">
    <w:name w:val="Table Contents"/>
    <w:basedOn w:val="a"/>
    <w:rsid w:val="0074306F"/>
    <w:pPr>
      <w:widowControl w:val="0"/>
      <w:suppressLineNumbers/>
      <w:snapToGrid w:val="0"/>
    </w:pPr>
    <w:rPr>
      <w:rFonts w:ascii="Liberation Serif" w:eastAsia="Droid Sans" w:hAnsi="Liberation Serif" w:cs="FreeSans"/>
      <w:kern w:val="1"/>
      <w:lang w:val="en-US" w:eastAsia="zh-CN" w:bidi="hi-IN"/>
    </w:rPr>
  </w:style>
  <w:style w:type="paragraph" w:customStyle="1" w:styleId="TableHeading">
    <w:name w:val="Table Heading"/>
    <w:basedOn w:val="TableContents"/>
    <w:rsid w:val="0074306F"/>
    <w:pPr>
      <w:jc w:val="center"/>
    </w:pPr>
    <w:rPr>
      <w:b/>
      <w:bCs/>
    </w:rPr>
  </w:style>
  <w:style w:type="paragraph" w:customStyle="1" w:styleId="xfmc1">
    <w:name w:val="xfmc1"/>
    <w:basedOn w:val="a"/>
    <w:rsid w:val="0074306F"/>
    <w:pPr>
      <w:snapToGrid w:val="0"/>
      <w:spacing w:before="100" w:after="100"/>
    </w:pPr>
    <w:rPr>
      <w:rFonts w:eastAsia="Droid Sans"/>
      <w:kern w:val="1"/>
      <w:lang w:val="en-US" w:eastAsia="zh-CN" w:bidi="hi-IN"/>
    </w:rPr>
  </w:style>
  <w:style w:type="paragraph" w:customStyle="1" w:styleId="aff4">
    <w:name w:val="Содержимое таблицы"/>
    <w:basedOn w:val="a"/>
    <w:rsid w:val="0074306F"/>
    <w:pPr>
      <w:widowControl w:val="0"/>
      <w:suppressLineNumbers/>
      <w:snapToGrid w:val="0"/>
    </w:pPr>
    <w:rPr>
      <w:rFonts w:ascii="Liberation Serif" w:eastAsia="Droid Sans" w:hAnsi="Liberation Serif" w:cs="FreeSans"/>
      <w:kern w:val="1"/>
      <w:lang w:val="en-US" w:eastAsia="zh-CN" w:bidi="hi-IN"/>
    </w:rPr>
  </w:style>
  <w:style w:type="paragraph" w:customStyle="1" w:styleId="aff5">
    <w:name w:val="Заголовок таблицы"/>
    <w:basedOn w:val="aff4"/>
    <w:rsid w:val="0074306F"/>
    <w:pPr>
      <w:jc w:val="center"/>
    </w:pPr>
    <w:rPr>
      <w:b/>
      <w:bCs/>
    </w:rPr>
  </w:style>
  <w:style w:type="paragraph" w:customStyle="1" w:styleId="19">
    <w:name w:val="Цитата1"/>
    <w:basedOn w:val="a"/>
    <w:rsid w:val="0074306F"/>
    <w:pPr>
      <w:widowControl w:val="0"/>
      <w:snapToGrid w:val="0"/>
      <w:spacing w:after="283"/>
      <w:ind w:left="567" w:right="567"/>
    </w:pPr>
    <w:rPr>
      <w:rFonts w:ascii="Liberation Serif" w:eastAsia="Droid Sans" w:hAnsi="Liberation Serif" w:cs="FreeSans"/>
      <w:kern w:val="1"/>
      <w:lang w:val="en-US" w:eastAsia="zh-CN" w:bidi="hi-IN"/>
    </w:rPr>
  </w:style>
  <w:style w:type="character" w:customStyle="1" w:styleId="1a">
    <w:name w:val="Верхний колонтитул Знак1"/>
    <w:basedOn w:val="a0"/>
    <w:uiPriority w:val="99"/>
    <w:semiHidden/>
    <w:rsid w:val="0074306F"/>
    <w:rPr>
      <w:rFonts w:ascii="Times New Roman" w:eastAsia="Times New Roman" w:hAnsi="Times New Roman"/>
      <w:sz w:val="24"/>
      <w:szCs w:val="24"/>
      <w:lang w:val="ru-RU" w:eastAsia="ru-RU"/>
    </w:rPr>
  </w:style>
  <w:style w:type="character" w:customStyle="1" w:styleId="1b">
    <w:name w:val="Нижний колонтитул Знак1"/>
    <w:basedOn w:val="a0"/>
    <w:uiPriority w:val="99"/>
    <w:semiHidden/>
    <w:rsid w:val="0074306F"/>
    <w:rPr>
      <w:rFonts w:ascii="Times New Roman" w:eastAsia="Times New Roman" w:hAnsi="Times New Roman"/>
      <w:sz w:val="24"/>
      <w:szCs w:val="24"/>
      <w:lang w:val="ru-RU" w:eastAsia="ru-RU"/>
    </w:rPr>
  </w:style>
  <w:style w:type="character" w:customStyle="1" w:styleId="aff6">
    <w:name w:val="Знак Знак"/>
    <w:uiPriority w:val="99"/>
    <w:rsid w:val="0074306F"/>
    <w:rPr>
      <w:rFonts w:ascii="Calibri" w:hAnsi="Calibri" w:hint="default"/>
      <w:sz w:val="22"/>
      <w:lang w:eastAsia="en-US"/>
    </w:rPr>
  </w:style>
  <w:style w:type="character" w:styleId="aff7">
    <w:name w:val="Emphasis"/>
    <w:uiPriority w:val="99"/>
    <w:qFormat/>
    <w:rsid w:val="0074306F"/>
    <w:rPr>
      <w:rFonts w:ascii="Times New Roman" w:hAnsi="Times New Roman" w:cs="Times New Roman" w:hint="default"/>
      <w:i/>
      <w:iCs/>
    </w:rPr>
  </w:style>
  <w:style w:type="paragraph" w:styleId="28">
    <w:name w:val="Body Text 2"/>
    <w:basedOn w:val="a"/>
    <w:link w:val="29"/>
    <w:unhideWhenUsed/>
    <w:rsid w:val="0074306F"/>
    <w:pPr>
      <w:overflowPunct w:val="0"/>
      <w:autoSpaceDE w:val="0"/>
      <w:autoSpaceDN w:val="0"/>
      <w:adjustRightInd w:val="0"/>
      <w:spacing w:after="120" w:line="480" w:lineRule="auto"/>
    </w:pPr>
    <w:rPr>
      <w:rFonts w:ascii="Antiqua" w:hAnsi="Antiqua"/>
      <w:sz w:val="28"/>
      <w:szCs w:val="20"/>
      <w:lang w:val="hr-HR"/>
    </w:rPr>
  </w:style>
  <w:style w:type="character" w:customStyle="1" w:styleId="29">
    <w:name w:val="Основной текст 2 Знак"/>
    <w:basedOn w:val="a0"/>
    <w:link w:val="28"/>
    <w:rsid w:val="0074306F"/>
    <w:rPr>
      <w:rFonts w:ascii="Antiqua" w:eastAsia="Times New Roman" w:hAnsi="Antiqua" w:cs="Times New Roman"/>
      <w:sz w:val="28"/>
      <w:szCs w:val="20"/>
      <w:lang w:val="hr-HR" w:eastAsia="ru-RU"/>
    </w:rPr>
  </w:style>
  <w:style w:type="paragraph" w:styleId="37">
    <w:name w:val="Body Text 3"/>
    <w:basedOn w:val="a"/>
    <w:link w:val="38"/>
    <w:unhideWhenUsed/>
    <w:rsid w:val="0074306F"/>
    <w:pPr>
      <w:overflowPunct w:val="0"/>
      <w:autoSpaceDE w:val="0"/>
      <w:autoSpaceDN w:val="0"/>
      <w:adjustRightInd w:val="0"/>
      <w:spacing w:after="120"/>
    </w:pPr>
    <w:rPr>
      <w:rFonts w:ascii="Antiqua" w:hAnsi="Antiqua"/>
      <w:sz w:val="16"/>
      <w:szCs w:val="16"/>
      <w:lang w:val="hr-HR"/>
    </w:rPr>
  </w:style>
  <w:style w:type="character" w:customStyle="1" w:styleId="38">
    <w:name w:val="Основной текст 3 Знак"/>
    <w:basedOn w:val="a0"/>
    <w:link w:val="37"/>
    <w:rsid w:val="0074306F"/>
    <w:rPr>
      <w:rFonts w:ascii="Antiqua" w:eastAsia="Times New Roman" w:hAnsi="Antiqua" w:cs="Times New Roman"/>
      <w:sz w:val="16"/>
      <w:szCs w:val="16"/>
      <w:lang w:val="hr-HR" w:eastAsia="ru-RU"/>
    </w:rPr>
  </w:style>
  <w:style w:type="character" w:customStyle="1" w:styleId="1c">
    <w:name w:val="Название Знак1"/>
    <w:aliases w:val="Номер таблиці Знак1,Знак2 Знак1"/>
    <w:rsid w:val="0074306F"/>
    <w:rPr>
      <w:rFonts w:ascii="Cambria" w:eastAsia="Times New Roman" w:hAnsi="Cambria" w:cs="Times New Roman"/>
      <w:color w:val="17365D"/>
      <w:spacing w:val="5"/>
      <w:kern w:val="28"/>
      <w:sz w:val="52"/>
      <w:szCs w:val="52"/>
      <w:lang w:val="hr-HR" w:eastAsia="ru-RU"/>
    </w:rPr>
  </w:style>
  <w:style w:type="paragraph" w:styleId="2a">
    <w:name w:val="List 2"/>
    <w:basedOn w:val="a"/>
    <w:link w:val="2b"/>
    <w:uiPriority w:val="99"/>
    <w:unhideWhenUsed/>
    <w:rsid w:val="0074306F"/>
    <w:pPr>
      <w:overflowPunct w:val="0"/>
      <w:autoSpaceDE w:val="0"/>
      <w:autoSpaceDN w:val="0"/>
      <w:adjustRightInd w:val="0"/>
      <w:ind w:left="566" w:hanging="283"/>
      <w:contextualSpacing/>
    </w:pPr>
    <w:rPr>
      <w:rFonts w:ascii="Antiqua" w:hAnsi="Antiqua"/>
      <w:sz w:val="28"/>
      <w:szCs w:val="20"/>
      <w:lang w:val="hr-HR"/>
    </w:rPr>
  </w:style>
  <w:style w:type="character" w:customStyle="1" w:styleId="2b">
    <w:name w:val="Список 2 Знак"/>
    <w:link w:val="2a"/>
    <w:uiPriority w:val="99"/>
    <w:locked/>
    <w:rsid w:val="0074306F"/>
    <w:rPr>
      <w:rFonts w:ascii="Antiqua" w:eastAsia="Times New Roman" w:hAnsi="Antiqua" w:cs="Times New Roman"/>
      <w:sz w:val="28"/>
      <w:szCs w:val="20"/>
      <w:lang w:val="hr-HR" w:eastAsia="ru-RU"/>
    </w:rPr>
  </w:style>
  <w:style w:type="paragraph" w:styleId="2c">
    <w:name w:val="List Bullet 2"/>
    <w:basedOn w:val="a"/>
    <w:autoRedefine/>
    <w:uiPriority w:val="99"/>
    <w:rsid w:val="0074306F"/>
    <w:pPr>
      <w:tabs>
        <w:tab w:val="num" w:pos="643"/>
      </w:tabs>
      <w:ind w:left="643" w:hanging="360"/>
    </w:pPr>
  </w:style>
  <w:style w:type="paragraph" w:styleId="1d">
    <w:name w:val="toc 1"/>
    <w:basedOn w:val="a"/>
    <w:next w:val="a"/>
    <w:autoRedefine/>
    <w:uiPriority w:val="99"/>
    <w:semiHidden/>
    <w:rsid w:val="0074306F"/>
    <w:pPr>
      <w:ind w:firstLine="709"/>
      <w:jc w:val="center"/>
    </w:pPr>
    <w:rPr>
      <w:sz w:val="28"/>
      <w:szCs w:val="28"/>
      <w:lang w:val="en-US"/>
    </w:rPr>
  </w:style>
  <w:style w:type="paragraph" w:customStyle="1" w:styleId="aff8">
    <w:name w:val="Знак"/>
    <w:basedOn w:val="a"/>
    <w:uiPriority w:val="99"/>
    <w:rsid w:val="0074306F"/>
    <w:rPr>
      <w:rFonts w:ascii="Verdana" w:hAnsi="Verdana"/>
      <w:sz w:val="20"/>
      <w:szCs w:val="20"/>
      <w:lang w:val="en-US" w:eastAsia="en-US"/>
    </w:rPr>
  </w:style>
  <w:style w:type="paragraph" w:customStyle="1" w:styleId="310">
    <w:name w:val="Основной текст с отступом 31"/>
    <w:basedOn w:val="a"/>
    <w:uiPriority w:val="99"/>
    <w:rsid w:val="0074306F"/>
    <w:pPr>
      <w:ind w:firstLine="709"/>
      <w:jc w:val="both"/>
    </w:pPr>
    <w:rPr>
      <w:sz w:val="28"/>
      <w:szCs w:val="20"/>
      <w:lang w:val="uk-UA"/>
    </w:rPr>
  </w:style>
  <w:style w:type="paragraph" w:styleId="2d">
    <w:name w:val="Body Text First Indent 2"/>
    <w:basedOn w:val="ad"/>
    <w:link w:val="2e"/>
    <w:uiPriority w:val="99"/>
    <w:rsid w:val="0074306F"/>
    <w:pPr>
      <w:ind w:firstLine="210"/>
    </w:pPr>
  </w:style>
  <w:style w:type="character" w:customStyle="1" w:styleId="2e">
    <w:name w:val="Красная строка 2 Знак"/>
    <w:basedOn w:val="ae"/>
    <w:link w:val="2d"/>
    <w:uiPriority w:val="99"/>
    <w:rsid w:val="0074306F"/>
  </w:style>
  <w:style w:type="paragraph" w:styleId="aff9">
    <w:name w:val="footnote text"/>
    <w:basedOn w:val="a"/>
    <w:link w:val="affa"/>
    <w:rsid w:val="0074306F"/>
    <w:rPr>
      <w:rFonts w:ascii="Courier New" w:hAnsi="Courier New"/>
      <w:sz w:val="20"/>
      <w:szCs w:val="20"/>
    </w:rPr>
  </w:style>
  <w:style w:type="character" w:customStyle="1" w:styleId="affa">
    <w:name w:val="Текст сноски Знак"/>
    <w:basedOn w:val="a0"/>
    <w:link w:val="aff9"/>
    <w:rsid w:val="0074306F"/>
    <w:rPr>
      <w:rFonts w:ascii="Courier New" w:eastAsia="Times New Roman" w:hAnsi="Courier New" w:cs="Times New Roman"/>
      <w:sz w:val="20"/>
      <w:szCs w:val="20"/>
      <w:lang w:val="ru-RU" w:eastAsia="ru-RU"/>
    </w:rPr>
  </w:style>
  <w:style w:type="paragraph" w:customStyle="1" w:styleId="affb">
    <w:name w:val="Знак Знак Знак Знак"/>
    <w:basedOn w:val="a"/>
    <w:autoRedefine/>
    <w:uiPriority w:val="99"/>
    <w:rsid w:val="0074306F"/>
    <w:pPr>
      <w:spacing w:after="160" w:line="240" w:lineRule="exact"/>
    </w:pPr>
    <w:rPr>
      <w:rFonts w:ascii="Verdana" w:eastAsia="MS Mincho" w:hAnsi="Verdana"/>
      <w:sz w:val="20"/>
      <w:szCs w:val="20"/>
      <w:lang w:val="en-US" w:eastAsia="en-US"/>
    </w:rPr>
  </w:style>
  <w:style w:type="character" w:styleId="affc">
    <w:name w:val="Hyperlink"/>
    <w:uiPriority w:val="99"/>
    <w:rsid w:val="0074306F"/>
    <w:rPr>
      <w:rFonts w:cs="Times New Roman"/>
      <w:color w:val="0000FF"/>
      <w:u w:val="single"/>
    </w:rPr>
  </w:style>
  <w:style w:type="paragraph" w:customStyle="1" w:styleId="320">
    <w:name w:val="Основной текст с отступом 32"/>
    <w:basedOn w:val="a"/>
    <w:uiPriority w:val="99"/>
    <w:rsid w:val="0074306F"/>
    <w:pPr>
      <w:ind w:firstLine="709"/>
      <w:jc w:val="both"/>
    </w:pPr>
    <w:rPr>
      <w:sz w:val="28"/>
      <w:szCs w:val="20"/>
      <w:lang w:val="uk-UA"/>
    </w:rPr>
  </w:style>
  <w:style w:type="paragraph" w:customStyle="1" w:styleId="1e">
    <w:name w:val="Без интервала1"/>
    <w:rsid w:val="0074306F"/>
    <w:pPr>
      <w:spacing w:after="0" w:line="240" w:lineRule="auto"/>
    </w:pPr>
    <w:rPr>
      <w:rFonts w:ascii="Times New Roman" w:eastAsia="Times New Roman" w:hAnsi="Times New Roman" w:cs="Times New Roman"/>
      <w:sz w:val="24"/>
      <w:szCs w:val="24"/>
      <w:lang w:val="ru-RU" w:eastAsia="ru-RU"/>
    </w:rPr>
  </w:style>
  <w:style w:type="character" w:customStyle="1" w:styleId="FontStyle18">
    <w:name w:val="Font Style18"/>
    <w:uiPriority w:val="99"/>
    <w:rsid w:val="0074306F"/>
    <w:rPr>
      <w:rFonts w:ascii="Times New Roman" w:hAnsi="Times New Roman" w:cs="Times New Roman"/>
      <w:sz w:val="18"/>
      <w:szCs w:val="18"/>
    </w:rPr>
  </w:style>
  <w:style w:type="character" w:customStyle="1" w:styleId="Bodytext">
    <w:name w:val="Body text_"/>
    <w:link w:val="Bodytext1"/>
    <w:uiPriority w:val="99"/>
    <w:locked/>
    <w:rsid w:val="0074306F"/>
    <w:rPr>
      <w:sz w:val="27"/>
      <w:szCs w:val="27"/>
      <w:shd w:val="clear" w:color="auto" w:fill="FFFFFF"/>
    </w:rPr>
  </w:style>
  <w:style w:type="paragraph" w:customStyle="1" w:styleId="Bodytext1">
    <w:name w:val="Body text1"/>
    <w:basedOn w:val="a"/>
    <w:link w:val="Bodytext"/>
    <w:uiPriority w:val="99"/>
    <w:rsid w:val="0074306F"/>
    <w:pPr>
      <w:widowControl w:val="0"/>
      <w:shd w:val="clear" w:color="auto" w:fill="FFFFFF"/>
      <w:spacing w:line="240" w:lineRule="atLeast"/>
      <w:jc w:val="right"/>
    </w:pPr>
    <w:rPr>
      <w:rFonts w:asciiTheme="minorHAnsi" w:eastAsiaTheme="minorHAnsi" w:hAnsiTheme="minorHAnsi" w:cstheme="minorBidi"/>
      <w:sz w:val="27"/>
      <w:szCs w:val="27"/>
      <w:lang w:val="uk-UA" w:eastAsia="en-US"/>
    </w:rPr>
  </w:style>
  <w:style w:type="paragraph" w:customStyle="1" w:styleId="2f">
    <w:name w:val="Без интервала2"/>
    <w:uiPriority w:val="99"/>
    <w:qFormat/>
    <w:rsid w:val="0074306F"/>
    <w:pPr>
      <w:spacing w:after="0" w:line="240" w:lineRule="auto"/>
    </w:pPr>
    <w:rPr>
      <w:rFonts w:ascii="Times New Roman" w:eastAsia="Times New Roman" w:hAnsi="Times New Roman" w:cs="Times New Roman"/>
      <w:sz w:val="24"/>
      <w:szCs w:val="24"/>
      <w:lang w:eastAsia="uk-UA"/>
    </w:rPr>
  </w:style>
  <w:style w:type="character" w:customStyle="1" w:styleId="BodyTextChar">
    <w:name w:val="Body Text Char"/>
    <w:uiPriority w:val="99"/>
    <w:locked/>
    <w:rsid w:val="0074306F"/>
    <w:rPr>
      <w:rFonts w:ascii="Times New Roman" w:hAnsi="Times New Roman"/>
      <w:sz w:val="24"/>
    </w:rPr>
  </w:style>
  <w:style w:type="paragraph" w:customStyle="1" w:styleId="39">
    <w:name w:val="Без интервала3"/>
    <w:qFormat/>
    <w:rsid w:val="0074306F"/>
    <w:pPr>
      <w:spacing w:after="0" w:line="240" w:lineRule="auto"/>
    </w:pPr>
    <w:rPr>
      <w:rFonts w:ascii="Times New Roman" w:eastAsia="Times New Roman" w:hAnsi="Times New Roman" w:cs="Times New Roman"/>
      <w:sz w:val="24"/>
      <w:szCs w:val="24"/>
      <w:lang w:eastAsia="uk-UA"/>
    </w:rPr>
  </w:style>
  <w:style w:type="character" w:customStyle="1" w:styleId="rvts82">
    <w:name w:val="rvts82"/>
    <w:rsid w:val="0074306F"/>
    <w:rPr>
      <w:rFonts w:ascii="Times New Roman" w:hAnsi="Times New Roman" w:cs="Times New Roman" w:hint="default"/>
    </w:rPr>
  </w:style>
  <w:style w:type="character" w:customStyle="1" w:styleId="hps">
    <w:name w:val="hps"/>
    <w:basedOn w:val="a0"/>
    <w:rsid w:val="0074306F"/>
  </w:style>
  <w:style w:type="paragraph" w:customStyle="1" w:styleId="Style8">
    <w:name w:val="Style8"/>
    <w:basedOn w:val="a"/>
    <w:rsid w:val="0074306F"/>
    <w:pPr>
      <w:widowControl w:val="0"/>
      <w:autoSpaceDE w:val="0"/>
      <w:autoSpaceDN w:val="0"/>
      <w:adjustRightInd w:val="0"/>
      <w:spacing w:line="322" w:lineRule="exact"/>
      <w:ind w:firstLine="528"/>
      <w:jc w:val="both"/>
    </w:pPr>
  </w:style>
  <w:style w:type="character" w:customStyle="1" w:styleId="rvts15">
    <w:name w:val="rvts15"/>
    <w:basedOn w:val="a0"/>
    <w:rsid w:val="0074306F"/>
  </w:style>
  <w:style w:type="paragraph" w:customStyle="1" w:styleId="Just">
    <w:name w:val="Just"/>
    <w:rsid w:val="0074306F"/>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val="ru-RU" w:eastAsia="uk-UA"/>
    </w:rPr>
  </w:style>
  <w:style w:type="character" w:customStyle="1" w:styleId="apple-style-span">
    <w:name w:val="apple-style-span"/>
    <w:basedOn w:val="a0"/>
    <w:rsid w:val="0074306F"/>
  </w:style>
  <w:style w:type="paragraph" w:customStyle="1" w:styleId="xfmc2">
    <w:name w:val="xfmc2"/>
    <w:basedOn w:val="a"/>
    <w:rsid w:val="0074306F"/>
    <w:pPr>
      <w:spacing w:before="100" w:beforeAutospacing="1" w:after="100" w:afterAutospacing="1"/>
    </w:pPr>
    <w:rPr>
      <w:lang w:val="uk-UA" w:eastAsia="uk-UA"/>
    </w:rPr>
  </w:style>
  <w:style w:type="paragraph" w:customStyle="1" w:styleId="53">
    <w:name w:val="заголовок 5"/>
    <w:basedOn w:val="a"/>
    <w:next w:val="a"/>
    <w:rsid w:val="0074306F"/>
    <w:pPr>
      <w:keepNext/>
      <w:autoSpaceDE w:val="0"/>
      <w:autoSpaceDN w:val="0"/>
      <w:jc w:val="right"/>
    </w:pPr>
    <w:rPr>
      <w:rFonts w:ascii="Arial" w:hAnsi="Arial" w:cs="Arial"/>
      <w:b/>
      <w:bCs/>
      <w:i/>
      <w:iCs/>
    </w:rPr>
  </w:style>
  <w:style w:type="character" w:styleId="affd">
    <w:name w:val="FollowedHyperlink"/>
    <w:uiPriority w:val="99"/>
    <w:semiHidden/>
    <w:unhideWhenUsed/>
    <w:rsid w:val="0074306F"/>
    <w:rPr>
      <w:color w:val="800080"/>
      <w:u w:val="single"/>
    </w:rPr>
  </w:style>
  <w:style w:type="paragraph" w:customStyle="1" w:styleId="font5">
    <w:name w:val="font5"/>
    <w:basedOn w:val="a"/>
    <w:rsid w:val="0074306F"/>
    <w:pPr>
      <w:spacing w:before="100" w:beforeAutospacing="1" w:after="100" w:afterAutospacing="1"/>
    </w:pPr>
    <w:rPr>
      <w:b/>
      <w:bCs/>
      <w:i/>
      <w:iCs/>
      <w:sz w:val="16"/>
      <w:szCs w:val="16"/>
      <w:lang w:val="uk-UA" w:eastAsia="uk-UA"/>
    </w:rPr>
  </w:style>
  <w:style w:type="paragraph" w:customStyle="1" w:styleId="font6">
    <w:name w:val="font6"/>
    <w:basedOn w:val="a"/>
    <w:rsid w:val="0074306F"/>
    <w:pPr>
      <w:spacing w:before="100" w:beforeAutospacing="1" w:after="100" w:afterAutospacing="1"/>
    </w:pPr>
    <w:rPr>
      <w:b/>
      <w:bCs/>
      <w:i/>
      <w:iCs/>
      <w:color w:val="000000"/>
      <w:sz w:val="16"/>
      <w:szCs w:val="16"/>
      <w:lang w:val="uk-UA" w:eastAsia="uk-UA"/>
    </w:rPr>
  </w:style>
  <w:style w:type="paragraph" w:customStyle="1" w:styleId="xl65">
    <w:name w:val="xl65"/>
    <w:basedOn w:val="a"/>
    <w:rsid w:val="0074306F"/>
    <w:pPr>
      <w:shd w:val="clear" w:color="000000" w:fill="FFFFFF"/>
      <w:spacing w:before="100" w:beforeAutospacing="1" w:after="100" w:afterAutospacing="1"/>
    </w:pPr>
    <w:rPr>
      <w:color w:val="000000"/>
      <w:sz w:val="16"/>
      <w:szCs w:val="16"/>
      <w:lang w:val="uk-UA" w:eastAsia="uk-UA"/>
    </w:rPr>
  </w:style>
  <w:style w:type="paragraph" w:customStyle="1" w:styleId="xl66">
    <w:name w:val="xl66"/>
    <w:basedOn w:val="a"/>
    <w:rsid w:val="0074306F"/>
    <w:pPr>
      <w:shd w:val="clear" w:color="000000" w:fill="FFFFFF"/>
      <w:spacing w:before="100" w:beforeAutospacing="1" w:after="100" w:afterAutospacing="1"/>
    </w:pPr>
    <w:rPr>
      <w:color w:val="000000"/>
      <w:sz w:val="16"/>
      <w:szCs w:val="16"/>
      <w:lang w:val="uk-UA" w:eastAsia="uk-UA"/>
    </w:rPr>
  </w:style>
  <w:style w:type="paragraph" w:customStyle="1" w:styleId="xl67">
    <w:name w:val="xl67"/>
    <w:basedOn w:val="a"/>
    <w:rsid w:val="0074306F"/>
    <w:pPr>
      <w:pBdr>
        <w:bottom w:val="single" w:sz="8" w:space="0" w:color="auto"/>
      </w:pBdr>
      <w:shd w:val="clear" w:color="000000" w:fill="FFFFFF"/>
      <w:spacing w:before="100" w:beforeAutospacing="1" w:after="100" w:afterAutospacing="1"/>
    </w:pPr>
    <w:rPr>
      <w:i/>
      <w:iCs/>
      <w:color w:val="000000"/>
      <w:sz w:val="16"/>
      <w:szCs w:val="16"/>
      <w:lang w:val="uk-UA" w:eastAsia="uk-UA"/>
    </w:rPr>
  </w:style>
  <w:style w:type="paragraph" w:customStyle="1" w:styleId="xl68">
    <w:name w:val="xl68"/>
    <w:basedOn w:val="a"/>
    <w:rsid w:val="0074306F"/>
    <w:pPr>
      <w:shd w:val="clear" w:color="000000" w:fill="FFFFFF"/>
      <w:spacing w:before="100" w:beforeAutospacing="1" w:after="100" w:afterAutospacing="1"/>
      <w:jc w:val="right"/>
    </w:pPr>
    <w:rPr>
      <w:i/>
      <w:iCs/>
      <w:color w:val="000000"/>
      <w:sz w:val="16"/>
      <w:szCs w:val="16"/>
      <w:lang w:val="uk-UA" w:eastAsia="uk-UA"/>
    </w:rPr>
  </w:style>
  <w:style w:type="paragraph" w:customStyle="1" w:styleId="xl69">
    <w:name w:val="xl69"/>
    <w:basedOn w:val="a"/>
    <w:rsid w:val="0074306F"/>
    <w:pPr>
      <w:shd w:val="clear" w:color="000000" w:fill="FFFFFF"/>
      <w:spacing w:before="100" w:beforeAutospacing="1" w:after="100" w:afterAutospacing="1"/>
    </w:pPr>
    <w:rPr>
      <w:i/>
      <w:iCs/>
      <w:color w:val="000000"/>
      <w:sz w:val="16"/>
      <w:szCs w:val="16"/>
      <w:lang w:val="uk-UA" w:eastAsia="uk-UA"/>
    </w:rPr>
  </w:style>
  <w:style w:type="paragraph" w:customStyle="1" w:styleId="xl70">
    <w:name w:val="xl70"/>
    <w:basedOn w:val="a"/>
    <w:rsid w:val="0074306F"/>
    <w:pPr>
      <w:shd w:val="clear" w:color="000000" w:fill="FFFFFF"/>
      <w:spacing w:before="100" w:beforeAutospacing="1" w:after="100" w:afterAutospacing="1"/>
    </w:pPr>
    <w:rPr>
      <w:i/>
      <w:iCs/>
      <w:color w:val="000000"/>
      <w:lang w:val="uk-UA" w:eastAsia="uk-UA"/>
    </w:rPr>
  </w:style>
  <w:style w:type="paragraph" w:customStyle="1" w:styleId="xl71">
    <w:name w:val="xl71"/>
    <w:basedOn w:val="a"/>
    <w:rsid w:val="0074306F"/>
    <w:pPr>
      <w:shd w:val="clear" w:color="000000" w:fill="FFFFFF"/>
      <w:spacing w:before="100" w:beforeAutospacing="1" w:after="100" w:afterAutospacing="1"/>
      <w:jc w:val="right"/>
    </w:pPr>
    <w:rPr>
      <w:i/>
      <w:iCs/>
      <w:color w:val="000000"/>
      <w:lang w:val="uk-UA" w:eastAsia="uk-UA"/>
    </w:rPr>
  </w:style>
  <w:style w:type="paragraph" w:customStyle="1" w:styleId="xl72">
    <w:name w:val="xl72"/>
    <w:basedOn w:val="a"/>
    <w:rsid w:val="0074306F"/>
    <w:pPr>
      <w:pBdr>
        <w:bottom w:val="single" w:sz="4" w:space="0" w:color="auto"/>
      </w:pBdr>
      <w:shd w:val="clear" w:color="000000" w:fill="FFFFFF"/>
      <w:spacing w:before="100" w:beforeAutospacing="1" w:after="100" w:afterAutospacing="1"/>
    </w:pPr>
    <w:rPr>
      <w:i/>
      <w:iCs/>
      <w:color w:val="000000"/>
      <w:sz w:val="16"/>
      <w:szCs w:val="16"/>
      <w:lang w:val="uk-UA" w:eastAsia="uk-UA"/>
    </w:rPr>
  </w:style>
  <w:style w:type="paragraph" w:customStyle="1" w:styleId="xl73">
    <w:name w:val="xl73"/>
    <w:basedOn w:val="a"/>
    <w:rsid w:val="0074306F"/>
    <w:pPr>
      <w:shd w:val="clear" w:color="000000" w:fill="FFFFFF"/>
      <w:spacing w:before="100" w:beforeAutospacing="1" w:after="100" w:afterAutospacing="1"/>
      <w:jc w:val="center"/>
    </w:pPr>
    <w:rPr>
      <w:color w:val="000000"/>
      <w:sz w:val="16"/>
      <w:szCs w:val="16"/>
      <w:lang w:val="uk-UA" w:eastAsia="uk-UA"/>
    </w:rPr>
  </w:style>
  <w:style w:type="paragraph" w:customStyle="1" w:styleId="xl74">
    <w:name w:val="xl74"/>
    <w:basedOn w:val="a"/>
    <w:rsid w:val="0074306F"/>
    <w:pPr>
      <w:shd w:val="clear" w:color="000000" w:fill="FFFFFF"/>
      <w:spacing w:before="100" w:beforeAutospacing="1" w:after="100" w:afterAutospacing="1"/>
      <w:jc w:val="center"/>
    </w:pPr>
    <w:rPr>
      <w:color w:val="000000"/>
      <w:sz w:val="16"/>
      <w:szCs w:val="16"/>
      <w:lang w:val="uk-UA" w:eastAsia="uk-UA"/>
    </w:rPr>
  </w:style>
  <w:style w:type="paragraph" w:customStyle="1" w:styleId="xl75">
    <w:name w:val="xl75"/>
    <w:basedOn w:val="a"/>
    <w:rsid w:val="0074306F"/>
    <w:pPr>
      <w:shd w:val="clear" w:color="000000" w:fill="FFFFFF"/>
      <w:spacing w:before="100" w:beforeAutospacing="1" w:after="100" w:afterAutospacing="1"/>
      <w:jc w:val="center"/>
    </w:pPr>
    <w:rPr>
      <w:color w:val="000000"/>
      <w:lang w:val="uk-UA" w:eastAsia="uk-UA"/>
    </w:rPr>
  </w:style>
  <w:style w:type="paragraph" w:customStyle="1" w:styleId="xl76">
    <w:name w:val="xl76"/>
    <w:basedOn w:val="a"/>
    <w:rsid w:val="0074306F"/>
    <w:pPr>
      <w:shd w:val="clear" w:color="000000" w:fill="FFFFFF"/>
      <w:spacing w:before="100" w:beforeAutospacing="1" w:after="100" w:afterAutospacing="1"/>
      <w:jc w:val="center"/>
    </w:pPr>
    <w:rPr>
      <w:color w:val="000000"/>
      <w:lang w:val="uk-UA" w:eastAsia="uk-UA"/>
    </w:rPr>
  </w:style>
  <w:style w:type="paragraph" w:customStyle="1" w:styleId="xl77">
    <w:name w:val="xl77"/>
    <w:basedOn w:val="a"/>
    <w:rsid w:val="0074306F"/>
    <w:pPr>
      <w:spacing w:before="100" w:beforeAutospacing="1" w:after="100" w:afterAutospacing="1"/>
      <w:jc w:val="center"/>
    </w:pPr>
    <w:rPr>
      <w:lang w:val="uk-UA" w:eastAsia="uk-UA"/>
    </w:rPr>
  </w:style>
  <w:style w:type="paragraph" w:customStyle="1" w:styleId="xl78">
    <w:name w:val="xl78"/>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79">
    <w:name w:val="xl79"/>
    <w:basedOn w:val="a"/>
    <w:rsid w:val="0074306F"/>
    <w:pPr>
      <w:pBdr>
        <w:top w:val="single" w:sz="4" w:space="0" w:color="auto"/>
        <w:bottom w:val="single" w:sz="4" w:space="0" w:color="auto"/>
        <w:right w:val="single" w:sz="4" w:space="0" w:color="auto"/>
      </w:pBdr>
      <w:shd w:val="clear" w:color="000000" w:fill="FFFFFF"/>
      <w:spacing w:before="100" w:beforeAutospacing="1" w:after="100" w:afterAutospacing="1"/>
      <w:jc w:val="both"/>
    </w:pPr>
    <w:rPr>
      <w:color w:val="000000"/>
      <w:sz w:val="16"/>
      <w:szCs w:val="16"/>
      <w:lang w:val="uk-UA" w:eastAsia="uk-UA"/>
    </w:rPr>
  </w:style>
  <w:style w:type="paragraph" w:customStyle="1" w:styleId="xl80">
    <w:name w:val="xl80"/>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81">
    <w:name w:val="xl81"/>
    <w:basedOn w:val="a"/>
    <w:rsid w:val="0074306F"/>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82">
    <w:name w:val="xl82"/>
    <w:basedOn w:val="a"/>
    <w:rsid w:val="0074306F"/>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83">
    <w:name w:val="xl83"/>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000000"/>
      <w:sz w:val="16"/>
      <w:szCs w:val="16"/>
      <w:lang w:val="uk-UA" w:eastAsia="uk-UA"/>
    </w:rPr>
  </w:style>
  <w:style w:type="paragraph" w:customStyle="1" w:styleId="xl84">
    <w:name w:val="xl84"/>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85">
    <w:name w:val="xl85"/>
    <w:basedOn w:val="a"/>
    <w:rsid w:val="0074306F"/>
    <w:pPr>
      <w:pBdr>
        <w:top w:val="single" w:sz="4" w:space="0" w:color="auto"/>
        <w:bottom w:val="single" w:sz="4" w:space="0" w:color="auto"/>
        <w:right w:val="single" w:sz="4" w:space="0" w:color="auto"/>
      </w:pBdr>
      <w:shd w:val="clear" w:color="000000" w:fill="FFFFFF"/>
      <w:spacing w:before="100" w:beforeAutospacing="1" w:after="100" w:afterAutospacing="1"/>
      <w:jc w:val="both"/>
    </w:pPr>
    <w:rPr>
      <w:color w:val="000000"/>
      <w:sz w:val="16"/>
      <w:szCs w:val="16"/>
      <w:lang w:val="uk-UA" w:eastAsia="uk-UA"/>
    </w:rPr>
  </w:style>
  <w:style w:type="paragraph" w:customStyle="1" w:styleId="xl86">
    <w:name w:val="xl86"/>
    <w:basedOn w:val="a"/>
    <w:rsid w:val="0074306F"/>
    <w:pPr>
      <w:pBdr>
        <w:top w:val="single" w:sz="4" w:space="0" w:color="auto"/>
        <w:left w:val="single" w:sz="4" w:space="0" w:color="auto"/>
        <w:bottom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87">
    <w:name w:val="xl87"/>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000000"/>
      <w:sz w:val="16"/>
      <w:szCs w:val="16"/>
      <w:lang w:val="uk-UA" w:eastAsia="uk-UA"/>
    </w:rPr>
  </w:style>
  <w:style w:type="paragraph" w:customStyle="1" w:styleId="xl88">
    <w:name w:val="xl88"/>
    <w:basedOn w:val="a"/>
    <w:rsid w:val="0074306F"/>
    <w:pPr>
      <w:pBdr>
        <w:top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89">
    <w:name w:val="xl89"/>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lang w:val="uk-UA" w:eastAsia="uk-UA"/>
    </w:rPr>
  </w:style>
  <w:style w:type="paragraph" w:customStyle="1" w:styleId="xl90">
    <w:name w:val="xl90"/>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lang w:val="uk-UA" w:eastAsia="uk-UA"/>
    </w:rPr>
  </w:style>
  <w:style w:type="paragraph" w:customStyle="1" w:styleId="xl91">
    <w:name w:val="xl91"/>
    <w:basedOn w:val="a"/>
    <w:rsid w:val="0074306F"/>
    <w:pPr>
      <w:pBdr>
        <w:top w:val="single" w:sz="4" w:space="0" w:color="auto"/>
        <w:right w:val="single" w:sz="4" w:space="0" w:color="auto"/>
      </w:pBdr>
      <w:shd w:val="clear" w:color="000000" w:fill="FFFFFF"/>
      <w:spacing w:before="100" w:beforeAutospacing="1" w:after="100" w:afterAutospacing="1"/>
      <w:jc w:val="both"/>
    </w:pPr>
    <w:rPr>
      <w:color w:val="000000"/>
      <w:sz w:val="16"/>
      <w:szCs w:val="16"/>
      <w:lang w:val="uk-UA" w:eastAsia="uk-UA"/>
    </w:rPr>
  </w:style>
  <w:style w:type="paragraph" w:customStyle="1" w:styleId="xl92">
    <w:name w:val="xl92"/>
    <w:basedOn w:val="a"/>
    <w:rsid w:val="0074306F"/>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93">
    <w:name w:val="xl93"/>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lang w:val="uk-UA" w:eastAsia="uk-UA"/>
    </w:rPr>
  </w:style>
  <w:style w:type="paragraph" w:customStyle="1" w:styleId="xl94">
    <w:name w:val="xl94"/>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000000"/>
      <w:sz w:val="16"/>
      <w:szCs w:val="16"/>
      <w:lang w:val="uk-UA" w:eastAsia="uk-UA"/>
    </w:rPr>
  </w:style>
  <w:style w:type="paragraph" w:customStyle="1" w:styleId="xl95">
    <w:name w:val="xl95"/>
    <w:basedOn w:val="a"/>
    <w:rsid w:val="0074306F"/>
    <w:pPr>
      <w:pBdr>
        <w:top w:val="single" w:sz="4" w:space="0" w:color="auto"/>
        <w:left w:val="single" w:sz="4" w:space="0" w:color="auto"/>
        <w:right w:val="single" w:sz="4" w:space="0" w:color="auto"/>
      </w:pBdr>
      <w:shd w:val="clear" w:color="000000" w:fill="FFFFFF"/>
      <w:spacing w:before="100" w:beforeAutospacing="1" w:after="100" w:afterAutospacing="1"/>
      <w:jc w:val="both"/>
    </w:pPr>
    <w:rPr>
      <w:color w:val="000000"/>
      <w:sz w:val="16"/>
      <w:szCs w:val="16"/>
      <w:lang w:val="uk-UA" w:eastAsia="uk-UA"/>
    </w:rPr>
  </w:style>
  <w:style w:type="paragraph" w:customStyle="1" w:styleId="xl96">
    <w:name w:val="xl96"/>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16"/>
      <w:szCs w:val="16"/>
      <w:lang w:val="uk-UA" w:eastAsia="uk-UA"/>
    </w:rPr>
  </w:style>
  <w:style w:type="paragraph" w:customStyle="1" w:styleId="xl97">
    <w:name w:val="xl97"/>
    <w:basedOn w:val="a"/>
    <w:rsid w:val="0074306F"/>
    <w:pPr>
      <w:pBdr>
        <w:top w:val="single" w:sz="4" w:space="0" w:color="auto"/>
        <w:bottom w:val="single" w:sz="4" w:space="0" w:color="auto"/>
      </w:pBdr>
      <w:shd w:val="clear" w:color="000000" w:fill="FFFFFF"/>
      <w:spacing w:before="100" w:beforeAutospacing="1" w:after="100" w:afterAutospacing="1"/>
      <w:jc w:val="both"/>
    </w:pPr>
    <w:rPr>
      <w:color w:val="000000"/>
      <w:sz w:val="16"/>
      <w:szCs w:val="16"/>
      <w:lang w:val="uk-UA" w:eastAsia="uk-UA"/>
    </w:rPr>
  </w:style>
  <w:style w:type="paragraph" w:customStyle="1" w:styleId="xl98">
    <w:name w:val="xl98"/>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99">
    <w:name w:val="xl99"/>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16"/>
      <w:szCs w:val="16"/>
      <w:lang w:val="uk-UA" w:eastAsia="uk-UA"/>
    </w:rPr>
  </w:style>
  <w:style w:type="paragraph" w:customStyle="1" w:styleId="xl100">
    <w:name w:val="xl100"/>
    <w:basedOn w:val="a"/>
    <w:rsid w:val="0074306F"/>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101">
    <w:name w:val="xl101"/>
    <w:basedOn w:val="a"/>
    <w:rsid w:val="0074306F"/>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102">
    <w:name w:val="xl102"/>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lang w:val="uk-UA" w:eastAsia="uk-UA"/>
    </w:rPr>
  </w:style>
  <w:style w:type="paragraph" w:customStyle="1" w:styleId="xl103">
    <w:name w:val="xl103"/>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104">
    <w:name w:val="xl104"/>
    <w:basedOn w:val="a"/>
    <w:rsid w:val="0074306F"/>
    <w:pPr>
      <w:pBdr>
        <w:top w:val="single" w:sz="4" w:space="0" w:color="auto"/>
        <w:right w:val="single" w:sz="4" w:space="0" w:color="auto"/>
      </w:pBdr>
      <w:shd w:val="clear" w:color="000000" w:fill="FFFFFF"/>
      <w:spacing w:before="100" w:beforeAutospacing="1" w:after="100" w:afterAutospacing="1"/>
    </w:pPr>
    <w:rPr>
      <w:color w:val="000000"/>
      <w:sz w:val="16"/>
      <w:szCs w:val="16"/>
      <w:lang w:val="uk-UA" w:eastAsia="uk-UA"/>
    </w:rPr>
  </w:style>
  <w:style w:type="paragraph" w:customStyle="1" w:styleId="xl105">
    <w:name w:val="xl105"/>
    <w:basedOn w:val="a"/>
    <w:rsid w:val="0074306F"/>
    <w:pPr>
      <w:pBdr>
        <w:top w:val="single" w:sz="4" w:space="0" w:color="auto"/>
        <w:right w:val="single" w:sz="4" w:space="0" w:color="auto"/>
      </w:pBdr>
      <w:shd w:val="clear" w:color="000000" w:fill="FFFFFF"/>
      <w:spacing w:before="100" w:beforeAutospacing="1" w:after="100" w:afterAutospacing="1"/>
    </w:pPr>
    <w:rPr>
      <w:color w:val="000000"/>
      <w:sz w:val="16"/>
      <w:szCs w:val="16"/>
      <w:lang w:val="uk-UA" w:eastAsia="uk-UA"/>
    </w:rPr>
  </w:style>
  <w:style w:type="paragraph" w:customStyle="1" w:styleId="xl106">
    <w:name w:val="xl106"/>
    <w:basedOn w:val="a"/>
    <w:rsid w:val="0074306F"/>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107">
    <w:name w:val="xl107"/>
    <w:basedOn w:val="a"/>
    <w:rsid w:val="0074306F"/>
    <w:pPr>
      <w:pBdr>
        <w:left w:val="single" w:sz="4" w:space="0" w:color="auto"/>
        <w:right w:val="single" w:sz="4" w:space="0" w:color="auto"/>
      </w:pBdr>
      <w:shd w:val="clear" w:color="000000" w:fill="FFFFFF"/>
      <w:spacing w:before="100" w:beforeAutospacing="1" w:after="100" w:afterAutospacing="1"/>
      <w:jc w:val="both"/>
    </w:pPr>
    <w:rPr>
      <w:color w:val="000000"/>
      <w:sz w:val="16"/>
      <w:szCs w:val="16"/>
      <w:lang w:val="uk-UA" w:eastAsia="uk-UA"/>
    </w:rPr>
  </w:style>
  <w:style w:type="paragraph" w:customStyle="1" w:styleId="xl108">
    <w:name w:val="xl108"/>
    <w:basedOn w:val="a"/>
    <w:rsid w:val="0074306F"/>
    <w:pPr>
      <w:pBdr>
        <w:left w:val="single" w:sz="4" w:space="0" w:color="auto"/>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109">
    <w:name w:val="xl109"/>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110">
    <w:name w:val="xl110"/>
    <w:basedOn w:val="a"/>
    <w:rsid w:val="0074306F"/>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111">
    <w:name w:val="xl111"/>
    <w:basedOn w:val="a"/>
    <w:rsid w:val="0074306F"/>
    <w:pPr>
      <w:pBdr>
        <w:bottom w:val="single" w:sz="4" w:space="0" w:color="auto"/>
        <w:right w:val="single" w:sz="4" w:space="0" w:color="auto"/>
      </w:pBdr>
      <w:shd w:val="clear" w:color="000000" w:fill="FFFFFF"/>
      <w:spacing w:before="100" w:beforeAutospacing="1" w:after="100" w:afterAutospacing="1"/>
      <w:jc w:val="both"/>
    </w:pPr>
    <w:rPr>
      <w:color w:val="000000"/>
      <w:sz w:val="16"/>
      <w:szCs w:val="16"/>
      <w:lang w:val="uk-UA" w:eastAsia="uk-UA"/>
    </w:rPr>
  </w:style>
  <w:style w:type="paragraph" w:customStyle="1" w:styleId="xl112">
    <w:name w:val="xl112"/>
    <w:basedOn w:val="a"/>
    <w:rsid w:val="0074306F"/>
    <w:pPr>
      <w:shd w:val="clear" w:color="000000" w:fill="FFFFFF"/>
      <w:spacing w:before="100" w:beforeAutospacing="1" w:after="100" w:afterAutospacing="1"/>
    </w:pPr>
    <w:rPr>
      <w:sz w:val="16"/>
      <w:szCs w:val="16"/>
      <w:lang w:val="uk-UA" w:eastAsia="uk-UA"/>
    </w:rPr>
  </w:style>
  <w:style w:type="paragraph" w:customStyle="1" w:styleId="xl113">
    <w:name w:val="xl113"/>
    <w:basedOn w:val="a"/>
    <w:rsid w:val="0074306F"/>
    <w:pPr>
      <w:pBdr>
        <w:top w:val="single" w:sz="4" w:space="0" w:color="auto"/>
        <w:left w:val="single" w:sz="4" w:space="0" w:color="auto"/>
        <w:bottom w:val="single" w:sz="4" w:space="0" w:color="auto"/>
      </w:pBdr>
      <w:shd w:val="clear" w:color="000000" w:fill="FFFFFF"/>
      <w:spacing w:before="100" w:beforeAutospacing="1" w:after="100" w:afterAutospacing="1"/>
      <w:jc w:val="center"/>
    </w:pPr>
    <w:rPr>
      <w:i/>
      <w:iCs/>
      <w:color w:val="000000"/>
      <w:sz w:val="16"/>
      <w:szCs w:val="16"/>
      <w:lang w:val="uk-UA" w:eastAsia="uk-UA"/>
    </w:rPr>
  </w:style>
  <w:style w:type="paragraph" w:customStyle="1" w:styleId="xl114">
    <w:name w:val="xl114"/>
    <w:basedOn w:val="a"/>
    <w:rsid w:val="0074306F"/>
    <w:pPr>
      <w:pBdr>
        <w:bottom w:val="single" w:sz="4" w:space="0" w:color="auto"/>
      </w:pBdr>
      <w:shd w:val="clear" w:color="000000" w:fill="FFFFFF"/>
      <w:spacing w:before="100" w:beforeAutospacing="1" w:after="100" w:afterAutospacing="1"/>
      <w:jc w:val="center"/>
    </w:pPr>
    <w:rPr>
      <w:i/>
      <w:iCs/>
      <w:color w:val="000000"/>
      <w:sz w:val="16"/>
      <w:szCs w:val="16"/>
      <w:lang w:val="uk-UA" w:eastAsia="uk-UA"/>
    </w:rPr>
  </w:style>
  <w:style w:type="paragraph" w:customStyle="1" w:styleId="xl115">
    <w:name w:val="xl115"/>
    <w:basedOn w:val="a"/>
    <w:rsid w:val="0074306F"/>
    <w:pPr>
      <w:pBdr>
        <w:top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116">
    <w:name w:val="xl116"/>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lang w:val="uk-UA" w:eastAsia="uk-UA"/>
    </w:rPr>
  </w:style>
  <w:style w:type="paragraph" w:customStyle="1" w:styleId="xl117">
    <w:name w:val="xl117"/>
    <w:basedOn w:val="a"/>
    <w:rsid w:val="0074306F"/>
    <w:pPr>
      <w:pBdr>
        <w:top w:val="single" w:sz="4" w:space="0" w:color="auto"/>
        <w:left w:val="single" w:sz="4" w:space="0" w:color="auto"/>
        <w:bottom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118">
    <w:name w:val="xl118"/>
    <w:basedOn w:val="a"/>
    <w:rsid w:val="0074306F"/>
    <w:pPr>
      <w:pBdr>
        <w:top w:val="single" w:sz="4" w:space="0" w:color="auto"/>
        <w:bottom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119">
    <w:name w:val="xl119"/>
    <w:basedOn w:val="a"/>
    <w:rsid w:val="0074306F"/>
    <w:pPr>
      <w:pBdr>
        <w:top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120">
    <w:name w:val="xl120"/>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lang w:val="uk-UA" w:eastAsia="uk-UA"/>
    </w:rPr>
  </w:style>
  <w:style w:type="paragraph" w:customStyle="1" w:styleId="xl121">
    <w:name w:val="xl121"/>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lang w:val="uk-UA" w:eastAsia="uk-UA"/>
    </w:rPr>
  </w:style>
  <w:style w:type="paragraph" w:customStyle="1" w:styleId="xl122">
    <w:name w:val="xl122"/>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lang w:val="uk-UA" w:eastAsia="uk-UA"/>
    </w:rPr>
  </w:style>
  <w:style w:type="paragraph" w:customStyle="1" w:styleId="xl123">
    <w:name w:val="xl123"/>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lang w:val="uk-UA" w:eastAsia="uk-UA"/>
    </w:rPr>
  </w:style>
  <w:style w:type="paragraph" w:customStyle="1" w:styleId="xl124">
    <w:name w:val="xl124"/>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125">
    <w:name w:val="xl125"/>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lang w:val="uk-UA" w:eastAsia="uk-UA"/>
    </w:rPr>
  </w:style>
  <w:style w:type="paragraph" w:customStyle="1" w:styleId="xl126">
    <w:name w:val="xl126"/>
    <w:basedOn w:val="a"/>
    <w:rsid w:val="0074306F"/>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127">
    <w:name w:val="xl127"/>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128">
    <w:name w:val="xl128"/>
    <w:basedOn w:val="a"/>
    <w:rsid w:val="0074306F"/>
    <w:pPr>
      <w:pBdr>
        <w:left w:val="single" w:sz="4" w:space="0" w:color="auto"/>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129">
    <w:name w:val="xl129"/>
    <w:basedOn w:val="a"/>
    <w:rsid w:val="0074306F"/>
    <w:pPr>
      <w:pBdr>
        <w:left w:val="single" w:sz="4" w:space="0" w:color="auto"/>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130">
    <w:name w:val="xl130"/>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lang w:val="uk-UA" w:eastAsia="uk-UA"/>
    </w:rPr>
  </w:style>
  <w:style w:type="paragraph" w:customStyle="1" w:styleId="xl131">
    <w:name w:val="xl131"/>
    <w:basedOn w:val="a"/>
    <w:rsid w:val="0074306F"/>
    <w:pPr>
      <w:pBdr>
        <w:top w:val="single" w:sz="4" w:space="0" w:color="auto"/>
        <w:left w:val="single" w:sz="4" w:space="0" w:color="auto"/>
        <w:bottom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132">
    <w:name w:val="xl132"/>
    <w:basedOn w:val="a"/>
    <w:rsid w:val="0074306F"/>
    <w:pPr>
      <w:pBdr>
        <w:top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133">
    <w:name w:val="xl133"/>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lang w:val="uk-UA" w:eastAsia="uk-UA"/>
    </w:rPr>
  </w:style>
  <w:style w:type="paragraph" w:customStyle="1" w:styleId="xl134">
    <w:name w:val="xl134"/>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135">
    <w:name w:val="xl135"/>
    <w:basedOn w:val="a"/>
    <w:rsid w:val="0074306F"/>
    <w:pPr>
      <w:pBdr>
        <w:bottom w:val="single" w:sz="4" w:space="0" w:color="auto"/>
        <w:right w:val="single" w:sz="4" w:space="0" w:color="auto"/>
      </w:pBdr>
      <w:shd w:val="clear" w:color="000000" w:fill="FFFFFF"/>
      <w:spacing w:before="100" w:beforeAutospacing="1" w:after="100" w:afterAutospacing="1"/>
    </w:pPr>
    <w:rPr>
      <w:sz w:val="16"/>
      <w:szCs w:val="16"/>
      <w:lang w:val="uk-UA" w:eastAsia="uk-UA"/>
    </w:rPr>
  </w:style>
  <w:style w:type="paragraph" w:customStyle="1" w:styleId="xl136">
    <w:name w:val="xl136"/>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lang w:val="uk-UA" w:eastAsia="uk-UA"/>
    </w:rPr>
  </w:style>
  <w:style w:type="paragraph" w:customStyle="1" w:styleId="xl137">
    <w:name w:val="xl137"/>
    <w:basedOn w:val="a"/>
    <w:rsid w:val="0074306F"/>
    <w:pPr>
      <w:shd w:val="clear" w:color="000000" w:fill="FFFFFF"/>
      <w:spacing w:before="100" w:beforeAutospacing="1" w:after="100" w:afterAutospacing="1"/>
    </w:pPr>
    <w:rPr>
      <w:color w:val="000000"/>
      <w:sz w:val="16"/>
      <w:szCs w:val="16"/>
      <w:lang w:val="uk-UA" w:eastAsia="uk-UA"/>
    </w:rPr>
  </w:style>
  <w:style w:type="paragraph" w:customStyle="1" w:styleId="xl138">
    <w:name w:val="xl138"/>
    <w:basedOn w:val="a"/>
    <w:rsid w:val="0074306F"/>
    <w:pPr>
      <w:pBdr>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lang w:val="uk-UA" w:eastAsia="uk-UA"/>
    </w:rPr>
  </w:style>
  <w:style w:type="paragraph" w:customStyle="1" w:styleId="xl139">
    <w:name w:val="xl139"/>
    <w:basedOn w:val="a"/>
    <w:rsid w:val="0074306F"/>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140">
    <w:name w:val="xl140"/>
    <w:basedOn w:val="a"/>
    <w:rsid w:val="0074306F"/>
    <w:pPr>
      <w:pBdr>
        <w:right w:val="single" w:sz="4" w:space="0" w:color="auto"/>
      </w:pBdr>
      <w:shd w:val="clear" w:color="000000" w:fill="FFFFFF"/>
      <w:spacing w:before="100" w:beforeAutospacing="1" w:after="100" w:afterAutospacing="1"/>
    </w:pPr>
    <w:rPr>
      <w:color w:val="000000"/>
      <w:sz w:val="16"/>
      <w:szCs w:val="16"/>
      <w:lang w:val="uk-UA" w:eastAsia="uk-UA"/>
    </w:rPr>
  </w:style>
  <w:style w:type="paragraph" w:customStyle="1" w:styleId="xl141">
    <w:name w:val="xl141"/>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lang w:val="uk-UA" w:eastAsia="uk-UA"/>
    </w:rPr>
  </w:style>
  <w:style w:type="paragraph" w:customStyle="1" w:styleId="xl142">
    <w:name w:val="xl142"/>
    <w:basedOn w:val="a"/>
    <w:rsid w:val="0074306F"/>
    <w:pPr>
      <w:pBdr>
        <w:bottom w:val="single" w:sz="4" w:space="0" w:color="auto"/>
        <w:right w:val="single" w:sz="4" w:space="0" w:color="auto"/>
      </w:pBdr>
      <w:shd w:val="clear" w:color="000000" w:fill="FFFFFF"/>
      <w:spacing w:before="100" w:beforeAutospacing="1" w:after="100" w:afterAutospacing="1"/>
    </w:pPr>
    <w:rPr>
      <w:color w:val="000000"/>
      <w:sz w:val="16"/>
      <w:szCs w:val="16"/>
      <w:lang w:val="uk-UA" w:eastAsia="uk-UA"/>
    </w:rPr>
  </w:style>
  <w:style w:type="paragraph" w:customStyle="1" w:styleId="xl143">
    <w:name w:val="xl143"/>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16"/>
      <w:szCs w:val="16"/>
      <w:lang w:val="uk-UA" w:eastAsia="uk-UA"/>
    </w:rPr>
  </w:style>
  <w:style w:type="paragraph" w:customStyle="1" w:styleId="xl144">
    <w:name w:val="xl144"/>
    <w:basedOn w:val="a"/>
    <w:rsid w:val="0074306F"/>
    <w:pPr>
      <w:shd w:val="clear" w:color="000000" w:fill="FFFFFF"/>
      <w:spacing w:before="100" w:beforeAutospacing="1" w:after="100" w:afterAutospacing="1"/>
    </w:pPr>
    <w:rPr>
      <w:color w:val="000000"/>
      <w:sz w:val="16"/>
      <w:szCs w:val="16"/>
      <w:lang w:val="uk-UA" w:eastAsia="uk-UA"/>
    </w:rPr>
  </w:style>
  <w:style w:type="paragraph" w:customStyle="1" w:styleId="xl145">
    <w:name w:val="xl145"/>
    <w:basedOn w:val="a"/>
    <w:rsid w:val="0074306F"/>
    <w:pPr>
      <w:pBdr>
        <w:lef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146">
    <w:name w:val="xl146"/>
    <w:basedOn w:val="a"/>
    <w:rsid w:val="0074306F"/>
    <w:pPr>
      <w:pBdr>
        <w:top w:val="single" w:sz="4" w:space="0" w:color="auto"/>
        <w:left w:val="single" w:sz="4" w:space="0" w:color="auto"/>
        <w:right w:val="single" w:sz="4" w:space="0" w:color="auto"/>
      </w:pBdr>
      <w:shd w:val="clear" w:color="000000" w:fill="FFFFFF"/>
      <w:spacing w:before="100" w:beforeAutospacing="1" w:after="100" w:afterAutospacing="1"/>
    </w:pPr>
    <w:rPr>
      <w:color w:val="000000"/>
      <w:sz w:val="16"/>
      <w:szCs w:val="16"/>
      <w:lang w:val="uk-UA" w:eastAsia="uk-UA"/>
    </w:rPr>
  </w:style>
  <w:style w:type="paragraph" w:customStyle="1" w:styleId="xl147">
    <w:name w:val="xl147"/>
    <w:basedOn w:val="a"/>
    <w:rsid w:val="0074306F"/>
    <w:pPr>
      <w:pBdr>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148">
    <w:name w:val="xl148"/>
    <w:basedOn w:val="a"/>
    <w:rsid w:val="0074306F"/>
    <w:pPr>
      <w:shd w:val="clear" w:color="000000" w:fill="FFFFFF"/>
      <w:spacing w:before="100" w:beforeAutospacing="1" w:after="100" w:afterAutospacing="1"/>
    </w:pPr>
    <w:rPr>
      <w:color w:val="000000"/>
      <w:sz w:val="16"/>
      <w:szCs w:val="16"/>
      <w:lang w:val="uk-UA" w:eastAsia="uk-UA"/>
    </w:rPr>
  </w:style>
  <w:style w:type="paragraph" w:customStyle="1" w:styleId="xl149">
    <w:name w:val="xl149"/>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150">
    <w:name w:val="xl150"/>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16"/>
      <w:szCs w:val="16"/>
      <w:lang w:val="uk-UA" w:eastAsia="uk-UA"/>
    </w:rPr>
  </w:style>
  <w:style w:type="paragraph" w:customStyle="1" w:styleId="xl151">
    <w:name w:val="xl151"/>
    <w:basedOn w:val="a"/>
    <w:rsid w:val="0074306F"/>
    <w:pPr>
      <w:shd w:val="clear" w:color="000000" w:fill="FFFFFF"/>
      <w:spacing w:before="100" w:beforeAutospacing="1" w:after="100" w:afterAutospacing="1"/>
      <w:jc w:val="center"/>
    </w:pPr>
    <w:rPr>
      <w:lang w:val="uk-UA" w:eastAsia="uk-UA"/>
    </w:rPr>
  </w:style>
  <w:style w:type="paragraph" w:customStyle="1" w:styleId="xl152">
    <w:name w:val="xl152"/>
    <w:basedOn w:val="a"/>
    <w:rsid w:val="0074306F"/>
    <w:pPr>
      <w:shd w:val="clear" w:color="000000" w:fill="FFFFFF"/>
      <w:spacing w:before="100" w:beforeAutospacing="1" w:after="100" w:afterAutospacing="1"/>
      <w:jc w:val="center"/>
    </w:pPr>
    <w:rPr>
      <w:b/>
      <w:bCs/>
      <w:i/>
      <w:iCs/>
      <w:color w:val="FF0000"/>
      <w:sz w:val="36"/>
      <w:szCs w:val="36"/>
      <w:lang w:val="uk-UA" w:eastAsia="uk-UA"/>
    </w:rPr>
  </w:style>
  <w:style w:type="paragraph" w:customStyle="1" w:styleId="xl153">
    <w:name w:val="xl153"/>
    <w:basedOn w:val="a"/>
    <w:rsid w:val="0074306F"/>
    <w:pPr>
      <w:shd w:val="clear" w:color="000000" w:fill="FFFFFF"/>
      <w:spacing w:before="100" w:beforeAutospacing="1" w:after="100" w:afterAutospacing="1"/>
      <w:jc w:val="center"/>
    </w:pPr>
    <w:rPr>
      <w:b/>
      <w:bCs/>
      <w:i/>
      <w:iCs/>
      <w:sz w:val="16"/>
      <w:szCs w:val="16"/>
      <w:lang w:val="uk-UA" w:eastAsia="uk-UA"/>
    </w:rPr>
  </w:style>
  <w:style w:type="paragraph" w:customStyle="1" w:styleId="xl154">
    <w:name w:val="xl154"/>
    <w:basedOn w:val="a"/>
    <w:rsid w:val="0074306F"/>
    <w:pPr>
      <w:shd w:val="clear" w:color="000000" w:fill="FFFFFF"/>
      <w:spacing w:before="100" w:beforeAutospacing="1" w:after="100" w:afterAutospacing="1"/>
    </w:pPr>
    <w:rPr>
      <w:b/>
      <w:bCs/>
      <w:i/>
      <w:iCs/>
      <w:sz w:val="16"/>
      <w:szCs w:val="16"/>
      <w:lang w:val="uk-UA" w:eastAsia="uk-UA"/>
    </w:rPr>
  </w:style>
  <w:style w:type="paragraph" w:customStyle="1" w:styleId="xl155">
    <w:name w:val="xl155"/>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16"/>
      <w:szCs w:val="16"/>
      <w:lang w:val="uk-UA" w:eastAsia="uk-UA"/>
    </w:rPr>
  </w:style>
  <w:style w:type="paragraph" w:customStyle="1" w:styleId="xl156">
    <w:name w:val="xl156"/>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b/>
      <w:bCs/>
      <w:color w:val="000000"/>
      <w:sz w:val="16"/>
      <w:szCs w:val="16"/>
      <w:lang w:val="uk-UA" w:eastAsia="uk-UA"/>
    </w:rPr>
  </w:style>
  <w:style w:type="paragraph" w:customStyle="1" w:styleId="xl157">
    <w:name w:val="xl157"/>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b/>
      <w:bCs/>
      <w:color w:val="000000"/>
      <w:sz w:val="16"/>
      <w:szCs w:val="16"/>
      <w:lang w:val="uk-UA" w:eastAsia="uk-UA"/>
    </w:rPr>
  </w:style>
  <w:style w:type="paragraph" w:customStyle="1" w:styleId="xl158">
    <w:name w:val="xl158"/>
    <w:basedOn w:val="a"/>
    <w:rsid w:val="0074306F"/>
    <w:pPr>
      <w:pBdr>
        <w:top w:val="single" w:sz="4" w:space="0" w:color="auto"/>
        <w:bottom w:val="single" w:sz="4" w:space="0" w:color="auto"/>
        <w:right w:val="single" w:sz="4" w:space="0" w:color="auto"/>
      </w:pBdr>
      <w:shd w:val="clear" w:color="000000" w:fill="FFFFFF"/>
      <w:spacing w:before="100" w:beforeAutospacing="1" w:after="100" w:afterAutospacing="1"/>
    </w:pPr>
    <w:rPr>
      <w:sz w:val="16"/>
      <w:szCs w:val="16"/>
      <w:lang w:val="uk-UA" w:eastAsia="uk-UA"/>
    </w:rPr>
  </w:style>
  <w:style w:type="paragraph" w:customStyle="1" w:styleId="xl159">
    <w:name w:val="xl159"/>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color w:val="000000"/>
      <w:sz w:val="16"/>
      <w:szCs w:val="16"/>
      <w:lang w:val="uk-UA" w:eastAsia="uk-UA"/>
    </w:rPr>
  </w:style>
  <w:style w:type="paragraph" w:customStyle="1" w:styleId="xl160">
    <w:name w:val="xl160"/>
    <w:basedOn w:val="a"/>
    <w:rsid w:val="0074306F"/>
    <w:pPr>
      <w:pBdr>
        <w:top w:val="single" w:sz="4" w:space="0" w:color="auto"/>
        <w:left w:val="single" w:sz="4" w:space="0" w:color="auto"/>
        <w:right w:val="single" w:sz="4" w:space="0" w:color="auto"/>
      </w:pBdr>
      <w:shd w:val="clear" w:color="000000" w:fill="FFFFFF"/>
      <w:spacing w:before="100" w:beforeAutospacing="1" w:after="100" w:afterAutospacing="1"/>
      <w:jc w:val="center"/>
    </w:pPr>
    <w:rPr>
      <w:b/>
      <w:bCs/>
      <w:color w:val="000000"/>
      <w:sz w:val="16"/>
      <w:szCs w:val="16"/>
      <w:lang w:val="uk-UA" w:eastAsia="uk-UA"/>
    </w:rPr>
  </w:style>
  <w:style w:type="paragraph" w:customStyle="1" w:styleId="xl161">
    <w:name w:val="xl161"/>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color w:val="000000"/>
      <w:sz w:val="16"/>
      <w:szCs w:val="16"/>
      <w:lang w:val="uk-UA" w:eastAsia="uk-UA"/>
    </w:rPr>
  </w:style>
  <w:style w:type="paragraph" w:customStyle="1" w:styleId="xl162">
    <w:name w:val="xl162"/>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color w:val="000000"/>
      <w:sz w:val="18"/>
      <w:szCs w:val="18"/>
      <w:lang w:val="uk-UA" w:eastAsia="uk-UA"/>
    </w:rPr>
  </w:style>
  <w:style w:type="paragraph" w:customStyle="1" w:styleId="xl163">
    <w:name w:val="xl163"/>
    <w:basedOn w:val="a"/>
    <w:rsid w:val="0074306F"/>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16"/>
      <w:szCs w:val="16"/>
      <w:lang w:val="uk-UA" w:eastAsia="uk-UA"/>
    </w:rPr>
  </w:style>
  <w:style w:type="paragraph" w:customStyle="1" w:styleId="xl164">
    <w:name w:val="xl164"/>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165">
    <w:name w:val="xl165"/>
    <w:basedOn w:val="a"/>
    <w:rsid w:val="0074306F"/>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166">
    <w:name w:val="xl166"/>
    <w:basedOn w:val="a"/>
    <w:rsid w:val="0074306F"/>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color w:val="000000"/>
      <w:sz w:val="16"/>
      <w:szCs w:val="16"/>
      <w:lang w:val="uk-UA" w:eastAsia="uk-UA"/>
    </w:rPr>
  </w:style>
  <w:style w:type="paragraph" w:customStyle="1" w:styleId="xl167">
    <w:name w:val="xl167"/>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000000"/>
      <w:sz w:val="16"/>
      <w:szCs w:val="16"/>
      <w:lang w:val="uk-UA" w:eastAsia="uk-UA"/>
    </w:rPr>
  </w:style>
  <w:style w:type="paragraph" w:customStyle="1" w:styleId="xl168">
    <w:name w:val="xl168"/>
    <w:basedOn w:val="a"/>
    <w:rsid w:val="007430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lang w:val="uk-UA" w:eastAsia="uk-UA"/>
    </w:rPr>
  </w:style>
  <w:style w:type="paragraph" w:customStyle="1" w:styleId="xl169">
    <w:name w:val="xl169"/>
    <w:basedOn w:val="a"/>
    <w:rsid w:val="0074306F"/>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color w:val="000000"/>
      <w:sz w:val="18"/>
      <w:szCs w:val="18"/>
      <w:lang w:val="uk-UA" w:eastAsia="uk-UA"/>
    </w:rPr>
  </w:style>
  <w:style w:type="paragraph" w:customStyle="1" w:styleId="xl170">
    <w:name w:val="xl170"/>
    <w:basedOn w:val="a"/>
    <w:rsid w:val="0074306F"/>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171">
    <w:name w:val="xl171"/>
    <w:basedOn w:val="a"/>
    <w:rsid w:val="0074306F"/>
    <w:pPr>
      <w:pBdr>
        <w:left w:val="single" w:sz="4" w:space="0" w:color="auto"/>
      </w:pBdr>
      <w:shd w:val="clear" w:color="000000" w:fill="FFFFFF"/>
      <w:spacing w:before="100" w:beforeAutospacing="1" w:after="100" w:afterAutospacing="1"/>
      <w:jc w:val="center"/>
    </w:pPr>
    <w:rPr>
      <w:b/>
      <w:bCs/>
      <w:color w:val="000000"/>
      <w:sz w:val="18"/>
      <w:szCs w:val="18"/>
      <w:lang w:val="uk-UA" w:eastAsia="uk-UA"/>
    </w:rPr>
  </w:style>
  <w:style w:type="paragraph" w:customStyle="1" w:styleId="xl172">
    <w:name w:val="xl172"/>
    <w:basedOn w:val="a"/>
    <w:rsid w:val="0074306F"/>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color w:val="000000"/>
      <w:sz w:val="16"/>
      <w:szCs w:val="16"/>
      <w:lang w:val="uk-UA" w:eastAsia="uk-UA"/>
    </w:rPr>
  </w:style>
  <w:style w:type="paragraph" w:customStyle="1" w:styleId="xl173">
    <w:name w:val="xl173"/>
    <w:basedOn w:val="a"/>
    <w:rsid w:val="0074306F"/>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color w:val="000000"/>
      <w:sz w:val="16"/>
      <w:szCs w:val="16"/>
      <w:lang w:val="uk-UA" w:eastAsia="uk-UA"/>
    </w:rPr>
  </w:style>
  <w:style w:type="paragraph" w:customStyle="1" w:styleId="xl174">
    <w:name w:val="xl174"/>
    <w:basedOn w:val="a"/>
    <w:rsid w:val="0074306F"/>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175">
    <w:name w:val="xl175"/>
    <w:basedOn w:val="a"/>
    <w:rsid w:val="0074306F"/>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176">
    <w:name w:val="xl176"/>
    <w:basedOn w:val="a"/>
    <w:rsid w:val="007430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6"/>
      <w:szCs w:val="16"/>
      <w:lang w:val="uk-UA" w:eastAsia="uk-UA"/>
    </w:rPr>
  </w:style>
  <w:style w:type="paragraph" w:customStyle="1" w:styleId="xl177">
    <w:name w:val="xl177"/>
    <w:basedOn w:val="a"/>
    <w:rsid w:val="0074306F"/>
    <w:pPr>
      <w:pBdr>
        <w:top w:val="single" w:sz="4" w:space="0" w:color="auto"/>
        <w:left w:val="single" w:sz="4" w:space="0" w:color="auto"/>
        <w:right w:val="single" w:sz="4" w:space="0" w:color="auto"/>
      </w:pBdr>
      <w:spacing w:before="100" w:beforeAutospacing="1" w:after="100" w:afterAutospacing="1"/>
      <w:jc w:val="center"/>
    </w:pPr>
    <w:rPr>
      <w:color w:val="000000"/>
      <w:sz w:val="16"/>
      <w:szCs w:val="16"/>
      <w:lang w:val="uk-UA" w:eastAsia="uk-UA"/>
    </w:rPr>
  </w:style>
  <w:style w:type="paragraph" w:customStyle="1" w:styleId="xl178">
    <w:name w:val="xl178"/>
    <w:basedOn w:val="a"/>
    <w:rsid w:val="007430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6"/>
      <w:szCs w:val="16"/>
      <w:lang w:val="uk-UA" w:eastAsia="uk-UA"/>
    </w:rPr>
  </w:style>
  <w:style w:type="paragraph" w:customStyle="1" w:styleId="xl179">
    <w:name w:val="xl179"/>
    <w:basedOn w:val="a"/>
    <w:rsid w:val="0074306F"/>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16"/>
      <w:szCs w:val="16"/>
      <w:lang w:val="uk-UA" w:eastAsia="uk-UA"/>
    </w:rPr>
  </w:style>
  <w:style w:type="paragraph" w:customStyle="1" w:styleId="xl180">
    <w:name w:val="xl180"/>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181">
    <w:name w:val="xl181"/>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lang w:val="uk-UA" w:eastAsia="uk-UA"/>
    </w:rPr>
  </w:style>
  <w:style w:type="paragraph" w:customStyle="1" w:styleId="xl182">
    <w:name w:val="xl182"/>
    <w:basedOn w:val="a"/>
    <w:rsid w:val="0074306F"/>
    <w:pPr>
      <w:pBdr>
        <w:top w:val="single" w:sz="4" w:space="0" w:color="auto"/>
        <w:left w:val="single" w:sz="4" w:space="0" w:color="auto"/>
        <w:right w:val="single" w:sz="4" w:space="0" w:color="auto"/>
      </w:pBdr>
      <w:shd w:val="clear" w:color="000000" w:fill="FFFFFF"/>
      <w:spacing w:before="100" w:beforeAutospacing="1" w:after="100" w:afterAutospacing="1"/>
      <w:jc w:val="both"/>
    </w:pPr>
    <w:rPr>
      <w:color w:val="000000"/>
      <w:sz w:val="16"/>
      <w:szCs w:val="16"/>
      <w:lang w:val="uk-UA" w:eastAsia="uk-UA"/>
    </w:rPr>
  </w:style>
  <w:style w:type="paragraph" w:customStyle="1" w:styleId="xl183">
    <w:name w:val="xl183"/>
    <w:basedOn w:val="a"/>
    <w:rsid w:val="0074306F"/>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color w:val="000000"/>
      <w:sz w:val="16"/>
      <w:szCs w:val="16"/>
      <w:lang w:val="uk-UA" w:eastAsia="uk-UA"/>
    </w:rPr>
  </w:style>
  <w:style w:type="paragraph" w:customStyle="1" w:styleId="xl184">
    <w:name w:val="xl184"/>
    <w:basedOn w:val="a"/>
    <w:rsid w:val="0074306F"/>
    <w:pPr>
      <w:pBdr>
        <w:left w:val="single" w:sz="4" w:space="0" w:color="auto"/>
        <w:bottom w:val="single" w:sz="4" w:space="0" w:color="auto"/>
        <w:right w:val="single" w:sz="4" w:space="0" w:color="auto"/>
      </w:pBdr>
      <w:shd w:val="clear" w:color="000000" w:fill="FFFFFF"/>
      <w:spacing w:before="100" w:beforeAutospacing="1" w:after="100" w:afterAutospacing="1"/>
      <w:jc w:val="center"/>
    </w:pPr>
    <w:rPr>
      <w:i/>
      <w:iCs/>
      <w:color w:val="000000"/>
      <w:sz w:val="16"/>
      <w:szCs w:val="16"/>
      <w:lang w:val="uk-UA" w:eastAsia="uk-UA"/>
    </w:rPr>
  </w:style>
  <w:style w:type="paragraph" w:customStyle="1" w:styleId="xl185">
    <w:name w:val="xl185"/>
    <w:basedOn w:val="a"/>
    <w:rsid w:val="0074306F"/>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val="uk-UA" w:eastAsia="uk-UA"/>
    </w:rPr>
  </w:style>
  <w:style w:type="paragraph" w:customStyle="1" w:styleId="xl186">
    <w:name w:val="xl186"/>
    <w:basedOn w:val="a"/>
    <w:rsid w:val="0074306F"/>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color w:val="000000"/>
      <w:sz w:val="18"/>
      <w:szCs w:val="18"/>
      <w:lang w:val="uk-UA" w:eastAsia="uk-UA"/>
    </w:rPr>
  </w:style>
  <w:style w:type="paragraph" w:customStyle="1" w:styleId="xl187">
    <w:name w:val="xl187"/>
    <w:basedOn w:val="a"/>
    <w:rsid w:val="0074306F"/>
    <w:pPr>
      <w:pBdr>
        <w:left w:val="single" w:sz="4" w:space="0" w:color="auto"/>
        <w:bottom w:val="single" w:sz="4" w:space="0" w:color="auto"/>
      </w:pBdr>
      <w:shd w:val="clear" w:color="000000" w:fill="FFFFFF"/>
      <w:spacing w:before="100" w:beforeAutospacing="1" w:after="100" w:afterAutospacing="1"/>
      <w:jc w:val="center"/>
    </w:pPr>
    <w:rPr>
      <w:b/>
      <w:bCs/>
      <w:color w:val="000000"/>
      <w:sz w:val="18"/>
      <w:szCs w:val="18"/>
      <w:lang w:val="uk-UA" w:eastAsia="uk-UA"/>
    </w:rPr>
  </w:style>
  <w:style w:type="paragraph" w:customStyle="1" w:styleId="xl188">
    <w:name w:val="xl188"/>
    <w:basedOn w:val="a"/>
    <w:rsid w:val="0074306F"/>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16"/>
      <w:szCs w:val="16"/>
      <w:lang w:val="uk-UA" w:eastAsia="uk-UA"/>
    </w:rPr>
  </w:style>
  <w:style w:type="paragraph" w:customStyle="1" w:styleId="xl189">
    <w:name w:val="xl189"/>
    <w:basedOn w:val="a"/>
    <w:rsid w:val="0074306F"/>
    <w:pPr>
      <w:pBdr>
        <w:top w:val="single" w:sz="4" w:space="0" w:color="auto"/>
        <w:left w:val="single" w:sz="4" w:space="0" w:color="auto"/>
        <w:bottom w:val="single" w:sz="4" w:space="0" w:color="auto"/>
      </w:pBdr>
      <w:shd w:val="clear" w:color="000000" w:fill="FFFFFF"/>
      <w:spacing w:before="100" w:beforeAutospacing="1" w:after="100" w:afterAutospacing="1"/>
    </w:pPr>
    <w:rPr>
      <w:i/>
      <w:iCs/>
      <w:color w:val="000000"/>
      <w:sz w:val="16"/>
      <w:szCs w:val="16"/>
      <w:lang w:val="uk-UA" w:eastAsia="uk-UA"/>
    </w:rPr>
  </w:style>
  <w:style w:type="paragraph" w:customStyle="1" w:styleId="xl190">
    <w:name w:val="xl190"/>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i/>
      <w:iCs/>
      <w:color w:val="000000"/>
      <w:sz w:val="16"/>
      <w:szCs w:val="16"/>
      <w:lang w:val="uk-UA" w:eastAsia="uk-UA"/>
    </w:rPr>
  </w:style>
  <w:style w:type="paragraph" w:customStyle="1" w:styleId="xl191">
    <w:name w:val="xl191"/>
    <w:basedOn w:val="a"/>
    <w:rsid w:val="0074306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uk-UA" w:eastAsia="uk-UA"/>
    </w:rPr>
  </w:style>
  <w:style w:type="paragraph" w:customStyle="1" w:styleId="xl192">
    <w:name w:val="xl192"/>
    <w:basedOn w:val="a"/>
    <w:rsid w:val="0074306F"/>
    <w:pPr>
      <w:pBdr>
        <w:top w:val="single" w:sz="8" w:space="0" w:color="auto"/>
        <w:left w:val="single" w:sz="8" w:space="0" w:color="auto"/>
        <w:right w:val="single" w:sz="8" w:space="0" w:color="auto"/>
      </w:pBdr>
      <w:spacing w:before="100" w:beforeAutospacing="1" w:after="100" w:afterAutospacing="1"/>
      <w:jc w:val="both"/>
    </w:pPr>
    <w:rPr>
      <w:b/>
      <w:bCs/>
      <w:sz w:val="16"/>
      <w:szCs w:val="16"/>
      <w:lang w:val="uk-UA" w:eastAsia="uk-UA"/>
    </w:rPr>
  </w:style>
  <w:style w:type="paragraph" w:customStyle="1" w:styleId="xl193">
    <w:name w:val="xl193"/>
    <w:basedOn w:val="a"/>
    <w:rsid w:val="0074306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both"/>
    </w:pPr>
    <w:rPr>
      <w:b/>
      <w:bCs/>
      <w:sz w:val="16"/>
      <w:szCs w:val="16"/>
      <w:lang w:val="uk-UA" w:eastAsia="uk-UA"/>
    </w:rPr>
  </w:style>
  <w:style w:type="paragraph" w:customStyle="1" w:styleId="xl194">
    <w:name w:val="xl194"/>
    <w:basedOn w:val="a"/>
    <w:rsid w:val="0074306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b/>
      <w:bCs/>
      <w:sz w:val="16"/>
      <w:szCs w:val="16"/>
      <w:lang w:val="uk-UA" w:eastAsia="uk-UA"/>
    </w:rPr>
  </w:style>
  <w:style w:type="paragraph" w:customStyle="1" w:styleId="xl195">
    <w:name w:val="xl195"/>
    <w:basedOn w:val="a"/>
    <w:rsid w:val="0074306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b/>
      <w:bCs/>
      <w:sz w:val="18"/>
      <w:szCs w:val="18"/>
      <w:lang w:val="uk-UA" w:eastAsia="uk-UA"/>
    </w:rPr>
  </w:style>
  <w:style w:type="paragraph" w:customStyle="1" w:styleId="xl196">
    <w:name w:val="xl196"/>
    <w:basedOn w:val="a"/>
    <w:rsid w:val="0074306F"/>
    <w:pPr>
      <w:pBdr>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lang w:val="uk-UA" w:eastAsia="uk-UA"/>
    </w:rPr>
  </w:style>
  <w:style w:type="paragraph" w:customStyle="1" w:styleId="xl197">
    <w:name w:val="xl197"/>
    <w:basedOn w:val="a"/>
    <w:rsid w:val="0074306F"/>
    <w:pPr>
      <w:pBdr>
        <w:top w:val="single" w:sz="4" w:space="0" w:color="auto"/>
        <w:left w:val="single" w:sz="4" w:space="0" w:color="auto"/>
        <w:right w:val="single" w:sz="4" w:space="0" w:color="auto"/>
      </w:pBdr>
      <w:shd w:val="clear" w:color="000000" w:fill="FFFFFF"/>
      <w:spacing w:before="100" w:beforeAutospacing="1" w:after="100" w:afterAutospacing="1"/>
    </w:pPr>
    <w:rPr>
      <w:sz w:val="16"/>
      <w:szCs w:val="16"/>
      <w:lang w:val="uk-UA" w:eastAsia="uk-UA"/>
    </w:rPr>
  </w:style>
  <w:style w:type="paragraph" w:customStyle="1" w:styleId="xl198">
    <w:name w:val="xl198"/>
    <w:basedOn w:val="a"/>
    <w:rsid w:val="0074306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b/>
      <w:bCs/>
      <w:sz w:val="18"/>
      <w:szCs w:val="18"/>
      <w:lang w:val="uk-UA" w:eastAsia="uk-UA"/>
    </w:rPr>
  </w:style>
  <w:style w:type="paragraph" w:customStyle="1" w:styleId="xl199">
    <w:name w:val="xl199"/>
    <w:basedOn w:val="a"/>
    <w:rsid w:val="007430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8"/>
      <w:szCs w:val="18"/>
      <w:lang w:val="uk-UA" w:eastAsia="uk-UA"/>
    </w:rPr>
  </w:style>
  <w:style w:type="paragraph" w:customStyle="1" w:styleId="xl200">
    <w:name w:val="xl200"/>
    <w:basedOn w:val="a"/>
    <w:rsid w:val="0074306F"/>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color w:val="000000"/>
      <w:sz w:val="16"/>
      <w:szCs w:val="16"/>
      <w:lang w:val="uk-UA" w:eastAsia="uk-UA"/>
    </w:rPr>
  </w:style>
  <w:style w:type="paragraph" w:customStyle="1" w:styleId="xl201">
    <w:name w:val="xl201"/>
    <w:basedOn w:val="a"/>
    <w:rsid w:val="0074306F"/>
    <w:pPr>
      <w:pBdr>
        <w:top w:val="single" w:sz="4" w:space="0" w:color="auto"/>
        <w:bottom w:val="single" w:sz="4" w:space="0" w:color="auto"/>
        <w:right w:val="single" w:sz="4" w:space="0" w:color="auto"/>
      </w:pBdr>
      <w:spacing w:before="100" w:beforeAutospacing="1" w:after="100" w:afterAutospacing="1"/>
      <w:jc w:val="both"/>
    </w:pPr>
    <w:rPr>
      <w:b/>
      <w:bCs/>
      <w:color w:val="000000"/>
      <w:sz w:val="16"/>
      <w:szCs w:val="16"/>
      <w:lang w:val="uk-UA" w:eastAsia="uk-UA"/>
    </w:rPr>
  </w:style>
  <w:style w:type="paragraph" w:customStyle="1" w:styleId="xl202">
    <w:name w:val="xl202"/>
    <w:basedOn w:val="a"/>
    <w:rsid w:val="007430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6"/>
      <w:szCs w:val="16"/>
      <w:lang w:val="uk-UA" w:eastAsia="uk-UA"/>
    </w:rPr>
  </w:style>
  <w:style w:type="paragraph" w:customStyle="1" w:styleId="xl203">
    <w:name w:val="xl203"/>
    <w:basedOn w:val="a"/>
    <w:rsid w:val="007430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6"/>
      <w:szCs w:val="16"/>
      <w:lang w:val="uk-UA" w:eastAsia="uk-UA"/>
    </w:rPr>
  </w:style>
  <w:style w:type="paragraph" w:customStyle="1" w:styleId="xl204">
    <w:name w:val="xl204"/>
    <w:basedOn w:val="a"/>
    <w:rsid w:val="0074306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lang w:val="uk-UA" w:eastAsia="uk-UA"/>
    </w:rPr>
  </w:style>
  <w:style w:type="paragraph" w:customStyle="1" w:styleId="xl205">
    <w:name w:val="xl205"/>
    <w:basedOn w:val="a"/>
    <w:rsid w:val="0074306F"/>
    <w:pPr>
      <w:pBdr>
        <w:bottom w:val="single" w:sz="4" w:space="0" w:color="auto"/>
        <w:right w:val="single" w:sz="4" w:space="0" w:color="auto"/>
      </w:pBdr>
      <w:spacing w:before="100" w:beforeAutospacing="1" w:after="100" w:afterAutospacing="1"/>
    </w:pPr>
    <w:rPr>
      <w:b/>
      <w:bCs/>
      <w:color w:val="000000"/>
      <w:sz w:val="16"/>
      <w:szCs w:val="16"/>
      <w:lang w:val="uk-UA" w:eastAsia="uk-UA"/>
    </w:rPr>
  </w:style>
  <w:style w:type="paragraph" w:customStyle="1" w:styleId="xl206">
    <w:name w:val="xl206"/>
    <w:basedOn w:val="a"/>
    <w:rsid w:val="007430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6"/>
      <w:szCs w:val="16"/>
      <w:lang w:val="uk-UA" w:eastAsia="uk-UA"/>
    </w:rPr>
  </w:style>
  <w:style w:type="paragraph" w:customStyle="1" w:styleId="xl207">
    <w:name w:val="xl207"/>
    <w:basedOn w:val="a"/>
    <w:rsid w:val="0074306F"/>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6"/>
      <w:szCs w:val="16"/>
      <w:lang w:val="uk-UA" w:eastAsia="uk-UA"/>
    </w:rPr>
  </w:style>
  <w:style w:type="paragraph" w:customStyle="1" w:styleId="xl208">
    <w:name w:val="xl208"/>
    <w:basedOn w:val="a"/>
    <w:rsid w:val="0074306F"/>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color w:val="000000"/>
      <w:sz w:val="16"/>
      <w:szCs w:val="16"/>
      <w:lang w:val="uk-UA" w:eastAsia="uk-UA"/>
    </w:rPr>
  </w:style>
  <w:style w:type="paragraph" w:customStyle="1" w:styleId="xl209">
    <w:name w:val="xl209"/>
    <w:basedOn w:val="a"/>
    <w:rsid w:val="0074306F"/>
    <w:pPr>
      <w:shd w:val="clear" w:color="000000" w:fill="FFFFFF"/>
      <w:spacing w:before="100" w:beforeAutospacing="1" w:after="100" w:afterAutospacing="1"/>
      <w:jc w:val="center"/>
      <w:textAlignment w:val="center"/>
    </w:pPr>
    <w:rPr>
      <w:b/>
      <w:bCs/>
      <w:i/>
      <w:iCs/>
      <w:sz w:val="16"/>
      <w:szCs w:val="16"/>
      <w:lang w:val="uk-UA" w:eastAsia="uk-UA"/>
    </w:rPr>
  </w:style>
  <w:style w:type="paragraph" w:customStyle="1" w:styleId="xl210">
    <w:name w:val="xl210"/>
    <w:basedOn w:val="a"/>
    <w:rsid w:val="0074306F"/>
    <w:pPr>
      <w:pBdr>
        <w:bottom w:val="single" w:sz="4" w:space="0" w:color="auto"/>
      </w:pBdr>
      <w:shd w:val="clear" w:color="000000" w:fill="FFFFFF"/>
      <w:spacing w:before="100" w:beforeAutospacing="1" w:after="100" w:afterAutospacing="1"/>
      <w:jc w:val="center"/>
      <w:textAlignment w:val="center"/>
    </w:pPr>
    <w:rPr>
      <w:b/>
      <w:bCs/>
      <w:i/>
      <w:iCs/>
      <w:sz w:val="16"/>
      <w:szCs w:val="16"/>
      <w:lang w:val="uk-UA" w:eastAsia="uk-UA"/>
    </w:rPr>
  </w:style>
  <w:style w:type="paragraph" w:customStyle="1" w:styleId="xl211">
    <w:name w:val="xl211"/>
    <w:basedOn w:val="a"/>
    <w:rsid w:val="0074306F"/>
    <w:pPr>
      <w:pBdr>
        <w:left w:val="single" w:sz="4" w:space="0" w:color="auto"/>
        <w:bottom w:val="single" w:sz="4" w:space="0" w:color="auto"/>
      </w:pBdr>
      <w:shd w:val="clear" w:color="000000" w:fill="FFFFFF"/>
      <w:spacing w:before="100" w:beforeAutospacing="1" w:after="100" w:afterAutospacing="1"/>
      <w:jc w:val="center"/>
    </w:pPr>
    <w:rPr>
      <w:b/>
      <w:bCs/>
      <w:i/>
      <w:iCs/>
      <w:color w:val="000000"/>
      <w:sz w:val="18"/>
      <w:szCs w:val="18"/>
      <w:lang w:val="uk-UA" w:eastAsia="uk-UA"/>
    </w:rPr>
  </w:style>
  <w:style w:type="paragraph" w:customStyle="1" w:styleId="xl212">
    <w:name w:val="xl212"/>
    <w:basedOn w:val="a"/>
    <w:rsid w:val="0074306F"/>
    <w:pPr>
      <w:pBdr>
        <w:bottom w:val="single" w:sz="4" w:space="0" w:color="auto"/>
        <w:right w:val="single" w:sz="4" w:space="0" w:color="auto"/>
      </w:pBdr>
      <w:shd w:val="clear" w:color="000000" w:fill="FFFFFF"/>
      <w:spacing w:before="100" w:beforeAutospacing="1" w:after="100" w:afterAutospacing="1"/>
      <w:jc w:val="center"/>
    </w:pPr>
    <w:rPr>
      <w:b/>
      <w:bCs/>
      <w:i/>
      <w:iCs/>
      <w:color w:val="000000"/>
      <w:sz w:val="18"/>
      <w:szCs w:val="18"/>
      <w:lang w:val="uk-UA" w:eastAsia="uk-UA"/>
    </w:rPr>
  </w:style>
  <w:style w:type="paragraph" w:customStyle="1" w:styleId="xl213">
    <w:name w:val="xl213"/>
    <w:basedOn w:val="a"/>
    <w:rsid w:val="0074306F"/>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color w:val="000000"/>
      <w:sz w:val="18"/>
      <w:szCs w:val="18"/>
      <w:lang w:val="uk-UA" w:eastAsia="uk-UA"/>
    </w:rPr>
  </w:style>
  <w:style w:type="paragraph" w:customStyle="1" w:styleId="xl214">
    <w:name w:val="xl214"/>
    <w:basedOn w:val="a"/>
    <w:rsid w:val="0074306F"/>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18"/>
      <w:szCs w:val="18"/>
      <w:lang w:val="uk-UA" w:eastAsia="uk-UA"/>
    </w:rPr>
  </w:style>
  <w:style w:type="paragraph" w:customStyle="1" w:styleId="xl215">
    <w:name w:val="xl215"/>
    <w:basedOn w:val="a"/>
    <w:rsid w:val="0074306F"/>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color w:val="000000"/>
      <w:sz w:val="16"/>
      <w:szCs w:val="16"/>
      <w:lang w:val="uk-UA" w:eastAsia="uk-UA"/>
    </w:rPr>
  </w:style>
  <w:style w:type="paragraph" w:customStyle="1" w:styleId="xl216">
    <w:name w:val="xl216"/>
    <w:basedOn w:val="a"/>
    <w:rsid w:val="0074306F"/>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16"/>
      <w:szCs w:val="16"/>
      <w:lang w:val="uk-UA" w:eastAsia="uk-UA"/>
    </w:rPr>
  </w:style>
  <w:style w:type="paragraph" w:customStyle="1" w:styleId="xl217">
    <w:name w:val="xl217"/>
    <w:basedOn w:val="a"/>
    <w:rsid w:val="0074306F"/>
    <w:pPr>
      <w:pBdr>
        <w:left w:val="single" w:sz="4" w:space="0" w:color="auto"/>
        <w:bottom w:val="single" w:sz="4" w:space="0" w:color="auto"/>
      </w:pBdr>
      <w:shd w:val="clear" w:color="000000" w:fill="FFFFFF"/>
      <w:spacing w:before="100" w:beforeAutospacing="1" w:after="100" w:afterAutospacing="1"/>
      <w:jc w:val="center"/>
    </w:pPr>
    <w:rPr>
      <w:b/>
      <w:bCs/>
      <w:color w:val="000000"/>
      <w:sz w:val="18"/>
      <w:szCs w:val="18"/>
      <w:lang w:val="uk-UA" w:eastAsia="uk-UA"/>
    </w:rPr>
  </w:style>
  <w:style w:type="paragraph" w:customStyle="1" w:styleId="xl218">
    <w:name w:val="xl218"/>
    <w:basedOn w:val="a"/>
    <w:rsid w:val="0074306F"/>
    <w:pPr>
      <w:pBdr>
        <w:bottom w:val="single" w:sz="4" w:space="0" w:color="auto"/>
        <w:right w:val="single" w:sz="4" w:space="0" w:color="auto"/>
      </w:pBdr>
      <w:shd w:val="clear" w:color="000000" w:fill="FFFFFF"/>
      <w:spacing w:before="100" w:beforeAutospacing="1" w:after="100" w:afterAutospacing="1"/>
      <w:jc w:val="center"/>
    </w:pPr>
    <w:rPr>
      <w:b/>
      <w:bCs/>
      <w:color w:val="000000"/>
      <w:sz w:val="18"/>
      <w:szCs w:val="18"/>
      <w:lang w:val="uk-UA" w:eastAsia="uk-UA"/>
    </w:rPr>
  </w:style>
  <w:style w:type="paragraph" w:customStyle="1" w:styleId="xl219">
    <w:name w:val="xl219"/>
    <w:basedOn w:val="a"/>
    <w:rsid w:val="0074306F"/>
    <w:pPr>
      <w:pBdr>
        <w:top w:val="single" w:sz="4" w:space="0" w:color="auto"/>
        <w:left w:val="single" w:sz="4" w:space="0" w:color="auto"/>
        <w:bottom w:val="single" w:sz="4" w:space="0" w:color="auto"/>
      </w:pBdr>
      <w:shd w:val="clear" w:color="000000" w:fill="FFFFFF"/>
      <w:spacing w:before="100" w:beforeAutospacing="1" w:after="100" w:afterAutospacing="1"/>
      <w:jc w:val="center"/>
    </w:pPr>
    <w:rPr>
      <w:i/>
      <w:iCs/>
      <w:color w:val="000000"/>
      <w:sz w:val="16"/>
      <w:szCs w:val="16"/>
      <w:lang w:val="uk-UA" w:eastAsia="uk-UA"/>
    </w:rPr>
  </w:style>
  <w:style w:type="paragraph" w:customStyle="1" w:styleId="xl220">
    <w:name w:val="xl220"/>
    <w:basedOn w:val="a"/>
    <w:rsid w:val="0074306F"/>
    <w:pPr>
      <w:pBdr>
        <w:top w:val="single" w:sz="4" w:space="0" w:color="auto"/>
        <w:bottom w:val="single" w:sz="4" w:space="0" w:color="auto"/>
      </w:pBdr>
      <w:shd w:val="clear" w:color="000000" w:fill="FFFFFF"/>
      <w:spacing w:before="100" w:beforeAutospacing="1" w:after="100" w:afterAutospacing="1"/>
      <w:jc w:val="center"/>
    </w:pPr>
    <w:rPr>
      <w:i/>
      <w:iCs/>
      <w:color w:val="000000"/>
      <w:sz w:val="16"/>
      <w:szCs w:val="16"/>
      <w:lang w:val="uk-UA" w:eastAsia="uk-UA"/>
    </w:rPr>
  </w:style>
  <w:style w:type="paragraph" w:customStyle="1" w:styleId="xl221">
    <w:name w:val="xl221"/>
    <w:basedOn w:val="a"/>
    <w:rsid w:val="0074306F"/>
    <w:pPr>
      <w:pBdr>
        <w:top w:val="single" w:sz="4" w:space="0" w:color="auto"/>
        <w:bottom w:val="single" w:sz="4" w:space="0" w:color="auto"/>
        <w:right w:val="single" w:sz="4" w:space="0" w:color="auto"/>
      </w:pBdr>
      <w:shd w:val="clear" w:color="000000" w:fill="FFFFFF"/>
      <w:spacing w:before="100" w:beforeAutospacing="1" w:after="100" w:afterAutospacing="1"/>
      <w:jc w:val="center"/>
    </w:pPr>
    <w:rPr>
      <w:i/>
      <w:iCs/>
      <w:color w:val="000000"/>
      <w:sz w:val="16"/>
      <w:szCs w:val="16"/>
      <w:lang w:val="uk-UA" w:eastAsia="uk-UA"/>
    </w:rPr>
  </w:style>
  <w:style w:type="paragraph" w:customStyle="1" w:styleId="xl222">
    <w:name w:val="xl222"/>
    <w:basedOn w:val="a"/>
    <w:rsid w:val="0074306F"/>
    <w:pPr>
      <w:pBdr>
        <w:left w:val="single" w:sz="4" w:space="0" w:color="auto"/>
        <w:right w:val="single" w:sz="4" w:space="0" w:color="auto"/>
      </w:pBdr>
      <w:shd w:val="clear" w:color="000000" w:fill="FFFFFF"/>
      <w:spacing w:before="100" w:beforeAutospacing="1" w:after="100" w:afterAutospacing="1"/>
      <w:jc w:val="center"/>
    </w:pPr>
    <w:rPr>
      <w:b/>
      <w:bCs/>
      <w:color w:val="000000"/>
      <w:sz w:val="16"/>
      <w:szCs w:val="16"/>
      <w:lang w:val="uk-UA" w:eastAsia="uk-UA"/>
    </w:rPr>
  </w:style>
  <w:style w:type="paragraph" w:customStyle="1" w:styleId="xl223">
    <w:name w:val="xl223"/>
    <w:basedOn w:val="a"/>
    <w:rsid w:val="0074306F"/>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16"/>
      <w:szCs w:val="16"/>
      <w:lang w:val="uk-UA" w:eastAsia="uk-UA"/>
    </w:rPr>
  </w:style>
  <w:style w:type="paragraph" w:customStyle="1" w:styleId="xl224">
    <w:name w:val="xl224"/>
    <w:basedOn w:val="a"/>
    <w:rsid w:val="0074306F"/>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i/>
      <w:iCs/>
      <w:color w:val="000000"/>
      <w:sz w:val="16"/>
      <w:szCs w:val="16"/>
      <w:lang w:val="uk-UA" w:eastAsia="uk-UA"/>
    </w:rPr>
  </w:style>
  <w:style w:type="paragraph" w:customStyle="1" w:styleId="xl225">
    <w:name w:val="xl225"/>
    <w:basedOn w:val="a"/>
    <w:rsid w:val="0074306F"/>
    <w:pPr>
      <w:pBdr>
        <w:top w:val="single" w:sz="4" w:space="0" w:color="auto"/>
        <w:bottom w:val="single" w:sz="4" w:space="0" w:color="auto"/>
      </w:pBdr>
      <w:shd w:val="clear" w:color="000000" w:fill="FFFFFF"/>
      <w:spacing w:before="100" w:beforeAutospacing="1" w:after="100" w:afterAutospacing="1"/>
      <w:jc w:val="center"/>
    </w:pPr>
    <w:rPr>
      <w:b/>
      <w:bCs/>
      <w:i/>
      <w:iCs/>
      <w:color w:val="000000"/>
      <w:sz w:val="16"/>
      <w:szCs w:val="16"/>
      <w:lang w:val="uk-UA" w:eastAsia="uk-UA"/>
    </w:rPr>
  </w:style>
  <w:style w:type="paragraph" w:customStyle="1" w:styleId="xl226">
    <w:name w:val="xl226"/>
    <w:basedOn w:val="a"/>
    <w:rsid w:val="0074306F"/>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i/>
      <w:iCs/>
      <w:color w:val="000000"/>
      <w:sz w:val="16"/>
      <w:szCs w:val="16"/>
      <w:lang w:val="uk-UA" w:eastAsia="uk-UA"/>
    </w:rPr>
  </w:style>
  <w:style w:type="paragraph" w:customStyle="1" w:styleId="xl227">
    <w:name w:val="xl227"/>
    <w:basedOn w:val="a"/>
    <w:rsid w:val="0074306F"/>
    <w:pPr>
      <w:pBdr>
        <w:left w:val="single" w:sz="4" w:space="0" w:color="auto"/>
        <w:bottom w:val="single" w:sz="8" w:space="0" w:color="auto"/>
      </w:pBdr>
      <w:shd w:val="clear" w:color="000000" w:fill="FFFFFF"/>
      <w:spacing w:before="100" w:beforeAutospacing="1" w:after="100" w:afterAutospacing="1"/>
      <w:jc w:val="center"/>
    </w:pPr>
    <w:rPr>
      <w:b/>
      <w:bCs/>
      <w:i/>
      <w:iCs/>
      <w:color w:val="000000"/>
      <w:sz w:val="16"/>
      <w:szCs w:val="16"/>
      <w:lang w:val="uk-UA" w:eastAsia="uk-UA"/>
    </w:rPr>
  </w:style>
  <w:style w:type="paragraph" w:customStyle="1" w:styleId="xl228">
    <w:name w:val="xl228"/>
    <w:basedOn w:val="a"/>
    <w:rsid w:val="0074306F"/>
    <w:pPr>
      <w:shd w:val="clear" w:color="000000" w:fill="FFFFFF"/>
      <w:spacing w:before="100" w:beforeAutospacing="1" w:after="100" w:afterAutospacing="1"/>
      <w:jc w:val="center"/>
    </w:pPr>
    <w:rPr>
      <w:b/>
      <w:bCs/>
      <w:i/>
      <w:iCs/>
      <w:color w:val="000000"/>
      <w:sz w:val="16"/>
      <w:szCs w:val="16"/>
      <w:lang w:val="uk-UA" w:eastAsia="uk-UA"/>
    </w:rPr>
  </w:style>
  <w:style w:type="paragraph" w:customStyle="1" w:styleId="xl229">
    <w:name w:val="xl229"/>
    <w:basedOn w:val="a"/>
    <w:rsid w:val="0074306F"/>
    <w:pPr>
      <w:pBdr>
        <w:top w:val="single" w:sz="8" w:space="0" w:color="auto"/>
        <w:right w:val="single" w:sz="4" w:space="0" w:color="auto"/>
      </w:pBdr>
      <w:shd w:val="clear" w:color="000000" w:fill="FFFFFF"/>
      <w:spacing w:before="100" w:beforeAutospacing="1" w:after="100" w:afterAutospacing="1"/>
      <w:jc w:val="center"/>
    </w:pPr>
    <w:rPr>
      <w:b/>
      <w:bCs/>
      <w:i/>
      <w:iCs/>
      <w:color w:val="000000"/>
      <w:sz w:val="16"/>
      <w:szCs w:val="16"/>
      <w:lang w:val="uk-UA" w:eastAsia="uk-UA"/>
    </w:rPr>
  </w:style>
  <w:style w:type="paragraph" w:customStyle="1" w:styleId="xl230">
    <w:name w:val="xl230"/>
    <w:basedOn w:val="a"/>
    <w:rsid w:val="0074306F"/>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i/>
      <w:iCs/>
      <w:color w:val="000000"/>
      <w:sz w:val="18"/>
      <w:szCs w:val="18"/>
      <w:lang w:val="uk-UA" w:eastAsia="uk-UA"/>
    </w:rPr>
  </w:style>
  <w:style w:type="paragraph" w:customStyle="1" w:styleId="xl231">
    <w:name w:val="xl231"/>
    <w:basedOn w:val="a"/>
    <w:rsid w:val="0074306F"/>
    <w:pPr>
      <w:pBdr>
        <w:bottom w:val="single" w:sz="4" w:space="0" w:color="auto"/>
        <w:right w:val="single" w:sz="4" w:space="0" w:color="auto"/>
      </w:pBdr>
      <w:shd w:val="clear" w:color="000000" w:fill="FFFFFF"/>
      <w:spacing w:before="100" w:beforeAutospacing="1" w:after="100" w:afterAutospacing="1"/>
      <w:jc w:val="center"/>
    </w:pPr>
    <w:rPr>
      <w:b/>
      <w:bCs/>
      <w:i/>
      <w:iCs/>
      <w:color w:val="000000"/>
      <w:sz w:val="18"/>
      <w:szCs w:val="18"/>
      <w:lang w:val="uk-UA" w:eastAsia="uk-UA"/>
    </w:rPr>
  </w:style>
  <w:style w:type="paragraph" w:customStyle="1" w:styleId="xl232">
    <w:name w:val="xl232"/>
    <w:basedOn w:val="a"/>
    <w:rsid w:val="0074306F"/>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i/>
      <w:iCs/>
      <w:color w:val="000000"/>
      <w:sz w:val="18"/>
      <w:szCs w:val="18"/>
      <w:lang w:val="uk-UA" w:eastAsia="uk-UA"/>
    </w:rPr>
  </w:style>
  <w:style w:type="paragraph" w:customStyle="1" w:styleId="xl233">
    <w:name w:val="xl233"/>
    <w:basedOn w:val="a"/>
    <w:rsid w:val="0074306F"/>
    <w:pPr>
      <w:pBdr>
        <w:top w:val="single" w:sz="4" w:space="0" w:color="auto"/>
        <w:bottom w:val="single" w:sz="4" w:space="0" w:color="auto"/>
      </w:pBdr>
      <w:shd w:val="clear" w:color="000000" w:fill="FFFFFF"/>
      <w:spacing w:before="100" w:beforeAutospacing="1" w:after="100" w:afterAutospacing="1"/>
      <w:jc w:val="center"/>
    </w:pPr>
    <w:rPr>
      <w:b/>
      <w:bCs/>
      <w:i/>
      <w:iCs/>
      <w:color w:val="000000"/>
      <w:sz w:val="18"/>
      <w:szCs w:val="18"/>
      <w:lang w:val="uk-UA" w:eastAsia="uk-UA"/>
    </w:rPr>
  </w:style>
  <w:style w:type="paragraph" w:customStyle="1" w:styleId="xl234">
    <w:name w:val="xl234"/>
    <w:basedOn w:val="a"/>
    <w:rsid w:val="0074306F"/>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i/>
      <w:iCs/>
      <w:color w:val="000000"/>
      <w:sz w:val="18"/>
      <w:szCs w:val="18"/>
      <w:lang w:val="uk-UA" w:eastAsia="uk-UA"/>
    </w:rPr>
  </w:style>
  <w:style w:type="paragraph" w:customStyle="1" w:styleId="xl235">
    <w:name w:val="xl235"/>
    <w:basedOn w:val="a"/>
    <w:rsid w:val="0074306F"/>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i/>
      <w:iCs/>
      <w:color w:val="000000"/>
      <w:sz w:val="16"/>
      <w:szCs w:val="16"/>
      <w:lang w:val="uk-UA" w:eastAsia="uk-UA"/>
    </w:rPr>
  </w:style>
  <w:style w:type="paragraph" w:customStyle="1" w:styleId="xl236">
    <w:name w:val="xl236"/>
    <w:basedOn w:val="a"/>
    <w:rsid w:val="0074306F"/>
    <w:pPr>
      <w:pBdr>
        <w:top w:val="single" w:sz="4" w:space="0" w:color="auto"/>
        <w:bottom w:val="single" w:sz="4" w:space="0" w:color="auto"/>
      </w:pBdr>
      <w:shd w:val="clear" w:color="000000" w:fill="FFFFFF"/>
      <w:spacing w:before="100" w:beforeAutospacing="1" w:after="100" w:afterAutospacing="1"/>
      <w:jc w:val="center"/>
    </w:pPr>
    <w:rPr>
      <w:b/>
      <w:bCs/>
      <w:i/>
      <w:iCs/>
      <w:color w:val="000000"/>
      <w:sz w:val="16"/>
      <w:szCs w:val="16"/>
      <w:lang w:val="uk-UA" w:eastAsia="uk-UA"/>
    </w:rPr>
  </w:style>
  <w:style w:type="paragraph" w:customStyle="1" w:styleId="xl237">
    <w:name w:val="xl237"/>
    <w:basedOn w:val="a"/>
    <w:rsid w:val="0074306F"/>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i/>
      <w:iCs/>
      <w:color w:val="000000"/>
      <w:sz w:val="16"/>
      <w:szCs w:val="16"/>
      <w:lang w:val="uk-UA" w:eastAsia="uk-UA"/>
    </w:rPr>
  </w:style>
  <w:style w:type="paragraph" w:customStyle="1" w:styleId="rtejustify">
    <w:name w:val="rtejustify"/>
    <w:basedOn w:val="a"/>
    <w:rsid w:val="0074306F"/>
    <w:pPr>
      <w:spacing w:before="100" w:beforeAutospacing="1" w:after="100" w:afterAutospacing="1"/>
    </w:pPr>
    <w:rPr>
      <w:lang w:val="uk-UA" w:eastAsia="uk-UA"/>
    </w:rPr>
  </w:style>
  <w:style w:type="character" w:customStyle="1" w:styleId="caps">
    <w:name w:val="caps"/>
    <w:basedOn w:val="a0"/>
    <w:rsid w:val="0074306F"/>
  </w:style>
  <w:style w:type="paragraph" w:customStyle="1" w:styleId="111">
    <w:name w:val="Без интервала11"/>
    <w:uiPriority w:val="99"/>
    <w:rsid w:val="0074306F"/>
    <w:pPr>
      <w:spacing w:after="0" w:line="240" w:lineRule="auto"/>
    </w:pPr>
    <w:rPr>
      <w:rFonts w:ascii="Times New Roman" w:eastAsia="Times New Roman" w:hAnsi="Times New Roman" w:cs="Times New Roman"/>
      <w:sz w:val="24"/>
      <w:szCs w:val="24"/>
      <w:lang w:val="ru-RU" w:eastAsia="ru-RU"/>
    </w:rPr>
  </w:style>
  <w:style w:type="paragraph" w:customStyle="1" w:styleId="Style2">
    <w:name w:val="Style2"/>
    <w:basedOn w:val="a"/>
    <w:rsid w:val="0074306F"/>
    <w:pPr>
      <w:widowControl w:val="0"/>
      <w:autoSpaceDE w:val="0"/>
      <w:autoSpaceDN w:val="0"/>
      <w:adjustRightInd w:val="0"/>
      <w:spacing w:line="331" w:lineRule="exact"/>
      <w:ind w:firstLine="715"/>
      <w:jc w:val="both"/>
    </w:pPr>
  </w:style>
  <w:style w:type="character" w:customStyle="1" w:styleId="FontStyle11">
    <w:name w:val="Font Style11"/>
    <w:rsid w:val="0074306F"/>
    <w:rPr>
      <w:rFonts w:ascii="Times New Roman" w:hAnsi="Times New Roman" w:cs="Times New Roman"/>
      <w:i/>
      <w:iCs/>
      <w:sz w:val="24"/>
      <w:szCs w:val="24"/>
    </w:rPr>
  </w:style>
  <w:style w:type="paragraph" w:customStyle="1" w:styleId="affe">
    <w:name w:val="Назва документа"/>
    <w:basedOn w:val="a"/>
    <w:next w:val="a"/>
    <w:rsid w:val="0074306F"/>
    <w:pPr>
      <w:keepNext/>
      <w:keepLines/>
      <w:spacing w:before="360" w:after="360"/>
      <w:jc w:val="center"/>
    </w:pPr>
    <w:rPr>
      <w:rFonts w:ascii="Antiqua" w:eastAsia="MS Mincho" w:hAnsi="Antiqua"/>
      <w:b/>
      <w:sz w:val="26"/>
      <w:szCs w:val="20"/>
      <w:lang w:val="uk-UA"/>
    </w:rPr>
  </w:style>
  <w:style w:type="paragraph" w:customStyle="1" w:styleId="211">
    <w:name w:val="Основной текст 21"/>
    <w:basedOn w:val="a"/>
    <w:rsid w:val="0074306F"/>
    <w:pPr>
      <w:ind w:firstLine="720"/>
      <w:jc w:val="both"/>
    </w:pPr>
    <w:rPr>
      <w:rFonts w:ascii="Times New Roman CYR" w:hAnsi="Times New Roman CYR"/>
      <w:sz w:val="28"/>
      <w:szCs w:val="20"/>
      <w:lang w:val="uk-UA"/>
    </w:rPr>
  </w:style>
  <w:style w:type="character" w:customStyle="1" w:styleId="150">
    <w:name w:val="Основной текст (15)_"/>
    <w:link w:val="151"/>
    <w:rsid w:val="0074306F"/>
    <w:rPr>
      <w:i/>
      <w:iCs/>
      <w:spacing w:val="2"/>
      <w:sz w:val="25"/>
      <w:szCs w:val="25"/>
      <w:shd w:val="clear" w:color="auto" w:fill="FFFFFF"/>
    </w:rPr>
  </w:style>
  <w:style w:type="paragraph" w:customStyle="1" w:styleId="151">
    <w:name w:val="Основной текст (15)1"/>
    <w:basedOn w:val="a"/>
    <w:link w:val="150"/>
    <w:rsid w:val="0074306F"/>
    <w:pPr>
      <w:widowControl w:val="0"/>
      <w:shd w:val="clear" w:color="auto" w:fill="FFFFFF"/>
      <w:spacing w:before="60" w:line="370" w:lineRule="exact"/>
      <w:ind w:hanging="360"/>
    </w:pPr>
    <w:rPr>
      <w:rFonts w:asciiTheme="minorHAnsi" w:eastAsiaTheme="minorHAnsi" w:hAnsiTheme="minorHAnsi" w:cstheme="minorBidi"/>
      <w:i/>
      <w:iCs/>
      <w:spacing w:val="2"/>
      <w:sz w:val="25"/>
      <w:szCs w:val="25"/>
      <w:lang w:val="uk-UA" w:eastAsia="en-US"/>
    </w:rPr>
  </w:style>
  <w:style w:type="paragraph" w:customStyle="1" w:styleId="afff">
    <w:name w:val="a"/>
    <w:basedOn w:val="a"/>
    <w:rsid w:val="0074306F"/>
    <w:pPr>
      <w:spacing w:before="100" w:beforeAutospacing="1" w:after="100" w:afterAutospacing="1"/>
    </w:pPr>
  </w:style>
  <w:style w:type="character" w:customStyle="1" w:styleId="rvts23">
    <w:name w:val="rvts23"/>
    <w:basedOn w:val="a0"/>
    <w:rsid w:val="0074306F"/>
  </w:style>
  <w:style w:type="paragraph" w:customStyle="1" w:styleId="rvps6">
    <w:name w:val="rvps6"/>
    <w:basedOn w:val="a"/>
    <w:rsid w:val="0074306F"/>
    <w:pPr>
      <w:spacing w:before="100" w:beforeAutospacing="1" w:after="100" w:afterAutospacing="1"/>
    </w:pPr>
  </w:style>
  <w:style w:type="paragraph" w:customStyle="1" w:styleId="44">
    <w:name w:val="Абзац списка4"/>
    <w:basedOn w:val="a"/>
    <w:rsid w:val="0074306F"/>
    <w:pPr>
      <w:spacing w:after="200" w:line="276" w:lineRule="auto"/>
      <w:ind w:left="720"/>
      <w:contextualSpacing/>
    </w:pPr>
    <w:rPr>
      <w:rFonts w:ascii="Calibri" w:hAnsi="Calibri"/>
      <w:sz w:val="22"/>
      <w:szCs w:val="22"/>
    </w:rPr>
  </w:style>
  <w:style w:type="paragraph" w:customStyle="1" w:styleId="tj">
    <w:name w:val="tj"/>
    <w:basedOn w:val="a"/>
    <w:uiPriority w:val="99"/>
    <w:rsid w:val="0074306F"/>
    <w:pPr>
      <w:spacing w:before="100" w:beforeAutospacing="1" w:after="100" w:afterAutospacing="1"/>
    </w:pPr>
    <w:rPr>
      <w:lang w:val="uk-UA" w:eastAsia="uk-UA"/>
    </w:rPr>
  </w:style>
  <w:style w:type="paragraph" w:customStyle="1" w:styleId="xfmc3">
    <w:name w:val="xfmc3"/>
    <w:basedOn w:val="a"/>
    <w:rsid w:val="0074306F"/>
    <w:pPr>
      <w:spacing w:before="100" w:beforeAutospacing="1" w:after="100" w:afterAutospacing="1"/>
    </w:pPr>
    <w:rPr>
      <w:lang w:val="uk-UA" w:eastAsia="uk-UA"/>
    </w:rPr>
  </w:style>
  <w:style w:type="paragraph" w:customStyle="1" w:styleId="xfmc4">
    <w:name w:val="xfmc4"/>
    <w:basedOn w:val="a"/>
    <w:rsid w:val="0074306F"/>
    <w:pPr>
      <w:spacing w:before="100" w:beforeAutospacing="1" w:after="100" w:afterAutospacing="1"/>
    </w:pPr>
    <w:rPr>
      <w:lang w:val="uk-UA" w:eastAsia="uk-UA"/>
    </w:rPr>
  </w:style>
  <w:style w:type="paragraph" w:customStyle="1" w:styleId="xfmc5">
    <w:name w:val="xfmc5"/>
    <w:basedOn w:val="a"/>
    <w:rsid w:val="0074306F"/>
    <w:pPr>
      <w:spacing w:before="100" w:beforeAutospacing="1" w:after="100" w:afterAutospacing="1"/>
    </w:pPr>
    <w:rPr>
      <w:lang w:val="uk-UA" w:eastAsia="uk-UA"/>
    </w:rPr>
  </w:style>
  <w:style w:type="paragraph" w:customStyle="1" w:styleId="54">
    <w:name w:val="Абзац списка5"/>
    <w:basedOn w:val="a"/>
    <w:rsid w:val="0074306F"/>
    <w:pPr>
      <w:spacing w:after="200" w:line="276" w:lineRule="auto"/>
      <w:ind w:left="720"/>
      <w:contextualSpacing/>
    </w:pPr>
    <w:rPr>
      <w:rFonts w:ascii="Calibri" w:hAnsi="Calibri"/>
      <w:sz w:val="22"/>
      <w:szCs w:val="22"/>
      <w:lang w:eastAsia="en-US"/>
    </w:rPr>
  </w:style>
  <w:style w:type="character" w:customStyle="1" w:styleId="af0">
    <w:name w:val="Абзац списка Знак"/>
    <w:link w:val="af"/>
    <w:uiPriority w:val="34"/>
    <w:locked/>
    <w:rsid w:val="0074306F"/>
    <w:rPr>
      <w:rFonts w:ascii="Times New Roman" w:eastAsia="Times New Roman" w:hAnsi="Times New Roman" w:cs="Times New Roman"/>
      <w:sz w:val="24"/>
      <w:szCs w:val="24"/>
      <w:lang w:val="ru-RU" w:eastAsia="ru-RU"/>
    </w:rPr>
  </w:style>
  <w:style w:type="character" w:customStyle="1" w:styleId="rvts37">
    <w:name w:val="rvts37"/>
    <w:basedOn w:val="a0"/>
    <w:rsid w:val="0074306F"/>
  </w:style>
  <w:style w:type="character" w:customStyle="1" w:styleId="af9">
    <w:name w:val="Без интервала Знак"/>
    <w:link w:val="af8"/>
    <w:uiPriority w:val="1"/>
    <w:locked/>
    <w:rsid w:val="0074306F"/>
    <w:rPr>
      <w:rFonts w:ascii="Calibri" w:eastAsia="Calibri" w:hAnsi="Calibri" w:cs="Times New Roman"/>
      <w:lang w:val="ru-RU"/>
    </w:rPr>
  </w:style>
  <w:style w:type="character" w:customStyle="1" w:styleId="rvts46">
    <w:name w:val="rvts46"/>
    <w:basedOn w:val="a0"/>
    <w:rsid w:val="0074306F"/>
  </w:style>
  <w:style w:type="character" w:customStyle="1" w:styleId="HTML1">
    <w:name w:val="Стандартный HTML Знак1"/>
    <w:uiPriority w:val="99"/>
    <w:semiHidden/>
    <w:rsid w:val="0074306F"/>
    <w:rPr>
      <w:rFonts w:ascii="Consolas" w:eastAsia="Calibri" w:hAnsi="Consolas" w:cs="Consolas"/>
      <w:sz w:val="20"/>
      <w:szCs w:val="20"/>
      <w:lang w:eastAsia="ru-RU"/>
    </w:rPr>
  </w:style>
  <w:style w:type="paragraph" w:customStyle="1" w:styleId="newsp">
    <w:name w:val="news_p"/>
    <w:basedOn w:val="a"/>
    <w:rsid w:val="0074306F"/>
    <w:pPr>
      <w:spacing w:before="100" w:beforeAutospacing="1" w:after="100" w:afterAutospacing="1"/>
    </w:pPr>
  </w:style>
  <w:style w:type="character" w:customStyle="1" w:styleId="st">
    <w:name w:val="st"/>
    <w:basedOn w:val="a0"/>
    <w:rsid w:val="0074306F"/>
  </w:style>
  <w:style w:type="paragraph" w:customStyle="1" w:styleId="StyleZakonu">
    <w:name w:val="StyleZakonu"/>
    <w:basedOn w:val="a"/>
    <w:rsid w:val="0074306F"/>
    <w:pPr>
      <w:spacing w:after="60" w:line="220" w:lineRule="exact"/>
      <w:ind w:firstLine="284"/>
      <w:jc w:val="both"/>
    </w:pPr>
    <w:rPr>
      <w:sz w:val="20"/>
      <w:szCs w:val="20"/>
      <w:lang w:val="uk-UA"/>
    </w:rPr>
  </w:style>
  <w:style w:type="paragraph" w:customStyle="1" w:styleId="Normalny1">
    <w:name w:val="Normalny1"/>
    <w:rsid w:val="0074306F"/>
    <w:pPr>
      <w:spacing w:after="0"/>
    </w:pPr>
    <w:rPr>
      <w:rFonts w:ascii="Arial" w:eastAsia="Times New Roman" w:hAnsi="Arial" w:cs="Arial"/>
      <w:color w:val="000000"/>
      <w:lang w:val="pl-PL" w:eastAsia="pl-PL"/>
    </w:rPr>
  </w:style>
  <w:style w:type="paragraph" w:customStyle="1" w:styleId="1f">
    <w:name w:val="Знак Знак1 Знак"/>
    <w:basedOn w:val="a"/>
    <w:rsid w:val="0074306F"/>
    <w:rPr>
      <w:rFonts w:ascii="Verdana" w:hAnsi="Verdana"/>
      <w:sz w:val="20"/>
      <w:szCs w:val="20"/>
      <w:lang w:val="en-US" w:eastAsia="en-US"/>
    </w:rPr>
  </w:style>
  <w:style w:type="paragraph" w:customStyle="1" w:styleId="rvps21">
    <w:name w:val="rvps21"/>
    <w:basedOn w:val="a"/>
    <w:semiHidden/>
    <w:rsid w:val="0074306F"/>
    <w:pPr>
      <w:suppressAutoHyphens/>
      <w:spacing w:after="131"/>
      <w:ind w:firstLine="393"/>
      <w:jc w:val="both"/>
    </w:pPr>
    <w:rPr>
      <w:lang w:eastAsia="zh-CN"/>
    </w:rPr>
  </w:style>
  <w:style w:type="character" w:customStyle="1" w:styleId="120">
    <w:name w:val="Заголовок №1 (2)_"/>
    <w:link w:val="121"/>
    <w:uiPriority w:val="99"/>
    <w:locked/>
    <w:rsid w:val="0074306F"/>
    <w:rPr>
      <w:b/>
      <w:sz w:val="27"/>
      <w:shd w:val="clear" w:color="auto" w:fill="FFFFFF"/>
    </w:rPr>
  </w:style>
  <w:style w:type="paragraph" w:customStyle="1" w:styleId="121">
    <w:name w:val="Заголовок №1 (2)1"/>
    <w:basedOn w:val="a"/>
    <w:link w:val="120"/>
    <w:uiPriority w:val="99"/>
    <w:rsid w:val="0074306F"/>
    <w:pPr>
      <w:shd w:val="clear" w:color="auto" w:fill="FFFFFF"/>
      <w:spacing w:after="300" w:line="331" w:lineRule="exact"/>
      <w:jc w:val="center"/>
      <w:outlineLvl w:val="0"/>
    </w:pPr>
    <w:rPr>
      <w:rFonts w:asciiTheme="minorHAnsi" w:eastAsiaTheme="minorHAnsi" w:hAnsiTheme="minorHAnsi" w:cstheme="minorBidi"/>
      <w:b/>
      <w:sz w:val="27"/>
      <w:szCs w:val="22"/>
      <w:lang w:val="uk-UA" w:eastAsia="en-US"/>
    </w:rPr>
  </w:style>
  <w:style w:type="paragraph" w:customStyle="1" w:styleId="msonormalcxspmiddle">
    <w:name w:val="msonormalcxspmiddle"/>
    <w:basedOn w:val="a"/>
    <w:rsid w:val="0074306F"/>
    <w:pPr>
      <w:spacing w:before="100" w:beforeAutospacing="1" w:after="100" w:afterAutospacing="1"/>
    </w:pPr>
  </w:style>
  <w:style w:type="paragraph" w:customStyle="1" w:styleId="tj1">
    <w:name w:val="tj1"/>
    <w:basedOn w:val="a"/>
    <w:rsid w:val="0074306F"/>
    <w:pPr>
      <w:jc w:val="both"/>
    </w:pPr>
  </w:style>
  <w:style w:type="character" w:customStyle="1" w:styleId="kwrd">
    <w:name w:val="kwrd"/>
    <w:basedOn w:val="a0"/>
    <w:rsid w:val="0074306F"/>
  </w:style>
  <w:style w:type="character" w:customStyle="1" w:styleId="notranslate">
    <w:name w:val="notranslate"/>
    <w:uiPriority w:val="99"/>
    <w:rsid w:val="0074306F"/>
    <w:rPr>
      <w:rFonts w:ascii="Times New Roman" w:hAnsi="Times New Roman"/>
    </w:rPr>
  </w:style>
  <w:style w:type="character" w:customStyle="1" w:styleId="apple-tab-span">
    <w:name w:val="apple-tab-span"/>
    <w:basedOn w:val="a0"/>
    <w:rsid w:val="0074306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oleObject" Target="embeddings/oleObject9.bin"/><Relationship Id="rId29"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oleObject" Target="embeddings/oleObject11.bin"/><Relationship Id="rId28" Type="http://schemas.openxmlformats.org/officeDocument/2006/relationships/image" Target="media/image6.png"/><Relationship Id="rId10" Type="http://schemas.openxmlformats.org/officeDocument/2006/relationships/oleObject" Target="embeddings/oleObject2.bin"/><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2.wmf"/><Relationship Id="rId22" Type="http://schemas.openxmlformats.org/officeDocument/2006/relationships/oleObject" Target="embeddings/oleObject10.bin"/><Relationship Id="rId27" Type="http://schemas.openxmlformats.org/officeDocument/2006/relationships/oleObject" Target="embeddings/oleObject14.bin"/><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5CD33F-0047-4751-BEDF-105594F64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1408</TotalTime>
  <Pages>51</Pages>
  <Words>59575</Words>
  <Characters>33958</Characters>
  <Application>Microsoft Office Word</Application>
  <DocSecurity>0</DocSecurity>
  <Lines>282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93347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Гордієнко</dc:creator>
  <cp:keywords/>
  <dc:description/>
  <cp:lastModifiedBy>Гордієнко</cp:lastModifiedBy>
  <cp:revision>41</cp:revision>
  <cp:lastPrinted>2018-01-29T12:42:00Z</cp:lastPrinted>
  <dcterms:created xsi:type="dcterms:W3CDTF">2018-01-04T12:34:00Z</dcterms:created>
  <dcterms:modified xsi:type="dcterms:W3CDTF">2018-01-29T14:43:00Z</dcterms:modified>
</cp:coreProperties>
</file>